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7FD9D3" w14:textId="5DF8DA97" w:rsidR="004B600C" w:rsidRPr="00521C5C" w:rsidRDefault="004B600C" w:rsidP="000535E7">
      <w:pPr>
        <w:spacing w:line="300" w:lineRule="exact"/>
        <w:jc w:val="center"/>
        <w:rPr>
          <w:rFonts w:asciiTheme="minorHAnsi" w:eastAsia="Arial" w:hAnsiTheme="minorHAnsi" w:cstheme="minorHAnsi"/>
          <w:b/>
          <w:position w:val="-1"/>
          <w:sz w:val="22"/>
          <w:szCs w:val="22"/>
        </w:rPr>
      </w:pPr>
      <w:r w:rsidRPr="00521C5C">
        <w:rPr>
          <w:rFonts w:asciiTheme="minorHAnsi" w:eastAsia="Arial" w:hAnsiTheme="minorHAnsi" w:cstheme="minorHAnsi"/>
          <w:b/>
          <w:position w:val="-1"/>
          <w:sz w:val="22"/>
          <w:szCs w:val="22"/>
        </w:rPr>
        <w:t>Partners in Health and Development (PHD)</w:t>
      </w:r>
    </w:p>
    <w:p w14:paraId="2EE6B7C9" w14:textId="074D5B4A" w:rsidR="004B600C" w:rsidRPr="00521C5C" w:rsidRDefault="004B600C" w:rsidP="000535E7">
      <w:pPr>
        <w:spacing w:line="300" w:lineRule="exact"/>
        <w:jc w:val="center"/>
        <w:rPr>
          <w:rFonts w:asciiTheme="minorHAnsi" w:eastAsia="Arial" w:hAnsiTheme="minorHAnsi" w:cstheme="minorHAnsi"/>
          <w:bCs/>
          <w:position w:val="-1"/>
          <w:sz w:val="22"/>
          <w:szCs w:val="22"/>
        </w:rPr>
      </w:pPr>
      <w:r w:rsidRPr="00521C5C">
        <w:rPr>
          <w:rFonts w:asciiTheme="minorHAnsi" w:eastAsia="Arial" w:hAnsiTheme="minorHAnsi" w:cstheme="minorHAnsi"/>
          <w:bCs/>
          <w:position w:val="-1"/>
          <w:sz w:val="22"/>
          <w:szCs w:val="22"/>
        </w:rPr>
        <w:t>H# SWD 12/A, R # 8, Gulshan 1, Dhaka 1212</w:t>
      </w:r>
    </w:p>
    <w:p w14:paraId="770C430D" w14:textId="6C314E3C" w:rsidR="004B600C" w:rsidRPr="00521C5C" w:rsidRDefault="00D465B7" w:rsidP="000535E7">
      <w:pPr>
        <w:spacing w:line="300" w:lineRule="exact"/>
        <w:jc w:val="center"/>
        <w:rPr>
          <w:rFonts w:asciiTheme="minorHAnsi" w:eastAsia="Arial" w:hAnsiTheme="minorHAnsi" w:cstheme="minorHAnsi"/>
          <w:bCs/>
          <w:position w:val="-1"/>
          <w:sz w:val="22"/>
          <w:szCs w:val="22"/>
        </w:rPr>
      </w:pPr>
      <w:hyperlink r:id="rId7" w:history="1">
        <w:r w:rsidR="004B600C" w:rsidRPr="00521C5C">
          <w:rPr>
            <w:rStyle w:val="Hyperlink"/>
            <w:rFonts w:asciiTheme="minorHAnsi" w:eastAsia="Arial" w:hAnsiTheme="minorHAnsi" w:cstheme="minorHAnsi"/>
            <w:bCs/>
            <w:position w:val="-1"/>
            <w:sz w:val="22"/>
            <w:szCs w:val="22"/>
          </w:rPr>
          <w:t>www.phd-bd.com</w:t>
        </w:r>
      </w:hyperlink>
    </w:p>
    <w:p w14:paraId="3A7BF518" w14:textId="77777777" w:rsidR="004B600C" w:rsidRPr="00521C5C" w:rsidRDefault="004B600C" w:rsidP="000535E7">
      <w:pPr>
        <w:spacing w:line="300" w:lineRule="exact"/>
        <w:ind w:left="1682"/>
        <w:rPr>
          <w:rFonts w:asciiTheme="minorHAnsi" w:eastAsia="Arial" w:hAnsiTheme="minorHAnsi" w:cstheme="minorHAnsi"/>
          <w:b/>
          <w:position w:val="-1"/>
          <w:sz w:val="22"/>
          <w:szCs w:val="22"/>
        </w:rPr>
      </w:pPr>
    </w:p>
    <w:p w14:paraId="69D1E835" w14:textId="77777777" w:rsidR="00440F05" w:rsidRPr="00521C5C" w:rsidRDefault="00440F05" w:rsidP="000535E7">
      <w:pPr>
        <w:spacing w:line="300" w:lineRule="exact"/>
        <w:jc w:val="center"/>
        <w:rPr>
          <w:rFonts w:asciiTheme="minorHAnsi" w:eastAsia="Calibri" w:hAnsiTheme="minorHAnsi" w:cstheme="minorHAnsi"/>
          <w:b/>
          <w:sz w:val="22"/>
          <w:szCs w:val="22"/>
        </w:rPr>
      </w:pPr>
    </w:p>
    <w:p w14:paraId="031AE04F" w14:textId="67CE20EC" w:rsidR="00500A87" w:rsidRPr="00521C5C" w:rsidRDefault="00C46160" w:rsidP="004B600C">
      <w:pPr>
        <w:spacing w:before="55" w:line="300" w:lineRule="exact"/>
        <w:jc w:val="center"/>
        <w:rPr>
          <w:rFonts w:asciiTheme="minorHAnsi" w:eastAsia="Calibri" w:hAnsiTheme="minorHAnsi" w:cstheme="minorHAnsi"/>
          <w:sz w:val="22"/>
          <w:szCs w:val="22"/>
        </w:rPr>
      </w:pPr>
      <w:r w:rsidRPr="00521C5C">
        <w:rPr>
          <w:rFonts w:asciiTheme="minorHAnsi" w:eastAsia="Calibri" w:hAnsiTheme="minorHAnsi" w:cstheme="minorHAnsi"/>
          <w:b/>
          <w:sz w:val="22"/>
          <w:szCs w:val="22"/>
        </w:rPr>
        <w:t>T</w:t>
      </w:r>
      <w:r w:rsidRPr="00521C5C">
        <w:rPr>
          <w:rFonts w:asciiTheme="minorHAnsi" w:eastAsia="Calibri" w:hAnsiTheme="minorHAnsi" w:cstheme="minorHAnsi"/>
          <w:b/>
          <w:spacing w:val="1"/>
          <w:sz w:val="22"/>
          <w:szCs w:val="22"/>
        </w:rPr>
        <w:t>E</w:t>
      </w:r>
      <w:r w:rsidRPr="00521C5C">
        <w:rPr>
          <w:rFonts w:asciiTheme="minorHAnsi" w:eastAsia="Calibri" w:hAnsiTheme="minorHAnsi" w:cstheme="minorHAnsi"/>
          <w:b/>
          <w:sz w:val="22"/>
          <w:szCs w:val="22"/>
        </w:rPr>
        <w:t>R</w:t>
      </w:r>
      <w:r w:rsidRPr="00521C5C">
        <w:rPr>
          <w:rFonts w:asciiTheme="minorHAnsi" w:eastAsia="Calibri" w:hAnsiTheme="minorHAnsi" w:cstheme="minorHAnsi"/>
          <w:b/>
          <w:spacing w:val="1"/>
          <w:sz w:val="22"/>
          <w:szCs w:val="22"/>
        </w:rPr>
        <w:t>M</w:t>
      </w:r>
      <w:r w:rsidRPr="00521C5C">
        <w:rPr>
          <w:rFonts w:asciiTheme="minorHAnsi" w:eastAsia="Calibri" w:hAnsiTheme="minorHAnsi" w:cstheme="minorHAnsi"/>
          <w:b/>
          <w:sz w:val="22"/>
          <w:szCs w:val="22"/>
        </w:rPr>
        <w:t>S</w:t>
      </w:r>
      <w:r w:rsidRPr="00521C5C">
        <w:rPr>
          <w:rFonts w:asciiTheme="minorHAnsi" w:eastAsia="Calibri" w:hAnsiTheme="minorHAnsi" w:cstheme="minorHAnsi"/>
          <w:b/>
          <w:spacing w:val="-7"/>
          <w:sz w:val="22"/>
          <w:szCs w:val="22"/>
        </w:rPr>
        <w:t xml:space="preserve"> </w:t>
      </w:r>
      <w:r w:rsidRPr="00521C5C">
        <w:rPr>
          <w:rFonts w:asciiTheme="minorHAnsi" w:eastAsia="Calibri" w:hAnsiTheme="minorHAnsi" w:cstheme="minorHAnsi"/>
          <w:b/>
          <w:sz w:val="22"/>
          <w:szCs w:val="22"/>
        </w:rPr>
        <w:t>OF</w:t>
      </w:r>
      <w:r w:rsidRPr="00521C5C">
        <w:rPr>
          <w:rFonts w:asciiTheme="minorHAnsi" w:eastAsia="Calibri" w:hAnsiTheme="minorHAnsi" w:cstheme="minorHAnsi"/>
          <w:b/>
          <w:spacing w:val="-2"/>
          <w:sz w:val="22"/>
          <w:szCs w:val="22"/>
        </w:rPr>
        <w:t xml:space="preserve"> </w:t>
      </w:r>
      <w:r w:rsidRPr="00521C5C">
        <w:rPr>
          <w:rFonts w:asciiTheme="minorHAnsi" w:eastAsia="Calibri" w:hAnsiTheme="minorHAnsi" w:cstheme="minorHAnsi"/>
          <w:b/>
          <w:w w:val="99"/>
          <w:sz w:val="22"/>
          <w:szCs w:val="22"/>
        </w:rPr>
        <w:t>R</w:t>
      </w:r>
      <w:r w:rsidRPr="00521C5C">
        <w:rPr>
          <w:rFonts w:asciiTheme="minorHAnsi" w:eastAsia="Calibri" w:hAnsiTheme="minorHAnsi" w:cstheme="minorHAnsi"/>
          <w:b/>
          <w:spacing w:val="1"/>
          <w:w w:val="99"/>
          <w:sz w:val="22"/>
          <w:szCs w:val="22"/>
        </w:rPr>
        <w:t>E</w:t>
      </w:r>
      <w:r w:rsidRPr="00521C5C">
        <w:rPr>
          <w:rFonts w:asciiTheme="minorHAnsi" w:eastAsia="Calibri" w:hAnsiTheme="minorHAnsi" w:cstheme="minorHAnsi"/>
          <w:b/>
          <w:w w:val="99"/>
          <w:sz w:val="22"/>
          <w:szCs w:val="22"/>
        </w:rPr>
        <w:t>F</w:t>
      </w:r>
      <w:r w:rsidRPr="00521C5C">
        <w:rPr>
          <w:rFonts w:asciiTheme="minorHAnsi" w:eastAsia="Calibri" w:hAnsiTheme="minorHAnsi" w:cstheme="minorHAnsi"/>
          <w:b/>
          <w:spacing w:val="1"/>
          <w:w w:val="99"/>
          <w:sz w:val="22"/>
          <w:szCs w:val="22"/>
        </w:rPr>
        <w:t>E</w:t>
      </w:r>
      <w:r w:rsidRPr="00521C5C">
        <w:rPr>
          <w:rFonts w:asciiTheme="minorHAnsi" w:eastAsia="Calibri" w:hAnsiTheme="minorHAnsi" w:cstheme="minorHAnsi"/>
          <w:b/>
          <w:w w:val="99"/>
          <w:sz w:val="22"/>
          <w:szCs w:val="22"/>
        </w:rPr>
        <w:t>R</w:t>
      </w:r>
      <w:r w:rsidRPr="00521C5C">
        <w:rPr>
          <w:rFonts w:asciiTheme="minorHAnsi" w:eastAsia="Calibri" w:hAnsiTheme="minorHAnsi" w:cstheme="minorHAnsi"/>
          <w:b/>
          <w:spacing w:val="1"/>
          <w:w w:val="99"/>
          <w:sz w:val="22"/>
          <w:szCs w:val="22"/>
        </w:rPr>
        <w:t>EN</w:t>
      </w:r>
      <w:r w:rsidRPr="00521C5C">
        <w:rPr>
          <w:rFonts w:asciiTheme="minorHAnsi" w:eastAsia="Calibri" w:hAnsiTheme="minorHAnsi" w:cstheme="minorHAnsi"/>
          <w:b/>
          <w:w w:val="99"/>
          <w:sz w:val="22"/>
          <w:szCs w:val="22"/>
        </w:rPr>
        <w:t>CE</w:t>
      </w:r>
    </w:p>
    <w:p w14:paraId="391BFB56" w14:textId="05EB9290" w:rsidR="00500A87" w:rsidRPr="00521C5C" w:rsidRDefault="00B83358" w:rsidP="006A5935">
      <w:pPr>
        <w:ind w:right="40"/>
        <w:jc w:val="center"/>
        <w:rPr>
          <w:rFonts w:asciiTheme="minorHAnsi" w:eastAsia="Calibri" w:hAnsiTheme="minorHAnsi" w:cstheme="minorHAnsi"/>
          <w:sz w:val="22"/>
          <w:szCs w:val="22"/>
        </w:rPr>
      </w:pPr>
      <w:r w:rsidRPr="00521C5C">
        <w:rPr>
          <w:rFonts w:asciiTheme="minorHAnsi" w:eastAsia="Calibri" w:hAnsiTheme="minorHAnsi" w:cstheme="minorHAnsi"/>
          <w:b/>
          <w:w w:val="99"/>
          <w:sz w:val="22"/>
          <w:szCs w:val="22"/>
        </w:rPr>
        <w:t>F</w:t>
      </w:r>
      <w:r w:rsidR="00C46160" w:rsidRPr="00521C5C">
        <w:rPr>
          <w:rFonts w:asciiTheme="minorHAnsi" w:eastAsia="Calibri" w:hAnsiTheme="minorHAnsi" w:cstheme="minorHAnsi"/>
          <w:b/>
          <w:w w:val="99"/>
          <w:sz w:val="22"/>
          <w:szCs w:val="22"/>
        </w:rPr>
        <w:t>or</w:t>
      </w:r>
      <w:r>
        <w:rPr>
          <w:rFonts w:asciiTheme="minorHAnsi" w:eastAsia="Calibri" w:hAnsiTheme="minorHAnsi" w:cstheme="minorHAnsi"/>
          <w:b/>
          <w:w w:val="99"/>
          <w:sz w:val="22"/>
          <w:szCs w:val="22"/>
        </w:rPr>
        <w:t xml:space="preserve"> the </w:t>
      </w:r>
    </w:p>
    <w:p w14:paraId="2E7B2A05" w14:textId="003AE861" w:rsidR="00440F05" w:rsidRPr="00521C5C" w:rsidRDefault="00B83358" w:rsidP="00B83358">
      <w:pPr>
        <w:spacing w:line="240" w:lineRule="exact"/>
        <w:ind w:right="40"/>
        <w:jc w:val="center"/>
        <w:rPr>
          <w:rFonts w:asciiTheme="minorHAnsi" w:eastAsia="Calibri" w:hAnsiTheme="minorHAnsi" w:cstheme="minorHAnsi"/>
          <w:sz w:val="22"/>
          <w:szCs w:val="22"/>
        </w:rPr>
      </w:pPr>
      <w:r w:rsidRPr="00B83358">
        <w:rPr>
          <w:rFonts w:asciiTheme="minorHAnsi" w:eastAsia="Calibri" w:hAnsiTheme="minorHAnsi" w:cstheme="minorHAnsi"/>
          <w:sz w:val="22"/>
          <w:szCs w:val="22"/>
        </w:rPr>
        <w:t>Procurement of Prevention Commodities under the Project titled</w:t>
      </w:r>
      <w:r>
        <w:rPr>
          <w:rFonts w:asciiTheme="minorHAnsi" w:eastAsia="Calibri" w:hAnsiTheme="minorHAnsi" w:cstheme="minorHAnsi"/>
          <w:sz w:val="22"/>
          <w:szCs w:val="22"/>
        </w:rPr>
        <w:t xml:space="preserve"> </w:t>
      </w:r>
      <w:r w:rsidRPr="00B83358">
        <w:rPr>
          <w:rFonts w:asciiTheme="minorHAnsi" w:eastAsia="Calibri" w:hAnsiTheme="minorHAnsi" w:cstheme="minorHAnsi"/>
          <w:sz w:val="22"/>
          <w:szCs w:val="22"/>
        </w:rPr>
        <w:t>“Strengthening Access to Integrated Sexual and Reproductive Health and Rights (SRHR) Services for Brothel-Based Female Sex Workers (FSWs) in Selected Districts of Bangladesh</w:t>
      </w:r>
    </w:p>
    <w:p w14:paraId="0632732D" w14:textId="77777777" w:rsidR="00500A87" w:rsidRPr="00521C5C" w:rsidRDefault="00500A87">
      <w:pPr>
        <w:spacing w:before="6" w:line="220" w:lineRule="exact"/>
        <w:rPr>
          <w:rFonts w:asciiTheme="minorHAnsi" w:hAnsiTheme="minorHAnsi" w:cstheme="minorHAnsi"/>
          <w:sz w:val="22"/>
          <w:szCs w:val="22"/>
        </w:rPr>
      </w:pPr>
    </w:p>
    <w:p w14:paraId="58792D36" w14:textId="0438A249" w:rsidR="00500A87" w:rsidRPr="00521C5C" w:rsidRDefault="00D465B7">
      <w:pPr>
        <w:spacing w:before="19" w:line="240" w:lineRule="exact"/>
        <w:ind w:left="100"/>
        <w:rPr>
          <w:rFonts w:asciiTheme="minorHAnsi" w:eastAsia="Calibri" w:hAnsiTheme="minorHAnsi" w:cstheme="minorHAnsi"/>
          <w:sz w:val="22"/>
          <w:szCs w:val="22"/>
        </w:rPr>
      </w:pPr>
      <w:r>
        <w:rPr>
          <w:rFonts w:asciiTheme="minorHAnsi" w:hAnsiTheme="minorHAnsi" w:cstheme="minorHAnsi"/>
          <w:sz w:val="22"/>
          <w:szCs w:val="22"/>
        </w:rPr>
        <w:pict w14:anchorId="5A32D68C">
          <v:group id="_x0000_s1073" style="position:absolute;left:0;text-align:left;margin-left:34.55pt;margin-top:14.55pt;width:525pt;height:0;z-index:-1472;mso-position-horizontal-relative:page" coordorigin="691,291" coordsize="10500,0">
            <v:shape id="_x0000_s1074" style="position:absolute;left:691;top:291;width:10500;height:0" coordorigin="691,291" coordsize="10500,0" path="m691,291r10500,e" filled="f" strokeweight=".82pt">
              <v:path arrowok="t"/>
            </v:shape>
            <w10:wrap anchorx="page"/>
          </v:group>
        </w:pict>
      </w:r>
      <w:r w:rsidR="00C46160" w:rsidRPr="00521C5C">
        <w:rPr>
          <w:rFonts w:asciiTheme="minorHAnsi" w:eastAsia="Calibri" w:hAnsiTheme="minorHAnsi" w:cstheme="minorHAnsi"/>
          <w:b/>
          <w:sz w:val="22"/>
          <w:szCs w:val="22"/>
        </w:rPr>
        <w:t>1.0</w:t>
      </w:r>
      <w:r w:rsidR="000535E7" w:rsidRPr="00521C5C">
        <w:rPr>
          <w:rFonts w:asciiTheme="minorHAnsi" w:eastAsia="Calibri" w:hAnsiTheme="minorHAnsi" w:cstheme="minorHAnsi"/>
          <w:b/>
          <w:sz w:val="22"/>
          <w:szCs w:val="22"/>
        </w:rPr>
        <w:t xml:space="preserve">. </w:t>
      </w:r>
      <w:r w:rsidR="000535E7" w:rsidRPr="00521C5C">
        <w:rPr>
          <w:rFonts w:asciiTheme="minorHAnsi" w:eastAsia="Calibri" w:hAnsiTheme="minorHAnsi" w:cstheme="minorHAnsi"/>
          <w:b/>
          <w:spacing w:val="26"/>
          <w:sz w:val="22"/>
          <w:szCs w:val="22"/>
        </w:rPr>
        <w:t>BACKGROUND</w:t>
      </w:r>
      <w:r w:rsidR="00943278" w:rsidRPr="00521C5C">
        <w:rPr>
          <w:rFonts w:asciiTheme="minorHAnsi" w:eastAsia="Calibri" w:hAnsiTheme="minorHAnsi" w:cstheme="minorHAnsi"/>
          <w:b/>
          <w:sz w:val="22"/>
          <w:szCs w:val="22"/>
        </w:rPr>
        <w:t xml:space="preserve"> </w:t>
      </w:r>
      <w:r w:rsidR="00443960" w:rsidRPr="00521C5C">
        <w:rPr>
          <w:rFonts w:asciiTheme="minorHAnsi" w:eastAsia="Calibri" w:hAnsiTheme="minorHAnsi" w:cstheme="minorHAnsi"/>
          <w:b/>
          <w:sz w:val="22"/>
          <w:szCs w:val="22"/>
        </w:rPr>
        <w:t>OF THE PROJECT</w:t>
      </w:r>
    </w:p>
    <w:p w14:paraId="3BC847DE" w14:textId="77777777" w:rsidR="00500A87" w:rsidRPr="00521C5C" w:rsidRDefault="00500A87">
      <w:pPr>
        <w:spacing w:before="6" w:line="260" w:lineRule="exact"/>
        <w:rPr>
          <w:rFonts w:asciiTheme="minorHAnsi" w:hAnsiTheme="minorHAnsi" w:cstheme="minorHAnsi"/>
          <w:sz w:val="22"/>
          <w:szCs w:val="22"/>
        </w:rPr>
      </w:pPr>
    </w:p>
    <w:p w14:paraId="37B17523" w14:textId="36DA0390" w:rsidR="008434E6" w:rsidRPr="00B83358" w:rsidRDefault="008434E6" w:rsidP="008434E6">
      <w:pPr>
        <w:spacing w:before="20"/>
        <w:ind w:left="100" w:right="65"/>
        <w:jc w:val="both"/>
        <w:rPr>
          <w:rFonts w:asciiTheme="minorHAnsi" w:eastAsia="Calibri" w:hAnsiTheme="minorHAnsi" w:cstheme="minorHAnsi"/>
          <w:sz w:val="22"/>
          <w:szCs w:val="22"/>
        </w:rPr>
      </w:pPr>
      <w:r w:rsidRPr="00B83358">
        <w:rPr>
          <w:rFonts w:asciiTheme="minorHAnsi" w:eastAsia="Calibri" w:hAnsiTheme="minorHAnsi" w:cstheme="minorHAnsi"/>
          <w:sz w:val="22"/>
          <w:szCs w:val="22"/>
        </w:rPr>
        <w:t>The overall objective of the project is to strengthen equitable and stigma-free access to deliver integrated, rights-based Sexual and Reproductive Health and Rights (SRHR) services—including HIV/STI and Hepatitis prevention, GBV response, mental health and psychosocial support (MHPSS), and referral care—for brothel-based Female Sex Workers (FSWs) in selected 9 districts of Bangladesh through community-led wellness centers, enhanced peer outreach, and strengthened linkages with government health systems.</w:t>
      </w:r>
    </w:p>
    <w:p w14:paraId="17F99DDA" w14:textId="77777777" w:rsidR="00500A87" w:rsidRPr="00521C5C" w:rsidRDefault="00500A87">
      <w:pPr>
        <w:spacing w:before="3" w:line="240" w:lineRule="exact"/>
        <w:rPr>
          <w:rFonts w:asciiTheme="minorHAnsi" w:hAnsiTheme="minorHAnsi" w:cstheme="minorHAnsi"/>
          <w:sz w:val="22"/>
          <w:szCs w:val="22"/>
        </w:rPr>
      </w:pPr>
    </w:p>
    <w:p w14:paraId="5E2984F7" w14:textId="74DF3BFE" w:rsidR="00500A87" w:rsidRPr="00521C5C" w:rsidRDefault="00D465B7">
      <w:pPr>
        <w:spacing w:line="240" w:lineRule="exact"/>
        <w:ind w:left="100" w:right="9118"/>
        <w:jc w:val="both"/>
        <w:rPr>
          <w:rFonts w:asciiTheme="minorHAnsi" w:eastAsia="Calibri" w:hAnsiTheme="minorHAnsi" w:cstheme="minorHAnsi"/>
          <w:sz w:val="22"/>
          <w:szCs w:val="22"/>
        </w:rPr>
      </w:pPr>
      <w:r>
        <w:rPr>
          <w:rFonts w:asciiTheme="minorHAnsi" w:hAnsiTheme="minorHAnsi" w:cstheme="minorHAnsi"/>
          <w:sz w:val="22"/>
          <w:szCs w:val="22"/>
        </w:rPr>
        <w:pict w14:anchorId="6B5D9DA3">
          <v:group id="_x0000_s1071" style="position:absolute;left:0;text-align:left;margin-left:34.55pt;margin-top:13.5pt;width:525pt;height:0;z-index:-1471;mso-position-horizontal-relative:page" coordorigin="691,270" coordsize="10500,0">
            <v:shape id="_x0000_s1072" style="position:absolute;left:691;top:270;width:10500;height:0" coordorigin="691,270" coordsize="10500,0" path="m691,270r10500,e" filled="f" strokeweight=".82pt">
              <v:path arrowok="t"/>
            </v:shape>
            <w10:wrap anchorx="page"/>
          </v:group>
        </w:pict>
      </w:r>
      <w:r w:rsidR="000535E7">
        <w:rPr>
          <w:rFonts w:asciiTheme="minorHAnsi" w:eastAsia="Calibri" w:hAnsiTheme="minorHAnsi" w:cstheme="minorHAnsi"/>
          <w:b/>
          <w:sz w:val="22"/>
          <w:szCs w:val="22"/>
        </w:rPr>
        <w:t>2.0</w:t>
      </w:r>
      <w:proofErr w:type="gramStart"/>
      <w:r w:rsidR="000535E7">
        <w:rPr>
          <w:rFonts w:asciiTheme="minorHAnsi" w:eastAsia="Calibri" w:hAnsiTheme="minorHAnsi" w:cstheme="minorHAnsi"/>
          <w:b/>
          <w:sz w:val="22"/>
          <w:szCs w:val="22"/>
        </w:rPr>
        <w:t>.</w:t>
      </w:r>
      <w:r w:rsidR="000535E7">
        <w:rPr>
          <w:rFonts w:asciiTheme="minorHAnsi" w:eastAsia="Calibri" w:hAnsiTheme="minorHAnsi" w:cstheme="minorHAnsi"/>
          <w:b/>
          <w:spacing w:val="26"/>
          <w:sz w:val="22"/>
          <w:szCs w:val="22"/>
        </w:rPr>
        <w:t>D</w:t>
      </w:r>
      <w:r w:rsidR="00C46160" w:rsidRPr="00521C5C">
        <w:rPr>
          <w:rFonts w:asciiTheme="minorHAnsi" w:eastAsia="Calibri" w:hAnsiTheme="minorHAnsi" w:cstheme="minorHAnsi"/>
          <w:b/>
          <w:spacing w:val="1"/>
          <w:sz w:val="22"/>
          <w:szCs w:val="22"/>
        </w:rPr>
        <w:t>E</w:t>
      </w:r>
      <w:r w:rsidR="00C46160" w:rsidRPr="00521C5C">
        <w:rPr>
          <w:rFonts w:asciiTheme="minorHAnsi" w:eastAsia="Calibri" w:hAnsiTheme="minorHAnsi" w:cstheme="minorHAnsi"/>
          <w:b/>
          <w:sz w:val="22"/>
          <w:szCs w:val="22"/>
        </w:rPr>
        <w:t>F</w:t>
      </w:r>
      <w:r w:rsidR="00C46160" w:rsidRPr="00521C5C">
        <w:rPr>
          <w:rFonts w:asciiTheme="minorHAnsi" w:eastAsia="Calibri" w:hAnsiTheme="minorHAnsi" w:cstheme="minorHAnsi"/>
          <w:b/>
          <w:spacing w:val="-1"/>
          <w:sz w:val="22"/>
          <w:szCs w:val="22"/>
        </w:rPr>
        <w:t>I</w:t>
      </w:r>
      <w:r w:rsidR="00C46160" w:rsidRPr="00521C5C">
        <w:rPr>
          <w:rFonts w:asciiTheme="minorHAnsi" w:eastAsia="Calibri" w:hAnsiTheme="minorHAnsi" w:cstheme="minorHAnsi"/>
          <w:b/>
          <w:spacing w:val="1"/>
          <w:sz w:val="22"/>
          <w:szCs w:val="22"/>
        </w:rPr>
        <w:t>N</w:t>
      </w:r>
      <w:r w:rsidR="00C46160" w:rsidRPr="00521C5C">
        <w:rPr>
          <w:rFonts w:asciiTheme="minorHAnsi" w:eastAsia="Calibri" w:hAnsiTheme="minorHAnsi" w:cstheme="minorHAnsi"/>
          <w:b/>
          <w:sz w:val="22"/>
          <w:szCs w:val="22"/>
        </w:rPr>
        <w:t>IT</w:t>
      </w:r>
      <w:r w:rsidR="00C46160" w:rsidRPr="00521C5C">
        <w:rPr>
          <w:rFonts w:asciiTheme="minorHAnsi" w:eastAsia="Calibri" w:hAnsiTheme="minorHAnsi" w:cstheme="minorHAnsi"/>
          <w:b/>
          <w:spacing w:val="1"/>
          <w:sz w:val="22"/>
          <w:szCs w:val="22"/>
        </w:rPr>
        <w:t>I</w:t>
      </w:r>
      <w:r w:rsidR="00C46160" w:rsidRPr="00521C5C">
        <w:rPr>
          <w:rFonts w:asciiTheme="minorHAnsi" w:eastAsia="Calibri" w:hAnsiTheme="minorHAnsi" w:cstheme="minorHAnsi"/>
          <w:b/>
          <w:sz w:val="22"/>
          <w:szCs w:val="22"/>
        </w:rPr>
        <w:t>ON</w:t>
      </w:r>
      <w:proofErr w:type="gramEnd"/>
    </w:p>
    <w:p w14:paraId="79DEF096" w14:textId="77777777" w:rsidR="00500A87" w:rsidRPr="00521C5C" w:rsidRDefault="00500A87">
      <w:pPr>
        <w:spacing w:before="17" w:line="200" w:lineRule="exact"/>
        <w:rPr>
          <w:rFonts w:asciiTheme="minorHAnsi" w:hAnsiTheme="minorHAnsi" w:cstheme="minorHAnsi"/>
          <w:sz w:val="22"/>
          <w:szCs w:val="22"/>
        </w:rPr>
      </w:pPr>
    </w:p>
    <w:p w14:paraId="34011779" w14:textId="084A30B5" w:rsidR="00500A87" w:rsidRDefault="00C46160" w:rsidP="008104D0">
      <w:pPr>
        <w:spacing w:before="19"/>
        <w:ind w:left="100"/>
        <w:rPr>
          <w:rFonts w:asciiTheme="minorHAnsi" w:eastAsia="Calibri" w:hAnsiTheme="minorHAnsi" w:cstheme="minorHAnsi"/>
          <w:spacing w:val="-1"/>
          <w:sz w:val="22"/>
          <w:szCs w:val="22"/>
        </w:rPr>
      </w:pPr>
      <w:r w:rsidRPr="00521C5C">
        <w:rPr>
          <w:rFonts w:asciiTheme="minorHAnsi" w:eastAsia="Calibri" w:hAnsiTheme="minorHAnsi" w:cstheme="minorHAnsi"/>
          <w:spacing w:val="-1"/>
          <w:sz w:val="22"/>
          <w:szCs w:val="22"/>
        </w:rPr>
        <w:t>T</w:t>
      </w:r>
      <w:r w:rsidRPr="00521C5C">
        <w:rPr>
          <w:rFonts w:asciiTheme="minorHAnsi" w:eastAsia="Calibri" w:hAnsiTheme="minorHAnsi" w:cstheme="minorHAnsi"/>
          <w:spacing w:val="1"/>
          <w:sz w:val="22"/>
          <w:szCs w:val="22"/>
        </w:rPr>
        <w:t>h</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11"/>
          <w:sz w:val="22"/>
          <w:szCs w:val="22"/>
        </w:rPr>
        <w:t xml:space="preserve"> </w:t>
      </w:r>
      <w:r w:rsidRPr="00521C5C">
        <w:rPr>
          <w:rFonts w:asciiTheme="minorHAnsi" w:eastAsia="Calibri" w:hAnsiTheme="minorHAnsi" w:cstheme="minorHAnsi"/>
          <w:spacing w:val="1"/>
          <w:sz w:val="22"/>
          <w:szCs w:val="22"/>
        </w:rPr>
        <w:t>pu</w:t>
      </w:r>
      <w:r w:rsidRPr="00521C5C">
        <w:rPr>
          <w:rFonts w:asciiTheme="minorHAnsi" w:eastAsia="Calibri" w:hAnsiTheme="minorHAnsi" w:cstheme="minorHAnsi"/>
          <w:sz w:val="22"/>
          <w:szCs w:val="22"/>
        </w:rPr>
        <w:t>r</w:t>
      </w:r>
      <w:r w:rsidRPr="00521C5C">
        <w:rPr>
          <w:rFonts w:asciiTheme="minorHAnsi" w:eastAsia="Calibri" w:hAnsiTheme="minorHAnsi" w:cstheme="minorHAnsi"/>
          <w:spacing w:val="1"/>
          <w:sz w:val="22"/>
          <w:szCs w:val="22"/>
        </w:rPr>
        <w:t>p</w:t>
      </w:r>
      <w:r w:rsidRPr="00521C5C">
        <w:rPr>
          <w:rFonts w:asciiTheme="minorHAnsi" w:eastAsia="Calibri" w:hAnsiTheme="minorHAnsi" w:cstheme="minorHAnsi"/>
          <w:sz w:val="22"/>
          <w:szCs w:val="22"/>
        </w:rPr>
        <w:t>o</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7"/>
          <w:sz w:val="22"/>
          <w:szCs w:val="22"/>
        </w:rPr>
        <w:t xml:space="preserve"> </w:t>
      </w:r>
      <w:r w:rsidRPr="00521C5C">
        <w:rPr>
          <w:rFonts w:asciiTheme="minorHAnsi" w:eastAsia="Calibri" w:hAnsiTheme="minorHAnsi" w:cstheme="minorHAnsi"/>
          <w:sz w:val="22"/>
          <w:szCs w:val="22"/>
        </w:rPr>
        <w:t>of</w:t>
      </w:r>
      <w:r w:rsidRPr="00521C5C">
        <w:rPr>
          <w:rFonts w:asciiTheme="minorHAnsi" w:eastAsia="Calibri" w:hAnsiTheme="minorHAnsi" w:cstheme="minorHAnsi"/>
          <w:spacing w:val="12"/>
          <w:sz w:val="22"/>
          <w:szCs w:val="22"/>
        </w:rPr>
        <w:t xml:space="preserve"> </w:t>
      </w:r>
      <w:r w:rsidRPr="00521C5C">
        <w:rPr>
          <w:rFonts w:asciiTheme="minorHAnsi" w:eastAsia="Calibri" w:hAnsiTheme="minorHAnsi" w:cstheme="minorHAnsi"/>
          <w:sz w:val="22"/>
          <w:szCs w:val="22"/>
        </w:rPr>
        <w:t>t</w:t>
      </w:r>
      <w:r w:rsidRPr="00521C5C">
        <w:rPr>
          <w:rFonts w:asciiTheme="minorHAnsi" w:eastAsia="Calibri" w:hAnsiTheme="minorHAnsi" w:cstheme="minorHAnsi"/>
          <w:spacing w:val="1"/>
          <w:sz w:val="22"/>
          <w:szCs w:val="22"/>
        </w:rPr>
        <w:t>h</w:t>
      </w:r>
      <w:r w:rsidRPr="00521C5C">
        <w:rPr>
          <w:rFonts w:asciiTheme="minorHAnsi" w:eastAsia="Calibri" w:hAnsiTheme="minorHAnsi" w:cstheme="minorHAnsi"/>
          <w:sz w:val="22"/>
          <w:szCs w:val="22"/>
        </w:rPr>
        <w:t>is</w:t>
      </w:r>
      <w:r w:rsidRPr="00521C5C">
        <w:rPr>
          <w:rFonts w:asciiTheme="minorHAnsi" w:eastAsia="Calibri" w:hAnsiTheme="minorHAnsi" w:cstheme="minorHAnsi"/>
          <w:spacing w:val="16"/>
          <w:sz w:val="22"/>
          <w:szCs w:val="22"/>
        </w:rPr>
        <w:t xml:space="preserve"> </w:t>
      </w:r>
      <w:r w:rsidRPr="00521C5C">
        <w:rPr>
          <w:rFonts w:asciiTheme="minorHAnsi" w:eastAsia="Calibri" w:hAnsiTheme="minorHAnsi" w:cstheme="minorHAnsi"/>
          <w:spacing w:val="-1"/>
          <w:sz w:val="22"/>
          <w:szCs w:val="22"/>
        </w:rPr>
        <w:t>Te</w:t>
      </w:r>
      <w:r w:rsidRPr="00521C5C">
        <w:rPr>
          <w:rFonts w:asciiTheme="minorHAnsi" w:eastAsia="Calibri" w:hAnsiTheme="minorHAnsi" w:cstheme="minorHAnsi"/>
          <w:sz w:val="22"/>
          <w:szCs w:val="22"/>
        </w:rPr>
        <w:t>rms</w:t>
      </w:r>
      <w:r w:rsidRPr="00521C5C">
        <w:rPr>
          <w:rFonts w:asciiTheme="minorHAnsi" w:eastAsia="Calibri" w:hAnsiTheme="minorHAnsi" w:cstheme="minorHAnsi"/>
          <w:spacing w:val="11"/>
          <w:sz w:val="22"/>
          <w:szCs w:val="22"/>
        </w:rPr>
        <w:t xml:space="preserve"> </w:t>
      </w:r>
      <w:r w:rsidRPr="00521C5C">
        <w:rPr>
          <w:rFonts w:asciiTheme="minorHAnsi" w:eastAsia="Calibri" w:hAnsiTheme="minorHAnsi" w:cstheme="minorHAnsi"/>
          <w:sz w:val="22"/>
          <w:szCs w:val="22"/>
        </w:rPr>
        <w:t>of</w:t>
      </w:r>
      <w:r w:rsidRPr="00521C5C">
        <w:rPr>
          <w:rFonts w:asciiTheme="minorHAnsi" w:eastAsia="Calibri" w:hAnsiTheme="minorHAnsi" w:cstheme="minorHAnsi"/>
          <w:spacing w:val="12"/>
          <w:sz w:val="22"/>
          <w:szCs w:val="22"/>
        </w:rPr>
        <w:t xml:space="preserve"> </w:t>
      </w:r>
      <w:r w:rsidRPr="00E960FE">
        <w:rPr>
          <w:rFonts w:asciiTheme="minorHAnsi" w:eastAsia="Calibri" w:hAnsiTheme="minorHAnsi" w:cstheme="minorHAnsi"/>
          <w:sz w:val="22"/>
          <w:szCs w:val="22"/>
        </w:rPr>
        <w:t>R</w:t>
      </w:r>
      <w:r w:rsidRPr="00E960FE">
        <w:rPr>
          <w:rFonts w:asciiTheme="minorHAnsi" w:eastAsia="Calibri" w:hAnsiTheme="minorHAnsi" w:cstheme="minorHAnsi"/>
          <w:spacing w:val="-1"/>
          <w:sz w:val="22"/>
          <w:szCs w:val="22"/>
        </w:rPr>
        <w:t>efe</w:t>
      </w:r>
      <w:r w:rsidRPr="00E960FE">
        <w:rPr>
          <w:rFonts w:asciiTheme="minorHAnsi" w:eastAsia="Calibri" w:hAnsiTheme="minorHAnsi" w:cstheme="minorHAnsi"/>
          <w:spacing w:val="2"/>
          <w:sz w:val="22"/>
          <w:szCs w:val="22"/>
        </w:rPr>
        <w:t>r</w:t>
      </w:r>
      <w:r w:rsidRPr="00E960FE">
        <w:rPr>
          <w:rFonts w:asciiTheme="minorHAnsi" w:eastAsia="Calibri" w:hAnsiTheme="minorHAnsi" w:cstheme="minorHAnsi"/>
          <w:spacing w:val="-1"/>
          <w:sz w:val="22"/>
          <w:szCs w:val="22"/>
        </w:rPr>
        <w:t>e</w:t>
      </w:r>
      <w:r w:rsidRPr="00E960FE">
        <w:rPr>
          <w:rFonts w:asciiTheme="minorHAnsi" w:eastAsia="Calibri" w:hAnsiTheme="minorHAnsi" w:cstheme="minorHAnsi"/>
          <w:spacing w:val="1"/>
          <w:sz w:val="22"/>
          <w:szCs w:val="22"/>
        </w:rPr>
        <w:t>n</w:t>
      </w:r>
      <w:r w:rsidRPr="00E960FE">
        <w:rPr>
          <w:rFonts w:asciiTheme="minorHAnsi" w:eastAsia="Calibri" w:hAnsiTheme="minorHAnsi" w:cstheme="minorHAnsi"/>
          <w:sz w:val="22"/>
          <w:szCs w:val="22"/>
        </w:rPr>
        <w:t>ce</w:t>
      </w:r>
      <w:r w:rsidRPr="00E960FE">
        <w:rPr>
          <w:rFonts w:asciiTheme="minorHAnsi" w:eastAsia="Calibri" w:hAnsiTheme="minorHAnsi" w:cstheme="minorHAnsi"/>
          <w:spacing w:val="8"/>
          <w:sz w:val="22"/>
          <w:szCs w:val="22"/>
        </w:rPr>
        <w:t xml:space="preserve"> </w:t>
      </w:r>
      <w:r w:rsidRPr="00E960FE">
        <w:rPr>
          <w:rFonts w:asciiTheme="minorHAnsi" w:eastAsia="Calibri" w:hAnsiTheme="minorHAnsi" w:cstheme="minorHAnsi"/>
          <w:sz w:val="22"/>
          <w:szCs w:val="22"/>
        </w:rPr>
        <w:t>is</w:t>
      </w:r>
      <w:r w:rsidRPr="00E960FE">
        <w:rPr>
          <w:rFonts w:asciiTheme="minorHAnsi" w:eastAsia="Calibri" w:hAnsiTheme="minorHAnsi" w:cstheme="minorHAnsi"/>
          <w:spacing w:val="15"/>
          <w:sz w:val="22"/>
          <w:szCs w:val="22"/>
        </w:rPr>
        <w:t xml:space="preserve"> </w:t>
      </w:r>
      <w:r w:rsidRPr="00E960FE">
        <w:rPr>
          <w:rFonts w:asciiTheme="minorHAnsi" w:eastAsia="Calibri" w:hAnsiTheme="minorHAnsi" w:cstheme="minorHAnsi"/>
          <w:sz w:val="22"/>
          <w:szCs w:val="22"/>
        </w:rPr>
        <w:t>to</w:t>
      </w:r>
      <w:r w:rsidRPr="00E960FE">
        <w:rPr>
          <w:rFonts w:asciiTheme="minorHAnsi" w:eastAsia="Calibri" w:hAnsiTheme="minorHAnsi" w:cstheme="minorHAnsi"/>
          <w:spacing w:val="13"/>
          <w:sz w:val="22"/>
          <w:szCs w:val="22"/>
        </w:rPr>
        <w:t xml:space="preserve"> </w:t>
      </w:r>
      <w:r w:rsidRPr="00E960FE">
        <w:rPr>
          <w:rFonts w:asciiTheme="minorHAnsi" w:eastAsia="Calibri" w:hAnsiTheme="minorHAnsi" w:cstheme="minorHAnsi"/>
          <w:spacing w:val="-1"/>
          <w:sz w:val="22"/>
          <w:szCs w:val="22"/>
        </w:rPr>
        <w:t>e</w:t>
      </w:r>
      <w:r w:rsidRPr="00E960FE">
        <w:rPr>
          <w:rFonts w:asciiTheme="minorHAnsi" w:eastAsia="Calibri" w:hAnsiTheme="minorHAnsi" w:cstheme="minorHAnsi"/>
          <w:spacing w:val="1"/>
          <w:sz w:val="22"/>
          <w:szCs w:val="22"/>
        </w:rPr>
        <w:t>n</w:t>
      </w:r>
      <w:r w:rsidRPr="00E960FE">
        <w:rPr>
          <w:rFonts w:asciiTheme="minorHAnsi" w:eastAsia="Calibri" w:hAnsiTheme="minorHAnsi" w:cstheme="minorHAnsi"/>
          <w:sz w:val="22"/>
          <w:szCs w:val="22"/>
        </w:rPr>
        <w:t>gage</w:t>
      </w:r>
      <w:r w:rsidRPr="00E960FE">
        <w:rPr>
          <w:rFonts w:asciiTheme="minorHAnsi" w:eastAsia="Calibri" w:hAnsiTheme="minorHAnsi" w:cstheme="minorHAnsi"/>
          <w:spacing w:val="8"/>
          <w:sz w:val="22"/>
          <w:szCs w:val="22"/>
        </w:rPr>
        <w:t xml:space="preserve"> </w:t>
      </w:r>
      <w:r w:rsidRPr="00E960FE">
        <w:rPr>
          <w:rFonts w:asciiTheme="minorHAnsi" w:eastAsia="Calibri" w:hAnsiTheme="minorHAnsi" w:cstheme="minorHAnsi"/>
          <w:spacing w:val="-1"/>
          <w:sz w:val="22"/>
          <w:szCs w:val="22"/>
        </w:rPr>
        <w:t>w</w:t>
      </w:r>
      <w:r w:rsidRPr="00E960FE">
        <w:rPr>
          <w:rFonts w:asciiTheme="minorHAnsi" w:eastAsia="Calibri" w:hAnsiTheme="minorHAnsi" w:cstheme="minorHAnsi"/>
          <w:sz w:val="22"/>
          <w:szCs w:val="22"/>
        </w:rPr>
        <w:t>ith</w:t>
      </w:r>
      <w:r w:rsidRPr="00E960FE">
        <w:rPr>
          <w:rFonts w:asciiTheme="minorHAnsi" w:eastAsia="Calibri" w:hAnsiTheme="minorHAnsi" w:cstheme="minorHAnsi"/>
          <w:spacing w:val="14"/>
          <w:sz w:val="22"/>
          <w:szCs w:val="22"/>
        </w:rPr>
        <w:t xml:space="preserve"> </w:t>
      </w:r>
      <w:r w:rsidRPr="00E960FE">
        <w:rPr>
          <w:rFonts w:asciiTheme="minorHAnsi" w:eastAsia="Calibri" w:hAnsiTheme="minorHAnsi" w:cstheme="minorHAnsi"/>
          <w:spacing w:val="1"/>
          <w:sz w:val="22"/>
          <w:szCs w:val="22"/>
        </w:rPr>
        <w:t>qu</w:t>
      </w:r>
      <w:r w:rsidRPr="00E960FE">
        <w:rPr>
          <w:rFonts w:asciiTheme="minorHAnsi" w:eastAsia="Calibri" w:hAnsiTheme="minorHAnsi" w:cstheme="minorHAnsi"/>
          <w:sz w:val="22"/>
          <w:szCs w:val="22"/>
        </w:rPr>
        <w:t>alifi</w:t>
      </w:r>
      <w:r w:rsidRPr="00E960FE">
        <w:rPr>
          <w:rFonts w:asciiTheme="minorHAnsi" w:eastAsia="Calibri" w:hAnsiTheme="minorHAnsi" w:cstheme="minorHAnsi"/>
          <w:spacing w:val="-1"/>
          <w:sz w:val="22"/>
          <w:szCs w:val="22"/>
        </w:rPr>
        <w:t>e</w:t>
      </w:r>
      <w:r w:rsidRPr="00E960FE">
        <w:rPr>
          <w:rFonts w:asciiTheme="minorHAnsi" w:eastAsia="Calibri" w:hAnsiTheme="minorHAnsi" w:cstheme="minorHAnsi"/>
          <w:sz w:val="22"/>
          <w:szCs w:val="22"/>
        </w:rPr>
        <w:t>d</w:t>
      </w:r>
      <w:r w:rsidRPr="00E960FE">
        <w:rPr>
          <w:rFonts w:asciiTheme="minorHAnsi" w:eastAsia="Calibri" w:hAnsiTheme="minorHAnsi" w:cstheme="minorHAnsi"/>
          <w:spacing w:val="8"/>
          <w:sz w:val="22"/>
          <w:szCs w:val="22"/>
        </w:rPr>
        <w:t xml:space="preserve"> </w:t>
      </w:r>
      <w:r w:rsidR="00DD6017" w:rsidRPr="00E960FE">
        <w:rPr>
          <w:rFonts w:asciiTheme="minorHAnsi" w:eastAsia="Calibri" w:hAnsiTheme="minorHAnsi" w:cstheme="minorHAnsi"/>
          <w:sz w:val="22"/>
          <w:szCs w:val="22"/>
        </w:rPr>
        <w:t>vendor</w:t>
      </w:r>
      <w:r w:rsidR="00DF6A3D">
        <w:rPr>
          <w:rFonts w:asciiTheme="minorHAnsi" w:eastAsia="Calibri" w:hAnsiTheme="minorHAnsi" w:cstheme="minorHAnsi"/>
          <w:sz w:val="22"/>
          <w:szCs w:val="22"/>
        </w:rPr>
        <w:t>s</w:t>
      </w:r>
      <w:r w:rsidR="00DD6017" w:rsidRPr="00E960FE">
        <w:rPr>
          <w:rFonts w:asciiTheme="minorHAnsi" w:eastAsia="Calibri" w:hAnsiTheme="minorHAnsi" w:cstheme="minorHAnsi"/>
          <w:sz w:val="22"/>
          <w:szCs w:val="22"/>
        </w:rPr>
        <w:t>/suppliers</w:t>
      </w:r>
      <w:r w:rsidRPr="00E960FE">
        <w:rPr>
          <w:rFonts w:asciiTheme="minorHAnsi" w:eastAsia="Calibri" w:hAnsiTheme="minorHAnsi" w:cstheme="minorHAnsi"/>
          <w:spacing w:val="17"/>
          <w:sz w:val="22"/>
          <w:szCs w:val="22"/>
        </w:rPr>
        <w:t xml:space="preserve"> </w:t>
      </w:r>
      <w:r w:rsidRPr="00E960FE">
        <w:rPr>
          <w:rFonts w:asciiTheme="minorHAnsi" w:eastAsia="Calibri" w:hAnsiTheme="minorHAnsi" w:cstheme="minorHAnsi"/>
          <w:sz w:val="22"/>
          <w:szCs w:val="22"/>
        </w:rPr>
        <w:t>to</w:t>
      </w:r>
      <w:r w:rsidRPr="00E960FE">
        <w:rPr>
          <w:rFonts w:asciiTheme="minorHAnsi" w:eastAsia="Calibri" w:hAnsiTheme="minorHAnsi" w:cstheme="minorHAnsi"/>
          <w:spacing w:val="13"/>
          <w:sz w:val="22"/>
          <w:szCs w:val="22"/>
        </w:rPr>
        <w:t xml:space="preserve"> </w:t>
      </w:r>
      <w:r w:rsidR="00DD6017" w:rsidRPr="00E960FE">
        <w:rPr>
          <w:rFonts w:asciiTheme="minorHAnsi" w:eastAsia="Calibri" w:hAnsiTheme="minorHAnsi" w:cstheme="minorHAnsi"/>
          <w:sz w:val="22"/>
          <w:szCs w:val="22"/>
        </w:rPr>
        <w:t>ensure supply of goods mentioned</w:t>
      </w:r>
      <w:r w:rsidRPr="00E960FE">
        <w:rPr>
          <w:rFonts w:asciiTheme="minorHAnsi" w:eastAsia="Calibri" w:hAnsiTheme="minorHAnsi" w:cstheme="minorHAnsi"/>
          <w:spacing w:val="11"/>
          <w:sz w:val="22"/>
          <w:szCs w:val="22"/>
        </w:rPr>
        <w:t xml:space="preserve"> </w:t>
      </w:r>
      <w:r w:rsidRPr="00E960FE">
        <w:rPr>
          <w:rFonts w:asciiTheme="minorHAnsi" w:eastAsia="Calibri" w:hAnsiTheme="minorHAnsi" w:cstheme="minorHAnsi"/>
          <w:spacing w:val="1"/>
          <w:sz w:val="22"/>
          <w:szCs w:val="22"/>
        </w:rPr>
        <w:t>und</w:t>
      </w:r>
      <w:r w:rsidRPr="00E960FE">
        <w:rPr>
          <w:rFonts w:asciiTheme="minorHAnsi" w:eastAsia="Calibri" w:hAnsiTheme="minorHAnsi" w:cstheme="minorHAnsi"/>
          <w:spacing w:val="-3"/>
          <w:sz w:val="22"/>
          <w:szCs w:val="22"/>
        </w:rPr>
        <w:t>e</w:t>
      </w:r>
      <w:r w:rsidRPr="00E960FE">
        <w:rPr>
          <w:rFonts w:asciiTheme="minorHAnsi" w:eastAsia="Calibri" w:hAnsiTheme="minorHAnsi" w:cstheme="minorHAnsi"/>
          <w:sz w:val="22"/>
          <w:szCs w:val="22"/>
        </w:rPr>
        <w:t>r</w:t>
      </w:r>
      <w:r w:rsidR="00DD6017" w:rsidRPr="00E960FE">
        <w:rPr>
          <w:rFonts w:asciiTheme="minorHAnsi" w:eastAsia="Calibri" w:hAnsiTheme="minorHAnsi" w:cstheme="minorHAnsi"/>
          <w:sz w:val="22"/>
          <w:szCs w:val="22"/>
        </w:rPr>
        <w:t xml:space="preserve"> </w:t>
      </w:r>
      <w:r w:rsidR="00DD6017" w:rsidRPr="00E960FE">
        <w:rPr>
          <w:rFonts w:asciiTheme="minorHAnsi" w:eastAsia="Calibri" w:hAnsiTheme="minorHAnsi" w:cstheme="minorHAnsi"/>
          <w:spacing w:val="-1"/>
          <w:sz w:val="22"/>
          <w:szCs w:val="22"/>
        </w:rPr>
        <w:t xml:space="preserve">Tender ref: </w:t>
      </w:r>
      <w:r w:rsidR="008104D0" w:rsidRPr="00E960FE">
        <w:rPr>
          <w:rFonts w:asciiTheme="minorHAnsi" w:eastAsia="Calibri" w:hAnsiTheme="minorHAnsi" w:cstheme="minorHAnsi"/>
          <w:spacing w:val="-1"/>
          <w:sz w:val="22"/>
          <w:szCs w:val="22"/>
        </w:rPr>
        <w:t>PHD/Dhaka/</w:t>
      </w:r>
      <w:r w:rsidR="008104D0">
        <w:rPr>
          <w:rFonts w:asciiTheme="minorHAnsi" w:eastAsia="Calibri" w:hAnsiTheme="minorHAnsi" w:cstheme="minorHAnsi"/>
          <w:spacing w:val="-1"/>
          <w:sz w:val="22"/>
          <w:szCs w:val="22"/>
        </w:rPr>
        <w:t>SRHR-FSWs/</w:t>
      </w:r>
      <w:r w:rsidR="008104D0" w:rsidRPr="00E960FE">
        <w:rPr>
          <w:rFonts w:asciiTheme="minorHAnsi" w:eastAsia="Calibri" w:hAnsiTheme="minorHAnsi" w:cstheme="minorHAnsi"/>
          <w:spacing w:val="-1"/>
          <w:sz w:val="22"/>
          <w:szCs w:val="22"/>
        </w:rPr>
        <w:t>05/2026</w:t>
      </w:r>
    </w:p>
    <w:p w14:paraId="213B3AD7" w14:textId="77777777" w:rsidR="008104D0" w:rsidRPr="00521C5C" w:rsidRDefault="008104D0" w:rsidP="008104D0">
      <w:pPr>
        <w:spacing w:before="19"/>
        <w:ind w:left="100"/>
        <w:rPr>
          <w:rFonts w:asciiTheme="minorHAnsi" w:hAnsiTheme="minorHAnsi" w:cstheme="minorHAnsi"/>
          <w:sz w:val="22"/>
          <w:szCs w:val="22"/>
        </w:rPr>
      </w:pPr>
    </w:p>
    <w:p w14:paraId="28EE4F88" w14:textId="2D387F4A" w:rsidR="00500A87" w:rsidRPr="00521C5C" w:rsidRDefault="00D465B7">
      <w:pPr>
        <w:spacing w:line="240" w:lineRule="exact"/>
        <w:ind w:left="100"/>
        <w:rPr>
          <w:rFonts w:asciiTheme="minorHAnsi" w:eastAsia="Calibri" w:hAnsiTheme="minorHAnsi" w:cstheme="minorHAnsi"/>
          <w:sz w:val="22"/>
          <w:szCs w:val="22"/>
        </w:rPr>
      </w:pPr>
      <w:r>
        <w:rPr>
          <w:rFonts w:asciiTheme="minorHAnsi" w:hAnsiTheme="minorHAnsi" w:cstheme="minorHAnsi"/>
          <w:sz w:val="22"/>
          <w:szCs w:val="22"/>
        </w:rPr>
        <w:pict w14:anchorId="01755BD2">
          <v:group id="_x0000_s1069" style="position:absolute;left:0;text-align:left;margin-left:34.55pt;margin-top:13.5pt;width:525pt;height:0;z-index:-1470;mso-position-horizontal-relative:page" coordorigin="691,270" coordsize="10500,0">
            <v:shape id="_x0000_s1070" style="position:absolute;left:691;top:270;width:10500;height:0" coordorigin="691,270" coordsize="10500,0" path="m691,270r10500,e" filled="f" strokeweight=".82pt">
              <v:path arrowok="t"/>
            </v:shape>
            <w10:wrap anchorx="page"/>
          </v:group>
        </w:pict>
      </w:r>
      <w:r w:rsidR="00C46160" w:rsidRPr="00521C5C">
        <w:rPr>
          <w:rFonts w:asciiTheme="minorHAnsi" w:eastAsia="Calibri" w:hAnsiTheme="minorHAnsi" w:cstheme="minorHAnsi"/>
          <w:b/>
          <w:sz w:val="22"/>
          <w:szCs w:val="22"/>
        </w:rPr>
        <w:t xml:space="preserve">3.0. </w:t>
      </w:r>
      <w:r w:rsidR="00C46160" w:rsidRPr="00521C5C">
        <w:rPr>
          <w:rFonts w:asciiTheme="minorHAnsi" w:eastAsia="Calibri" w:hAnsiTheme="minorHAnsi" w:cstheme="minorHAnsi"/>
          <w:b/>
          <w:spacing w:val="-1"/>
          <w:sz w:val="22"/>
          <w:szCs w:val="22"/>
        </w:rPr>
        <w:t>S</w:t>
      </w:r>
      <w:r w:rsidR="00C46160" w:rsidRPr="00521C5C">
        <w:rPr>
          <w:rFonts w:asciiTheme="minorHAnsi" w:eastAsia="Calibri" w:hAnsiTheme="minorHAnsi" w:cstheme="minorHAnsi"/>
          <w:b/>
          <w:sz w:val="22"/>
          <w:szCs w:val="22"/>
        </w:rPr>
        <w:t>COPE</w:t>
      </w:r>
      <w:r w:rsidR="00C46160" w:rsidRPr="00521C5C">
        <w:rPr>
          <w:rFonts w:asciiTheme="minorHAnsi" w:eastAsia="Calibri" w:hAnsiTheme="minorHAnsi" w:cstheme="minorHAnsi"/>
          <w:b/>
          <w:spacing w:val="-5"/>
          <w:sz w:val="22"/>
          <w:szCs w:val="22"/>
        </w:rPr>
        <w:t xml:space="preserve"> </w:t>
      </w:r>
      <w:r w:rsidR="00C46160" w:rsidRPr="00521C5C">
        <w:rPr>
          <w:rFonts w:asciiTheme="minorHAnsi" w:eastAsia="Calibri" w:hAnsiTheme="minorHAnsi" w:cstheme="minorHAnsi"/>
          <w:b/>
          <w:sz w:val="22"/>
          <w:szCs w:val="22"/>
        </w:rPr>
        <w:t>OF</w:t>
      </w:r>
      <w:r w:rsidR="00C46160" w:rsidRPr="00521C5C">
        <w:rPr>
          <w:rFonts w:asciiTheme="minorHAnsi" w:eastAsia="Calibri" w:hAnsiTheme="minorHAnsi" w:cstheme="minorHAnsi"/>
          <w:b/>
          <w:spacing w:val="1"/>
          <w:sz w:val="22"/>
          <w:szCs w:val="22"/>
        </w:rPr>
        <w:t xml:space="preserve"> </w:t>
      </w:r>
      <w:r w:rsidR="00C46160" w:rsidRPr="00521C5C">
        <w:rPr>
          <w:rFonts w:asciiTheme="minorHAnsi" w:eastAsia="Calibri" w:hAnsiTheme="minorHAnsi" w:cstheme="minorHAnsi"/>
          <w:b/>
          <w:sz w:val="22"/>
          <w:szCs w:val="22"/>
        </w:rPr>
        <w:t>W</w:t>
      </w:r>
      <w:r w:rsidR="00C46160" w:rsidRPr="00521C5C">
        <w:rPr>
          <w:rFonts w:asciiTheme="minorHAnsi" w:eastAsia="Calibri" w:hAnsiTheme="minorHAnsi" w:cstheme="minorHAnsi"/>
          <w:b/>
          <w:spacing w:val="-1"/>
          <w:sz w:val="22"/>
          <w:szCs w:val="22"/>
        </w:rPr>
        <w:t>O</w:t>
      </w:r>
      <w:r w:rsidR="00C46160" w:rsidRPr="00521C5C">
        <w:rPr>
          <w:rFonts w:asciiTheme="minorHAnsi" w:eastAsia="Calibri" w:hAnsiTheme="minorHAnsi" w:cstheme="minorHAnsi"/>
          <w:b/>
          <w:spacing w:val="3"/>
          <w:sz w:val="22"/>
          <w:szCs w:val="22"/>
        </w:rPr>
        <w:t>R</w:t>
      </w:r>
      <w:r w:rsidR="00C46160" w:rsidRPr="00521C5C">
        <w:rPr>
          <w:rFonts w:asciiTheme="minorHAnsi" w:eastAsia="Calibri" w:hAnsiTheme="minorHAnsi" w:cstheme="minorHAnsi"/>
          <w:b/>
          <w:sz w:val="22"/>
          <w:szCs w:val="22"/>
        </w:rPr>
        <w:t>K</w:t>
      </w:r>
    </w:p>
    <w:p w14:paraId="596DCE53" w14:textId="77777777" w:rsidR="00500A87" w:rsidRPr="00521C5C" w:rsidRDefault="00500A87">
      <w:pPr>
        <w:spacing w:before="6" w:line="260" w:lineRule="exact"/>
        <w:rPr>
          <w:rFonts w:asciiTheme="minorHAnsi" w:hAnsiTheme="minorHAnsi" w:cstheme="minorHAnsi"/>
          <w:sz w:val="22"/>
          <w:szCs w:val="22"/>
        </w:rPr>
      </w:pPr>
    </w:p>
    <w:p w14:paraId="64481958" w14:textId="6E674712" w:rsidR="00E4653B" w:rsidRPr="00521C5C" w:rsidRDefault="00C46160" w:rsidP="00E4653B">
      <w:pPr>
        <w:spacing w:before="19"/>
        <w:ind w:left="100"/>
        <w:rPr>
          <w:rFonts w:asciiTheme="minorHAnsi" w:eastAsia="Calibri" w:hAnsiTheme="minorHAnsi" w:cstheme="minorHAnsi"/>
          <w:sz w:val="22"/>
          <w:szCs w:val="22"/>
        </w:rPr>
      </w:pPr>
      <w:r w:rsidRPr="00521C5C">
        <w:rPr>
          <w:rFonts w:asciiTheme="minorHAnsi" w:eastAsia="Calibri" w:hAnsiTheme="minorHAnsi" w:cstheme="minorHAnsi"/>
          <w:b/>
          <w:sz w:val="22"/>
          <w:szCs w:val="22"/>
        </w:rPr>
        <w:t>O</w:t>
      </w:r>
      <w:r w:rsidRPr="00521C5C">
        <w:rPr>
          <w:rFonts w:asciiTheme="minorHAnsi" w:eastAsia="Calibri" w:hAnsiTheme="minorHAnsi" w:cstheme="minorHAnsi"/>
          <w:b/>
          <w:spacing w:val="1"/>
          <w:sz w:val="22"/>
          <w:szCs w:val="22"/>
        </w:rPr>
        <w:t>b</w:t>
      </w:r>
      <w:r w:rsidRPr="00521C5C">
        <w:rPr>
          <w:rFonts w:asciiTheme="minorHAnsi" w:eastAsia="Calibri" w:hAnsiTheme="minorHAnsi" w:cstheme="minorHAnsi"/>
          <w:b/>
          <w:sz w:val="22"/>
          <w:szCs w:val="22"/>
        </w:rPr>
        <w:t>je</w:t>
      </w:r>
      <w:r w:rsidRPr="00521C5C">
        <w:rPr>
          <w:rFonts w:asciiTheme="minorHAnsi" w:eastAsia="Calibri" w:hAnsiTheme="minorHAnsi" w:cstheme="minorHAnsi"/>
          <w:b/>
          <w:spacing w:val="1"/>
          <w:sz w:val="22"/>
          <w:szCs w:val="22"/>
        </w:rPr>
        <w:t>c</w:t>
      </w:r>
      <w:r w:rsidRPr="00521C5C">
        <w:rPr>
          <w:rFonts w:asciiTheme="minorHAnsi" w:eastAsia="Calibri" w:hAnsiTheme="minorHAnsi" w:cstheme="minorHAnsi"/>
          <w:b/>
          <w:sz w:val="22"/>
          <w:szCs w:val="22"/>
        </w:rPr>
        <w:t>ti</w:t>
      </w:r>
      <w:r w:rsidRPr="00521C5C">
        <w:rPr>
          <w:rFonts w:asciiTheme="minorHAnsi" w:eastAsia="Calibri" w:hAnsiTheme="minorHAnsi" w:cstheme="minorHAnsi"/>
          <w:b/>
          <w:spacing w:val="-1"/>
          <w:sz w:val="22"/>
          <w:szCs w:val="22"/>
        </w:rPr>
        <w:t>v</w:t>
      </w:r>
      <w:r w:rsidRPr="00521C5C">
        <w:rPr>
          <w:rFonts w:asciiTheme="minorHAnsi" w:eastAsia="Calibri" w:hAnsiTheme="minorHAnsi" w:cstheme="minorHAnsi"/>
          <w:b/>
          <w:spacing w:val="1"/>
          <w:sz w:val="22"/>
          <w:szCs w:val="22"/>
        </w:rPr>
        <w:t>e</w:t>
      </w:r>
      <w:r w:rsidRPr="00521C5C">
        <w:rPr>
          <w:rFonts w:asciiTheme="minorHAnsi" w:eastAsia="Calibri" w:hAnsiTheme="minorHAnsi" w:cstheme="minorHAnsi"/>
          <w:sz w:val="22"/>
          <w:szCs w:val="22"/>
        </w:rPr>
        <w:t>:</w:t>
      </w:r>
      <w:r w:rsidRPr="00521C5C">
        <w:rPr>
          <w:rFonts w:asciiTheme="minorHAnsi" w:eastAsia="Calibri" w:hAnsiTheme="minorHAnsi" w:cstheme="minorHAnsi"/>
          <w:spacing w:val="-8"/>
          <w:sz w:val="22"/>
          <w:szCs w:val="22"/>
        </w:rPr>
        <w:t xml:space="preserve"> </w:t>
      </w:r>
      <w:r w:rsidRPr="00E960FE">
        <w:rPr>
          <w:rFonts w:asciiTheme="minorHAnsi" w:eastAsia="Calibri" w:hAnsiTheme="minorHAnsi" w:cstheme="minorHAnsi"/>
          <w:spacing w:val="-1"/>
          <w:sz w:val="22"/>
          <w:szCs w:val="22"/>
        </w:rPr>
        <w:t>T</w:t>
      </w:r>
      <w:r w:rsidRPr="00E960FE">
        <w:rPr>
          <w:rFonts w:asciiTheme="minorHAnsi" w:eastAsia="Calibri" w:hAnsiTheme="minorHAnsi" w:cstheme="minorHAnsi"/>
          <w:spacing w:val="1"/>
          <w:sz w:val="22"/>
          <w:szCs w:val="22"/>
        </w:rPr>
        <w:t>h</w:t>
      </w:r>
      <w:r w:rsidRPr="00E960FE">
        <w:rPr>
          <w:rFonts w:asciiTheme="minorHAnsi" w:eastAsia="Calibri" w:hAnsiTheme="minorHAnsi" w:cstheme="minorHAnsi"/>
          <w:sz w:val="22"/>
          <w:szCs w:val="22"/>
        </w:rPr>
        <w:t>e</w:t>
      </w:r>
      <w:r w:rsidRPr="00E960FE">
        <w:rPr>
          <w:rFonts w:asciiTheme="minorHAnsi" w:eastAsia="Calibri" w:hAnsiTheme="minorHAnsi" w:cstheme="minorHAnsi"/>
          <w:spacing w:val="-3"/>
          <w:sz w:val="22"/>
          <w:szCs w:val="22"/>
        </w:rPr>
        <w:t xml:space="preserve"> </w:t>
      </w:r>
      <w:r w:rsidRPr="00E960FE">
        <w:rPr>
          <w:rFonts w:asciiTheme="minorHAnsi" w:eastAsia="Calibri" w:hAnsiTheme="minorHAnsi" w:cstheme="minorHAnsi"/>
          <w:sz w:val="22"/>
          <w:szCs w:val="22"/>
        </w:rPr>
        <w:t>o</w:t>
      </w:r>
      <w:r w:rsidRPr="00E960FE">
        <w:rPr>
          <w:rFonts w:asciiTheme="minorHAnsi" w:eastAsia="Calibri" w:hAnsiTheme="minorHAnsi" w:cstheme="minorHAnsi"/>
          <w:spacing w:val="1"/>
          <w:sz w:val="22"/>
          <w:szCs w:val="22"/>
        </w:rPr>
        <w:t>b</w:t>
      </w:r>
      <w:r w:rsidRPr="00E960FE">
        <w:rPr>
          <w:rFonts w:asciiTheme="minorHAnsi" w:eastAsia="Calibri" w:hAnsiTheme="minorHAnsi" w:cstheme="minorHAnsi"/>
          <w:sz w:val="22"/>
          <w:szCs w:val="22"/>
        </w:rPr>
        <w:t>je</w:t>
      </w:r>
      <w:r w:rsidRPr="00E960FE">
        <w:rPr>
          <w:rFonts w:asciiTheme="minorHAnsi" w:eastAsia="Calibri" w:hAnsiTheme="minorHAnsi" w:cstheme="minorHAnsi"/>
          <w:spacing w:val="-1"/>
          <w:sz w:val="22"/>
          <w:szCs w:val="22"/>
        </w:rPr>
        <w:t>c</w:t>
      </w:r>
      <w:r w:rsidRPr="00E960FE">
        <w:rPr>
          <w:rFonts w:asciiTheme="minorHAnsi" w:eastAsia="Calibri" w:hAnsiTheme="minorHAnsi" w:cstheme="minorHAnsi"/>
          <w:sz w:val="22"/>
          <w:szCs w:val="22"/>
        </w:rPr>
        <w:t>ti</w:t>
      </w:r>
      <w:r w:rsidRPr="00E960FE">
        <w:rPr>
          <w:rFonts w:asciiTheme="minorHAnsi" w:eastAsia="Calibri" w:hAnsiTheme="minorHAnsi" w:cstheme="minorHAnsi"/>
          <w:spacing w:val="1"/>
          <w:sz w:val="22"/>
          <w:szCs w:val="22"/>
        </w:rPr>
        <w:t>v</w:t>
      </w:r>
      <w:r w:rsidRPr="00E960FE">
        <w:rPr>
          <w:rFonts w:asciiTheme="minorHAnsi" w:eastAsia="Calibri" w:hAnsiTheme="minorHAnsi" w:cstheme="minorHAnsi"/>
          <w:sz w:val="22"/>
          <w:szCs w:val="22"/>
        </w:rPr>
        <w:t>e</w:t>
      </w:r>
      <w:r w:rsidRPr="00E960FE">
        <w:rPr>
          <w:rFonts w:asciiTheme="minorHAnsi" w:eastAsia="Calibri" w:hAnsiTheme="minorHAnsi" w:cstheme="minorHAnsi"/>
          <w:spacing w:val="-8"/>
          <w:sz w:val="22"/>
          <w:szCs w:val="22"/>
        </w:rPr>
        <w:t xml:space="preserve"> </w:t>
      </w:r>
      <w:r w:rsidRPr="00E960FE">
        <w:rPr>
          <w:rFonts w:asciiTheme="minorHAnsi" w:eastAsia="Calibri" w:hAnsiTheme="minorHAnsi" w:cstheme="minorHAnsi"/>
          <w:spacing w:val="1"/>
          <w:sz w:val="22"/>
          <w:szCs w:val="22"/>
        </w:rPr>
        <w:t>o</w:t>
      </w:r>
      <w:r w:rsidRPr="00E960FE">
        <w:rPr>
          <w:rFonts w:asciiTheme="minorHAnsi" w:eastAsia="Calibri" w:hAnsiTheme="minorHAnsi" w:cstheme="minorHAnsi"/>
          <w:sz w:val="22"/>
          <w:szCs w:val="22"/>
        </w:rPr>
        <w:t>f</w:t>
      </w:r>
      <w:r w:rsidRPr="00E960FE">
        <w:rPr>
          <w:rFonts w:asciiTheme="minorHAnsi" w:eastAsia="Calibri" w:hAnsiTheme="minorHAnsi" w:cstheme="minorHAnsi"/>
          <w:spacing w:val="-3"/>
          <w:sz w:val="22"/>
          <w:szCs w:val="22"/>
        </w:rPr>
        <w:t xml:space="preserve"> </w:t>
      </w:r>
      <w:r w:rsidRPr="00E960FE">
        <w:rPr>
          <w:rFonts w:asciiTheme="minorHAnsi" w:eastAsia="Calibri" w:hAnsiTheme="minorHAnsi" w:cstheme="minorHAnsi"/>
          <w:spacing w:val="1"/>
          <w:sz w:val="22"/>
          <w:szCs w:val="22"/>
        </w:rPr>
        <w:t>t</w:t>
      </w:r>
      <w:r w:rsidRPr="00E960FE">
        <w:rPr>
          <w:rFonts w:asciiTheme="minorHAnsi" w:eastAsia="Calibri" w:hAnsiTheme="minorHAnsi" w:cstheme="minorHAnsi"/>
          <w:spacing w:val="2"/>
          <w:sz w:val="22"/>
          <w:szCs w:val="22"/>
        </w:rPr>
        <w:t>h</w:t>
      </w:r>
      <w:r w:rsidRPr="00E960FE">
        <w:rPr>
          <w:rFonts w:asciiTheme="minorHAnsi" w:eastAsia="Calibri" w:hAnsiTheme="minorHAnsi" w:cstheme="minorHAnsi"/>
          <w:sz w:val="22"/>
          <w:szCs w:val="22"/>
        </w:rPr>
        <w:t>is</w:t>
      </w:r>
      <w:r w:rsidRPr="00E960FE">
        <w:rPr>
          <w:rFonts w:asciiTheme="minorHAnsi" w:eastAsia="Calibri" w:hAnsiTheme="minorHAnsi" w:cstheme="minorHAnsi"/>
          <w:spacing w:val="-1"/>
          <w:sz w:val="22"/>
          <w:szCs w:val="22"/>
        </w:rPr>
        <w:t xml:space="preserve"> Te</w:t>
      </w:r>
      <w:r w:rsidRPr="00E960FE">
        <w:rPr>
          <w:rFonts w:asciiTheme="minorHAnsi" w:eastAsia="Calibri" w:hAnsiTheme="minorHAnsi" w:cstheme="minorHAnsi"/>
          <w:sz w:val="22"/>
          <w:szCs w:val="22"/>
        </w:rPr>
        <w:t>rms</w:t>
      </w:r>
      <w:r w:rsidRPr="00E960FE">
        <w:rPr>
          <w:rFonts w:asciiTheme="minorHAnsi" w:eastAsia="Calibri" w:hAnsiTheme="minorHAnsi" w:cstheme="minorHAnsi"/>
          <w:spacing w:val="-4"/>
          <w:sz w:val="22"/>
          <w:szCs w:val="22"/>
        </w:rPr>
        <w:t xml:space="preserve"> </w:t>
      </w:r>
      <w:r w:rsidRPr="00E960FE">
        <w:rPr>
          <w:rFonts w:asciiTheme="minorHAnsi" w:eastAsia="Calibri" w:hAnsiTheme="minorHAnsi" w:cstheme="minorHAnsi"/>
          <w:spacing w:val="1"/>
          <w:sz w:val="22"/>
          <w:szCs w:val="22"/>
        </w:rPr>
        <w:t>o</w:t>
      </w:r>
      <w:r w:rsidRPr="00E960FE">
        <w:rPr>
          <w:rFonts w:asciiTheme="minorHAnsi" w:eastAsia="Calibri" w:hAnsiTheme="minorHAnsi" w:cstheme="minorHAnsi"/>
          <w:sz w:val="22"/>
          <w:szCs w:val="22"/>
        </w:rPr>
        <w:t>f</w:t>
      </w:r>
      <w:r w:rsidRPr="00E960FE">
        <w:rPr>
          <w:rFonts w:asciiTheme="minorHAnsi" w:eastAsia="Calibri" w:hAnsiTheme="minorHAnsi" w:cstheme="minorHAnsi"/>
          <w:spacing w:val="-3"/>
          <w:sz w:val="22"/>
          <w:szCs w:val="22"/>
        </w:rPr>
        <w:t xml:space="preserve"> </w:t>
      </w:r>
      <w:r w:rsidRPr="00E960FE">
        <w:rPr>
          <w:rFonts w:asciiTheme="minorHAnsi" w:eastAsia="Calibri" w:hAnsiTheme="minorHAnsi" w:cstheme="minorHAnsi"/>
          <w:sz w:val="22"/>
          <w:szCs w:val="22"/>
        </w:rPr>
        <w:t>Re</w:t>
      </w:r>
      <w:r w:rsidRPr="00E960FE">
        <w:rPr>
          <w:rFonts w:asciiTheme="minorHAnsi" w:eastAsia="Calibri" w:hAnsiTheme="minorHAnsi" w:cstheme="minorHAnsi"/>
          <w:spacing w:val="-1"/>
          <w:sz w:val="22"/>
          <w:szCs w:val="22"/>
        </w:rPr>
        <w:t>fe</w:t>
      </w:r>
      <w:r w:rsidRPr="00E960FE">
        <w:rPr>
          <w:rFonts w:asciiTheme="minorHAnsi" w:eastAsia="Calibri" w:hAnsiTheme="minorHAnsi" w:cstheme="minorHAnsi"/>
          <w:spacing w:val="2"/>
          <w:sz w:val="22"/>
          <w:szCs w:val="22"/>
        </w:rPr>
        <w:t>r</w:t>
      </w:r>
      <w:r w:rsidRPr="00E960FE">
        <w:rPr>
          <w:rFonts w:asciiTheme="minorHAnsi" w:eastAsia="Calibri" w:hAnsiTheme="minorHAnsi" w:cstheme="minorHAnsi"/>
          <w:spacing w:val="-1"/>
          <w:sz w:val="22"/>
          <w:szCs w:val="22"/>
        </w:rPr>
        <w:t>e</w:t>
      </w:r>
      <w:r w:rsidRPr="00E960FE">
        <w:rPr>
          <w:rFonts w:asciiTheme="minorHAnsi" w:eastAsia="Calibri" w:hAnsiTheme="minorHAnsi" w:cstheme="minorHAnsi"/>
          <w:spacing w:val="1"/>
          <w:sz w:val="22"/>
          <w:szCs w:val="22"/>
        </w:rPr>
        <w:t>n</w:t>
      </w:r>
      <w:r w:rsidRPr="00E960FE">
        <w:rPr>
          <w:rFonts w:asciiTheme="minorHAnsi" w:eastAsia="Calibri" w:hAnsiTheme="minorHAnsi" w:cstheme="minorHAnsi"/>
          <w:sz w:val="22"/>
          <w:szCs w:val="22"/>
        </w:rPr>
        <w:t>ce</w:t>
      </w:r>
      <w:r w:rsidRPr="00E960FE">
        <w:rPr>
          <w:rFonts w:asciiTheme="minorHAnsi" w:eastAsia="Calibri" w:hAnsiTheme="minorHAnsi" w:cstheme="minorHAnsi"/>
          <w:spacing w:val="7"/>
          <w:sz w:val="22"/>
          <w:szCs w:val="22"/>
        </w:rPr>
        <w:t xml:space="preserve"> </w:t>
      </w:r>
      <w:r w:rsidRPr="00E960FE">
        <w:rPr>
          <w:rFonts w:asciiTheme="minorHAnsi" w:eastAsia="Calibri" w:hAnsiTheme="minorHAnsi" w:cstheme="minorHAnsi"/>
          <w:sz w:val="22"/>
          <w:szCs w:val="22"/>
        </w:rPr>
        <w:t xml:space="preserve">is </w:t>
      </w:r>
      <w:r w:rsidRPr="00E960FE">
        <w:rPr>
          <w:rFonts w:asciiTheme="minorHAnsi" w:eastAsia="Calibri" w:hAnsiTheme="minorHAnsi" w:cstheme="minorHAnsi"/>
          <w:spacing w:val="1"/>
          <w:sz w:val="22"/>
          <w:szCs w:val="22"/>
        </w:rPr>
        <w:t>t</w:t>
      </w:r>
      <w:r w:rsidRPr="00E960FE">
        <w:rPr>
          <w:rFonts w:asciiTheme="minorHAnsi" w:eastAsia="Calibri" w:hAnsiTheme="minorHAnsi" w:cstheme="minorHAnsi"/>
          <w:sz w:val="22"/>
          <w:szCs w:val="22"/>
        </w:rPr>
        <w:t>o</w:t>
      </w:r>
      <w:r w:rsidRPr="00E960FE">
        <w:rPr>
          <w:rFonts w:asciiTheme="minorHAnsi" w:eastAsia="Calibri" w:hAnsiTheme="minorHAnsi" w:cstheme="minorHAnsi"/>
          <w:spacing w:val="-2"/>
          <w:sz w:val="22"/>
          <w:szCs w:val="22"/>
        </w:rPr>
        <w:t xml:space="preserve"> </w:t>
      </w:r>
      <w:r w:rsidRPr="00E960FE">
        <w:rPr>
          <w:rFonts w:asciiTheme="minorHAnsi" w:eastAsia="Calibri" w:hAnsiTheme="minorHAnsi" w:cstheme="minorHAnsi"/>
          <w:sz w:val="22"/>
          <w:szCs w:val="22"/>
        </w:rPr>
        <w:t>g</w:t>
      </w:r>
      <w:r w:rsidRPr="00E960FE">
        <w:rPr>
          <w:rFonts w:asciiTheme="minorHAnsi" w:eastAsia="Calibri" w:hAnsiTheme="minorHAnsi" w:cstheme="minorHAnsi"/>
          <w:spacing w:val="1"/>
          <w:sz w:val="22"/>
          <w:szCs w:val="22"/>
        </w:rPr>
        <w:t>u</w:t>
      </w:r>
      <w:r w:rsidRPr="00E960FE">
        <w:rPr>
          <w:rFonts w:asciiTheme="minorHAnsi" w:eastAsia="Calibri" w:hAnsiTheme="minorHAnsi" w:cstheme="minorHAnsi"/>
          <w:spacing w:val="-2"/>
          <w:sz w:val="22"/>
          <w:szCs w:val="22"/>
        </w:rPr>
        <w:t>i</w:t>
      </w:r>
      <w:r w:rsidRPr="00E960FE">
        <w:rPr>
          <w:rFonts w:asciiTheme="minorHAnsi" w:eastAsia="Calibri" w:hAnsiTheme="minorHAnsi" w:cstheme="minorHAnsi"/>
          <w:spacing w:val="1"/>
          <w:sz w:val="22"/>
          <w:szCs w:val="22"/>
        </w:rPr>
        <w:t>d</w:t>
      </w:r>
      <w:r w:rsidRPr="00E960FE">
        <w:rPr>
          <w:rFonts w:asciiTheme="minorHAnsi" w:eastAsia="Calibri" w:hAnsiTheme="minorHAnsi" w:cstheme="minorHAnsi"/>
          <w:sz w:val="22"/>
          <w:szCs w:val="22"/>
        </w:rPr>
        <w:t>e</w:t>
      </w:r>
      <w:r w:rsidRPr="00E960FE">
        <w:rPr>
          <w:rFonts w:asciiTheme="minorHAnsi" w:eastAsia="Calibri" w:hAnsiTheme="minorHAnsi" w:cstheme="minorHAnsi"/>
          <w:spacing w:val="-5"/>
          <w:sz w:val="22"/>
          <w:szCs w:val="22"/>
        </w:rPr>
        <w:t xml:space="preserve"> </w:t>
      </w:r>
      <w:r w:rsidRPr="00E960FE">
        <w:rPr>
          <w:rFonts w:asciiTheme="minorHAnsi" w:eastAsia="Calibri" w:hAnsiTheme="minorHAnsi" w:cstheme="minorHAnsi"/>
          <w:sz w:val="22"/>
          <w:szCs w:val="22"/>
        </w:rPr>
        <w:t xml:space="preserve">a </w:t>
      </w:r>
      <w:r w:rsidRPr="00E960FE">
        <w:rPr>
          <w:rFonts w:asciiTheme="minorHAnsi" w:eastAsia="Calibri" w:hAnsiTheme="minorHAnsi" w:cstheme="minorHAnsi"/>
          <w:spacing w:val="1"/>
          <w:sz w:val="22"/>
          <w:szCs w:val="22"/>
        </w:rPr>
        <w:t>b</w:t>
      </w:r>
      <w:r w:rsidRPr="00E960FE">
        <w:rPr>
          <w:rFonts w:asciiTheme="minorHAnsi" w:eastAsia="Calibri" w:hAnsiTheme="minorHAnsi" w:cstheme="minorHAnsi"/>
          <w:sz w:val="22"/>
          <w:szCs w:val="22"/>
        </w:rPr>
        <w:t>i</w:t>
      </w:r>
      <w:r w:rsidRPr="00E960FE">
        <w:rPr>
          <w:rFonts w:asciiTheme="minorHAnsi" w:eastAsia="Calibri" w:hAnsiTheme="minorHAnsi" w:cstheme="minorHAnsi"/>
          <w:spacing w:val="-2"/>
          <w:sz w:val="22"/>
          <w:szCs w:val="22"/>
        </w:rPr>
        <w:t>d</w:t>
      </w:r>
      <w:r w:rsidRPr="00E960FE">
        <w:rPr>
          <w:rFonts w:asciiTheme="minorHAnsi" w:eastAsia="Calibri" w:hAnsiTheme="minorHAnsi" w:cstheme="minorHAnsi"/>
          <w:spacing w:val="1"/>
          <w:sz w:val="22"/>
          <w:szCs w:val="22"/>
        </w:rPr>
        <w:t>d</w:t>
      </w:r>
      <w:r w:rsidRPr="00E960FE">
        <w:rPr>
          <w:rFonts w:asciiTheme="minorHAnsi" w:eastAsia="Calibri" w:hAnsiTheme="minorHAnsi" w:cstheme="minorHAnsi"/>
          <w:sz w:val="22"/>
          <w:szCs w:val="22"/>
        </w:rPr>
        <w:t>i</w:t>
      </w:r>
      <w:r w:rsidRPr="00E960FE">
        <w:rPr>
          <w:rFonts w:asciiTheme="minorHAnsi" w:eastAsia="Calibri" w:hAnsiTheme="minorHAnsi" w:cstheme="minorHAnsi"/>
          <w:spacing w:val="1"/>
          <w:sz w:val="22"/>
          <w:szCs w:val="22"/>
        </w:rPr>
        <w:t>n</w:t>
      </w:r>
      <w:r w:rsidRPr="00E960FE">
        <w:rPr>
          <w:rFonts w:asciiTheme="minorHAnsi" w:eastAsia="Calibri" w:hAnsiTheme="minorHAnsi" w:cstheme="minorHAnsi"/>
          <w:sz w:val="22"/>
          <w:szCs w:val="22"/>
        </w:rPr>
        <w:t>g</w:t>
      </w:r>
      <w:r w:rsidRPr="00E960FE">
        <w:rPr>
          <w:rFonts w:asciiTheme="minorHAnsi" w:eastAsia="Calibri" w:hAnsiTheme="minorHAnsi" w:cstheme="minorHAnsi"/>
          <w:spacing w:val="-6"/>
          <w:sz w:val="22"/>
          <w:szCs w:val="22"/>
        </w:rPr>
        <w:t xml:space="preserve"> </w:t>
      </w:r>
      <w:r w:rsidRPr="00E960FE">
        <w:rPr>
          <w:rFonts w:asciiTheme="minorHAnsi" w:eastAsia="Calibri" w:hAnsiTheme="minorHAnsi" w:cstheme="minorHAnsi"/>
          <w:sz w:val="22"/>
          <w:szCs w:val="22"/>
        </w:rPr>
        <w:t>ex</w:t>
      </w:r>
      <w:r w:rsidRPr="00E960FE">
        <w:rPr>
          <w:rFonts w:asciiTheme="minorHAnsi" w:eastAsia="Calibri" w:hAnsiTheme="minorHAnsi" w:cstheme="minorHAnsi"/>
          <w:spacing w:val="-1"/>
          <w:sz w:val="22"/>
          <w:szCs w:val="22"/>
        </w:rPr>
        <w:t>e</w:t>
      </w:r>
      <w:r w:rsidRPr="00E960FE">
        <w:rPr>
          <w:rFonts w:asciiTheme="minorHAnsi" w:eastAsia="Calibri" w:hAnsiTheme="minorHAnsi" w:cstheme="minorHAnsi"/>
          <w:sz w:val="22"/>
          <w:szCs w:val="22"/>
        </w:rPr>
        <w:t>rci</w:t>
      </w:r>
      <w:r w:rsidRPr="00E960FE">
        <w:rPr>
          <w:rFonts w:asciiTheme="minorHAnsi" w:eastAsia="Calibri" w:hAnsiTheme="minorHAnsi" w:cstheme="minorHAnsi"/>
          <w:spacing w:val="1"/>
          <w:sz w:val="22"/>
          <w:szCs w:val="22"/>
        </w:rPr>
        <w:t>s</w:t>
      </w:r>
      <w:r w:rsidRPr="00E960FE">
        <w:rPr>
          <w:rFonts w:asciiTheme="minorHAnsi" w:eastAsia="Calibri" w:hAnsiTheme="minorHAnsi" w:cstheme="minorHAnsi"/>
          <w:sz w:val="22"/>
          <w:szCs w:val="22"/>
        </w:rPr>
        <w:t>e</w:t>
      </w:r>
      <w:r w:rsidRPr="00E960FE">
        <w:rPr>
          <w:rFonts w:asciiTheme="minorHAnsi" w:eastAsia="Calibri" w:hAnsiTheme="minorHAnsi" w:cstheme="minorHAnsi"/>
          <w:spacing w:val="-8"/>
          <w:sz w:val="22"/>
          <w:szCs w:val="22"/>
        </w:rPr>
        <w:t xml:space="preserve"> </w:t>
      </w:r>
      <w:r w:rsidRPr="00E960FE">
        <w:rPr>
          <w:rFonts w:asciiTheme="minorHAnsi" w:eastAsia="Calibri" w:hAnsiTheme="minorHAnsi" w:cstheme="minorHAnsi"/>
          <w:spacing w:val="1"/>
          <w:sz w:val="22"/>
          <w:szCs w:val="22"/>
        </w:rPr>
        <w:t>t</w:t>
      </w:r>
      <w:r w:rsidRPr="00E960FE">
        <w:rPr>
          <w:rFonts w:asciiTheme="minorHAnsi" w:eastAsia="Calibri" w:hAnsiTheme="minorHAnsi" w:cstheme="minorHAnsi"/>
          <w:sz w:val="22"/>
          <w:szCs w:val="22"/>
        </w:rPr>
        <w:t>o</w:t>
      </w:r>
      <w:r w:rsidRPr="00E960FE">
        <w:rPr>
          <w:rFonts w:asciiTheme="minorHAnsi" w:eastAsia="Calibri" w:hAnsiTheme="minorHAnsi" w:cstheme="minorHAnsi"/>
          <w:spacing w:val="-2"/>
          <w:sz w:val="22"/>
          <w:szCs w:val="22"/>
        </w:rPr>
        <w:t xml:space="preserve"> </w:t>
      </w:r>
      <w:r w:rsidRPr="00E960FE">
        <w:rPr>
          <w:rFonts w:asciiTheme="minorHAnsi" w:eastAsia="Calibri" w:hAnsiTheme="minorHAnsi" w:cstheme="minorHAnsi"/>
          <w:sz w:val="22"/>
          <w:szCs w:val="22"/>
        </w:rPr>
        <w:t>i</w:t>
      </w:r>
      <w:r w:rsidRPr="00E960FE">
        <w:rPr>
          <w:rFonts w:asciiTheme="minorHAnsi" w:eastAsia="Calibri" w:hAnsiTheme="minorHAnsi" w:cstheme="minorHAnsi"/>
          <w:spacing w:val="1"/>
          <w:sz w:val="22"/>
          <w:szCs w:val="22"/>
        </w:rPr>
        <w:t>d</w:t>
      </w:r>
      <w:r w:rsidRPr="00E960FE">
        <w:rPr>
          <w:rFonts w:asciiTheme="minorHAnsi" w:eastAsia="Calibri" w:hAnsiTheme="minorHAnsi" w:cstheme="minorHAnsi"/>
          <w:spacing w:val="-1"/>
          <w:sz w:val="22"/>
          <w:szCs w:val="22"/>
        </w:rPr>
        <w:t>e</w:t>
      </w:r>
      <w:r w:rsidRPr="00E960FE">
        <w:rPr>
          <w:rFonts w:asciiTheme="minorHAnsi" w:eastAsia="Calibri" w:hAnsiTheme="minorHAnsi" w:cstheme="minorHAnsi"/>
          <w:spacing w:val="1"/>
          <w:sz w:val="22"/>
          <w:szCs w:val="22"/>
        </w:rPr>
        <w:t>n</w:t>
      </w:r>
      <w:r w:rsidRPr="00E960FE">
        <w:rPr>
          <w:rFonts w:asciiTheme="minorHAnsi" w:eastAsia="Calibri" w:hAnsiTheme="minorHAnsi" w:cstheme="minorHAnsi"/>
          <w:sz w:val="22"/>
          <w:szCs w:val="22"/>
        </w:rPr>
        <w:t>t</w:t>
      </w:r>
      <w:r w:rsidRPr="00E960FE">
        <w:rPr>
          <w:rFonts w:asciiTheme="minorHAnsi" w:eastAsia="Calibri" w:hAnsiTheme="minorHAnsi" w:cstheme="minorHAnsi"/>
          <w:spacing w:val="-2"/>
          <w:sz w:val="22"/>
          <w:szCs w:val="22"/>
        </w:rPr>
        <w:t>i</w:t>
      </w:r>
      <w:r w:rsidRPr="00E960FE">
        <w:rPr>
          <w:rFonts w:asciiTheme="minorHAnsi" w:eastAsia="Calibri" w:hAnsiTheme="minorHAnsi" w:cstheme="minorHAnsi"/>
          <w:spacing w:val="-1"/>
          <w:sz w:val="22"/>
          <w:szCs w:val="22"/>
        </w:rPr>
        <w:t>f</w:t>
      </w:r>
      <w:r w:rsidRPr="00E960FE">
        <w:rPr>
          <w:rFonts w:asciiTheme="minorHAnsi" w:eastAsia="Calibri" w:hAnsiTheme="minorHAnsi" w:cstheme="minorHAnsi"/>
          <w:sz w:val="22"/>
          <w:szCs w:val="22"/>
        </w:rPr>
        <w:t>y</w:t>
      </w:r>
      <w:r w:rsidRPr="00E960FE">
        <w:rPr>
          <w:rFonts w:asciiTheme="minorHAnsi" w:eastAsia="Calibri" w:hAnsiTheme="minorHAnsi" w:cstheme="minorHAnsi"/>
          <w:spacing w:val="-5"/>
          <w:sz w:val="22"/>
          <w:szCs w:val="22"/>
        </w:rPr>
        <w:t xml:space="preserve"> </w:t>
      </w:r>
      <w:r w:rsidRPr="00E960FE">
        <w:rPr>
          <w:rFonts w:asciiTheme="minorHAnsi" w:eastAsia="Calibri" w:hAnsiTheme="minorHAnsi" w:cstheme="minorHAnsi"/>
          <w:spacing w:val="2"/>
          <w:sz w:val="22"/>
          <w:szCs w:val="22"/>
        </w:rPr>
        <w:t>s</w:t>
      </w:r>
      <w:r w:rsidRPr="00E960FE">
        <w:rPr>
          <w:rFonts w:asciiTheme="minorHAnsi" w:eastAsia="Calibri" w:hAnsiTheme="minorHAnsi" w:cstheme="minorHAnsi"/>
          <w:spacing w:val="1"/>
          <w:sz w:val="22"/>
          <w:szCs w:val="22"/>
        </w:rPr>
        <w:t>u</w:t>
      </w:r>
      <w:r w:rsidRPr="00E960FE">
        <w:rPr>
          <w:rFonts w:asciiTheme="minorHAnsi" w:eastAsia="Calibri" w:hAnsiTheme="minorHAnsi" w:cstheme="minorHAnsi"/>
          <w:sz w:val="22"/>
          <w:szCs w:val="22"/>
        </w:rPr>
        <w:t>it</w:t>
      </w:r>
      <w:r w:rsidRPr="00E960FE">
        <w:rPr>
          <w:rFonts w:asciiTheme="minorHAnsi" w:eastAsia="Calibri" w:hAnsiTheme="minorHAnsi" w:cstheme="minorHAnsi"/>
          <w:spacing w:val="1"/>
          <w:sz w:val="22"/>
          <w:szCs w:val="22"/>
        </w:rPr>
        <w:t>ab</w:t>
      </w:r>
      <w:r w:rsidRPr="00E960FE">
        <w:rPr>
          <w:rFonts w:asciiTheme="minorHAnsi" w:eastAsia="Calibri" w:hAnsiTheme="minorHAnsi" w:cstheme="minorHAnsi"/>
          <w:sz w:val="22"/>
          <w:szCs w:val="22"/>
        </w:rPr>
        <w:t>le</w:t>
      </w:r>
      <w:r w:rsidRPr="00E960FE">
        <w:rPr>
          <w:rFonts w:asciiTheme="minorHAnsi" w:eastAsia="Calibri" w:hAnsiTheme="minorHAnsi" w:cstheme="minorHAnsi"/>
          <w:spacing w:val="-2"/>
          <w:sz w:val="22"/>
          <w:szCs w:val="22"/>
        </w:rPr>
        <w:t xml:space="preserve"> </w:t>
      </w:r>
      <w:r w:rsidR="00DD6017" w:rsidRPr="00E960FE">
        <w:rPr>
          <w:rFonts w:asciiTheme="minorHAnsi" w:eastAsia="Calibri" w:hAnsiTheme="minorHAnsi" w:cstheme="minorHAnsi"/>
          <w:sz w:val="22"/>
          <w:szCs w:val="22"/>
        </w:rPr>
        <w:t>vendor/ supplier to</w:t>
      </w:r>
      <w:r w:rsidR="00DD6017" w:rsidRPr="00E960FE">
        <w:rPr>
          <w:rFonts w:asciiTheme="minorHAnsi" w:eastAsia="Calibri" w:hAnsiTheme="minorHAnsi" w:cstheme="minorHAnsi"/>
          <w:spacing w:val="13"/>
          <w:sz w:val="22"/>
          <w:szCs w:val="22"/>
        </w:rPr>
        <w:t xml:space="preserve"> </w:t>
      </w:r>
      <w:r w:rsidR="00DD6017" w:rsidRPr="00E960FE">
        <w:rPr>
          <w:rFonts w:asciiTheme="minorHAnsi" w:eastAsia="Calibri" w:hAnsiTheme="minorHAnsi" w:cstheme="minorHAnsi"/>
          <w:sz w:val="22"/>
          <w:szCs w:val="22"/>
        </w:rPr>
        <w:t>ensure supply of goods mentioned</w:t>
      </w:r>
      <w:r w:rsidR="00DD6017" w:rsidRPr="00E960FE">
        <w:rPr>
          <w:rFonts w:asciiTheme="minorHAnsi" w:eastAsia="Calibri" w:hAnsiTheme="minorHAnsi" w:cstheme="minorHAnsi"/>
          <w:spacing w:val="11"/>
          <w:sz w:val="22"/>
          <w:szCs w:val="22"/>
        </w:rPr>
        <w:t xml:space="preserve"> </w:t>
      </w:r>
      <w:r w:rsidR="00DD6017" w:rsidRPr="00E960FE">
        <w:rPr>
          <w:rFonts w:asciiTheme="minorHAnsi" w:eastAsia="Calibri" w:hAnsiTheme="minorHAnsi" w:cstheme="minorHAnsi"/>
          <w:spacing w:val="1"/>
          <w:sz w:val="22"/>
          <w:szCs w:val="22"/>
        </w:rPr>
        <w:t>und</w:t>
      </w:r>
      <w:r w:rsidR="00DD6017" w:rsidRPr="00E960FE">
        <w:rPr>
          <w:rFonts w:asciiTheme="minorHAnsi" w:eastAsia="Calibri" w:hAnsiTheme="minorHAnsi" w:cstheme="minorHAnsi"/>
          <w:spacing w:val="-3"/>
          <w:sz w:val="22"/>
          <w:szCs w:val="22"/>
        </w:rPr>
        <w:t>e</w:t>
      </w:r>
      <w:r w:rsidR="00DD6017" w:rsidRPr="00E960FE">
        <w:rPr>
          <w:rFonts w:asciiTheme="minorHAnsi" w:eastAsia="Calibri" w:hAnsiTheme="minorHAnsi" w:cstheme="minorHAnsi"/>
          <w:sz w:val="22"/>
          <w:szCs w:val="22"/>
        </w:rPr>
        <w:t xml:space="preserve">r </w:t>
      </w:r>
      <w:r w:rsidR="00DD6017" w:rsidRPr="00E960FE">
        <w:rPr>
          <w:rFonts w:asciiTheme="minorHAnsi" w:eastAsia="Calibri" w:hAnsiTheme="minorHAnsi" w:cstheme="minorHAnsi"/>
          <w:spacing w:val="-1"/>
          <w:sz w:val="22"/>
          <w:szCs w:val="22"/>
        </w:rPr>
        <w:t xml:space="preserve">Tender ref: </w:t>
      </w:r>
      <w:r w:rsidR="00E960FE" w:rsidRPr="00E960FE">
        <w:rPr>
          <w:rFonts w:asciiTheme="minorHAnsi" w:eastAsia="Calibri" w:hAnsiTheme="minorHAnsi" w:cstheme="minorHAnsi"/>
          <w:spacing w:val="-1"/>
          <w:sz w:val="22"/>
          <w:szCs w:val="22"/>
        </w:rPr>
        <w:t>PHD/Dhaka/</w:t>
      </w:r>
      <w:r w:rsidR="00DF6A3D">
        <w:rPr>
          <w:rFonts w:asciiTheme="minorHAnsi" w:eastAsia="Calibri" w:hAnsiTheme="minorHAnsi" w:cstheme="minorHAnsi"/>
          <w:spacing w:val="-1"/>
          <w:sz w:val="22"/>
          <w:szCs w:val="22"/>
        </w:rPr>
        <w:t>SRHR-FSWs/</w:t>
      </w:r>
      <w:r w:rsidR="00E960FE" w:rsidRPr="00E960FE">
        <w:rPr>
          <w:rFonts w:asciiTheme="minorHAnsi" w:eastAsia="Calibri" w:hAnsiTheme="minorHAnsi" w:cstheme="minorHAnsi"/>
          <w:spacing w:val="-1"/>
          <w:sz w:val="22"/>
          <w:szCs w:val="22"/>
        </w:rPr>
        <w:t>05/2026</w:t>
      </w:r>
      <w:r w:rsidR="00FF737B" w:rsidRPr="00E960FE">
        <w:rPr>
          <w:rFonts w:asciiTheme="minorHAnsi" w:eastAsia="Calibri" w:hAnsiTheme="minorHAnsi" w:cstheme="minorHAnsi"/>
          <w:sz w:val="22"/>
          <w:szCs w:val="22"/>
        </w:rPr>
        <w:t>.</w:t>
      </w:r>
    </w:p>
    <w:p w14:paraId="30DDE9EB" w14:textId="3D0142C6" w:rsidR="00500A87" w:rsidRPr="00521C5C" w:rsidRDefault="00500A87" w:rsidP="00E4653B">
      <w:pPr>
        <w:spacing w:before="19"/>
        <w:ind w:left="100" w:right="67"/>
        <w:jc w:val="both"/>
        <w:rPr>
          <w:rFonts w:asciiTheme="minorHAnsi" w:hAnsiTheme="minorHAnsi" w:cstheme="minorHAnsi"/>
          <w:sz w:val="22"/>
          <w:szCs w:val="22"/>
        </w:rPr>
      </w:pPr>
    </w:p>
    <w:p w14:paraId="4C63A474" w14:textId="36396396" w:rsidR="00500A87" w:rsidRPr="00521C5C" w:rsidRDefault="00C46160">
      <w:pPr>
        <w:ind w:left="100" w:right="68"/>
        <w:jc w:val="both"/>
        <w:rPr>
          <w:rFonts w:asciiTheme="minorHAnsi" w:eastAsia="Calibri" w:hAnsiTheme="minorHAnsi" w:cstheme="minorHAnsi"/>
          <w:sz w:val="22"/>
          <w:szCs w:val="22"/>
        </w:rPr>
      </w:pPr>
      <w:r w:rsidRPr="00521C5C">
        <w:rPr>
          <w:rFonts w:asciiTheme="minorHAnsi" w:eastAsia="Calibri" w:hAnsiTheme="minorHAnsi" w:cstheme="minorHAnsi"/>
          <w:b/>
          <w:spacing w:val="1"/>
          <w:sz w:val="22"/>
          <w:szCs w:val="22"/>
        </w:rPr>
        <w:t>N</w:t>
      </w:r>
      <w:r w:rsidRPr="00521C5C">
        <w:rPr>
          <w:rFonts w:asciiTheme="minorHAnsi" w:eastAsia="Calibri" w:hAnsiTheme="minorHAnsi" w:cstheme="minorHAnsi"/>
          <w:b/>
          <w:sz w:val="22"/>
          <w:szCs w:val="22"/>
        </w:rPr>
        <w:t>at</w:t>
      </w:r>
      <w:r w:rsidRPr="00521C5C">
        <w:rPr>
          <w:rFonts w:asciiTheme="minorHAnsi" w:eastAsia="Calibri" w:hAnsiTheme="minorHAnsi" w:cstheme="minorHAnsi"/>
          <w:b/>
          <w:spacing w:val="2"/>
          <w:sz w:val="22"/>
          <w:szCs w:val="22"/>
        </w:rPr>
        <w:t>u</w:t>
      </w:r>
      <w:r w:rsidRPr="00521C5C">
        <w:rPr>
          <w:rFonts w:asciiTheme="minorHAnsi" w:eastAsia="Calibri" w:hAnsiTheme="minorHAnsi" w:cstheme="minorHAnsi"/>
          <w:b/>
          <w:spacing w:val="1"/>
          <w:sz w:val="22"/>
          <w:szCs w:val="22"/>
        </w:rPr>
        <w:t>r</w:t>
      </w:r>
      <w:r w:rsidRPr="00521C5C">
        <w:rPr>
          <w:rFonts w:asciiTheme="minorHAnsi" w:eastAsia="Calibri" w:hAnsiTheme="minorHAnsi" w:cstheme="minorHAnsi"/>
          <w:b/>
          <w:sz w:val="22"/>
          <w:szCs w:val="22"/>
        </w:rPr>
        <w:t>e</w:t>
      </w:r>
      <w:r w:rsidRPr="00521C5C">
        <w:rPr>
          <w:rFonts w:asciiTheme="minorHAnsi" w:eastAsia="Calibri" w:hAnsiTheme="minorHAnsi" w:cstheme="minorHAnsi"/>
          <w:b/>
          <w:spacing w:val="3"/>
          <w:sz w:val="22"/>
          <w:szCs w:val="22"/>
        </w:rPr>
        <w:t xml:space="preserve"> </w:t>
      </w:r>
      <w:r w:rsidRPr="00521C5C">
        <w:rPr>
          <w:rFonts w:asciiTheme="minorHAnsi" w:eastAsia="Calibri" w:hAnsiTheme="minorHAnsi" w:cstheme="minorHAnsi"/>
          <w:b/>
          <w:spacing w:val="1"/>
          <w:sz w:val="22"/>
          <w:szCs w:val="22"/>
        </w:rPr>
        <w:t>o</w:t>
      </w:r>
      <w:r w:rsidRPr="00521C5C">
        <w:rPr>
          <w:rFonts w:asciiTheme="minorHAnsi" w:eastAsia="Calibri" w:hAnsiTheme="minorHAnsi" w:cstheme="minorHAnsi"/>
          <w:b/>
          <w:sz w:val="22"/>
          <w:szCs w:val="22"/>
        </w:rPr>
        <w:t>f</w:t>
      </w:r>
      <w:r w:rsidRPr="00521C5C">
        <w:rPr>
          <w:rFonts w:asciiTheme="minorHAnsi" w:eastAsia="Calibri" w:hAnsiTheme="minorHAnsi" w:cstheme="minorHAnsi"/>
          <w:b/>
          <w:spacing w:val="6"/>
          <w:sz w:val="22"/>
          <w:szCs w:val="22"/>
        </w:rPr>
        <w:t xml:space="preserve"> </w:t>
      </w:r>
      <w:r w:rsidRPr="00521C5C">
        <w:rPr>
          <w:rFonts w:asciiTheme="minorHAnsi" w:eastAsia="Calibri" w:hAnsiTheme="minorHAnsi" w:cstheme="minorHAnsi"/>
          <w:b/>
          <w:sz w:val="22"/>
          <w:szCs w:val="22"/>
        </w:rPr>
        <w:t>w</w:t>
      </w:r>
      <w:r w:rsidRPr="00521C5C">
        <w:rPr>
          <w:rFonts w:asciiTheme="minorHAnsi" w:eastAsia="Calibri" w:hAnsiTheme="minorHAnsi" w:cstheme="minorHAnsi"/>
          <w:b/>
          <w:spacing w:val="1"/>
          <w:sz w:val="22"/>
          <w:szCs w:val="22"/>
        </w:rPr>
        <w:t>or</w:t>
      </w:r>
      <w:r w:rsidRPr="00521C5C">
        <w:rPr>
          <w:rFonts w:asciiTheme="minorHAnsi" w:eastAsia="Calibri" w:hAnsiTheme="minorHAnsi" w:cstheme="minorHAnsi"/>
          <w:b/>
          <w:sz w:val="22"/>
          <w:szCs w:val="22"/>
        </w:rPr>
        <w:t>ks</w:t>
      </w:r>
      <w:r w:rsidRPr="00521C5C">
        <w:rPr>
          <w:rFonts w:asciiTheme="minorHAnsi" w:eastAsia="Calibri" w:hAnsiTheme="minorHAnsi" w:cstheme="minorHAnsi"/>
          <w:b/>
          <w:spacing w:val="4"/>
          <w:sz w:val="22"/>
          <w:szCs w:val="22"/>
        </w:rPr>
        <w:t xml:space="preserve"> </w:t>
      </w:r>
      <w:r w:rsidRPr="00521C5C">
        <w:rPr>
          <w:rFonts w:asciiTheme="minorHAnsi" w:eastAsia="Calibri" w:hAnsiTheme="minorHAnsi" w:cstheme="minorHAnsi"/>
          <w:b/>
          <w:sz w:val="22"/>
          <w:szCs w:val="22"/>
        </w:rPr>
        <w:t>a</w:t>
      </w:r>
      <w:r w:rsidRPr="00521C5C">
        <w:rPr>
          <w:rFonts w:asciiTheme="minorHAnsi" w:eastAsia="Calibri" w:hAnsiTheme="minorHAnsi" w:cstheme="minorHAnsi"/>
          <w:b/>
          <w:spacing w:val="1"/>
          <w:sz w:val="22"/>
          <w:szCs w:val="22"/>
        </w:rPr>
        <w:t>n</w:t>
      </w:r>
      <w:r w:rsidRPr="00521C5C">
        <w:rPr>
          <w:rFonts w:asciiTheme="minorHAnsi" w:eastAsia="Calibri" w:hAnsiTheme="minorHAnsi" w:cstheme="minorHAnsi"/>
          <w:b/>
          <w:sz w:val="22"/>
          <w:szCs w:val="22"/>
        </w:rPr>
        <w:t>d</w:t>
      </w:r>
      <w:r w:rsidRPr="00521C5C">
        <w:rPr>
          <w:rFonts w:asciiTheme="minorHAnsi" w:eastAsia="Calibri" w:hAnsiTheme="minorHAnsi" w:cstheme="minorHAnsi"/>
          <w:b/>
          <w:spacing w:val="4"/>
          <w:sz w:val="22"/>
          <w:szCs w:val="22"/>
        </w:rPr>
        <w:t xml:space="preserve"> </w:t>
      </w:r>
      <w:r w:rsidRPr="00521C5C">
        <w:rPr>
          <w:rFonts w:asciiTheme="minorHAnsi" w:eastAsia="Calibri" w:hAnsiTheme="minorHAnsi" w:cstheme="minorHAnsi"/>
          <w:b/>
          <w:spacing w:val="-1"/>
          <w:sz w:val="22"/>
          <w:szCs w:val="22"/>
        </w:rPr>
        <w:t>l</w:t>
      </w:r>
      <w:r w:rsidRPr="00521C5C">
        <w:rPr>
          <w:rFonts w:asciiTheme="minorHAnsi" w:eastAsia="Calibri" w:hAnsiTheme="minorHAnsi" w:cstheme="minorHAnsi"/>
          <w:b/>
          <w:spacing w:val="1"/>
          <w:sz w:val="22"/>
          <w:szCs w:val="22"/>
        </w:rPr>
        <w:t>oc</w:t>
      </w:r>
      <w:r w:rsidRPr="00521C5C">
        <w:rPr>
          <w:rFonts w:asciiTheme="minorHAnsi" w:eastAsia="Calibri" w:hAnsiTheme="minorHAnsi" w:cstheme="minorHAnsi"/>
          <w:b/>
          <w:sz w:val="22"/>
          <w:szCs w:val="22"/>
        </w:rPr>
        <w:t>atio</w:t>
      </w:r>
      <w:r w:rsidRPr="00521C5C">
        <w:rPr>
          <w:rFonts w:asciiTheme="minorHAnsi" w:eastAsia="Calibri" w:hAnsiTheme="minorHAnsi" w:cstheme="minorHAnsi"/>
          <w:b/>
          <w:spacing w:val="6"/>
          <w:sz w:val="22"/>
          <w:szCs w:val="22"/>
        </w:rPr>
        <w:t>n</w:t>
      </w:r>
      <w:r w:rsidRPr="00521C5C">
        <w:rPr>
          <w:rFonts w:asciiTheme="minorHAnsi" w:eastAsia="Calibri" w:hAnsiTheme="minorHAnsi" w:cstheme="minorHAnsi"/>
          <w:sz w:val="22"/>
          <w:szCs w:val="22"/>
        </w:rPr>
        <w:t>:</w:t>
      </w:r>
      <w:r w:rsidRPr="00521C5C">
        <w:rPr>
          <w:rFonts w:asciiTheme="minorHAnsi" w:eastAsia="Calibri" w:hAnsiTheme="minorHAnsi" w:cstheme="minorHAnsi"/>
          <w:spacing w:val="1"/>
          <w:sz w:val="22"/>
          <w:szCs w:val="22"/>
        </w:rPr>
        <w:t xml:space="preserve"> </w:t>
      </w:r>
      <w:r w:rsidRPr="00521C5C">
        <w:rPr>
          <w:rFonts w:asciiTheme="minorHAnsi" w:eastAsia="Calibri" w:hAnsiTheme="minorHAnsi" w:cstheme="minorHAnsi"/>
          <w:spacing w:val="-1"/>
          <w:sz w:val="22"/>
          <w:szCs w:val="22"/>
        </w:rPr>
        <w:t>T</w:t>
      </w:r>
      <w:r w:rsidRPr="00521C5C">
        <w:rPr>
          <w:rFonts w:asciiTheme="minorHAnsi" w:eastAsia="Calibri" w:hAnsiTheme="minorHAnsi" w:cstheme="minorHAnsi"/>
          <w:spacing w:val="1"/>
          <w:sz w:val="22"/>
          <w:szCs w:val="22"/>
        </w:rPr>
        <w:t>h</w:t>
      </w:r>
      <w:r w:rsidRPr="00521C5C">
        <w:rPr>
          <w:rFonts w:asciiTheme="minorHAnsi" w:eastAsia="Calibri" w:hAnsiTheme="minorHAnsi" w:cstheme="minorHAnsi"/>
          <w:sz w:val="22"/>
          <w:szCs w:val="22"/>
        </w:rPr>
        <w:t>is</w:t>
      </w:r>
      <w:r w:rsidRPr="00521C5C">
        <w:rPr>
          <w:rFonts w:asciiTheme="minorHAnsi" w:eastAsia="Calibri" w:hAnsiTheme="minorHAnsi" w:cstheme="minorHAnsi"/>
          <w:spacing w:val="6"/>
          <w:sz w:val="22"/>
          <w:szCs w:val="22"/>
        </w:rPr>
        <w:t xml:space="preserve"> </w:t>
      </w:r>
      <w:r w:rsidRPr="00521C5C">
        <w:rPr>
          <w:rFonts w:asciiTheme="minorHAnsi" w:eastAsia="Calibri" w:hAnsiTheme="minorHAnsi" w:cstheme="minorHAnsi"/>
          <w:spacing w:val="1"/>
          <w:sz w:val="22"/>
          <w:szCs w:val="22"/>
        </w:rPr>
        <w:t>p</w:t>
      </w:r>
      <w:r w:rsidRPr="00521C5C">
        <w:rPr>
          <w:rFonts w:asciiTheme="minorHAnsi" w:eastAsia="Calibri" w:hAnsiTheme="minorHAnsi" w:cstheme="minorHAnsi"/>
          <w:sz w:val="22"/>
          <w:szCs w:val="22"/>
        </w:rPr>
        <w:t>r</w:t>
      </w:r>
      <w:r w:rsidRPr="00521C5C">
        <w:rPr>
          <w:rFonts w:asciiTheme="minorHAnsi" w:eastAsia="Calibri" w:hAnsiTheme="minorHAnsi" w:cstheme="minorHAnsi"/>
          <w:spacing w:val="1"/>
          <w:sz w:val="22"/>
          <w:szCs w:val="22"/>
        </w:rPr>
        <w:t>o</w:t>
      </w:r>
      <w:r w:rsidRPr="00521C5C">
        <w:rPr>
          <w:rFonts w:asciiTheme="minorHAnsi" w:eastAsia="Calibri" w:hAnsiTheme="minorHAnsi" w:cstheme="minorHAnsi"/>
          <w:sz w:val="22"/>
          <w:szCs w:val="22"/>
        </w:rPr>
        <w:t>je</w:t>
      </w:r>
      <w:r w:rsidRPr="00521C5C">
        <w:rPr>
          <w:rFonts w:asciiTheme="minorHAnsi" w:eastAsia="Calibri" w:hAnsiTheme="minorHAnsi" w:cstheme="minorHAnsi"/>
          <w:spacing w:val="-1"/>
          <w:sz w:val="22"/>
          <w:szCs w:val="22"/>
        </w:rPr>
        <w:t>c</w:t>
      </w:r>
      <w:r w:rsidRPr="00521C5C">
        <w:rPr>
          <w:rFonts w:asciiTheme="minorHAnsi" w:eastAsia="Calibri" w:hAnsiTheme="minorHAnsi" w:cstheme="minorHAnsi"/>
          <w:sz w:val="22"/>
          <w:szCs w:val="22"/>
        </w:rPr>
        <w:t>t</w:t>
      </w:r>
      <w:r w:rsidRPr="00521C5C">
        <w:rPr>
          <w:rFonts w:asciiTheme="minorHAnsi" w:eastAsia="Calibri" w:hAnsiTheme="minorHAnsi" w:cstheme="minorHAnsi"/>
          <w:spacing w:val="3"/>
          <w:sz w:val="22"/>
          <w:szCs w:val="22"/>
        </w:rPr>
        <w:t xml:space="preserve"> </w:t>
      </w:r>
      <w:r w:rsidRPr="00521C5C">
        <w:rPr>
          <w:rFonts w:asciiTheme="minorHAnsi" w:eastAsia="Calibri" w:hAnsiTheme="minorHAnsi" w:cstheme="minorHAnsi"/>
          <w:sz w:val="22"/>
          <w:szCs w:val="22"/>
        </w:rPr>
        <w:t>co</w:t>
      </w:r>
      <w:r w:rsidRPr="00521C5C">
        <w:rPr>
          <w:rFonts w:asciiTheme="minorHAnsi" w:eastAsia="Calibri" w:hAnsiTheme="minorHAnsi" w:cstheme="minorHAnsi"/>
          <w:spacing w:val="1"/>
          <w:sz w:val="22"/>
          <w:szCs w:val="22"/>
        </w:rPr>
        <w:t>v</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rs</w:t>
      </w:r>
      <w:r w:rsidRPr="00521C5C">
        <w:rPr>
          <w:rFonts w:asciiTheme="minorHAnsi" w:eastAsia="Calibri" w:hAnsiTheme="minorHAnsi" w:cstheme="minorHAnsi"/>
          <w:spacing w:val="5"/>
          <w:sz w:val="22"/>
          <w:szCs w:val="22"/>
        </w:rPr>
        <w:t xml:space="preserve"> </w:t>
      </w:r>
      <w:r w:rsidR="008434E6">
        <w:rPr>
          <w:rFonts w:asciiTheme="minorHAnsi" w:eastAsia="Calibri" w:hAnsiTheme="minorHAnsi" w:cstheme="minorHAnsi"/>
          <w:spacing w:val="5"/>
          <w:sz w:val="22"/>
          <w:szCs w:val="22"/>
        </w:rPr>
        <w:t xml:space="preserve">commodities </w:t>
      </w:r>
      <w:r w:rsidR="009F3C09" w:rsidRPr="00521C5C">
        <w:rPr>
          <w:rFonts w:asciiTheme="minorHAnsi" w:eastAsia="Calibri" w:hAnsiTheme="minorHAnsi" w:cstheme="minorHAnsi"/>
          <w:sz w:val="22"/>
          <w:szCs w:val="22"/>
        </w:rPr>
        <w:t xml:space="preserve">at </w:t>
      </w:r>
      <w:r w:rsidR="008434E6">
        <w:rPr>
          <w:rFonts w:asciiTheme="minorHAnsi" w:eastAsia="Calibri" w:hAnsiTheme="minorHAnsi" w:cstheme="minorHAnsi"/>
          <w:sz w:val="22"/>
          <w:szCs w:val="22"/>
        </w:rPr>
        <w:t xml:space="preserve">9 selected districts namely </w:t>
      </w:r>
      <w:proofErr w:type="spellStart"/>
      <w:r w:rsidR="008434E6">
        <w:rPr>
          <w:rFonts w:asciiTheme="minorHAnsi" w:eastAsia="Calibri" w:hAnsiTheme="minorHAnsi" w:cstheme="minorHAnsi"/>
          <w:sz w:val="22"/>
          <w:szCs w:val="22"/>
        </w:rPr>
        <w:t>Sader</w:t>
      </w:r>
      <w:proofErr w:type="spellEnd"/>
      <w:r w:rsidR="008434E6">
        <w:rPr>
          <w:rFonts w:asciiTheme="minorHAnsi" w:eastAsia="Calibri" w:hAnsiTheme="minorHAnsi" w:cstheme="minorHAnsi"/>
          <w:sz w:val="22"/>
          <w:szCs w:val="22"/>
        </w:rPr>
        <w:t xml:space="preserve"> upazila of </w:t>
      </w:r>
      <w:proofErr w:type="spellStart"/>
      <w:r w:rsidR="008434E6">
        <w:rPr>
          <w:rFonts w:asciiTheme="minorHAnsi" w:eastAsia="Calibri" w:hAnsiTheme="minorHAnsi" w:cstheme="minorHAnsi"/>
          <w:sz w:val="22"/>
          <w:szCs w:val="22"/>
        </w:rPr>
        <w:t>Bagerhat</w:t>
      </w:r>
      <w:proofErr w:type="spellEnd"/>
      <w:r w:rsidR="008434E6">
        <w:rPr>
          <w:rFonts w:asciiTheme="minorHAnsi" w:eastAsia="Calibri" w:hAnsiTheme="minorHAnsi" w:cstheme="minorHAnsi"/>
          <w:sz w:val="22"/>
          <w:szCs w:val="22"/>
        </w:rPr>
        <w:t xml:space="preserve">, </w:t>
      </w:r>
      <w:proofErr w:type="spellStart"/>
      <w:r w:rsidR="008434E6">
        <w:rPr>
          <w:rFonts w:asciiTheme="minorHAnsi" w:eastAsia="Calibri" w:hAnsiTheme="minorHAnsi" w:cstheme="minorHAnsi"/>
          <w:sz w:val="22"/>
          <w:szCs w:val="22"/>
        </w:rPr>
        <w:t>Potuakhali</w:t>
      </w:r>
      <w:proofErr w:type="spellEnd"/>
      <w:r w:rsidR="008434E6">
        <w:rPr>
          <w:rFonts w:asciiTheme="minorHAnsi" w:eastAsia="Calibri" w:hAnsiTheme="minorHAnsi" w:cstheme="minorHAnsi"/>
          <w:sz w:val="22"/>
          <w:szCs w:val="22"/>
        </w:rPr>
        <w:t xml:space="preserve">, </w:t>
      </w:r>
      <w:proofErr w:type="spellStart"/>
      <w:r w:rsidR="008434E6">
        <w:rPr>
          <w:rFonts w:asciiTheme="minorHAnsi" w:eastAsia="Calibri" w:hAnsiTheme="minorHAnsi" w:cstheme="minorHAnsi"/>
          <w:sz w:val="22"/>
          <w:szCs w:val="22"/>
        </w:rPr>
        <w:t>Jamalpur</w:t>
      </w:r>
      <w:proofErr w:type="spellEnd"/>
      <w:r w:rsidR="008434E6">
        <w:rPr>
          <w:rFonts w:asciiTheme="minorHAnsi" w:eastAsia="Calibri" w:hAnsiTheme="minorHAnsi" w:cstheme="minorHAnsi"/>
          <w:sz w:val="22"/>
          <w:szCs w:val="22"/>
        </w:rPr>
        <w:t xml:space="preserve">, Mymensingh, </w:t>
      </w:r>
      <w:proofErr w:type="spellStart"/>
      <w:r w:rsidR="008434E6">
        <w:rPr>
          <w:rFonts w:asciiTheme="minorHAnsi" w:eastAsia="Calibri" w:hAnsiTheme="minorHAnsi" w:cstheme="minorHAnsi"/>
          <w:sz w:val="22"/>
          <w:szCs w:val="22"/>
        </w:rPr>
        <w:t>Tangail</w:t>
      </w:r>
      <w:proofErr w:type="spellEnd"/>
      <w:r w:rsidR="008434E6">
        <w:rPr>
          <w:rFonts w:asciiTheme="minorHAnsi" w:eastAsia="Calibri" w:hAnsiTheme="minorHAnsi" w:cstheme="minorHAnsi"/>
          <w:sz w:val="22"/>
          <w:szCs w:val="22"/>
        </w:rPr>
        <w:t xml:space="preserve">, </w:t>
      </w:r>
      <w:proofErr w:type="spellStart"/>
      <w:r w:rsidR="008434E6">
        <w:rPr>
          <w:rFonts w:asciiTheme="minorHAnsi" w:eastAsia="Calibri" w:hAnsiTheme="minorHAnsi" w:cstheme="minorHAnsi"/>
          <w:sz w:val="22"/>
          <w:szCs w:val="22"/>
        </w:rPr>
        <w:t>Jashore</w:t>
      </w:r>
      <w:proofErr w:type="spellEnd"/>
      <w:r w:rsidR="008434E6">
        <w:rPr>
          <w:rFonts w:asciiTheme="minorHAnsi" w:eastAsia="Calibri" w:hAnsiTheme="minorHAnsi" w:cstheme="minorHAnsi"/>
          <w:sz w:val="22"/>
          <w:szCs w:val="22"/>
        </w:rPr>
        <w:t xml:space="preserve">, </w:t>
      </w:r>
      <w:proofErr w:type="spellStart"/>
      <w:r w:rsidR="008434E6">
        <w:rPr>
          <w:rFonts w:asciiTheme="minorHAnsi" w:eastAsia="Calibri" w:hAnsiTheme="minorHAnsi" w:cstheme="minorHAnsi"/>
          <w:sz w:val="22"/>
          <w:szCs w:val="22"/>
        </w:rPr>
        <w:t>Faridpu</w:t>
      </w:r>
      <w:r w:rsidR="00E960FE">
        <w:rPr>
          <w:rFonts w:asciiTheme="minorHAnsi" w:eastAsia="Calibri" w:hAnsiTheme="minorHAnsi" w:cstheme="minorHAnsi"/>
          <w:sz w:val="22"/>
          <w:szCs w:val="22"/>
        </w:rPr>
        <w:t>r</w:t>
      </w:r>
      <w:proofErr w:type="spellEnd"/>
      <w:r w:rsidR="008434E6">
        <w:rPr>
          <w:rFonts w:asciiTheme="minorHAnsi" w:eastAsia="Calibri" w:hAnsiTheme="minorHAnsi" w:cstheme="minorHAnsi"/>
          <w:sz w:val="22"/>
          <w:szCs w:val="22"/>
        </w:rPr>
        <w:t xml:space="preserve"> districts and also </w:t>
      </w:r>
      <w:proofErr w:type="spellStart"/>
      <w:r w:rsidR="008434E6">
        <w:rPr>
          <w:rFonts w:asciiTheme="minorHAnsi" w:eastAsia="Calibri" w:hAnsiTheme="minorHAnsi" w:cstheme="minorHAnsi"/>
          <w:sz w:val="22"/>
          <w:szCs w:val="22"/>
        </w:rPr>
        <w:t>Goalondo</w:t>
      </w:r>
      <w:proofErr w:type="spellEnd"/>
      <w:r w:rsidR="008434E6">
        <w:rPr>
          <w:rFonts w:asciiTheme="minorHAnsi" w:eastAsia="Calibri" w:hAnsiTheme="minorHAnsi" w:cstheme="minorHAnsi"/>
          <w:sz w:val="22"/>
          <w:szCs w:val="22"/>
        </w:rPr>
        <w:t xml:space="preserve"> upazila of </w:t>
      </w:r>
      <w:proofErr w:type="spellStart"/>
      <w:r w:rsidR="008434E6">
        <w:rPr>
          <w:rFonts w:asciiTheme="minorHAnsi" w:eastAsia="Calibri" w:hAnsiTheme="minorHAnsi" w:cstheme="minorHAnsi"/>
          <w:sz w:val="22"/>
          <w:szCs w:val="22"/>
        </w:rPr>
        <w:t>Rajbari</w:t>
      </w:r>
      <w:proofErr w:type="spellEnd"/>
      <w:r w:rsidR="008434E6">
        <w:rPr>
          <w:rFonts w:asciiTheme="minorHAnsi" w:eastAsia="Calibri" w:hAnsiTheme="minorHAnsi" w:cstheme="minorHAnsi"/>
          <w:sz w:val="22"/>
          <w:szCs w:val="22"/>
        </w:rPr>
        <w:t xml:space="preserve"> and </w:t>
      </w:r>
      <w:proofErr w:type="spellStart"/>
      <w:r w:rsidR="008434E6">
        <w:rPr>
          <w:rFonts w:asciiTheme="minorHAnsi" w:eastAsia="Calibri" w:hAnsiTheme="minorHAnsi" w:cstheme="minorHAnsi"/>
          <w:sz w:val="22"/>
          <w:szCs w:val="22"/>
        </w:rPr>
        <w:t>Dakop</w:t>
      </w:r>
      <w:proofErr w:type="spellEnd"/>
      <w:r w:rsidR="008434E6">
        <w:rPr>
          <w:rFonts w:asciiTheme="minorHAnsi" w:eastAsia="Calibri" w:hAnsiTheme="minorHAnsi" w:cstheme="minorHAnsi"/>
          <w:sz w:val="22"/>
          <w:szCs w:val="22"/>
        </w:rPr>
        <w:t xml:space="preserve"> Upazila of Khulna districts </w:t>
      </w:r>
      <w:r w:rsidRPr="00521C5C">
        <w:rPr>
          <w:rFonts w:asciiTheme="minorHAnsi" w:eastAsia="Calibri" w:hAnsiTheme="minorHAnsi" w:cstheme="minorHAnsi"/>
          <w:sz w:val="22"/>
          <w:szCs w:val="22"/>
        </w:rPr>
        <w:t>as</w:t>
      </w:r>
      <w:r w:rsidRPr="00521C5C">
        <w:rPr>
          <w:rFonts w:asciiTheme="minorHAnsi" w:eastAsia="Calibri" w:hAnsiTheme="minorHAnsi" w:cstheme="minorHAnsi"/>
          <w:spacing w:val="6"/>
          <w:sz w:val="22"/>
          <w:szCs w:val="22"/>
        </w:rPr>
        <w:t xml:space="preserve"> </w:t>
      </w:r>
      <w:r w:rsidRPr="00521C5C">
        <w:rPr>
          <w:rFonts w:asciiTheme="minorHAnsi" w:eastAsia="Calibri" w:hAnsiTheme="minorHAnsi" w:cstheme="minorHAnsi"/>
          <w:spacing w:val="1"/>
          <w:sz w:val="22"/>
          <w:szCs w:val="22"/>
        </w:rPr>
        <w:t>d</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z w:val="22"/>
          <w:szCs w:val="22"/>
        </w:rPr>
        <w:t>cri</w:t>
      </w:r>
      <w:r w:rsidRPr="00521C5C">
        <w:rPr>
          <w:rFonts w:asciiTheme="minorHAnsi" w:eastAsia="Calibri" w:hAnsiTheme="minorHAnsi" w:cstheme="minorHAnsi"/>
          <w:spacing w:val="1"/>
          <w:sz w:val="22"/>
          <w:szCs w:val="22"/>
        </w:rPr>
        <w:t>b</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d</w:t>
      </w:r>
      <w:r w:rsidRPr="00521C5C">
        <w:rPr>
          <w:rFonts w:asciiTheme="minorHAnsi" w:eastAsia="Calibri" w:hAnsiTheme="minorHAnsi" w:cstheme="minorHAnsi"/>
          <w:spacing w:val="3"/>
          <w:sz w:val="22"/>
          <w:szCs w:val="22"/>
        </w:rPr>
        <w:t xml:space="preserve"> </w:t>
      </w:r>
      <w:r w:rsidRPr="00521C5C">
        <w:rPr>
          <w:rFonts w:asciiTheme="minorHAnsi" w:eastAsia="Calibri" w:hAnsiTheme="minorHAnsi" w:cstheme="minorHAnsi"/>
          <w:sz w:val="22"/>
          <w:szCs w:val="22"/>
        </w:rPr>
        <w:t>in</w:t>
      </w:r>
      <w:r w:rsidRPr="00521C5C">
        <w:rPr>
          <w:rFonts w:asciiTheme="minorHAnsi" w:eastAsia="Calibri" w:hAnsiTheme="minorHAnsi" w:cstheme="minorHAnsi"/>
          <w:spacing w:val="8"/>
          <w:sz w:val="22"/>
          <w:szCs w:val="22"/>
        </w:rPr>
        <w:t xml:space="preserve"> </w:t>
      </w:r>
      <w:r w:rsidRPr="00521C5C">
        <w:rPr>
          <w:rFonts w:asciiTheme="minorHAnsi" w:eastAsia="Calibri" w:hAnsiTheme="minorHAnsi" w:cstheme="minorHAnsi"/>
          <w:sz w:val="22"/>
          <w:szCs w:val="22"/>
        </w:rPr>
        <w:t>t</w:t>
      </w:r>
      <w:r w:rsidRPr="00521C5C">
        <w:rPr>
          <w:rFonts w:asciiTheme="minorHAnsi" w:eastAsia="Calibri" w:hAnsiTheme="minorHAnsi" w:cstheme="minorHAnsi"/>
          <w:spacing w:val="2"/>
          <w:sz w:val="22"/>
          <w:szCs w:val="22"/>
        </w:rPr>
        <w:t>h</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5"/>
          <w:sz w:val="22"/>
          <w:szCs w:val="22"/>
        </w:rPr>
        <w:t xml:space="preserve"> </w:t>
      </w:r>
      <w:r w:rsidRPr="00521C5C">
        <w:rPr>
          <w:rFonts w:asciiTheme="minorHAnsi" w:eastAsia="Calibri" w:hAnsiTheme="minorHAnsi" w:cstheme="minorHAnsi"/>
          <w:spacing w:val="-1"/>
          <w:sz w:val="22"/>
          <w:szCs w:val="22"/>
        </w:rPr>
        <w:t>T</w:t>
      </w:r>
      <w:r w:rsidRPr="00521C5C">
        <w:rPr>
          <w:rFonts w:asciiTheme="minorHAnsi" w:eastAsia="Calibri" w:hAnsiTheme="minorHAnsi" w:cstheme="minorHAnsi"/>
          <w:sz w:val="22"/>
          <w:szCs w:val="22"/>
        </w:rPr>
        <w:t>OR, Sco</w:t>
      </w:r>
      <w:r w:rsidRPr="00521C5C">
        <w:rPr>
          <w:rFonts w:asciiTheme="minorHAnsi" w:eastAsia="Calibri" w:hAnsiTheme="minorHAnsi" w:cstheme="minorHAnsi"/>
          <w:spacing w:val="1"/>
          <w:sz w:val="22"/>
          <w:szCs w:val="22"/>
        </w:rPr>
        <w:t>p</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4"/>
          <w:sz w:val="22"/>
          <w:szCs w:val="22"/>
        </w:rPr>
        <w:t xml:space="preserve"> </w:t>
      </w:r>
      <w:r w:rsidRPr="00521C5C">
        <w:rPr>
          <w:rFonts w:asciiTheme="minorHAnsi" w:eastAsia="Calibri" w:hAnsiTheme="minorHAnsi" w:cstheme="minorHAnsi"/>
          <w:sz w:val="22"/>
          <w:szCs w:val="22"/>
        </w:rPr>
        <w:t>of</w:t>
      </w:r>
      <w:r w:rsidRPr="00521C5C">
        <w:rPr>
          <w:rFonts w:asciiTheme="minorHAnsi" w:eastAsia="Calibri" w:hAnsiTheme="minorHAnsi" w:cstheme="minorHAnsi"/>
          <w:spacing w:val="7"/>
          <w:sz w:val="22"/>
          <w:szCs w:val="22"/>
        </w:rPr>
        <w:t xml:space="preserve"> </w:t>
      </w:r>
      <w:r w:rsidRPr="00521C5C">
        <w:rPr>
          <w:rFonts w:asciiTheme="minorHAnsi" w:eastAsia="Calibri" w:hAnsiTheme="minorHAnsi" w:cstheme="minorHAnsi"/>
          <w:sz w:val="22"/>
          <w:szCs w:val="22"/>
        </w:rPr>
        <w:t>W</w:t>
      </w:r>
      <w:r w:rsidRPr="00521C5C">
        <w:rPr>
          <w:rFonts w:asciiTheme="minorHAnsi" w:eastAsia="Calibri" w:hAnsiTheme="minorHAnsi" w:cstheme="minorHAnsi"/>
          <w:spacing w:val="1"/>
          <w:sz w:val="22"/>
          <w:szCs w:val="22"/>
        </w:rPr>
        <w:t>o</w:t>
      </w:r>
      <w:r w:rsidRPr="00521C5C">
        <w:rPr>
          <w:rFonts w:asciiTheme="minorHAnsi" w:eastAsia="Calibri" w:hAnsiTheme="minorHAnsi" w:cstheme="minorHAnsi"/>
          <w:sz w:val="22"/>
          <w:szCs w:val="22"/>
        </w:rPr>
        <w:t>r</w:t>
      </w:r>
      <w:r w:rsidRPr="00521C5C">
        <w:rPr>
          <w:rFonts w:asciiTheme="minorHAnsi" w:eastAsia="Calibri" w:hAnsiTheme="minorHAnsi" w:cstheme="minorHAnsi"/>
          <w:spacing w:val="1"/>
          <w:sz w:val="22"/>
          <w:szCs w:val="22"/>
        </w:rPr>
        <w:t>ks</w:t>
      </w:r>
      <w:r w:rsidR="00DD6017" w:rsidRPr="00521C5C">
        <w:rPr>
          <w:rFonts w:asciiTheme="minorHAnsi" w:eastAsia="Calibri" w:hAnsiTheme="minorHAnsi" w:cstheme="minorHAnsi"/>
          <w:spacing w:val="1"/>
          <w:sz w:val="22"/>
          <w:szCs w:val="22"/>
        </w:rPr>
        <w:t xml:space="preserve"> and</w:t>
      </w:r>
      <w:r w:rsidRPr="00521C5C">
        <w:rPr>
          <w:rFonts w:asciiTheme="minorHAnsi" w:eastAsia="Calibri" w:hAnsiTheme="minorHAnsi" w:cstheme="minorHAnsi"/>
          <w:spacing w:val="5"/>
          <w:sz w:val="22"/>
          <w:szCs w:val="22"/>
        </w:rPr>
        <w:t xml:space="preserve"> </w:t>
      </w:r>
      <w:r w:rsidRPr="00521C5C">
        <w:rPr>
          <w:rFonts w:asciiTheme="minorHAnsi" w:eastAsia="Calibri" w:hAnsiTheme="minorHAnsi" w:cstheme="minorHAnsi"/>
          <w:spacing w:val="-1"/>
          <w:sz w:val="22"/>
          <w:szCs w:val="22"/>
        </w:rPr>
        <w:t>Te</w:t>
      </w:r>
      <w:r w:rsidRPr="00521C5C">
        <w:rPr>
          <w:rFonts w:asciiTheme="minorHAnsi" w:eastAsia="Calibri" w:hAnsiTheme="minorHAnsi" w:cstheme="minorHAnsi"/>
          <w:sz w:val="22"/>
          <w:szCs w:val="22"/>
        </w:rPr>
        <w:t>c</w:t>
      </w:r>
      <w:r w:rsidRPr="00521C5C">
        <w:rPr>
          <w:rFonts w:asciiTheme="minorHAnsi" w:eastAsia="Calibri" w:hAnsiTheme="minorHAnsi" w:cstheme="minorHAnsi"/>
          <w:spacing w:val="1"/>
          <w:sz w:val="22"/>
          <w:szCs w:val="22"/>
        </w:rPr>
        <w:t>hn</w:t>
      </w:r>
      <w:r w:rsidRPr="00521C5C">
        <w:rPr>
          <w:rFonts w:asciiTheme="minorHAnsi" w:eastAsia="Calibri" w:hAnsiTheme="minorHAnsi" w:cstheme="minorHAnsi"/>
          <w:sz w:val="22"/>
          <w:szCs w:val="22"/>
        </w:rPr>
        <w:t>ical</w:t>
      </w:r>
      <w:r w:rsidRPr="00521C5C">
        <w:rPr>
          <w:rFonts w:asciiTheme="minorHAnsi" w:eastAsia="Calibri" w:hAnsiTheme="minorHAnsi" w:cstheme="minorHAnsi"/>
          <w:spacing w:val="2"/>
          <w:sz w:val="22"/>
          <w:szCs w:val="22"/>
        </w:rPr>
        <w:t xml:space="preserve"> </w:t>
      </w:r>
      <w:r w:rsidRPr="00521C5C">
        <w:rPr>
          <w:rFonts w:asciiTheme="minorHAnsi" w:eastAsia="Calibri" w:hAnsiTheme="minorHAnsi" w:cstheme="minorHAnsi"/>
          <w:sz w:val="22"/>
          <w:szCs w:val="22"/>
        </w:rPr>
        <w:t>Sp</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ci</w:t>
      </w:r>
      <w:r w:rsidRPr="00521C5C">
        <w:rPr>
          <w:rFonts w:asciiTheme="minorHAnsi" w:eastAsia="Calibri" w:hAnsiTheme="minorHAnsi" w:cstheme="minorHAnsi"/>
          <w:spacing w:val="1"/>
          <w:sz w:val="22"/>
          <w:szCs w:val="22"/>
        </w:rPr>
        <w:t>f</w:t>
      </w:r>
      <w:r w:rsidRPr="00521C5C">
        <w:rPr>
          <w:rFonts w:asciiTheme="minorHAnsi" w:eastAsia="Calibri" w:hAnsiTheme="minorHAnsi" w:cstheme="minorHAnsi"/>
          <w:sz w:val="22"/>
          <w:szCs w:val="22"/>
        </w:rPr>
        <w:t>icati</w:t>
      </w:r>
      <w:r w:rsidRPr="00521C5C">
        <w:rPr>
          <w:rFonts w:asciiTheme="minorHAnsi" w:eastAsia="Calibri" w:hAnsiTheme="minorHAnsi" w:cstheme="minorHAnsi"/>
          <w:spacing w:val="1"/>
          <w:sz w:val="22"/>
          <w:szCs w:val="22"/>
        </w:rPr>
        <w:t>on</w:t>
      </w:r>
      <w:r w:rsidR="00DD6017" w:rsidRPr="00521C5C">
        <w:rPr>
          <w:rFonts w:asciiTheme="minorHAnsi" w:eastAsia="Calibri" w:hAnsiTheme="minorHAnsi" w:cstheme="minorHAnsi"/>
          <w:sz w:val="22"/>
          <w:szCs w:val="22"/>
        </w:rPr>
        <w:t xml:space="preserve"> </w:t>
      </w:r>
      <w:r w:rsidR="00DD6017" w:rsidRPr="00521C5C">
        <w:rPr>
          <w:rFonts w:asciiTheme="minorHAnsi" w:eastAsia="Calibri" w:hAnsiTheme="minorHAnsi" w:cstheme="minorHAnsi"/>
          <w:spacing w:val="-1"/>
          <w:sz w:val="22"/>
          <w:szCs w:val="22"/>
        </w:rPr>
        <w:t>mentioned in the RFQ</w:t>
      </w:r>
      <w:r w:rsidRPr="00521C5C">
        <w:rPr>
          <w:rFonts w:asciiTheme="minorHAnsi" w:eastAsia="Calibri" w:hAnsiTheme="minorHAnsi" w:cstheme="minorHAnsi"/>
          <w:sz w:val="22"/>
          <w:szCs w:val="22"/>
        </w:rPr>
        <w:t>.</w:t>
      </w:r>
    </w:p>
    <w:p w14:paraId="25A8C5F1" w14:textId="77777777" w:rsidR="00500A87" w:rsidRPr="00521C5C" w:rsidRDefault="00500A87">
      <w:pPr>
        <w:spacing w:before="4" w:line="240" w:lineRule="exact"/>
        <w:rPr>
          <w:rFonts w:asciiTheme="minorHAnsi" w:hAnsiTheme="minorHAnsi" w:cstheme="minorHAnsi"/>
          <w:sz w:val="22"/>
          <w:szCs w:val="22"/>
        </w:rPr>
      </w:pPr>
    </w:p>
    <w:p w14:paraId="56BE732F" w14:textId="029ED5FD" w:rsidR="00500A87" w:rsidRPr="00521C5C" w:rsidRDefault="00C46160">
      <w:pPr>
        <w:ind w:left="100" w:right="70"/>
        <w:jc w:val="both"/>
        <w:rPr>
          <w:rFonts w:asciiTheme="minorHAnsi" w:eastAsia="Calibri" w:hAnsiTheme="minorHAnsi" w:cstheme="minorHAnsi"/>
          <w:sz w:val="22"/>
          <w:szCs w:val="22"/>
        </w:rPr>
      </w:pPr>
      <w:r w:rsidRPr="00521C5C">
        <w:rPr>
          <w:rFonts w:asciiTheme="minorHAnsi" w:eastAsia="Calibri" w:hAnsiTheme="minorHAnsi" w:cstheme="minorHAnsi"/>
          <w:b/>
          <w:spacing w:val="-1"/>
          <w:sz w:val="22"/>
          <w:szCs w:val="22"/>
        </w:rPr>
        <w:t>Di</w:t>
      </w:r>
      <w:r w:rsidRPr="00521C5C">
        <w:rPr>
          <w:rFonts w:asciiTheme="minorHAnsi" w:eastAsia="Calibri" w:hAnsiTheme="minorHAnsi" w:cstheme="minorHAnsi"/>
          <w:b/>
          <w:spacing w:val="2"/>
          <w:sz w:val="22"/>
          <w:szCs w:val="22"/>
        </w:rPr>
        <w:t>v</w:t>
      </w:r>
      <w:r w:rsidRPr="00521C5C">
        <w:rPr>
          <w:rFonts w:asciiTheme="minorHAnsi" w:eastAsia="Calibri" w:hAnsiTheme="minorHAnsi" w:cstheme="minorHAnsi"/>
          <w:b/>
          <w:spacing w:val="-1"/>
          <w:sz w:val="22"/>
          <w:szCs w:val="22"/>
        </w:rPr>
        <w:t>i</w:t>
      </w:r>
      <w:r w:rsidRPr="00521C5C">
        <w:rPr>
          <w:rFonts w:asciiTheme="minorHAnsi" w:eastAsia="Calibri" w:hAnsiTheme="minorHAnsi" w:cstheme="minorHAnsi"/>
          <w:b/>
          <w:spacing w:val="2"/>
          <w:sz w:val="22"/>
          <w:szCs w:val="22"/>
        </w:rPr>
        <w:t>s</w:t>
      </w:r>
      <w:r w:rsidRPr="00521C5C">
        <w:rPr>
          <w:rFonts w:asciiTheme="minorHAnsi" w:eastAsia="Calibri" w:hAnsiTheme="minorHAnsi" w:cstheme="minorHAnsi"/>
          <w:b/>
          <w:spacing w:val="-1"/>
          <w:sz w:val="22"/>
          <w:szCs w:val="22"/>
        </w:rPr>
        <w:t>i</w:t>
      </w:r>
      <w:r w:rsidRPr="00521C5C">
        <w:rPr>
          <w:rFonts w:asciiTheme="minorHAnsi" w:eastAsia="Calibri" w:hAnsiTheme="minorHAnsi" w:cstheme="minorHAnsi"/>
          <w:b/>
          <w:spacing w:val="1"/>
          <w:sz w:val="22"/>
          <w:szCs w:val="22"/>
        </w:rPr>
        <w:t>o</w:t>
      </w:r>
      <w:r w:rsidRPr="00521C5C">
        <w:rPr>
          <w:rFonts w:asciiTheme="minorHAnsi" w:eastAsia="Calibri" w:hAnsiTheme="minorHAnsi" w:cstheme="minorHAnsi"/>
          <w:b/>
          <w:sz w:val="22"/>
          <w:szCs w:val="22"/>
        </w:rPr>
        <w:t>n</w:t>
      </w:r>
      <w:r w:rsidRPr="00521C5C">
        <w:rPr>
          <w:rFonts w:asciiTheme="minorHAnsi" w:eastAsia="Calibri" w:hAnsiTheme="minorHAnsi" w:cstheme="minorHAnsi"/>
          <w:b/>
          <w:spacing w:val="-10"/>
          <w:sz w:val="22"/>
          <w:szCs w:val="22"/>
        </w:rPr>
        <w:t xml:space="preserve"> </w:t>
      </w:r>
      <w:r w:rsidRPr="00521C5C">
        <w:rPr>
          <w:rFonts w:asciiTheme="minorHAnsi" w:eastAsia="Calibri" w:hAnsiTheme="minorHAnsi" w:cstheme="minorHAnsi"/>
          <w:b/>
          <w:spacing w:val="1"/>
          <w:sz w:val="22"/>
          <w:szCs w:val="22"/>
        </w:rPr>
        <w:t>o</w:t>
      </w:r>
      <w:r w:rsidRPr="00521C5C">
        <w:rPr>
          <w:rFonts w:asciiTheme="minorHAnsi" w:eastAsia="Calibri" w:hAnsiTheme="minorHAnsi" w:cstheme="minorHAnsi"/>
          <w:b/>
          <w:sz w:val="22"/>
          <w:szCs w:val="22"/>
        </w:rPr>
        <w:t>f</w:t>
      </w:r>
      <w:r w:rsidRPr="00521C5C">
        <w:rPr>
          <w:rFonts w:asciiTheme="minorHAnsi" w:eastAsia="Calibri" w:hAnsiTheme="minorHAnsi" w:cstheme="minorHAnsi"/>
          <w:b/>
          <w:spacing w:val="-7"/>
          <w:sz w:val="22"/>
          <w:szCs w:val="22"/>
        </w:rPr>
        <w:t xml:space="preserve"> </w:t>
      </w:r>
      <w:r w:rsidRPr="00521C5C">
        <w:rPr>
          <w:rFonts w:asciiTheme="minorHAnsi" w:eastAsia="Calibri" w:hAnsiTheme="minorHAnsi" w:cstheme="minorHAnsi"/>
          <w:b/>
          <w:spacing w:val="1"/>
          <w:sz w:val="22"/>
          <w:szCs w:val="22"/>
        </w:rPr>
        <w:t>p</w:t>
      </w:r>
      <w:r w:rsidRPr="00521C5C">
        <w:rPr>
          <w:rFonts w:asciiTheme="minorHAnsi" w:eastAsia="Calibri" w:hAnsiTheme="minorHAnsi" w:cstheme="minorHAnsi"/>
          <w:b/>
          <w:spacing w:val="-1"/>
          <w:sz w:val="22"/>
          <w:szCs w:val="22"/>
        </w:rPr>
        <w:t>r</w:t>
      </w:r>
      <w:r w:rsidRPr="00521C5C">
        <w:rPr>
          <w:rFonts w:asciiTheme="minorHAnsi" w:eastAsia="Calibri" w:hAnsiTheme="minorHAnsi" w:cstheme="minorHAnsi"/>
          <w:b/>
          <w:spacing w:val="1"/>
          <w:sz w:val="22"/>
          <w:szCs w:val="22"/>
        </w:rPr>
        <w:t>o</w:t>
      </w:r>
      <w:r w:rsidRPr="00521C5C">
        <w:rPr>
          <w:rFonts w:asciiTheme="minorHAnsi" w:eastAsia="Calibri" w:hAnsiTheme="minorHAnsi" w:cstheme="minorHAnsi"/>
          <w:b/>
          <w:sz w:val="22"/>
          <w:szCs w:val="22"/>
        </w:rPr>
        <w:t>je</w:t>
      </w:r>
      <w:r w:rsidRPr="00521C5C">
        <w:rPr>
          <w:rFonts w:asciiTheme="minorHAnsi" w:eastAsia="Calibri" w:hAnsiTheme="minorHAnsi" w:cstheme="minorHAnsi"/>
          <w:b/>
          <w:spacing w:val="1"/>
          <w:sz w:val="22"/>
          <w:szCs w:val="22"/>
        </w:rPr>
        <w:t>c</w:t>
      </w:r>
      <w:r w:rsidRPr="00521C5C">
        <w:rPr>
          <w:rFonts w:asciiTheme="minorHAnsi" w:eastAsia="Calibri" w:hAnsiTheme="minorHAnsi" w:cstheme="minorHAnsi"/>
          <w:b/>
          <w:sz w:val="22"/>
          <w:szCs w:val="22"/>
        </w:rPr>
        <w:t>t</w:t>
      </w:r>
      <w:r w:rsidRPr="00521C5C">
        <w:rPr>
          <w:rFonts w:asciiTheme="minorHAnsi" w:eastAsia="Calibri" w:hAnsiTheme="minorHAnsi" w:cstheme="minorHAnsi"/>
          <w:b/>
          <w:spacing w:val="-10"/>
          <w:sz w:val="22"/>
          <w:szCs w:val="22"/>
        </w:rPr>
        <w:t xml:space="preserve"> </w:t>
      </w:r>
      <w:r w:rsidRPr="00521C5C">
        <w:rPr>
          <w:rFonts w:asciiTheme="minorHAnsi" w:eastAsia="Calibri" w:hAnsiTheme="minorHAnsi" w:cstheme="minorHAnsi"/>
          <w:b/>
          <w:spacing w:val="-1"/>
          <w:sz w:val="22"/>
          <w:szCs w:val="22"/>
        </w:rPr>
        <w:t>i</w:t>
      </w:r>
      <w:r w:rsidRPr="00521C5C">
        <w:rPr>
          <w:rFonts w:asciiTheme="minorHAnsi" w:eastAsia="Calibri" w:hAnsiTheme="minorHAnsi" w:cstheme="minorHAnsi"/>
          <w:b/>
          <w:spacing w:val="1"/>
          <w:sz w:val="22"/>
          <w:szCs w:val="22"/>
        </w:rPr>
        <w:t>n</w:t>
      </w:r>
      <w:r w:rsidRPr="00521C5C">
        <w:rPr>
          <w:rFonts w:asciiTheme="minorHAnsi" w:eastAsia="Calibri" w:hAnsiTheme="minorHAnsi" w:cstheme="minorHAnsi"/>
          <w:b/>
          <w:sz w:val="22"/>
          <w:szCs w:val="22"/>
        </w:rPr>
        <w:t>to</w:t>
      </w:r>
      <w:r w:rsidRPr="00521C5C">
        <w:rPr>
          <w:rFonts w:asciiTheme="minorHAnsi" w:eastAsia="Calibri" w:hAnsiTheme="minorHAnsi" w:cstheme="minorHAnsi"/>
          <w:b/>
          <w:spacing w:val="-8"/>
          <w:sz w:val="22"/>
          <w:szCs w:val="22"/>
        </w:rPr>
        <w:t xml:space="preserve"> </w:t>
      </w:r>
      <w:r w:rsidRPr="00521C5C">
        <w:rPr>
          <w:rFonts w:asciiTheme="minorHAnsi" w:eastAsia="Calibri" w:hAnsiTheme="minorHAnsi" w:cstheme="minorHAnsi"/>
          <w:b/>
          <w:spacing w:val="-1"/>
          <w:sz w:val="22"/>
          <w:szCs w:val="22"/>
        </w:rPr>
        <w:t>l</w:t>
      </w:r>
      <w:r w:rsidRPr="00521C5C">
        <w:rPr>
          <w:rFonts w:asciiTheme="minorHAnsi" w:eastAsia="Calibri" w:hAnsiTheme="minorHAnsi" w:cstheme="minorHAnsi"/>
          <w:b/>
          <w:spacing w:val="1"/>
          <w:sz w:val="22"/>
          <w:szCs w:val="22"/>
        </w:rPr>
        <w:t>o</w:t>
      </w:r>
      <w:r w:rsidRPr="00521C5C">
        <w:rPr>
          <w:rFonts w:asciiTheme="minorHAnsi" w:eastAsia="Calibri" w:hAnsiTheme="minorHAnsi" w:cstheme="minorHAnsi"/>
          <w:b/>
          <w:sz w:val="22"/>
          <w:szCs w:val="22"/>
        </w:rPr>
        <w:t>t</w:t>
      </w:r>
      <w:r w:rsidRPr="00521C5C">
        <w:rPr>
          <w:rFonts w:asciiTheme="minorHAnsi" w:eastAsia="Calibri" w:hAnsiTheme="minorHAnsi" w:cstheme="minorHAnsi"/>
          <w:b/>
          <w:spacing w:val="3"/>
          <w:sz w:val="22"/>
          <w:szCs w:val="22"/>
        </w:rPr>
        <w:t>s</w:t>
      </w:r>
      <w:r w:rsidRPr="00521C5C">
        <w:rPr>
          <w:rFonts w:asciiTheme="minorHAnsi" w:eastAsia="Calibri" w:hAnsiTheme="minorHAnsi" w:cstheme="minorHAnsi"/>
          <w:sz w:val="22"/>
          <w:szCs w:val="22"/>
        </w:rPr>
        <w:t>:</w:t>
      </w:r>
      <w:r w:rsidRPr="00521C5C">
        <w:rPr>
          <w:rFonts w:asciiTheme="minorHAnsi" w:eastAsia="Calibri" w:hAnsiTheme="minorHAnsi" w:cstheme="minorHAnsi"/>
          <w:spacing w:val="-9"/>
          <w:sz w:val="22"/>
          <w:szCs w:val="22"/>
        </w:rPr>
        <w:t xml:space="preserve"> </w:t>
      </w:r>
      <w:r w:rsidRPr="00521C5C">
        <w:rPr>
          <w:rFonts w:asciiTheme="minorHAnsi" w:eastAsia="Calibri" w:hAnsiTheme="minorHAnsi" w:cstheme="minorHAnsi"/>
          <w:spacing w:val="-1"/>
          <w:sz w:val="22"/>
          <w:szCs w:val="22"/>
        </w:rPr>
        <w:t>T</w:t>
      </w:r>
      <w:r w:rsidRPr="00521C5C">
        <w:rPr>
          <w:rFonts w:asciiTheme="minorHAnsi" w:eastAsia="Calibri" w:hAnsiTheme="minorHAnsi" w:cstheme="minorHAnsi"/>
          <w:spacing w:val="1"/>
          <w:sz w:val="22"/>
          <w:szCs w:val="22"/>
        </w:rPr>
        <w:t>h</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8"/>
          <w:sz w:val="22"/>
          <w:szCs w:val="22"/>
        </w:rPr>
        <w:t xml:space="preserve"> </w:t>
      </w:r>
      <w:r w:rsidRPr="00521C5C">
        <w:rPr>
          <w:rFonts w:asciiTheme="minorHAnsi" w:eastAsia="Calibri" w:hAnsiTheme="minorHAnsi" w:cstheme="minorHAnsi"/>
          <w:spacing w:val="1"/>
          <w:sz w:val="22"/>
          <w:szCs w:val="22"/>
        </w:rPr>
        <w:t>p</w:t>
      </w:r>
      <w:r w:rsidRPr="00521C5C">
        <w:rPr>
          <w:rFonts w:asciiTheme="minorHAnsi" w:eastAsia="Calibri" w:hAnsiTheme="minorHAnsi" w:cstheme="minorHAnsi"/>
          <w:sz w:val="22"/>
          <w:szCs w:val="22"/>
        </w:rPr>
        <w:t>r</w:t>
      </w:r>
      <w:r w:rsidRPr="00521C5C">
        <w:rPr>
          <w:rFonts w:asciiTheme="minorHAnsi" w:eastAsia="Calibri" w:hAnsiTheme="minorHAnsi" w:cstheme="minorHAnsi"/>
          <w:spacing w:val="1"/>
          <w:sz w:val="22"/>
          <w:szCs w:val="22"/>
        </w:rPr>
        <w:t>o</w:t>
      </w:r>
      <w:r w:rsidRPr="00521C5C">
        <w:rPr>
          <w:rFonts w:asciiTheme="minorHAnsi" w:eastAsia="Calibri" w:hAnsiTheme="minorHAnsi" w:cstheme="minorHAnsi"/>
          <w:sz w:val="22"/>
          <w:szCs w:val="22"/>
        </w:rPr>
        <w:t>je</w:t>
      </w:r>
      <w:r w:rsidRPr="00521C5C">
        <w:rPr>
          <w:rFonts w:asciiTheme="minorHAnsi" w:eastAsia="Calibri" w:hAnsiTheme="minorHAnsi" w:cstheme="minorHAnsi"/>
          <w:spacing w:val="-1"/>
          <w:sz w:val="22"/>
          <w:szCs w:val="22"/>
        </w:rPr>
        <w:t>c</w:t>
      </w:r>
      <w:r w:rsidRPr="00521C5C">
        <w:rPr>
          <w:rFonts w:asciiTheme="minorHAnsi" w:eastAsia="Calibri" w:hAnsiTheme="minorHAnsi" w:cstheme="minorHAnsi"/>
          <w:sz w:val="22"/>
          <w:szCs w:val="22"/>
        </w:rPr>
        <w:t>t</w:t>
      </w:r>
      <w:r w:rsidRPr="00521C5C">
        <w:rPr>
          <w:rFonts w:asciiTheme="minorHAnsi" w:eastAsia="Calibri" w:hAnsiTheme="minorHAnsi" w:cstheme="minorHAnsi"/>
          <w:spacing w:val="-10"/>
          <w:sz w:val="22"/>
          <w:szCs w:val="22"/>
        </w:rPr>
        <w:t xml:space="preserve"> </w:t>
      </w:r>
      <w:r w:rsidRPr="00521C5C">
        <w:rPr>
          <w:rFonts w:asciiTheme="minorHAnsi" w:eastAsia="Calibri" w:hAnsiTheme="minorHAnsi" w:cstheme="minorHAnsi"/>
          <w:sz w:val="22"/>
          <w:szCs w:val="22"/>
        </w:rPr>
        <w:t>is</w:t>
      </w:r>
      <w:r w:rsidRPr="00521C5C">
        <w:rPr>
          <w:rFonts w:asciiTheme="minorHAnsi" w:eastAsia="Calibri" w:hAnsiTheme="minorHAnsi" w:cstheme="minorHAnsi"/>
          <w:spacing w:val="-7"/>
          <w:sz w:val="22"/>
          <w:szCs w:val="22"/>
        </w:rPr>
        <w:t xml:space="preserve"> </w:t>
      </w:r>
      <w:r w:rsidRPr="00521C5C">
        <w:rPr>
          <w:rFonts w:asciiTheme="minorHAnsi" w:eastAsia="Calibri" w:hAnsiTheme="minorHAnsi" w:cstheme="minorHAnsi"/>
          <w:spacing w:val="1"/>
          <w:sz w:val="22"/>
          <w:szCs w:val="22"/>
        </w:rPr>
        <w:t>d</w:t>
      </w:r>
      <w:r w:rsidRPr="00521C5C">
        <w:rPr>
          <w:rFonts w:asciiTheme="minorHAnsi" w:eastAsia="Calibri" w:hAnsiTheme="minorHAnsi" w:cstheme="minorHAnsi"/>
          <w:sz w:val="22"/>
          <w:szCs w:val="22"/>
        </w:rPr>
        <w:t>i</w:t>
      </w:r>
      <w:r w:rsidRPr="00521C5C">
        <w:rPr>
          <w:rFonts w:asciiTheme="minorHAnsi" w:eastAsia="Calibri" w:hAnsiTheme="minorHAnsi" w:cstheme="minorHAnsi"/>
          <w:spacing w:val="1"/>
          <w:sz w:val="22"/>
          <w:szCs w:val="22"/>
        </w:rPr>
        <w:t>v</w:t>
      </w:r>
      <w:r w:rsidRPr="00521C5C">
        <w:rPr>
          <w:rFonts w:asciiTheme="minorHAnsi" w:eastAsia="Calibri" w:hAnsiTheme="minorHAnsi" w:cstheme="minorHAnsi"/>
          <w:sz w:val="22"/>
          <w:szCs w:val="22"/>
        </w:rPr>
        <w:t>i</w:t>
      </w:r>
      <w:r w:rsidRPr="00521C5C">
        <w:rPr>
          <w:rFonts w:asciiTheme="minorHAnsi" w:eastAsia="Calibri" w:hAnsiTheme="minorHAnsi" w:cstheme="minorHAnsi"/>
          <w:spacing w:val="1"/>
          <w:sz w:val="22"/>
          <w:szCs w:val="22"/>
        </w:rPr>
        <w:t>d</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d</w:t>
      </w:r>
      <w:r w:rsidRPr="00521C5C">
        <w:rPr>
          <w:rFonts w:asciiTheme="minorHAnsi" w:eastAsia="Calibri" w:hAnsiTheme="minorHAnsi" w:cstheme="minorHAnsi"/>
          <w:spacing w:val="-10"/>
          <w:sz w:val="22"/>
          <w:szCs w:val="22"/>
        </w:rPr>
        <w:t xml:space="preserve"> </w:t>
      </w:r>
      <w:r w:rsidRPr="00521C5C">
        <w:rPr>
          <w:rFonts w:asciiTheme="minorHAnsi" w:eastAsia="Calibri" w:hAnsiTheme="minorHAnsi" w:cstheme="minorHAnsi"/>
          <w:sz w:val="22"/>
          <w:szCs w:val="22"/>
        </w:rPr>
        <w:t>i</w:t>
      </w:r>
      <w:r w:rsidRPr="00521C5C">
        <w:rPr>
          <w:rFonts w:asciiTheme="minorHAnsi" w:eastAsia="Calibri" w:hAnsiTheme="minorHAnsi" w:cstheme="minorHAnsi"/>
          <w:spacing w:val="1"/>
          <w:sz w:val="22"/>
          <w:szCs w:val="22"/>
        </w:rPr>
        <w:t>n</w:t>
      </w:r>
      <w:r w:rsidRPr="00521C5C">
        <w:rPr>
          <w:rFonts w:asciiTheme="minorHAnsi" w:eastAsia="Calibri" w:hAnsiTheme="minorHAnsi" w:cstheme="minorHAnsi"/>
          <w:sz w:val="22"/>
          <w:szCs w:val="22"/>
        </w:rPr>
        <w:t>to</w:t>
      </w:r>
      <w:r w:rsidRPr="00521C5C">
        <w:rPr>
          <w:rFonts w:asciiTheme="minorHAnsi" w:eastAsia="Calibri" w:hAnsiTheme="minorHAnsi" w:cstheme="minorHAnsi"/>
          <w:spacing w:val="-9"/>
          <w:sz w:val="22"/>
          <w:szCs w:val="22"/>
        </w:rPr>
        <w:t xml:space="preserve"> </w:t>
      </w:r>
      <w:r w:rsidR="00DD6017" w:rsidRPr="00521C5C">
        <w:rPr>
          <w:rFonts w:asciiTheme="minorHAnsi" w:eastAsia="Calibri" w:hAnsiTheme="minorHAnsi" w:cstheme="minorHAnsi"/>
          <w:sz w:val="22"/>
          <w:szCs w:val="22"/>
        </w:rPr>
        <w:t>single</w:t>
      </w:r>
      <w:r w:rsidRPr="00521C5C">
        <w:rPr>
          <w:rFonts w:asciiTheme="minorHAnsi" w:eastAsia="Calibri" w:hAnsiTheme="minorHAnsi" w:cstheme="minorHAnsi"/>
          <w:spacing w:val="-7"/>
          <w:sz w:val="22"/>
          <w:szCs w:val="22"/>
        </w:rPr>
        <w:t xml:space="preserve"> </w:t>
      </w:r>
      <w:r w:rsidRPr="00521C5C">
        <w:rPr>
          <w:rFonts w:asciiTheme="minorHAnsi" w:eastAsia="Calibri" w:hAnsiTheme="minorHAnsi" w:cstheme="minorHAnsi"/>
          <w:sz w:val="22"/>
          <w:szCs w:val="22"/>
        </w:rPr>
        <w:t>lo</w:t>
      </w:r>
      <w:r w:rsidRPr="00521C5C">
        <w:rPr>
          <w:rFonts w:asciiTheme="minorHAnsi" w:eastAsia="Calibri" w:hAnsiTheme="minorHAnsi" w:cstheme="minorHAnsi"/>
          <w:spacing w:val="1"/>
          <w:sz w:val="22"/>
          <w:szCs w:val="22"/>
        </w:rPr>
        <w:t>t</w:t>
      </w:r>
      <w:r w:rsidR="00DD6017" w:rsidRPr="00521C5C">
        <w:rPr>
          <w:rFonts w:asciiTheme="minorHAnsi" w:eastAsia="Calibri" w:hAnsiTheme="minorHAnsi" w:cstheme="minorHAnsi"/>
          <w:spacing w:val="1"/>
          <w:sz w:val="22"/>
          <w:szCs w:val="22"/>
        </w:rPr>
        <w:t xml:space="preserve"> </w:t>
      </w:r>
      <w:r w:rsidR="00DD6017" w:rsidRPr="00521C5C">
        <w:rPr>
          <w:rFonts w:asciiTheme="minorHAnsi" w:eastAsia="Calibri" w:hAnsiTheme="minorHAnsi" w:cstheme="minorHAnsi"/>
          <w:sz w:val="22"/>
          <w:szCs w:val="22"/>
        </w:rPr>
        <w:t xml:space="preserve">which is </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pacing w:val="1"/>
          <w:sz w:val="22"/>
          <w:szCs w:val="22"/>
        </w:rPr>
        <w:t>h</w:t>
      </w:r>
      <w:r w:rsidRPr="00521C5C">
        <w:rPr>
          <w:rFonts w:asciiTheme="minorHAnsi" w:eastAsia="Calibri" w:hAnsiTheme="minorHAnsi" w:cstheme="minorHAnsi"/>
          <w:sz w:val="22"/>
          <w:szCs w:val="22"/>
        </w:rPr>
        <w:t>o</w:t>
      </w:r>
      <w:r w:rsidRPr="00521C5C">
        <w:rPr>
          <w:rFonts w:asciiTheme="minorHAnsi" w:eastAsia="Calibri" w:hAnsiTheme="minorHAnsi" w:cstheme="minorHAnsi"/>
          <w:spacing w:val="-1"/>
          <w:sz w:val="22"/>
          <w:szCs w:val="22"/>
        </w:rPr>
        <w:t>w</w:t>
      </w:r>
      <w:r w:rsidRPr="00521C5C">
        <w:rPr>
          <w:rFonts w:asciiTheme="minorHAnsi" w:eastAsia="Calibri" w:hAnsiTheme="minorHAnsi" w:cstheme="minorHAnsi"/>
          <w:sz w:val="22"/>
          <w:szCs w:val="22"/>
        </w:rPr>
        <w:t>n</w:t>
      </w:r>
      <w:r w:rsidRPr="00521C5C">
        <w:rPr>
          <w:rFonts w:asciiTheme="minorHAnsi" w:eastAsia="Calibri" w:hAnsiTheme="minorHAnsi" w:cstheme="minorHAnsi"/>
          <w:spacing w:val="-9"/>
          <w:sz w:val="22"/>
          <w:szCs w:val="22"/>
        </w:rPr>
        <w:t xml:space="preserve"> </w:t>
      </w:r>
      <w:r w:rsidRPr="00521C5C">
        <w:rPr>
          <w:rFonts w:asciiTheme="minorHAnsi" w:eastAsia="Calibri" w:hAnsiTheme="minorHAnsi" w:cstheme="minorHAnsi"/>
          <w:sz w:val="22"/>
          <w:szCs w:val="22"/>
        </w:rPr>
        <w:t>in</w:t>
      </w:r>
      <w:r w:rsidRPr="00521C5C">
        <w:rPr>
          <w:rFonts w:asciiTheme="minorHAnsi" w:eastAsia="Calibri" w:hAnsiTheme="minorHAnsi" w:cstheme="minorHAnsi"/>
          <w:spacing w:val="-1"/>
          <w:sz w:val="22"/>
          <w:szCs w:val="22"/>
        </w:rPr>
        <w:t xml:space="preserve"> </w:t>
      </w:r>
      <w:r w:rsidRPr="00521C5C">
        <w:rPr>
          <w:rFonts w:asciiTheme="minorHAnsi" w:eastAsia="Calibri" w:hAnsiTheme="minorHAnsi" w:cstheme="minorHAnsi"/>
          <w:spacing w:val="1"/>
          <w:sz w:val="22"/>
          <w:szCs w:val="22"/>
        </w:rPr>
        <w:t>b</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low:</w:t>
      </w:r>
    </w:p>
    <w:p w14:paraId="6355BA99" w14:textId="77777777" w:rsidR="00500A87" w:rsidRPr="00521C5C" w:rsidRDefault="00500A87">
      <w:pPr>
        <w:spacing w:before="10" w:line="100" w:lineRule="exact"/>
        <w:rPr>
          <w:rFonts w:asciiTheme="minorHAnsi" w:hAnsiTheme="minorHAnsi" w:cstheme="minorHAnsi"/>
          <w:sz w:val="22"/>
          <w:szCs w:val="22"/>
        </w:rPr>
      </w:pPr>
    </w:p>
    <w:p w14:paraId="063DB66D" w14:textId="77777777" w:rsidR="00DD6017" w:rsidRPr="00521C5C" w:rsidRDefault="00DD6017" w:rsidP="00DD6017">
      <w:pPr>
        <w:spacing w:line="240" w:lineRule="exact"/>
        <w:ind w:left="528"/>
        <w:rPr>
          <w:rFonts w:asciiTheme="minorHAnsi" w:eastAsia="Calibri" w:hAnsiTheme="minorHAnsi" w:cstheme="minorHAnsi"/>
          <w:b/>
          <w:i/>
          <w:sz w:val="22"/>
          <w:szCs w:val="22"/>
        </w:rPr>
      </w:pPr>
    </w:p>
    <w:tbl>
      <w:tblPr>
        <w:tblW w:w="0" w:type="auto"/>
        <w:jc w:val="center"/>
        <w:tblLook w:val="04A0" w:firstRow="1" w:lastRow="0" w:firstColumn="1" w:lastColumn="0" w:noHBand="0" w:noVBand="1"/>
      </w:tblPr>
      <w:tblGrid>
        <w:gridCol w:w="625"/>
        <w:gridCol w:w="2366"/>
        <w:gridCol w:w="4744"/>
        <w:gridCol w:w="2070"/>
      </w:tblGrid>
      <w:tr w:rsidR="00DD6017" w:rsidRPr="00521C5C" w14:paraId="0ABF327A" w14:textId="77777777" w:rsidTr="00596554">
        <w:trPr>
          <w:trHeight w:val="463"/>
          <w:tblHeader/>
          <w:jc w:val="center"/>
        </w:trPr>
        <w:tc>
          <w:tcPr>
            <w:tcW w:w="6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C95111" w14:textId="77777777" w:rsidR="00DD6017" w:rsidRPr="00521C5C" w:rsidRDefault="00DD6017" w:rsidP="00DD6017">
            <w:pPr>
              <w:jc w:val="center"/>
              <w:rPr>
                <w:rFonts w:asciiTheme="minorHAnsi" w:hAnsiTheme="minorHAnsi" w:cstheme="minorHAnsi"/>
                <w:b/>
                <w:bCs/>
                <w:sz w:val="22"/>
                <w:szCs w:val="22"/>
              </w:rPr>
            </w:pPr>
            <w:r w:rsidRPr="00521C5C">
              <w:rPr>
                <w:rFonts w:asciiTheme="minorHAnsi" w:hAnsiTheme="minorHAnsi" w:cstheme="minorHAnsi"/>
                <w:b/>
                <w:bCs/>
                <w:sz w:val="22"/>
                <w:szCs w:val="22"/>
              </w:rPr>
              <w:t>Sl. No.</w:t>
            </w:r>
          </w:p>
        </w:tc>
        <w:tc>
          <w:tcPr>
            <w:tcW w:w="236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137B26C" w14:textId="0C26F55F" w:rsidR="00DD6017" w:rsidRPr="00521C5C" w:rsidRDefault="00521C5C" w:rsidP="00DD6017">
            <w:pPr>
              <w:jc w:val="center"/>
              <w:rPr>
                <w:rFonts w:asciiTheme="minorHAnsi" w:hAnsiTheme="minorHAnsi" w:cstheme="minorHAnsi"/>
                <w:b/>
                <w:bCs/>
                <w:sz w:val="22"/>
                <w:szCs w:val="22"/>
              </w:rPr>
            </w:pPr>
            <w:r>
              <w:rPr>
                <w:rFonts w:asciiTheme="minorHAnsi" w:hAnsiTheme="minorHAnsi" w:cstheme="minorHAnsi"/>
                <w:b/>
                <w:bCs/>
                <w:sz w:val="22"/>
                <w:szCs w:val="22"/>
              </w:rPr>
              <w:t>Item name</w:t>
            </w:r>
          </w:p>
        </w:tc>
        <w:tc>
          <w:tcPr>
            <w:tcW w:w="474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0C4AA61" w14:textId="77777777" w:rsidR="00DD6017" w:rsidRPr="00521C5C" w:rsidRDefault="00DD6017" w:rsidP="00DD6017">
            <w:pPr>
              <w:jc w:val="center"/>
              <w:rPr>
                <w:rFonts w:asciiTheme="minorHAnsi" w:hAnsiTheme="minorHAnsi" w:cstheme="minorHAnsi"/>
                <w:b/>
                <w:bCs/>
                <w:sz w:val="22"/>
                <w:szCs w:val="22"/>
              </w:rPr>
            </w:pPr>
            <w:r w:rsidRPr="00521C5C">
              <w:rPr>
                <w:rFonts w:asciiTheme="minorHAnsi" w:hAnsiTheme="minorHAnsi" w:cstheme="minorHAnsi"/>
                <w:b/>
                <w:bCs/>
                <w:sz w:val="22"/>
                <w:szCs w:val="22"/>
              </w:rPr>
              <w:t>Specification</w:t>
            </w:r>
          </w:p>
        </w:tc>
        <w:tc>
          <w:tcPr>
            <w:tcW w:w="207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3C94093" w14:textId="77777777" w:rsidR="00DD6017" w:rsidRPr="00521C5C" w:rsidRDefault="00DD6017" w:rsidP="00DD6017">
            <w:pPr>
              <w:jc w:val="center"/>
              <w:rPr>
                <w:rFonts w:asciiTheme="minorHAnsi" w:hAnsiTheme="minorHAnsi" w:cstheme="minorHAnsi"/>
                <w:b/>
                <w:bCs/>
                <w:sz w:val="22"/>
                <w:szCs w:val="22"/>
              </w:rPr>
            </w:pPr>
            <w:r w:rsidRPr="00521C5C">
              <w:rPr>
                <w:rFonts w:asciiTheme="minorHAnsi" w:hAnsiTheme="minorHAnsi" w:cstheme="minorHAnsi"/>
                <w:b/>
                <w:bCs/>
                <w:sz w:val="22"/>
                <w:szCs w:val="22"/>
              </w:rPr>
              <w:t>Quantity</w:t>
            </w:r>
          </w:p>
        </w:tc>
      </w:tr>
      <w:tr w:rsidR="00DD6017" w:rsidRPr="00521C5C" w14:paraId="155F1721" w14:textId="77777777" w:rsidTr="00596554">
        <w:trPr>
          <w:trHeight w:val="380"/>
          <w:jc w:val="center"/>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64003B86" w14:textId="77777777" w:rsidR="00DD6017" w:rsidRPr="00521C5C" w:rsidRDefault="00DD6017" w:rsidP="00DD6017">
            <w:pPr>
              <w:jc w:val="center"/>
              <w:rPr>
                <w:rFonts w:asciiTheme="minorHAnsi" w:hAnsiTheme="minorHAnsi" w:cstheme="minorHAnsi"/>
                <w:sz w:val="22"/>
                <w:szCs w:val="22"/>
              </w:rPr>
            </w:pPr>
            <w:r w:rsidRPr="00521C5C">
              <w:rPr>
                <w:rFonts w:asciiTheme="minorHAnsi" w:hAnsiTheme="minorHAnsi" w:cstheme="minorHAnsi"/>
                <w:sz w:val="22"/>
                <w:szCs w:val="22"/>
              </w:rPr>
              <w:t>1</w:t>
            </w:r>
          </w:p>
        </w:tc>
        <w:tc>
          <w:tcPr>
            <w:tcW w:w="2366" w:type="dxa"/>
            <w:tcBorders>
              <w:top w:val="nil"/>
              <w:left w:val="nil"/>
              <w:bottom w:val="single" w:sz="4" w:space="0" w:color="auto"/>
              <w:right w:val="single" w:sz="4" w:space="0" w:color="auto"/>
            </w:tcBorders>
            <w:shd w:val="clear" w:color="000000" w:fill="FFFFFF"/>
            <w:vAlign w:val="center"/>
            <w:hideMark/>
          </w:tcPr>
          <w:p w14:paraId="77F86F46" w14:textId="201915FE" w:rsidR="00DD6017" w:rsidRPr="00521C5C" w:rsidRDefault="000C1549" w:rsidP="00DD6017">
            <w:pPr>
              <w:rPr>
                <w:rFonts w:asciiTheme="minorHAnsi" w:hAnsiTheme="minorHAnsi" w:cstheme="minorHAnsi"/>
                <w:sz w:val="22"/>
                <w:szCs w:val="22"/>
              </w:rPr>
            </w:pPr>
            <w:r>
              <w:rPr>
                <w:rFonts w:asciiTheme="minorHAnsi" w:hAnsiTheme="minorHAnsi" w:cstheme="minorHAnsi"/>
                <w:sz w:val="22"/>
                <w:szCs w:val="22"/>
              </w:rPr>
              <w:t xml:space="preserve">Syphilis Screening Kits </w:t>
            </w:r>
          </w:p>
        </w:tc>
        <w:tc>
          <w:tcPr>
            <w:tcW w:w="4744" w:type="dxa"/>
            <w:tcBorders>
              <w:top w:val="nil"/>
              <w:left w:val="nil"/>
              <w:bottom w:val="single" w:sz="4" w:space="0" w:color="auto"/>
              <w:right w:val="single" w:sz="4" w:space="0" w:color="auto"/>
            </w:tcBorders>
            <w:shd w:val="clear" w:color="000000" w:fill="FFFFFF"/>
            <w:vAlign w:val="center"/>
          </w:tcPr>
          <w:p w14:paraId="5CC634C1" w14:textId="77777777" w:rsidR="000C1549" w:rsidRDefault="000C1549" w:rsidP="00DD6017">
            <w:pPr>
              <w:rPr>
                <w:rFonts w:asciiTheme="minorHAnsi" w:hAnsiTheme="minorHAnsi" w:cstheme="minorHAnsi"/>
                <w:sz w:val="22"/>
                <w:szCs w:val="22"/>
              </w:rPr>
            </w:pPr>
            <w:r>
              <w:rPr>
                <w:rFonts w:asciiTheme="minorHAnsi" w:hAnsiTheme="minorHAnsi" w:cstheme="minorHAnsi"/>
                <w:sz w:val="22"/>
                <w:szCs w:val="22"/>
              </w:rPr>
              <w:t xml:space="preserve">Company: EXCEL </w:t>
            </w:r>
          </w:p>
          <w:p w14:paraId="10D1CA57" w14:textId="3FB44379" w:rsidR="00DD6017" w:rsidRPr="00521C5C" w:rsidRDefault="000C1549" w:rsidP="00DD6017">
            <w:pPr>
              <w:rPr>
                <w:rFonts w:asciiTheme="minorHAnsi" w:hAnsiTheme="minorHAnsi" w:cstheme="minorHAnsi"/>
                <w:sz w:val="22"/>
                <w:szCs w:val="22"/>
              </w:rPr>
            </w:pPr>
            <w:r>
              <w:rPr>
                <w:rFonts w:asciiTheme="minorHAnsi" w:hAnsiTheme="minorHAnsi" w:cstheme="minorHAnsi"/>
                <w:sz w:val="22"/>
                <w:szCs w:val="22"/>
              </w:rPr>
              <w:t>(Each box contains 50 kits)</w:t>
            </w:r>
          </w:p>
        </w:tc>
        <w:tc>
          <w:tcPr>
            <w:tcW w:w="2070" w:type="dxa"/>
            <w:tcBorders>
              <w:top w:val="nil"/>
              <w:left w:val="nil"/>
              <w:bottom w:val="single" w:sz="4" w:space="0" w:color="auto"/>
              <w:right w:val="single" w:sz="4" w:space="0" w:color="auto"/>
            </w:tcBorders>
            <w:shd w:val="clear" w:color="000000" w:fill="FFFFFF"/>
            <w:vAlign w:val="center"/>
          </w:tcPr>
          <w:p w14:paraId="5B4C3376" w14:textId="047EEB58" w:rsidR="00DD6017" w:rsidRPr="00521C5C" w:rsidRDefault="000C1549" w:rsidP="00DD6017">
            <w:pPr>
              <w:jc w:val="center"/>
              <w:rPr>
                <w:rFonts w:asciiTheme="minorHAnsi" w:hAnsiTheme="minorHAnsi" w:cstheme="minorHAnsi"/>
                <w:sz w:val="22"/>
                <w:szCs w:val="22"/>
              </w:rPr>
            </w:pPr>
            <w:r>
              <w:rPr>
                <w:rFonts w:asciiTheme="minorHAnsi" w:hAnsiTheme="minorHAnsi" w:cstheme="minorHAnsi"/>
                <w:sz w:val="22"/>
                <w:szCs w:val="22"/>
              </w:rPr>
              <w:t xml:space="preserve">56 boxes </w:t>
            </w:r>
          </w:p>
        </w:tc>
      </w:tr>
      <w:tr w:rsidR="00DD6017" w:rsidRPr="00521C5C" w14:paraId="17784B50" w14:textId="77777777" w:rsidTr="00596554">
        <w:trPr>
          <w:trHeight w:val="812"/>
          <w:jc w:val="center"/>
        </w:trPr>
        <w:tc>
          <w:tcPr>
            <w:tcW w:w="625" w:type="dxa"/>
            <w:tcBorders>
              <w:top w:val="nil"/>
              <w:left w:val="single" w:sz="4" w:space="0" w:color="auto"/>
              <w:bottom w:val="single" w:sz="4" w:space="0" w:color="auto"/>
              <w:right w:val="single" w:sz="4" w:space="0" w:color="auto"/>
            </w:tcBorders>
            <w:shd w:val="clear" w:color="000000" w:fill="FFFFFF"/>
            <w:vAlign w:val="center"/>
            <w:hideMark/>
          </w:tcPr>
          <w:p w14:paraId="7C06F79F" w14:textId="77777777" w:rsidR="00DD6017" w:rsidRPr="00521C5C" w:rsidRDefault="00DD6017" w:rsidP="00DD6017">
            <w:pPr>
              <w:jc w:val="center"/>
              <w:rPr>
                <w:rFonts w:asciiTheme="minorHAnsi" w:hAnsiTheme="minorHAnsi" w:cstheme="minorHAnsi"/>
                <w:sz w:val="22"/>
                <w:szCs w:val="22"/>
              </w:rPr>
            </w:pPr>
            <w:r w:rsidRPr="00521C5C">
              <w:rPr>
                <w:rFonts w:asciiTheme="minorHAnsi" w:hAnsiTheme="minorHAnsi" w:cstheme="minorHAnsi"/>
                <w:sz w:val="22"/>
                <w:szCs w:val="22"/>
              </w:rPr>
              <w:t>2</w:t>
            </w:r>
          </w:p>
        </w:tc>
        <w:tc>
          <w:tcPr>
            <w:tcW w:w="2366" w:type="dxa"/>
            <w:tcBorders>
              <w:top w:val="nil"/>
              <w:left w:val="nil"/>
              <w:bottom w:val="single" w:sz="4" w:space="0" w:color="auto"/>
              <w:right w:val="single" w:sz="4" w:space="0" w:color="auto"/>
            </w:tcBorders>
            <w:shd w:val="clear" w:color="000000" w:fill="FFFFFF"/>
            <w:vAlign w:val="center"/>
          </w:tcPr>
          <w:p w14:paraId="3256762A" w14:textId="1521A904" w:rsidR="00DD6017" w:rsidRPr="00521C5C" w:rsidRDefault="000C1549" w:rsidP="00DD6017">
            <w:pPr>
              <w:rPr>
                <w:rFonts w:asciiTheme="minorHAnsi" w:hAnsiTheme="minorHAnsi" w:cstheme="minorHAnsi"/>
                <w:sz w:val="22"/>
                <w:szCs w:val="22"/>
              </w:rPr>
            </w:pPr>
            <w:r>
              <w:rPr>
                <w:rFonts w:asciiTheme="minorHAnsi" w:hAnsiTheme="minorHAnsi" w:cstheme="minorHAnsi"/>
                <w:sz w:val="22"/>
                <w:szCs w:val="22"/>
              </w:rPr>
              <w:t>HIV test kits (Determine)</w:t>
            </w:r>
          </w:p>
        </w:tc>
        <w:tc>
          <w:tcPr>
            <w:tcW w:w="4744" w:type="dxa"/>
            <w:tcBorders>
              <w:top w:val="nil"/>
              <w:left w:val="nil"/>
              <w:bottom w:val="single" w:sz="4" w:space="0" w:color="auto"/>
              <w:right w:val="single" w:sz="4" w:space="0" w:color="auto"/>
            </w:tcBorders>
            <w:shd w:val="clear" w:color="000000" w:fill="FFFFFF"/>
          </w:tcPr>
          <w:p w14:paraId="1ABDAE7C" w14:textId="5897191F" w:rsidR="00DD6017" w:rsidRDefault="000C1549" w:rsidP="00DD6017">
            <w:pPr>
              <w:rPr>
                <w:rFonts w:asciiTheme="minorHAnsi" w:hAnsiTheme="minorHAnsi" w:cstheme="minorHAnsi"/>
                <w:sz w:val="22"/>
                <w:szCs w:val="22"/>
              </w:rPr>
            </w:pPr>
            <w:r>
              <w:rPr>
                <w:rFonts w:asciiTheme="minorHAnsi" w:hAnsiTheme="minorHAnsi" w:cstheme="minorHAnsi"/>
                <w:sz w:val="22"/>
                <w:szCs w:val="22"/>
              </w:rPr>
              <w:t>Company: Abbo</w:t>
            </w:r>
            <w:r w:rsidR="00F51080">
              <w:rPr>
                <w:rFonts w:asciiTheme="minorHAnsi" w:hAnsiTheme="minorHAnsi" w:cstheme="minorHAnsi"/>
                <w:sz w:val="22"/>
                <w:szCs w:val="22"/>
              </w:rPr>
              <w:t>tt</w:t>
            </w:r>
            <w:r>
              <w:rPr>
                <w:rFonts w:asciiTheme="minorHAnsi" w:hAnsiTheme="minorHAnsi" w:cstheme="minorHAnsi"/>
                <w:sz w:val="22"/>
                <w:szCs w:val="22"/>
              </w:rPr>
              <w:t xml:space="preserve"> (Product of Japan)</w:t>
            </w:r>
          </w:p>
          <w:p w14:paraId="39FFF636" w14:textId="4E434543" w:rsidR="000C1549" w:rsidRPr="00521C5C" w:rsidRDefault="000C1549" w:rsidP="00DD6017">
            <w:pPr>
              <w:rPr>
                <w:rFonts w:asciiTheme="minorHAnsi" w:hAnsiTheme="minorHAnsi" w:cstheme="minorHAnsi"/>
                <w:sz w:val="22"/>
                <w:szCs w:val="22"/>
              </w:rPr>
            </w:pPr>
            <w:r>
              <w:rPr>
                <w:rFonts w:asciiTheme="minorHAnsi" w:hAnsiTheme="minorHAnsi" w:cstheme="minorHAnsi"/>
                <w:sz w:val="22"/>
                <w:szCs w:val="22"/>
              </w:rPr>
              <w:t xml:space="preserve">HIV (1/2) set along with capillary tube, lancet and </w:t>
            </w:r>
            <w:r w:rsidR="00F51080">
              <w:rPr>
                <w:rFonts w:asciiTheme="minorHAnsi" w:hAnsiTheme="minorHAnsi" w:cstheme="minorHAnsi"/>
                <w:sz w:val="22"/>
                <w:szCs w:val="22"/>
              </w:rPr>
              <w:t>b</w:t>
            </w:r>
            <w:r>
              <w:rPr>
                <w:rFonts w:asciiTheme="minorHAnsi" w:hAnsiTheme="minorHAnsi" w:cstheme="minorHAnsi"/>
                <w:sz w:val="22"/>
                <w:szCs w:val="22"/>
              </w:rPr>
              <w:t>uffer. (Per box contains 100 test kits)</w:t>
            </w:r>
          </w:p>
        </w:tc>
        <w:tc>
          <w:tcPr>
            <w:tcW w:w="2070" w:type="dxa"/>
            <w:tcBorders>
              <w:top w:val="nil"/>
              <w:left w:val="nil"/>
              <w:bottom w:val="single" w:sz="4" w:space="0" w:color="auto"/>
              <w:right w:val="single" w:sz="4" w:space="0" w:color="auto"/>
            </w:tcBorders>
            <w:shd w:val="clear" w:color="000000" w:fill="FFFFFF"/>
            <w:vAlign w:val="center"/>
          </w:tcPr>
          <w:p w14:paraId="2B953E00" w14:textId="6437D1D7" w:rsidR="00DD6017" w:rsidRPr="00521C5C" w:rsidRDefault="000C1549" w:rsidP="00DD6017">
            <w:pPr>
              <w:jc w:val="center"/>
              <w:rPr>
                <w:rFonts w:asciiTheme="minorHAnsi" w:hAnsiTheme="minorHAnsi" w:cstheme="minorHAnsi"/>
                <w:sz w:val="22"/>
                <w:szCs w:val="22"/>
              </w:rPr>
            </w:pPr>
            <w:r>
              <w:rPr>
                <w:rFonts w:asciiTheme="minorHAnsi" w:hAnsiTheme="minorHAnsi" w:cstheme="minorHAnsi"/>
                <w:sz w:val="22"/>
                <w:szCs w:val="22"/>
              </w:rPr>
              <w:t>40 boxes</w:t>
            </w:r>
          </w:p>
        </w:tc>
      </w:tr>
      <w:tr w:rsidR="00DD6017" w:rsidRPr="00521C5C" w14:paraId="2A236093" w14:textId="77777777" w:rsidTr="00596554">
        <w:trPr>
          <w:trHeight w:val="380"/>
          <w:jc w:val="center"/>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7CEDF036" w14:textId="77777777" w:rsidR="00DD6017" w:rsidRPr="00521C5C" w:rsidRDefault="00DD6017" w:rsidP="00DD6017">
            <w:pPr>
              <w:jc w:val="center"/>
              <w:rPr>
                <w:rFonts w:asciiTheme="minorHAnsi" w:hAnsiTheme="minorHAnsi" w:cstheme="minorHAnsi"/>
                <w:sz w:val="22"/>
                <w:szCs w:val="22"/>
              </w:rPr>
            </w:pPr>
            <w:r w:rsidRPr="00521C5C">
              <w:rPr>
                <w:rFonts w:asciiTheme="minorHAnsi" w:hAnsiTheme="minorHAnsi" w:cstheme="minorHAnsi"/>
                <w:sz w:val="22"/>
                <w:szCs w:val="22"/>
              </w:rPr>
              <w:t>3</w:t>
            </w:r>
          </w:p>
        </w:tc>
        <w:tc>
          <w:tcPr>
            <w:tcW w:w="2366" w:type="dxa"/>
            <w:tcBorders>
              <w:top w:val="nil"/>
              <w:left w:val="nil"/>
              <w:bottom w:val="single" w:sz="4" w:space="0" w:color="auto"/>
              <w:right w:val="single" w:sz="4" w:space="0" w:color="auto"/>
            </w:tcBorders>
            <w:shd w:val="clear" w:color="000000" w:fill="FFFFFF"/>
            <w:vAlign w:val="center"/>
          </w:tcPr>
          <w:p w14:paraId="4F2531A4" w14:textId="248B286E" w:rsidR="00DD6017" w:rsidRPr="00521C5C" w:rsidRDefault="000C1549" w:rsidP="00DD6017">
            <w:pPr>
              <w:rPr>
                <w:rFonts w:asciiTheme="minorHAnsi" w:hAnsiTheme="minorHAnsi" w:cstheme="minorHAnsi"/>
                <w:sz w:val="22"/>
                <w:szCs w:val="22"/>
              </w:rPr>
            </w:pPr>
            <w:r>
              <w:rPr>
                <w:rFonts w:asciiTheme="minorHAnsi" w:hAnsiTheme="minorHAnsi" w:cstheme="minorHAnsi"/>
                <w:sz w:val="22"/>
                <w:szCs w:val="22"/>
              </w:rPr>
              <w:t>Hepatitis – B test kits</w:t>
            </w:r>
          </w:p>
        </w:tc>
        <w:tc>
          <w:tcPr>
            <w:tcW w:w="4744" w:type="dxa"/>
            <w:tcBorders>
              <w:top w:val="nil"/>
              <w:left w:val="nil"/>
              <w:bottom w:val="single" w:sz="4" w:space="0" w:color="auto"/>
              <w:right w:val="single" w:sz="4" w:space="0" w:color="auto"/>
            </w:tcBorders>
            <w:shd w:val="clear" w:color="000000" w:fill="FFFFFF"/>
          </w:tcPr>
          <w:p w14:paraId="0CB4A8FF" w14:textId="77777777" w:rsidR="000C1549" w:rsidRDefault="000C1549" w:rsidP="000C1549">
            <w:pPr>
              <w:rPr>
                <w:rFonts w:asciiTheme="minorHAnsi" w:hAnsiTheme="minorHAnsi" w:cstheme="minorHAnsi"/>
                <w:sz w:val="22"/>
                <w:szCs w:val="22"/>
              </w:rPr>
            </w:pPr>
            <w:r>
              <w:rPr>
                <w:rFonts w:asciiTheme="minorHAnsi" w:hAnsiTheme="minorHAnsi" w:cstheme="minorHAnsi"/>
                <w:sz w:val="22"/>
                <w:szCs w:val="22"/>
              </w:rPr>
              <w:t xml:space="preserve">Company: EXCEL </w:t>
            </w:r>
          </w:p>
          <w:p w14:paraId="60EE3B51" w14:textId="09C3F2B7" w:rsidR="00DD6017" w:rsidRPr="00521C5C" w:rsidRDefault="000C1549" w:rsidP="000C1549">
            <w:pPr>
              <w:rPr>
                <w:rFonts w:asciiTheme="minorHAnsi" w:hAnsiTheme="minorHAnsi" w:cstheme="minorHAnsi"/>
                <w:sz w:val="22"/>
                <w:szCs w:val="22"/>
              </w:rPr>
            </w:pPr>
            <w:r>
              <w:rPr>
                <w:rFonts w:asciiTheme="minorHAnsi" w:hAnsiTheme="minorHAnsi" w:cstheme="minorHAnsi"/>
                <w:sz w:val="22"/>
                <w:szCs w:val="22"/>
              </w:rPr>
              <w:t>(Each box contains 50 kits)</w:t>
            </w:r>
          </w:p>
        </w:tc>
        <w:tc>
          <w:tcPr>
            <w:tcW w:w="2070" w:type="dxa"/>
            <w:tcBorders>
              <w:top w:val="nil"/>
              <w:left w:val="nil"/>
              <w:bottom w:val="single" w:sz="4" w:space="0" w:color="auto"/>
              <w:right w:val="single" w:sz="4" w:space="0" w:color="auto"/>
            </w:tcBorders>
            <w:shd w:val="clear" w:color="000000" w:fill="FFFFFF"/>
            <w:vAlign w:val="center"/>
          </w:tcPr>
          <w:p w14:paraId="2E666AFE" w14:textId="1F2647D2" w:rsidR="00DD6017" w:rsidRPr="00521C5C" w:rsidRDefault="000C1549" w:rsidP="00DD6017">
            <w:pPr>
              <w:jc w:val="center"/>
              <w:rPr>
                <w:rFonts w:asciiTheme="minorHAnsi" w:hAnsiTheme="minorHAnsi" w:cstheme="minorHAnsi"/>
                <w:sz w:val="22"/>
                <w:szCs w:val="22"/>
              </w:rPr>
            </w:pPr>
            <w:r>
              <w:rPr>
                <w:rFonts w:asciiTheme="minorHAnsi" w:hAnsiTheme="minorHAnsi" w:cstheme="minorHAnsi"/>
                <w:sz w:val="22"/>
                <w:szCs w:val="22"/>
              </w:rPr>
              <w:t>71 boxes</w:t>
            </w:r>
          </w:p>
        </w:tc>
      </w:tr>
      <w:tr w:rsidR="00DD6017" w:rsidRPr="00521C5C" w14:paraId="2EC3D801" w14:textId="77777777" w:rsidTr="00596554">
        <w:trPr>
          <w:trHeight w:val="443"/>
          <w:jc w:val="center"/>
        </w:trPr>
        <w:tc>
          <w:tcPr>
            <w:tcW w:w="625" w:type="dxa"/>
            <w:tcBorders>
              <w:top w:val="nil"/>
              <w:left w:val="single" w:sz="4" w:space="0" w:color="auto"/>
              <w:bottom w:val="single" w:sz="4" w:space="0" w:color="auto"/>
              <w:right w:val="single" w:sz="4" w:space="0" w:color="auto"/>
            </w:tcBorders>
            <w:shd w:val="clear" w:color="000000" w:fill="FFFFFF"/>
            <w:vAlign w:val="center"/>
            <w:hideMark/>
          </w:tcPr>
          <w:p w14:paraId="2A3CBA20" w14:textId="77777777" w:rsidR="00DD6017" w:rsidRPr="00521C5C" w:rsidRDefault="00DD6017" w:rsidP="00DD6017">
            <w:pPr>
              <w:jc w:val="center"/>
              <w:rPr>
                <w:rFonts w:asciiTheme="minorHAnsi" w:hAnsiTheme="minorHAnsi" w:cstheme="minorHAnsi"/>
                <w:sz w:val="22"/>
                <w:szCs w:val="22"/>
              </w:rPr>
            </w:pPr>
            <w:r w:rsidRPr="00521C5C">
              <w:rPr>
                <w:rFonts w:asciiTheme="minorHAnsi" w:hAnsiTheme="minorHAnsi" w:cstheme="minorHAnsi"/>
                <w:sz w:val="22"/>
                <w:szCs w:val="22"/>
              </w:rPr>
              <w:t>4</w:t>
            </w:r>
          </w:p>
        </w:tc>
        <w:tc>
          <w:tcPr>
            <w:tcW w:w="2366" w:type="dxa"/>
            <w:tcBorders>
              <w:top w:val="nil"/>
              <w:left w:val="nil"/>
              <w:bottom w:val="single" w:sz="4" w:space="0" w:color="auto"/>
              <w:right w:val="single" w:sz="4" w:space="0" w:color="auto"/>
            </w:tcBorders>
            <w:shd w:val="clear" w:color="000000" w:fill="FFFFFF"/>
            <w:vAlign w:val="center"/>
          </w:tcPr>
          <w:p w14:paraId="76BD257A" w14:textId="60A3F497" w:rsidR="00DD6017" w:rsidRPr="00521C5C" w:rsidRDefault="000C1549" w:rsidP="00DD6017">
            <w:pPr>
              <w:rPr>
                <w:rFonts w:asciiTheme="minorHAnsi" w:hAnsiTheme="minorHAnsi" w:cstheme="minorHAnsi"/>
                <w:sz w:val="22"/>
                <w:szCs w:val="22"/>
              </w:rPr>
            </w:pPr>
            <w:r>
              <w:rPr>
                <w:rFonts w:asciiTheme="minorHAnsi" w:hAnsiTheme="minorHAnsi" w:cstheme="minorHAnsi"/>
                <w:sz w:val="22"/>
                <w:szCs w:val="22"/>
              </w:rPr>
              <w:t>Hepatitis – C test kits</w:t>
            </w:r>
          </w:p>
        </w:tc>
        <w:tc>
          <w:tcPr>
            <w:tcW w:w="4744" w:type="dxa"/>
            <w:tcBorders>
              <w:top w:val="nil"/>
              <w:left w:val="nil"/>
              <w:bottom w:val="single" w:sz="4" w:space="0" w:color="auto"/>
              <w:right w:val="single" w:sz="4" w:space="0" w:color="auto"/>
            </w:tcBorders>
            <w:shd w:val="clear" w:color="000000" w:fill="FFFFFF"/>
            <w:vAlign w:val="center"/>
          </w:tcPr>
          <w:p w14:paraId="769B457F" w14:textId="77777777" w:rsidR="000C1549" w:rsidRDefault="000C1549" w:rsidP="000C1549">
            <w:pPr>
              <w:rPr>
                <w:rFonts w:asciiTheme="minorHAnsi" w:hAnsiTheme="minorHAnsi" w:cstheme="minorHAnsi"/>
                <w:sz w:val="22"/>
                <w:szCs w:val="22"/>
              </w:rPr>
            </w:pPr>
            <w:r>
              <w:rPr>
                <w:rFonts w:asciiTheme="minorHAnsi" w:hAnsiTheme="minorHAnsi" w:cstheme="minorHAnsi"/>
                <w:sz w:val="22"/>
                <w:szCs w:val="22"/>
              </w:rPr>
              <w:t xml:space="preserve">Company: EXCEL </w:t>
            </w:r>
          </w:p>
          <w:p w14:paraId="5153C0F1" w14:textId="33C47424" w:rsidR="00DD6017" w:rsidRPr="00521C5C" w:rsidRDefault="000C1549" w:rsidP="000C1549">
            <w:pPr>
              <w:rPr>
                <w:rFonts w:asciiTheme="minorHAnsi" w:hAnsiTheme="minorHAnsi" w:cstheme="minorHAnsi"/>
                <w:sz w:val="22"/>
                <w:szCs w:val="22"/>
              </w:rPr>
            </w:pPr>
            <w:r>
              <w:rPr>
                <w:rFonts w:asciiTheme="minorHAnsi" w:hAnsiTheme="minorHAnsi" w:cstheme="minorHAnsi"/>
                <w:sz w:val="22"/>
                <w:szCs w:val="22"/>
              </w:rPr>
              <w:t>(Each box contains 40 kits)</w:t>
            </w:r>
          </w:p>
        </w:tc>
        <w:tc>
          <w:tcPr>
            <w:tcW w:w="2070" w:type="dxa"/>
            <w:tcBorders>
              <w:top w:val="nil"/>
              <w:left w:val="nil"/>
              <w:bottom w:val="single" w:sz="4" w:space="0" w:color="auto"/>
              <w:right w:val="single" w:sz="4" w:space="0" w:color="auto"/>
            </w:tcBorders>
            <w:shd w:val="clear" w:color="000000" w:fill="FFFFFF"/>
            <w:vAlign w:val="center"/>
            <w:hideMark/>
          </w:tcPr>
          <w:p w14:paraId="151DAEB3" w14:textId="1C3E13F8" w:rsidR="00DD6017" w:rsidRPr="00521C5C" w:rsidRDefault="000C1549" w:rsidP="00DD6017">
            <w:pPr>
              <w:jc w:val="center"/>
              <w:rPr>
                <w:rFonts w:asciiTheme="minorHAnsi" w:hAnsiTheme="minorHAnsi" w:cstheme="minorHAnsi"/>
                <w:sz w:val="22"/>
                <w:szCs w:val="22"/>
              </w:rPr>
            </w:pPr>
            <w:r>
              <w:rPr>
                <w:rFonts w:asciiTheme="minorHAnsi" w:hAnsiTheme="minorHAnsi" w:cstheme="minorHAnsi"/>
                <w:sz w:val="22"/>
                <w:szCs w:val="22"/>
              </w:rPr>
              <w:t>88 boxes</w:t>
            </w:r>
          </w:p>
        </w:tc>
      </w:tr>
      <w:tr w:rsidR="00DD6017" w:rsidRPr="00521C5C" w14:paraId="12481F19" w14:textId="77777777" w:rsidTr="00596554">
        <w:trPr>
          <w:trHeight w:val="353"/>
          <w:jc w:val="center"/>
        </w:trPr>
        <w:tc>
          <w:tcPr>
            <w:tcW w:w="6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426313" w14:textId="77777777" w:rsidR="00DD6017" w:rsidRPr="00521C5C" w:rsidRDefault="00DD6017" w:rsidP="00DD6017">
            <w:pPr>
              <w:jc w:val="center"/>
              <w:rPr>
                <w:rFonts w:asciiTheme="minorHAnsi" w:hAnsiTheme="minorHAnsi" w:cstheme="minorHAnsi"/>
                <w:sz w:val="22"/>
                <w:szCs w:val="22"/>
              </w:rPr>
            </w:pPr>
            <w:r w:rsidRPr="00521C5C">
              <w:rPr>
                <w:rFonts w:asciiTheme="minorHAnsi" w:hAnsiTheme="minorHAnsi" w:cstheme="minorHAnsi"/>
                <w:sz w:val="22"/>
                <w:szCs w:val="22"/>
              </w:rPr>
              <w:t>5</w:t>
            </w:r>
          </w:p>
        </w:tc>
        <w:tc>
          <w:tcPr>
            <w:tcW w:w="2366" w:type="dxa"/>
            <w:tcBorders>
              <w:top w:val="single" w:sz="4" w:space="0" w:color="auto"/>
              <w:left w:val="nil"/>
              <w:bottom w:val="single" w:sz="4" w:space="0" w:color="auto"/>
              <w:right w:val="single" w:sz="4" w:space="0" w:color="auto"/>
            </w:tcBorders>
            <w:shd w:val="clear" w:color="000000" w:fill="FFFFFF"/>
            <w:vAlign w:val="center"/>
          </w:tcPr>
          <w:p w14:paraId="4FDF9908" w14:textId="02CFC629" w:rsidR="00DD6017" w:rsidRPr="00521C5C" w:rsidRDefault="000C1549" w:rsidP="00DD6017">
            <w:pPr>
              <w:rPr>
                <w:rFonts w:asciiTheme="minorHAnsi" w:hAnsiTheme="minorHAnsi" w:cstheme="minorHAnsi"/>
                <w:sz w:val="22"/>
                <w:szCs w:val="22"/>
              </w:rPr>
            </w:pPr>
            <w:r>
              <w:rPr>
                <w:rFonts w:asciiTheme="minorHAnsi" w:hAnsiTheme="minorHAnsi" w:cstheme="minorHAnsi"/>
                <w:sz w:val="22"/>
                <w:szCs w:val="22"/>
              </w:rPr>
              <w:t xml:space="preserve">Emergency contraceptive Pill </w:t>
            </w:r>
          </w:p>
        </w:tc>
        <w:tc>
          <w:tcPr>
            <w:tcW w:w="4744" w:type="dxa"/>
            <w:tcBorders>
              <w:top w:val="single" w:sz="4" w:space="0" w:color="auto"/>
              <w:left w:val="nil"/>
              <w:bottom w:val="single" w:sz="4" w:space="0" w:color="auto"/>
              <w:right w:val="single" w:sz="4" w:space="0" w:color="auto"/>
            </w:tcBorders>
            <w:shd w:val="clear" w:color="000000" w:fill="FFFFFF"/>
            <w:vAlign w:val="center"/>
          </w:tcPr>
          <w:p w14:paraId="4FFEAC89" w14:textId="4251363B" w:rsidR="00DD6017" w:rsidRPr="00521C5C" w:rsidRDefault="000C1549" w:rsidP="00DD6017">
            <w:pPr>
              <w:rPr>
                <w:rFonts w:asciiTheme="minorHAnsi" w:hAnsiTheme="minorHAnsi" w:cstheme="minorHAnsi"/>
                <w:sz w:val="22"/>
                <w:szCs w:val="22"/>
              </w:rPr>
            </w:pPr>
            <w:r>
              <w:rPr>
                <w:rFonts w:asciiTheme="minorHAnsi" w:hAnsiTheme="minorHAnsi" w:cstheme="minorHAnsi"/>
                <w:sz w:val="22"/>
                <w:szCs w:val="22"/>
              </w:rPr>
              <w:t xml:space="preserve">From </w:t>
            </w:r>
            <w:r w:rsidR="00E960FE">
              <w:rPr>
                <w:rFonts w:asciiTheme="minorHAnsi" w:hAnsiTheme="minorHAnsi" w:cstheme="minorHAnsi"/>
                <w:sz w:val="22"/>
                <w:szCs w:val="22"/>
              </w:rPr>
              <w:t xml:space="preserve">any of </w:t>
            </w:r>
            <w:r>
              <w:rPr>
                <w:rFonts w:asciiTheme="minorHAnsi" w:hAnsiTheme="minorHAnsi" w:cstheme="minorHAnsi"/>
                <w:sz w:val="22"/>
                <w:szCs w:val="22"/>
              </w:rPr>
              <w:t>top</w:t>
            </w:r>
            <w:r w:rsidR="00E960FE">
              <w:rPr>
                <w:rFonts w:asciiTheme="minorHAnsi" w:hAnsiTheme="minorHAnsi" w:cstheme="minorHAnsi"/>
                <w:sz w:val="22"/>
                <w:szCs w:val="22"/>
              </w:rPr>
              <w:t xml:space="preserve"> 5</w:t>
            </w:r>
            <w:r>
              <w:rPr>
                <w:rFonts w:asciiTheme="minorHAnsi" w:hAnsiTheme="minorHAnsi" w:cstheme="minorHAnsi"/>
                <w:sz w:val="22"/>
                <w:szCs w:val="22"/>
              </w:rPr>
              <w:t xml:space="preserve"> company</w:t>
            </w:r>
          </w:p>
        </w:tc>
        <w:tc>
          <w:tcPr>
            <w:tcW w:w="2070" w:type="dxa"/>
            <w:tcBorders>
              <w:top w:val="single" w:sz="4" w:space="0" w:color="auto"/>
              <w:left w:val="nil"/>
              <w:bottom w:val="single" w:sz="4" w:space="0" w:color="auto"/>
              <w:right w:val="single" w:sz="4" w:space="0" w:color="auto"/>
            </w:tcBorders>
            <w:shd w:val="clear" w:color="000000" w:fill="FFFFFF"/>
            <w:vAlign w:val="center"/>
            <w:hideMark/>
          </w:tcPr>
          <w:p w14:paraId="782DDB6F" w14:textId="4868B4E7" w:rsidR="00DD6017" w:rsidRPr="00521C5C" w:rsidRDefault="00E960FE" w:rsidP="00E960FE">
            <w:pPr>
              <w:jc w:val="center"/>
              <w:rPr>
                <w:rFonts w:asciiTheme="minorHAnsi" w:hAnsiTheme="minorHAnsi" w:cstheme="minorHAnsi"/>
                <w:sz w:val="22"/>
                <w:szCs w:val="22"/>
              </w:rPr>
            </w:pPr>
            <w:r>
              <w:rPr>
                <w:rFonts w:asciiTheme="minorHAnsi" w:hAnsiTheme="minorHAnsi" w:cstheme="minorHAnsi"/>
                <w:sz w:val="22"/>
                <w:szCs w:val="22"/>
              </w:rPr>
              <w:t>500 pcs</w:t>
            </w:r>
          </w:p>
        </w:tc>
      </w:tr>
      <w:tr w:rsidR="000C1549" w:rsidRPr="00521C5C" w14:paraId="20107A0B" w14:textId="77777777" w:rsidTr="00596554">
        <w:trPr>
          <w:trHeight w:val="353"/>
          <w:jc w:val="center"/>
        </w:trPr>
        <w:tc>
          <w:tcPr>
            <w:tcW w:w="62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B7C5F43" w14:textId="73F0DE14" w:rsidR="000C1549" w:rsidRPr="00521C5C" w:rsidRDefault="00E960FE" w:rsidP="00DD6017">
            <w:pPr>
              <w:jc w:val="center"/>
              <w:rPr>
                <w:rFonts w:asciiTheme="minorHAnsi" w:hAnsiTheme="minorHAnsi" w:cstheme="minorHAnsi"/>
                <w:sz w:val="22"/>
                <w:szCs w:val="22"/>
              </w:rPr>
            </w:pPr>
            <w:r>
              <w:rPr>
                <w:rFonts w:asciiTheme="minorHAnsi" w:hAnsiTheme="minorHAnsi" w:cstheme="minorHAnsi"/>
                <w:sz w:val="22"/>
                <w:szCs w:val="22"/>
              </w:rPr>
              <w:t>6</w:t>
            </w:r>
          </w:p>
        </w:tc>
        <w:tc>
          <w:tcPr>
            <w:tcW w:w="2366" w:type="dxa"/>
            <w:tcBorders>
              <w:top w:val="single" w:sz="4" w:space="0" w:color="auto"/>
              <w:left w:val="nil"/>
              <w:bottom w:val="single" w:sz="4" w:space="0" w:color="auto"/>
              <w:right w:val="single" w:sz="4" w:space="0" w:color="auto"/>
            </w:tcBorders>
            <w:shd w:val="clear" w:color="000000" w:fill="FFFFFF"/>
            <w:vAlign w:val="center"/>
          </w:tcPr>
          <w:p w14:paraId="2D5F6B14" w14:textId="0972FD16" w:rsidR="000C1549" w:rsidRPr="00521C5C" w:rsidRDefault="00E960FE" w:rsidP="00DD6017">
            <w:pPr>
              <w:rPr>
                <w:rFonts w:asciiTheme="minorHAnsi" w:hAnsiTheme="minorHAnsi" w:cstheme="minorHAnsi"/>
                <w:sz w:val="22"/>
                <w:szCs w:val="22"/>
              </w:rPr>
            </w:pPr>
            <w:r>
              <w:rPr>
                <w:rFonts w:asciiTheme="minorHAnsi" w:hAnsiTheme="minorHAnsi" w:cstheme="minorHAnsi"/>
                <w:sz w:val="22"/>
                <w:szCs w:val="22"/>
              </w:rPr>
              <w:t xml:space="preserve">Condom </w:t>
            </w:r>
          </w:p>
        </w:tc>
        <w:tc>
          <w:tcPr>
            <w:tcW w:w="4744" w:type="dxa"/>
            <w:tcBorders>
              <w:top w:val="single" w:sz="4" w:space="0" w:color="auto"/>
              <w:left w:val="nil"/>
              <w:bottom w:val="single" w:sz="4" w:space="0" w:color="auto"/>
              <w:right w:val="single" w:sz="4" w:space="0" w:color="auto"/>
            </w:tcBorders>
            <w:shd w:val="clear" w:color="000000" w:fill="FFFFFF"/>
            <w:vAlign w:val="center"/>
          </w:tcPr>
          <w:p w14:paraId="409B9AA8" w14:textId="05A5B9E4" w:rsidR="000C1549" w:rsidRPr="00521C5C" w:rsidRDefault="00E960FE" w:rsidP="00DD6017">
            <w:pPr>
              <w:rPr>
                <w:rFonts w:asciiTheme="minorHAnsi" w:hAnsiTheme="minorHAnsi" w:cstheme="minorHAnsi"/>
                <w:sz w:val="22"/>
                <w:szCs w:val="22"/>
              </w:rPr>
            </w:pPr>
            <w:r>
              <w:rPr>
                <w:rFonts w:asciiTheme="minorHAnsi" w:hAnsiTheme="minorHAnsi" w:cstheme="minorHAnsi"/>
                <w:sz w:val="22"/>
                <w:szCs w:val="22"/>
              </w:rPr>
              <w:t xml:space="preserve">China product </w:t>
            </w:r>
          </w:p>
        </w:tc>
        <w:tc>
          <w:tcPr>
            <w:tcW w:w="2070" w:type="dxa"/>
            <w:tcBorders>
              <w:top w:val="single" w:sz="4" w:space="0" w:color="auto"/>
              <w:left w:val="nil"/>
              <w:bottom w:val="single" w:sz="4" w:space="0" w:color="auto"/>
              <w:right w:val="single" w:sz="4" w:space="0" w:color="auto"/>
            </w:tcBorders>
            <w:shd w:val="clear" w:color="000000" w:fill="FFFFFF"/>
            <w:vAlign w:val="center"/>
          </w:tcPr>
          <w:p w14:paraId="2C89084F" w14:textId="67227F1B" w:rsidR="000C1549" w:rsidRPr="00521C5C" w:rsidRDefault="00E960FE" w:rsidP="00DD6017">
            <w:pPr>
              <w:jc w:val="center"/>
              <w:rPr>
                <w:rFonts w:asciiTheme="minorHAnsi" w:hAnsiTheme="minorHAnsi" w:cstheme="minorHAnsi"/>
                <w:sz w:val="22"/>
                <w:szCs w:val="22"/>
              </w:rPr>
            </w:pPr>
            <w:r>
              <w:rPr>
                <w:rFonts w:asciiTheme="minorHAnsi" w:hAnsiTheme="minorHAnsi" w:cstheme="minorHAnsi"/>
                <w:sz w:val="22"/>
                <w:szCs w:val="22"/>
              </w:rPr>
              <w:t>300,000 pcs</w:t>
            </w:r>
          </w:p>
        </w:tc>
      </w:tr>
      <w:tr w:rsidR="00E960FE" w:rsidRPr="00521C5C" w14:paraId="0E3E936B" w14:textId="77777777" w:rsidTr="00596554">
        <w:trPr>
          <w:trHeight w:val="353"/>
          <w:jc w:val="center"/>
        </w:trPr>
        <w:tc>
          <w:tcPr>
            <w:tcW w:w="62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12A9488" w14:textId="11AA3901" w:rsidR="00E960FE" w:rsidRDefault="00E960FE" w:rsidP="00DD6017">
            <w:pPr>
              <w:jc w:val="center"/>
              <w:rPr>
                <w:rFonts w:asciiTheme="minorHAnsi" w:hAnsiTheme="minorHAnsi" w:cstheme="minorHAnsi"/>
                <w:sz w:val="22"/>
                <w:szCs w:val="22"/>
              </w:rPr>
            </w:pPr>
            <w:r>
              <w:rPr>
                <w:rFonts w:asciiTheme="minorHAnsi" w:hAnsiTheme="minorHAnsi" w:cstheme="minorHAnsi"/>
                <w:sz w:val="22"/>
                <w:szCs w:val="22"/>
              </w:rPr>
              <w:t>7</w:t>
            </w:r>
          </w:p>
        </w:tc>
        <w:tc>
          <w:tcPr>
            <w:tcW w:w="2366" w:type="dxa"/>
            <w:tcBorders>
              <w:top w:val="single" w:sz="4" w:space="0" w:color="auto"/>
              <w:left w:val="nil"/>
              <w:bottom w:val="single" w:sz="4" w:space="0" w:color="auto"/>
              <w:right w:val="single" w:sz="4" w:space="0" w:color="auto"/>
            </w:tcBorders>
            <w:shd w:val="clear" w:color="000000" w:fill="FFFFFF"/>
            <w:vAlign w:val="center"/>
          </w:tcPr>
          <w:p w14:paraId="5990D895" w14:textId="4B60C5D5" w:rsidR="00E960FE" w:rsidRDefault="00E960FE" w:rsidP="00DD6017">
            <w:pPr>
              <w:rPr>
                <w:rFonts w:asciiTheme="minorHAnsi" w:hAnsiTheme="minorHAnsi" w:cstheme="minorHAnsi"/>
                <w:sz w:val="22"/>
                <w:szCs w:val="22"/>
              </w:rPr>
            </w:pPr>
            <w:r>
              <w:rPr>
                <w:rFonts w:asciiTheme="minorHAnsi" w:hAnsiTheme="minorHAnsi" w:cstheme="minorHAnsi"/>
                <w:sz w:val="22"/>
                <w:szCs w:val="22"/>
              </w:rPr>
              <w:t>Lubricant</w:t>
            </w:r>
            <w:r w:rsidR="005078C5">
              <w:rPr>
                <w:rFonts w:asciiTheme="minorHAnsi" w:hAnsiTheme="minorHAnsi" w:cstheme="minorHAnsi"/>
                <w:sz w:val="22"/>
                <w:szCs w:val="22"/>
              </w:rPr>
              <w:t xml:space="preserve"> (20 gram)</w:t>
            </w:r>
          </w:p>
        </w:tc>
        <w:tc>
          <w:tcPr>
            <w:tcW w:w="4744" w:type="dxa"/>
            <w:tcBorders>
              <w:top w:val="single" w:sz="4" w:space="0" w:color="auto"/>
              <w:left w:val="nil"/>
              <w:bottom w:val="single" w:sz="4" w:space="0" w:color="auto"/>
              <w:right w:val="single" w:sz="4" w:space="0" w:color="auto"/>
            </w:tcBorders>
            <w:shd w:val="clear" w:color="000000" w:fill="FFFFFF"/>
            <w:vAlign w:val="center"/>
          </w:tcPr>
          <w:p w14:paraId="24D1A84B" w14:textId="55145DED" w:rsidR="00E960FE" w:rsidRDefault="00E960FE" w:rsidP="00DD6017">
            <w:pPr>
              <w:rPr>
                <w:rFonts w:asciiTheme="minorHAnsi" w:hAnsiTheme="minorHAnsi" w:cstheme="minorHAnsi"/>
                <w:sz w:val="22"/>
                <w:szCs w:val="22"/>
              </w:rPr>
            </w:pPr>
            <w:r>
              <w:rPr>
                <w:rFonts w:asciiTheme="minorHAnsi" w:hAnsiTheme="minorHAnsi" w:cstheme="minorHAnsi"/>
                <w:sz w:val="22"/>
                <w:szCs w:val="22"/>
              </w:rPr>
              <w:t xml:space="preserve">Water base, Bangladesh product </w:t>
            </w:r>
          </w:p>
        </w:tc>
        <w:tc>
          <w:tcPr>
            <w:tcW w:w="2070" w:type="dxa"/>
            <w:tcBorders>
              <w:top w:val="single" w:sz="4" w:space="0" w:color="auto"/>
              <w:left w:val="nil"/>
              <w:bottom w:val="single" w:sz="4" w:space="0" w:color="auto"/>
              <w:right w:val="single" w:sz="4" w:space="0" w:color="auto"/>
            </w:tcBorders>
            <w:shd w:val="clear" w:color="000000" w:fill="FFFFFF"/>
            <w:vAlign w:val="center"/>
          </w:tcPr>
          <w:p w14:paraId="1A321439" w14:textId="05C4EED0" w:rsidR="00E960FE" w:rsidRDefault="00E960FE" w:rsidP="00DD6017">
            <w:pPr>
              <w:jc w:val="center"/>
              <w:rPr>
                <w:rFonts w:asciiTheme="minorHAnsi" w:hAnsiTheme="minorHAnsi" w:cstheme="minorHAnsi"/>
                <w:sz w:val="22"/>
                <w:szCs w:val="22"/>
              </w:rPr>
            </w:pPr>
            <w:r>
              <w:rPr>
                <w:rFonts w:asciiTheme="minorHAnsi" w:hAnsiTheme="minorHAnsi" w:cstheme="minorHAnsi"/>
                <w:sz w:val="22"/>
                <w:szCs w:val="22"/>
              </w:rPr>
              <w:t>1</w:t>
            </w:r>
            <w:r w:rsidR="00F51080">
              <w:rPr>
                <w:rFonts w:asciiTheme="minorHAnsi" w:hAnsiTheme="minorHAnsi" w:cstheme="minorHAnsi"/>
                <w:sz w:val="22"/>
                <w:szCs w:val="22"/>
              </w:rPr>
              <w:t>,</w:t>
            </w:r>
            <w:r>
              <w:rPr>
                <w:rFonts w:asciiTheme="minorHAnsi" w:hAnsiTheme="minorHAnsi" w:cstheme="minorHAnsi"/>
                <w:sz w:val="22"/>
                <w:szCs w:val="22"/>
              </w:rPr>
              <w:t>200 pcs</w:t>
            </w:r>
          </w:p>
        </w:tc>
      </w:tr>
      <w:tr w:rsidR="00596554" w:rsidRPr="00521C5C" w14:paraId="469F20EB" w14:textId="77777777" w:rsidTr="00596554">
        <w:trPr>
          <w:trHeight w:val="353"/>
          <w:jc w:val="center"/>
        </w:trPr>
        <w:tc>
          <w:tcPr>
            <w:tcW w:w="62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A1CD9E5" w14:textId="61BEA7EB" w:rsidR="00596554" w:rsidRDefault="00596554" w:rsidP="00DD6017">
            <w:pPr>
              <w:jc w:val="center"/>
              <w:rPr>
                <w:rFonts w:asciiTheme="minorHAnsi" w:hAnsiTheme="minorHAnsi" w:cstheme="minorHAnsi"/>
                <w:sz w:val="22"/>
                <w:szCs w:val="22"/>
              </w:rPr>
            </w:pPr>
            <w:r>
              <w:rPr>
                <w:rFonts w:asciiTheme="minorHAnsi" w:hAnsiTheme="minorHAnsi" w:cstheme="minorHAnsi"/>
                <w:sz w:val="22"/>
                <w:szCs w:val="22"/>
              </w:rPr>
              <w:t>8</w:t>
            </w:r>
          </w:p>
        </w:tc>
        <w:tc>
          <w:tcPr>
            <w:tcW w:w="2366" w:type="dxa"/>
            <w:tcBorders>
              <w:top w:val="single" w:sz="4" w:space="0" w:color="auto"/>
              <w:left w:val="nil"/>
              <w:bottom w:val="single" w:sz="4" w:space="0" w:color="auto"/>
              <w:right w:val="single" w:sz="4" w:space="0" w:color="auto"/>
            </w:tcBorders>
            <w:shd w:val="clear" w:color="000000" w:fill="FFFFFF"/>
            <w:vAlign w:val="center"/>
          </w:tcPr>
          <w:p w14:paraId="0FDFDE77" w14:textId="3E7662AE" w:rsidR="00596554" w:rsidRDefault="00596554" w:rsidP="00DD6017">
            <w:pPr>
              <w:rPr>
                <w:rFonts w:asciiTheme="minorHAnsi" w:hAnsiTheme="minorHAnsi" w:cstheme="minorHAnsi"/>
                <w:sz w:val="22"/>
                <w:szCs w:val="22"/>
              </w:rPr>
            </w:pPr>
            <w:r>
              <w:rPr>
                <w:rFonts w:asciiTheme="minorHAnsi" w:hAnsiTheme="minorHAnsi" w:cstheme="minorHAnsi"/>
                <w:sz w:val="22"/>
                <w:szCs w:val="22"/>
              </w:rPr>
              <w:t>Transportation/Delivery charge with good condition by own responsibility</w:t>
            </w:r>
            <w:r w:rsidR="00A721F2">
              <w:rPr>
                <w:rFonts w:asciiTheme="minorHAnsi" w:hAnsiTheme="minorHAnsi" w:cstheme="minorHAnsi"/>
                <w:sz w:val="22"/>
                <w:szCs w:val="22"/>
              </w:rPr>
              <w:t xml:space="preserve"> of Vendors/ Suppliers</w:t>
            </w:r>
          </w:p>
        </w:tc>
        <w:tc>
          <w:tcPr>
            <w:tcW w:w="4744" w:type="dxa"/>
            <w:tcBorders>
              <w:top w:val="single" w:sz="4" w:space="0" w:color="auto"/>
              <w:left w:val="nil"/>
              <w:bottom w:val="single" w:sz="4" w:space="0" w:color="auto"/>
              <w:right w:val="single" w:sz="4" w:space="0" w:color="auto"/>
            </w:tcBorders>
            <w:shd w:val="clear" w:color="000000" w:fill="FFFFFF"/>
            <w:vAlign w:val="center"/>
          </w:tcPr>
          <w:p w14:paraId="1A663E85" w14:textId="25475854" w:rsidR="00596554" w:rsidRDefault="00596554" w:rsidP="00DD6017">
            <w:pPr>
              <w:rPr>
                <w:rFonts w:asciiTheme="minorHAnsi" w:hAnsiTheme="minorHAnsi" w:cstheme="minorHAnsi"/>
                <w:sz w:val="22"/>
                <w:szCs w:val="22"/>
              </w:rPr>
            </w:pPr>
            <w:proofErr w:type="spellStart"/>
            <w:r>
              <w:rPr>
                <w:rFonts w:asciiTheme="minorHAnsi" w:eastAsia="Calibri" w:hAnsiTheme="minorHAnsi" w:cstheme="minorHAnsi"/>
                <w:sz w:val="22"/>
                <w:szCs w:val="22"/>
              </w:rPr>
              <w:t>Sader</w:t>
            </w:r>
            <w:proofErr w:type="spellEnd"/>
            <w:r>
              <w:rPr>
                <w:rFonts w:asciiTheme="minorHAnsi" w:eastAsia="Calibri" w:hAnsiTheme="minorHAnsi" w:cstheme="minorHAnsi"/>
                <w:sz w:val="22"/>
                <w:szCs w:val="22"/>
              </w:rPr>
              <w:t xml:space="preserve"> upazila of </w:t>
            </w:r>
            <w:proofErr w:type="spellStart"/>
            <w:r>
              <w:rPr>
                <w:rFonts w:asciiTheme="minorHAnsi" w:eastAsia="Calibri" w:hAnsiTheme="minorHAnsi" w:cstheme="minorHAnsi"/>
                <w:sz w:val="22"/>
                <w:szCs w:val="22"/>
              </w:rPr>
              <w:t>Bagerhat</w:t>
            </w:r>
            <w:proofErr w:type="spellEnd"/>
            <w:r>
              <w:rPr>
                <w:rFonts w:asciiTheme="minorHAnsi" w:eastAsia="Calibri" w:hAnsiTheme="minorHAnsi" w:cstheme="minorHAnsi"/>
                <w:sz w:val="22"/>
                <w:szCs w:val="22"/>
              </w:rPr>
              <w:t xml:space="preserve">, </w:t>
            </w:r>
            <w:proofErr w:type="spellStart"/>
            <w:r>
              <w:rPr>
                <w:rFonts w:asciiTheme="minorHAnsi" w:eastAsia="Calibri" w:hAnsiTheme="minorHAnsi" w:cstheme="minorHAnsi"/>
                <w:sz w:val="22"/>
                <w:szCs w:val="22"/>
              </w:rPr>
              <w:t>Potuakhali</w:t>
            </w:r>
            <w:proofErr w:type="spellEnd"/>
            <w:r>
              <w:rPr>
                <w:rFonts w:asciiTheme="minorHAnsi" w:eastAsia="Calibri" w:hAnsiTheme="minorHAnsi" w:cstheme="minorHAnsi"/>
                <w:sz w:val="22"/>
                <w:szCs w:val="22"/>
              </w:rPr>
              <w:t xml:space="preserve">, </w:t>
            </w:r>
            <w:proofErr w:type="spellStart"/>
            <w:r>
              <w:rPr>
                <w:rFonts w:asciiTheme="minorHAnsi" w:eastAsia="Calibri" w:hAnsiTheme="minorHAnsi" w:cstheme="minorHAnsi"/>
                <w:sz w:val="22"/>
                <w:szCs w:val="22"/>
              </w:rPr>
              <w:t>Jamalpur</w:t>
            </w:r>
            <w:proofErr w:type="spellEnd"/>
            <w:r>
              <w:rPr>
                <w:rFonts w:asciiTheme="minorHAnsi" w:eastAsia="Calibri" w:hAnsiTheme="minorHAnsi" w:cstheme="minorHAnsi"/>
                <w:sz w:val="22"/>
                <w:szCs w:val="22"/>
              </w:rPr>
              <w:t xml:space="preserve">, Mymensingh, </w:t>
            </w:r>
            <w:proofErr w:type="spellStart"/>
            <w:r>
              <w:rPr>
                <w:rFonts w:asciiTheme="minorHAnsi" w:eastAsia="Calibri" w:hAnsiTheme="minorHAnsi" w:cstheme="minorHAnsi"/>
                <w:sz w:val="22"/>
                <w:szCs w:val="22"/>
              </w:rPr>
              <w:t>Tangail</w:t>
            </w:r>
            <w:proofErr w:type="spellEnd"/>
            <w:r>
              <w:rPr>
                <w:rFonts w:asciiTheme="minorHAnsi" w:eastAsia="Calibri" w:hAnsiTheme="minorHAnsi" w:cstheme="minorHAnsi"/>
                <w:sz w:val="22"/>
                <w:szCs w:val="22"/>
              </w:rPr>
              <w:t xml:space="preserve">, </w:t>
            </w:r>
            <w:proofErr w:type="spellStart"/>
            <w:r>
              <w:rPr>
                <w:rFonts w:asciiTheme="minorHAnsi" w:eastAsia="Calibri" w:hAnsiTheme="minorHAnsi" w:cstheme="minorHAnsi"/>
                <w:sz w:val="22"/>
                <w:szCs w:val="22"/>
              </w:rPr>
              <w:t>Jashore</w:t>
            </w:r>
            <w:proofErr w:type="spellEnd"/>
            <w:r>
              <w:rPr>
                <w:rFonts w:asciiTheme="minorHAnsi" w:eastAsia="Calibri" w:hAnsiTheme="minorHAnsi" w:cstheme="minorHAnsi"/>
                <w:sz w:val="22"/>
                <w:szCs w:val="22"/>
              </w:rPr>
              <w:t xml:space="preserve">, </w:t>
            </w:r>
            <w:proofErr w:type="spellStart"/>
            <w:r>
              <w:rPr>
                <w:rFonts w:asciiTheme="minorHAnsi" w:eastAsia="Calibri" w:hAnsiTheme="minorHAnsi" w:cstheme="minorHAnsi"/>
                <w:sz w:val="22"/>
                <w:szCs w:val="22"/>
              </w:rPr>
              <w:t>Faridpur</w:t>
            </w:r>
            <w:proofErr w:type="spellEnd"/>
            <w:r>
              <w:rPr>
                <w:rFonts w:asciiTheme="minorHAnsi" w:eastAsia="Calibri" w:hAnsiTheme="minorHAnsi" w:cstheme="minorHAnsi"/>
                <w:sz w:val="22"/>
                <w:szCs w:val="22"/>
              </w:rPr>
              <w:t xml:space="preserve"> districts and also </w:t>
            </w:r>
            <w:proofErr w:type="spellStart"/>
            <w:r>
              <w:rPr>
                <w:rFonts w:asciiTheme="minorHAnsi" w:eastAsia="Calibri" w:hAnsiTheme="minorHAnsi" w:cstheme="minorHAnsi"/>
                <w:sz w:val="22"/>
                <w:szCs w:val="22"/>
              </w:rPr>
              <w:t>Goalondo</w:t>
            </w:r>
            <w:proofErr w:type="spellEnd"/>
            <w:r>
              <w:rPr>
                <w:rFonts w:asciiTheme="minorHAnsi" w:eastAsia="Calibri" w:hAnsiTheme="minorHAnsi" w:cstheme="minorHAnsi"/>
                <w:sz w:val="22"/>
                <w:szCs w:val="22"/>
              </w:rPr>
              <w:t xml:space="preserve"> upazila of </w:t>
            </w:r>
            <w:proofErr w:type="spellStart"/>
            <w:r>
              <w:rPr>
                <w:rFonts w:asciiTheme="minorHAnsi" w:eastAsia="Calibri" w:hAnsiTheme="minorHAnsi" w:cstheme="minorHAnsi"/>
                <w:sz w:val="22"/>
                <w:szCs w:val="22"/>
              </w:rPr>
              <w:t>Rajbari</w:t>
            </w:r>
            <w:proofErr w:type="spellEnd"/>
            <w:r>
              <w:rPr>
                <w:rFonts w:asciiTheme="minorHAnsi" w:eastAsia="Calibri" w:hAnsiTheme="minorHAnsi" w:cstheme="minorHAnsi"/>
                <w:sz w:val="22"/>
                <w:szCs w:val="22"/>
              </w:rPr>
              <w:t xml:space="preserve"> and </w:t>
            </w:r>
            <w:proofErr w:type="spellStart"/>
            <w:r>
              <w:rPr>
                <w:rFonts w:asciiTheme="minorHAnsi" w:eastAsia="Calibri" w:hAnsiTheme="minorHAnsi" w:cstheme="minorHAnsi"/>
                <w:sz w:val="22"/>
                <w:szCs w:val="22"/>
              </w:rPr>
              <w:t>Dakop</w:t>
            </w:r>
            <w:proofErr w:type="spellEnd"/>
            <w:r>
              <w:rPr>
                <w:rFonts w:asciiTheme="minorHAnsi" w:eastAsia="Calibri" w:hAnsiTheme="minorHAnsi" w:cstheme="minorHAnsi"/>
                <w:sz w:val="22"/>
                <w:szCs w:val="22"/>
              </w:rPr>
              <w:t xml:space="preserve"> Upazila of Khulna districts</w:t>
            </w:r>
          </w:p>
        </w:tc>
        <w:tc>
          <w:tcPr>
            <w:tcW w:w="2070" w:type="dxa"/>
            <w:tcBorders>
              <w:top w:val="single" w:sz="4" w:space="0" w:color="auto"/>
              <w:left w:val="nil"/>
              <w:bottom w:val="single" w:sz="4" w:space="0" w:color="auto"/>
              <w:right w:val="single" w:sz="4" w:space="0" w:color="auto"/>
            </w:tcBorders>
            <w:shd w:val="clear" w:color="000000" w:fill="FFFFFF"/>
            <w:vAlign w:val="center"/>
          </w:tcPr>
          <w:p w14:paraId="5F792C23" w14:textId="07FFEAF3" w:rsidR="00596554" w:rsidRDefault="00596554" w:rsidP="00DD6017">
            <w:pPr>
              <w:jc w:val="center"/>
              <w:rPr>
                <w:rFonts w:asciiTheme="minorHAnsi" w:hAnsiTheme="minorHAnsi" w:cstheme="minorHAnsi"/>
                <w:sz w:val="22"/>
                <w:szCs w:val="22"/>
              </w:rPr>
            </w:pPr>
            <w:r>
              <w:rPr>
                <w:rFonts w:asciiTheme="minorHAnsi" w:hAnsiTheme="minorHAnsi" w:cstheme="minorHAnsi"/>
                <w:sz w:val="22"/>
                <w:szCs w:val="22"/>
              </w:rPr>
              <w:t>distribution plan will be shared in work order</w:t>
            </w:r>
          </w:p>
        </w:tc>
      </w:tr>
    </w:tbl>
    <w:p w14:paraId="128B6126" w14:textId="4ABB15BC" w:rsidR="00DD6017" w:rsidRPr="00521C5C" w:rsidRDefault="00DD6017" w:rsidP="00DD6017">
      <w:pPr>
        <w:spacing w:line="240" w:lineRule="exact"/>
        <w:ind w:left="528"/>
        <w:rPr>
          <w:rFonts w:asciiTheme="minorHAnsi" w:eastAsia="Calibri" w:hAnsiTheme="minorHAnsi" w:cstheme="minorHAnsi"/>
          <w:sz w:val="22"/>
          <w:szCs w:val="22"/>
        </w:rPr>
        <w:sectPr w:rsidR="00DD6017" w:rsidRPr="00521C5C">
          <w:pgSz w:w="11920" w:h="16840"/>
          <w:pgMar w:top="780" w:right="640" w:bottom="280" w:left="620" w:header="720" w:footer="720" w:gutter="0"/>
          <w:cols w:space="720"/>
        </w:sectPr>
      </w:pPr>
    </w:p>
    <w:p w14:paraId="260A98CF" w14:textId="60F6F582" w:rsidR="00500A87" w:rsidRPr="00521C5C" w:rsidRDefault="00C46160" w:rsidP="00521C5C">
      <w:pPr>
        <w:spacing w:line="240" w:lineRule="exact"/>
        <w:ind w:left="100" w:right="2020"/>
        <w:jc w:val="both"/>
        <w:rPr>
          <w:rFonts w:asciiTheme="minorHAnsi" w:eastAsia="Calibri" w:hAnsiTheme="minorHAnsi" w:cstheme="minorHAnsi"/>
          <w:sz w:val="22"/>
          <w:szCs w:val="22"/>
        </w:rPr>
      </w:pPr>
      <w:r w:rsidRPr="00521C5C">
        <w:rPr>
          <w:rFonts w:asciiTheme="minorHAnsi" w:eastAsia="Calibri" w:hAnsiTheme="minorHAnsi" w:cstheme="minorHAnsi"/>
          <w:b/>
          <w:sz w:val="22"/>
          <w:szCs w:val="22"/>
        </w:rPr>
        <w:lastRenderedPageBreak/>
        <w:t xml:space="preserve">4.0   </w:t>
      </w:r>
      <w:r w:rsidRPr="00521C5C">
        <w:rPr>
          <w:rFonts w:asciiTheme="minorHAnsi" w:eastAsia="Calibri" w:hAnsiTheme="minorHAnsi" w:cstheme="minorHAnsi"/>
          <w:b/>
          <w:spacing w:val="13"/>
          <w:sz w:val="22"/>
          <w:szCs w:val="22"/>
        </w:rPr>
        <w:t xml:space="preserve"> </w:t>
      </w:r>
      <w:r w:rsidRPr="00521C5C">
        <w:rPr>
          <w:rFonts w:asciiTheme="minorHAnsi" w:eastAsia="Calibri" w:hAnsiTheme="minorHAnsi" w:cstheme="minorHAnsi"/>
          <w:b/>
          <w:spacing w:val="1"/>
          <w:sz w:val="22"/>
          <w:szCs w:val="22"/>
        </w:rPr>
        <w:t>E</w:t>
      </w:r>
      <w:r w:rsidRPr="00521C5C">
        <w:rPr>
          <w:rFonts w:asciiTheme="minorHAnsi" w:eastAsia="Calibri" w:hAnsiTheme="minorHAnsi" w:cstheme="minorHAnsi"/>
          <w:b/>
          <w:sz w:val="22"/>
          <w:szCs w:val="22"/>
        </w:rPr>
        <w:t>XP</w:t>
      </w:r>
      <w:r w:rsidRPr="00521C5C">
        <w:rPr>
          <w:rFonts w:asciiTheme="minorHAnsi" w:eastAsia="Calibri" w:hAnsiTheme="minorHAnsi" w:cstheme="minorHAnsi"/>
          <w:b/>
          <w:spacing w:val="1"/>
          <w:sz w:val="22"/>
          <w:szCs w:val="22"/>
        </w:rPr>
        <w:t>E</w:t>
      </w:r>
      <w:r w:rsidRPr="00521C5C">
        <w:rPr>
          <w:rFonts w:asciiTheme="minorHAnsi" w:eastAsia="Calibri" w:hAnsiTheme="minorHAnsi" w:cstheme="minorHAnsi"/>
          <w:b/>
          <w:sz w:val="22"/>
          <w:szCs w:val="22"/>
        </w:rPr>
        <w:t>CT</w:t>
      </w:r>
      <w:r w:rsidRPr="00521C5C">
        <w:rPr>
          <w:rFonts w:asciiTheme="minorHAnsi" w:eastAsia="Calibri" w:hAnsiTheme="minorHAnsi" w:cstheme="minorHAnsi"/>
          <w:b/>
          <w:spacing w:val="1"/>
          <w:sz w:val="22"/>
          <w:szCs w:val="22"/>
        </w:rPr>
        <w:t>E</w:t>
      </w:r>
      <w:r w:rsidRPr="00521C5C">
        <w:rPr>
          <w:rFonts w:asciiTheme="minorHAnsi" w:eastAsia="Calibri" w:hAnsiTheme="minorHAnsi" w:cstheme="minorHAnsi"/>
          <w:b/>
          <w:sz w:val="22"/>
          <w:szCs w:val="22"/>
        </w:rPr>
        <w:t>D</w:t>
      </w:r>
      <w:r w:rsidRPr="00521C5C">
        <w:rPr>
          <w:rFonts w:asciiTheme="minorHAnsi" w:eastAsia="Calibri" w:hAnsiTheme="minorHAnsi" w:cstheme="minorHAnsi"/>
          <w:b/>
          <w:spacing w:val="-9"/>
          <w:sz w:val="22"/>
          <w:szCs w:val="22"/>
        </w:rPr>
        <w:t xml:space="preserve"> </w:t>
      </w:r>
      <w:r w:rsidRPr="00521C5C">
        <w:rPr>
          <w:rFonts w:asciiTheme="minorHAnsi" w:eastAsia="Calibri" w:hAnsiTheme="minorHAnsi" w:cstheme="minorHAnsi"/>
          <w:b/>
          <w:sz w:val="22"/>
          <w:szCs w:val="22"/>
        </w:rPr>
        <w:t>D</w:t>
      </w:r>
      <w:r w:rsidRPr="00521C5C">
        <w:rPr>
          <w:rFonts w:asciiTheme="minorHAnsi" w:eastAsia="Calibri" w:hAnsiTheme="minorHAnsi" w:cstheme="minorHAnsi"/>
          <w:b/>
          <w:spacing w:val="1"/>
          <w:sz w:val="22"/>
          <w:szCs w:val="22"/>
        </w:rPr>
        <w:t>E</w:t>
      </w:r>
      <w:r w:rsidRPr="00521C5C">
        <w:rPr>
          <w:rFonts w:asciiTheme="minorHAnsi" w:eastAsia="Calibri" w:hAnsiTheme="minorHAnsi" w:cstheme="minorHAnsi"/>
          <w:b/>
          <w:sz w:val="22"/>
          <w:szCs w:val="22"/>
        </w:rPr>
        <w:t>LIV</w:t>
      </w:r>
      <w:r w:rsidRPr="00521C5C">
        <w:rPr>
          <w:rFonts w:asciiTheme="minorHAnsi" w:eastAsia="Calibri" w:hAnsiTheme="minorHAnsi" w:cstheme="minorHAnsi"/>
          <w:b/>
          <w:spacing w:val="1"/>
          <w:sz w:val="22"/>
          <w:szCs w:val="22"/>
        </w:rPr>
        <w:t>E</w:t>
      </w:r>
      <w:r w:rsidRPr="00521C5C">
        <w:rPr>
          <w:rFonts w:asciiTheme="minorHAnsi" w:eastAsia="Calibri" w:hAnsiTheme="minorHAnsi" w:cstheme="minorHAnsi"/>
          <w:b/>
          <w:sz w:val="22"/>
          <w:szCs w:val="22"/>
        </w:rPr>
        <w:t>R</w:t>
      </w:r>
      <w:r w:rsidRPr="00521C5C">
        <w:rPr>
          <w:rFonts w:asciiTheme="minorHAnsi" w:eastAsia="Calibri" w:hAnsiTheme="minorHAnsi" w:cstheme="minorHAnsi"/>
          <w:b/>
          <w:spacing w:val="-1"/>
          <w:sz w:val="22"/>
          <w:szCs w:val="22"/>
        </w:rPr>
        <w:t>A</w:t>
      </w:r>
      <w:r w:rsidRPr="00521C5C">
        <w:rPr>
          <w:rFonts w:asciiTheme="minorHAnsi" w:eastAsia="Calibri" w:hAnsiTheme="minorHAnsi" w:cstheme="minorHAnsi"/>
          <w:b/>
          <w:spacing w:val="1"/>
          <w:sz w:val="22"/>
          <w:szCs w:val="22"/>
        </w:rPr>
        <w:t>B</w:t>
      </w:r>
      <w:r w:rsidRPr="00521C5C">
        <w:rPr>
          <w:rFonts w:asciiTheme="minorHAnsi" w:eastAsia="Calibri" w:hAnsiTheme="minorHAnsi" w:cstheme="minorHAnsi"/>
          <w:b/>
          <w:sz w:val="22"/>
          <w:szCs w:val="22"/>
        </w:rPr>
        <w:t>L</w:t>
      </w:r>
      <w:r w:rsidRPr="00521C5C">
        <w:rPr>
          <w:rFonts w:asciiTheme="minorHAnsi" w:eastAsia="Calibri" w:hAnsiTheme="minorHAnsi" w:cstheme="minorHAnsi"/>
          <w:b/>
          <w:spacing w:val="1"/>
          <w:sz w:val="22"/>
          <w:szCs w:val="22"/>
        </w:rPr>
        <w:t>E</w:t>
      </w:r>
      <w:r w:rsidRPr="00521C5C">
        <w:rPr>
          <w:rFonts w:asciiTheme="minorHAnsi" w:eastAsia="Calibri" w:hAnsiTheme="minorHAnsi" w:cstheme="minorHAnsi"/>
          <w:b/>
          <w:sz w:val="22"/>
          <w:szCs w:val="22"/>
        </w:rPr>
        <w:t>S</w:t>
      </w:r>
      <w:r w:rsidRPr="00521C5C">
        <w:rPr>
          <w:rFonts w:asciiTheme="minorHAnsi" w:eastAsia="Calibri" w:hAnsiTheme="minorHAnsi" w:cstheme="minorHAnsi"/>
          <w:b/>
          <w:spacing w:val="-10"/>
          <w:sz w:val="22"/>
          <w:szCs w:val="22"/>
        </w:rPr>
        <w:t xml:space="preserve"> </w:t>
      </w:r>
      <w:r w:rsidRPr="00521C5C">
        <w:rPr>
          <w:rFonts w:asciiTheme="minorHAnsi" w:eastAsia="Calibri" w:hAnsiTheme="minorHAnsi" w:cstheme="minorHAnsi"/>
          <w:b/>
          <w:spacing w:val="-1"/>
          <w:sz w:val="22"/>
          <w:szCs w:val="22"/>
        </w:rPr>
        <w:t>A</w:t>
      </w:r>
      <w:r w:rsidRPr="00521C5C">
        <w:rPr>
          <w:rFonts w:asciiTheme="minorHAnsi" w:eastAsia="Calibri" w:hAnsiTheme="minorHAnsi" w:cstheme="minorHAnsi"/>
          <w:b/>
          <w:spacing w:val="3"/>
          <w:sz w:val="22"/>
          <w:szCs w:val="22"/>
        </w:rPr>
        <w:t>N</w:t>
      </w:r>
      <w:r w:rsidRPr="00521C5C">
        <w:rPr>
          <w:rFonts w:asciiTheme="minorHAnsi" w:eastAsia="Calibri" w:hAnsiTheme="minorHAnsi" w:cstheme="minorHAnsi"/>
          <w:b/>
          <w:sz w:val="22"/>
          <w:szCs w:val="22"/>
        </w:rPr>
        <w:t>D</w:t>
      </w:r>
      <w:r w:rsidRPr="00521C5C">
        <w:rPr>
          <w:rFonts w:asciiTheme="minorHAnsi" w:eastAsia="Calibri" w:hAnsiTheme="minorHAnsi" w:cstheme="minorHAnsi"/>
          <w:b/>
          <w:spacing w:val="-5"/>
          <w:sz w:val="22"/>
          <w:szCs w:val="22"/>
        </w:rPr>
        <w:t xml:space="preserve"> </w:t>
      </w:r>
      <w:r w:rsidRPr="00521C5C">
        <w:rPr>
          <w:rFonts w:asciiTheme="minorHAnsi" w:eastAsia="Calibri" w:hAnsiTheme="minorHAnsi" w:cstheme="minorHAnsi"/>
          <w:b/>
          <w:sz w:val="22"/>
          <w:szCs w:val="22"/>
        </w:rPr>
        <w:t>TI</w:t>
      </w:r>
      <w:r w:rsidRPr="00521C5C">
        <w:rPr>
          <w:rFonts w:asciiTheme="minorHAnsi" w:eastAsia="Calibri" w:hAnsiTheme="minorHAnsi" w:cstheme="minorHAnsi"/>
          <w:b/>
          <w:spacing w:val="1"/>
          <w:sz w:val="22"/>
          <w:szCs w:val="22"/>
        </w:rPr>
        <w:t>M</w:t>
      </w:r>
      <w:r w:rsidRPr="00521C5C">
        <w:rPr>
          <w:rFonts w:asciiTheme="minorHAnsi" w:eastAsia="Calibri" w:hAnsiTheme="minorHAnsi" w:cstheme="minorHAnsi"/>
          <w:b/>
          <w:sz w:val="22"/>
          <w:szCs w:val="22"/>
        </w:rPr>
        <w:t>E</w:t>
      </w:r>
      <w:r w:rsidR="00521C5C">
        <w:rPr>
          <w:rFonts w:asciiTheme="minorHAnsi" w:eastAsia="Calibri" w:hAnsiTheme="minorHAnsi" w:cstheme="minorHAnsi"/>
          <w:b/>
          <w:sz w:val="22"/>
          <w:szCs w:val="22"/>
        </w:rPr>
        <w:t xml:space="preserve"> </w:t>
      </w:r>
      <w:r w:rsidRPr="00521C5C">
        <w:rPr>
          <w:rFonts w:asciiTheme="minorHAnsi" w:eastAsia="Calibri" w:hAnsiTheme="minorHAnsi" w:cstheme="minorHAnsi"/>
          <w:b/>
          <w:sz w:val="22"/>
          <w:szCs w:val="22"/>
        </w:rPr>
        <w:t>F</w:t>
      </w:r>
      <w:r w:rsidRPr="00521C5C">
        <w:rPr>
          <w:rFonts w:asciiTheme="minorHAnsi" w:eastAsia="Calibri" w:hAnsiTheme="minorHAnsi" w:cstheme="minorHAnsi"/>
          <w:b/>
          <w:spacing w:val="1"/>
          <w:sz w:val="22"/>
          <w:szCs w:val="22"/>
        </w:rPr>
        <w:t>R</w:t>
      </w:r>
      <w:r w:rsidRPr="00521C5C">
        <w:rPr>
          <w:rFonts w:asciiTheme="minorHAnsi" w:eastAsia="Calibri" w:hAnsiTheme="minorHAnsi" w:cstheme="minorHAnsi"/>
          <w:b/>
          <w:spacing w:val="-1"/>
          <w:sz w:val="22"/>
          <w:szCs w:val="22"/>
        </w:rPr>
        <w:t>A</w:t>
      </w:r>
      <w:r w:rsidRPr="00521C5C">
        <w:rPr>
          <w:rFonts w:asciiTheme="minorHAnsi" w:eastAsia="Calibri" w:hAnsiTheme="minorHAnsi" w:cstheme="minorHAnsi"/>
          <w:b/>
          <w:spacing w:val="1"/>
          <w:sz w:val="22"/>
          <w:szCs w:val="22"/>
        </w:rPr>
        <w:t>M</w:t>
      </w:r>
      <w:r w:rsidRPr="00521C5C">
        <w:rPr>
          <w:rFonts w:asciiTheme="minorHAnsi" w:eastAsia="Calibri" w:hAnsiTheme="minorHAnsi" w:cstheme="minorHAnsi"/>
          <w:b/>
          <w:sz w:val="22"/>
          <w:szCs w:val="22"/>
        </w:rPr>
        <w:t>E</w:t>
      </w:r>
    </w:p>
    <w:p w14:paraId="7F94F564" w14:textId="35A40EB5" w:rsidR="00500A87" w:rsidRPr="00521C5C" w:rsidRDefault="00D465B7">
      <w:pPr>
        <w:spacing w:before="2" w:line="100" w:lineRule="exact"/>
        <w:rPr>
          <w:rFonts w:asciiTheme="minorHAnsi" w:hAnsiTheme="minorHAnsi" w:cstheme="minorHAnsi"/>
          <w:sz w:val="22"/>
          <w:szCs w:val="22"/>
        </w:rPr>
      </w:pPr>
      <w:r>
        <w:rPr>
          <w:rFonts w:asciiTheme="minorHAnsi" w:hAnsiTheme="minorHAnsi" w:cstheme="minorHAnsi"/>
          <w:sz w:val="22"/>
          <w:szCs w:val="22"/>
        </w:rPr>
        <w:pict w14:anchorId="38ABAEB4">
          <v:group id="_x0000_s1066" style="position:absolute;margin-left:34.55pt;margin-top:2.5pt;width:525pt;height:0;z-index:-1468;mso-position-horizontal-relative:page" coordorigin="691,270" coordsize="10500,0">
            <v:shape id="_x0000_s1067" style="position:absolute;left:691;top:270;width:10500;height:0" coordorigin="691,270" coordsize="10500,0" path="m691,270r10500,e" filled="f" strokeweight=".82pt">
              <v:path arrowok="t"/>
            </v:shape>
            <w10:wrap anchorx="page"/>
          </v:group>
        </w:pict>
      </w:r>
    </w:p>
    <w:p w14:paraId="10970660" w14:textId="77777777" w:rsidR="00500A87" w:rsidRPr="00521C5C" w:rsidRDefault="00500A87">
      <w:pPr>
        <w:spacing w:line="200" w:lineRule="exact"/>
        <w:rPr>
          <w:rFonts w:asciiTheme="minorHAnsi" w:hAnsiTheme="minorHAnsi" w:cstheme="minorHAnsi"/>
          <w:sz w:val="22"/>
          <w:szCs w:val="22"/>
        </w:rPr>
      </w:pPr>
    </w:p>
    <w:p w14:paraId="3F7ECC29" w14:textId="1F3117E7" w:rsidR="00A81B22" w:rsidRPr="00A81B22" w:rsidRDefault="00A81B22" w:rsidP="00A81B22">
      <w:pPr>
        <w:spacing w:before="1" w:line="280" w:lineRule="exact"/>
        <w:ind w:left="100"/>
        <w:jc w:val="both"/>
        <w:rPr>
          <w:rFonts w:asciiTheme="minorHAnsi" w:eastAsia="Calibri" w:hAnsiTheme="minorHAnsi" w:cstheme="minorHAnsi"/>
          <w:sz w:val="22"/>
          <w:szCs w:val="22"/>
        </w:rPr>
      </w:pPr>
      <w:r w:rsidRPr="00A81B22">
        <w:rPr>
          <w:rFonts w:asciiTheme="minorHAnsi" w:eastAsia="Calibri" w:hAnsiTheme="minorHAnsi" w:cstheme="minorHAnsi"/>
          <w:sz w:val="22"/>
          <w:szCs w:val="22"/>
        </w:rPr>
        <w:t xml:space="preserve">The supply must be </w:t>
      </w:r>
      <w:r w:rsidRPr="00596554">
        <w:rPr>
          <w:rFonts w:asciiTheme="minorHAnsi" w:eastAsia="Calibri" w:hAnsiTheme="minorHAnsi" w:cstheme="minorHAnsi"/>
          <w:sz w:val="22"/>
          <w:szCs w:val="22"/>
        </w:rPr>
        <w:t xml:space="preserve">completed within </w:t>
      </w:r>
      <w:r w:rsidR="00596554" w:rsidRPr="00596554">
        <w:rPr>
          <w:rFonts w:asciiTheme="minorHAnsi" w:eastAsia="Calibri" w:hAnsiTheme="minorHAnsi" w:cstheme="minorHAnsi"/>
          <w:sz w:val="22"/>
          <w:szCs w:val="22"/>
        </w:rPr>
        <w:t>Seven</w:t>
      </w:r>
      <w:r w:rsidRPr="00596554">
        <w:rPr>
          <w:rFonts w:asciiTheme="minorHAnsi" w:eastAsia="Calibri" w:hAnsiTheme="minorHAnsi" w:cstheme="minorHAnsi"/>
          <w:sz w:val="22"/>
          <w:szCs w:val="22"/>
        </w:rPr>
        <w:t xml:space="preserve"> (</w:t>
      </w:r>
      <w:r w:rsidR="00596554" w:rsidRPr="00596554">
        <w:rPr>
          <w:rFonts w:asciiTheme="minorHAnsi" w:eastAsia="Calibri" w:hAnsiTheme="minorHAnsi" w:cstheme="minorHAnsi"/>
          <w:sz w:val="22"/>
          <w:szCs w:val="22"/>
        </w:rPr>
        <w:t>07</w:t>
      </w:r>
      <w:r w:rsidRPr="00596554">
        <w:rPr>
          <w:rFonts w:asciiTheme="minorHAnsi" w:eastAsia="Calibri" w:hAnsiTheme="minorHAnsi" w:cstheme="minorHAnsi"/>
          <w:sz w:val="22"/>
          <w:szCs w:val="22"/>
        </w:rPr>
        <w:t>) days of issuance of the work order</w:t>
      </w:r>
      <w:r w:rsidR="003A15B9">
        <w:rPr>
          <w:rFonts w:asciiTheme="minorHAnsi" w:eastAsia="Calibri" w:hAnsiTheme="minorHAnsi" w:cstheme="minorHAnsi"/>
          <w:sz w:val="22"/>
          <w:szCs w:val="22"/>
        </w:rPr>
        <w:t xml:space="preserve"> with good condition</w:t>
      </w:r>
      <w:r w:rsidRPr="00596554">
        <w:rPr>
          <w:rFonts w:asciiTheme="minorHAnsi" w:eastAsia="Calibri" w:hAnsiTheme="minorHAnsi" w:cstheme="minorHAnsi"/>
          <w:sz w:val="22"/>
          <w:szCs w:val="22"/>
        </w:rPr>
        <w:t>.</w:t>
      </w:r>
      <w:r w:rsidRPr="00A81B22">
        <w:rPr>
          <w:rFonts w:asciiTheme="minorHAnsi" w:eastAsia="Calibri" w:hAnsiTheme="minorHAnsi" w:cstheme="minorHAnsi"/>
          <w:sz w:val="22"/>
          <w:szCs w:val="22"/>
        </w:rPr>
        <w:t xml:space="preserve"> Payment will be made by PHD through Account Payee </w:t>
      </w:r>
      <w:proofErr w:type="spellStart"/>
      <w:r w:rsidRPr="00A81B22">
        <w:rPr>
          <w:rFonts w:asciiTheme="minorHAnsi" w:eastAsia="Calibri" w:hAnsiTheme="minorHAnsi" w:cstheme="minorHAnsi"/>
          <w:sz w:val="22"/>
          <w:szCs w:val="22"/>
        </w:rPr>
        <w:t>Cheque</w:t>
      </w:r>
      <w:proofErr w:type="spellEnd"/>
      <w:r w:rsidRPr="00A81B22">
        <w:rPr>
          <w:rFonts w:asciiTheme="minorHAnsi" w:eastAsia="Calibri" w:hAnsiTheme="minorHAnsi" w:cstheme="minorHAnsi"/>
          <w:sz w:val="22"/>
          <w:szCs w:val="22"/>
        </w:rPr>
        <w:t xml:space="preserve"> or Bank Transfer upon satisfactory delivery at each designated site, namely the PHD Wellness Centers located at: </w:t>
      </w:r>
      <w:proofErr w:type="spellStart"/>
      <w:r w:rsidRPr="00A81B22">
        <w:rPr>
          <w:rFonts w:asciiTheme="minorHAnsi" w:eastAsia="Calibri" w:hAnsiTheme="minorHAnsi" w:cstheme="minorHAnsi"/>
          <w:sz w:val="22"/>
          <w:szCs w:val="22"/>
        </w:rPr>
        <w:t>Daulatdia</w:t>
      </w:r>
      <w:proofErr w:type="spellEnd"/>
      <w:r w:rsidRPr="00A81B22">
        <w:rPr>
          <w:rFonts w:asciiTheme="minorHAnsi" w:eastAsia="Calibri" w:hAnsiTheme="minorHAnsi" w:cstheme="minorHAnsi"/>
          <w:sz w:val="22"/>
          <w:szCs w:val="22"/>
        </w:rPr>
        <w:t xml:space="preserve"> Brothel (</w:t>
      </w:r>
      <w:proofErr w:type="spellStart"/>
      <w:r w:rsidRPr="00A81B22">
        <w:rPr>
          <w:rFonts w:asciiTheme="minorHAnsi" w:eastAsia="Calibri" w:hAnsiTheme="minorHAnsi" w:cstheme="minorHAnsi"/>
          <w:sz w:val="22"/>
          <w:szCs w:val="22"/>
        </w:rPr>
        <w:t>Goalanda</w:t>
      </w:r>
      <w:proofErr w:type="spellEnd"/>
      <w:r w:rsidRPr="00A81B22">
        <w:rPr>
          <w:rFonts w:asciiTheme="minorHAnsi" w:eastAsia="Calibri" w:hAnsiTheme="minorHAnsi" w:cstheme="minorHAnsi"/>
          <w:sz w:val="22"/>
          <w:szCs w:val="22"/>
        </w:rPr>
        <w:t xml:space="preserve"> Upazila, </w:t>
      </w:r>
      <w:proofErr w:type="spellStart"/>
      <w:r w:rsidRPr="00A81B22">
        <w:rPr>
          <w:rFonts w:asciiTheme="minorHAnsi" w:eastAsia="Calibri" w:hAnsiTheme="minorHAnsi" w:cstheme="minorHAnsi"/>
          <w:sz w:val="22"/>
          <w:szCs w:val="22"/>
        </w:rPr>
        <w:t>Rajbari</w:t>
      </w:r>
      <w:proofErr w:type="spellEnd"/>
      <w:r w:rsidRPr="00A81B22">
        <w:rPr>
          <w:rFonts w:asciiTheme="minorHAnsi" w:eastAsia="Calibri" w:hAnsiTheme="minorHAnsi" w:cstheme="minorHAnsi"/>
          <w:sz w:val="22"/>
          <w:szCs w:val="22"/>
        </w:rPr>
        <w:t xml:space="preserve">); </w:t>
      </w:r>
      <w:proofErr w:type="spellStart"/>
      <w:r w:rsidRPr="00A81B22">
        <w:rPr>
          <w:rFonts w:asciiTheme="minorHAnsi" w:eastAsia="Calibri" w:hAnsiTheme="minorHAnsi" w:cstheme="minorHAnsi"/>
          <w:sz w:val="22"/>
          <w:szCs w:val="22"/>
        </w:rPr>
        <w:t>Rothkhola</w:t>
      </w:r>
      <w:proofErr w:type="spellEnd"/>
      <w:r w:rsidRPr="00A81B22">
        <w:rPr>
          <w:rFonts w:asciiTheme="minorHAnsi" w:eastAsia="Calibri" w:hAnsiTheme="minorHAnsi" w:cstheme="minorHAnsi"/>
          <w:sz w:val="22"/>
          <w:szCs w:val="22"/>
        </w:rPr>
        <w:t xml:space="preserve"> Brothel (</w:t>
      </w:r>
      <w:proofErr w:type="spellStart"/>
      <w:r w:rsidRPr="00A81B22">
        <w:rPr>
          <w:rFonts w:asciiTheme="minorHAnsi" w:eastAsia="Calibri" w:hAnsiTheme="minorHAnsi" w:cstheme="minorHAnsi"/>
          <w:sz w:val="22"/>
          <w:szCs w:val="22"/>
        </w:rPr>
        <w:t>Faridpur</w:t>
      </w:r>
      <w:proofErr w:type="spellEnd"/>
      <w:r w:rsidRPr="00A81B22">
        <w:rPr>
          <w:rFonts w:asciiTheme="minorHAnsi" w:eastAsia="Calibri" w:hAnsiTheme="minorHAnsi" w:cstheme="minorHAnsi"/>
          <w:sz w:val="22"/>
          <w:szCs w:val="22"/>
        </w:rPr>
        <w:t xml:space="preserve"> </w:t>
      </w:r>
      <w:proofErr w:type="spellStart"/>
      <w:r w:rsidRPr="00A81B22">
        <w:rPr>
          <w:rFonts w:asciiTheme="minorHAnsi" w:eastAsia="Calibri" w:hAnsiTheme="minorHAnsi" w:cstheme="minorHAnsi"/>
          <w:sz w:val="22"/>
          <w:szCs w:val="22"/>
        </w:rPr>
        <w:t>Sadar</w:t>
      </w:r>
      <w:proofErr w:type="spellEnd"/>
      <w:r w:rsidRPr="00A81B22">
        <w:rPr>
          <w:rFonts w:asciiTheme="minorHAnsi" w:eastAsia="Calibri" w:hAnsiTheme="minorHAnsi" w:cstheme="minorHAnsi"/>
          <w:sz w:val="22"/>
          <w:szCs w:val="22"/>
        </w:rPr>
        <w:t>); Old Hospital Road Brothel (</w:t>
      </w:r>
      <w:proofErr w:type="spellStart"/>
      <w:r w:rsidRPr="00A81B22">
        <w:rPr>
          <w:rFonts w:asciiTheme="minorHAnsi" w:eastAsia="Calibri" w:hAnsiTheme="minorHAnsi" w:cstheme="minorHAnsi"/>
          <w:sz w:val="22"/>
          <w:szCs w:val="22"/>
        </w:rPr>
        <w:t>Patuakhali</w:t>
      </w:r>
      <w:proofErr w:type="spellEnd"/>
      <w:r w:rsidRPr="00A81B22">
        <w:rPr>
          <w:rFonts w:asciiTheme="minorHAnsi" w:eastAsia="Calibri" w:hAnsiTheme="minorHAnsi" w:cstheme="minorHAnsi"/>
          <w:sz w:val="22"/>
          <w:szCs w:val="22"/>
        </w:rPr>
        <w:t xml:space="preserve"> </w:t>
      </w:r>
      <w:proofErr w:type="spellStart"/>
      <w:r w:rsidRPr="00A81B22">
        <w:rPr>
          <w:rFonts w:asciiTheme="minorHAnsi" w:eastAsia="Calibri" w:hAnsiTheme="minorHAnsi" w:cstheme="minorHAnsi"/>
          <w:sz w:val="22"/>
          <w:szCs w:val="22"/>
        </w:rPr>
        <w:t>Sadar</w:t>
      </w:r>
      <w:proofErr w:type="spellEnd"/>
      <w:r w:rsidRPr="00A81B22">
        <w:rPr>
          <w:rFonts w:asciiTheme="minorHAnsi" w:eastAsia="Calibri" w:hAnsiTheme="minorHAnsi" w:cstheme="minorHAnsi"/>
          <w:sz w:val="22"/>
          <w:szCs w:val="22"/>
        </w:rPr>
        <w:t xml:space="preserve">); </w:t>
      </w:r>
      <w:proofErr w:type="spellStart"/>
      <w:r w:rsidRPr="00A81B22">
        <w:rPr>
          <w:rFonts w:asciiTheme="minorHAnsi" w:eastAsia="Calibri" w:hAnsiTheme="minorHAnsi" w:cstheme="minorHAnsi"/>
          <w:sz w:val="22"/>
          <w:szCs w:val="22"/>
        </w:rPr>
        <w:t>Baniashanta</w:t>
      </w:r>
      <w:proofErr w:type="spellEnd"/>
      <w:r w:rsidRPr="00A81B22">
        <w:rPr>
          <w:rFonts w:asciiTheme="minorHAnsi" w:eastAsia="Calibri" w:hAnsiTheme="minorHAnsi" w:cstheme="minorHAnsi"/>
          <w:sz w:val="22"/>
          <w:szCs w:val="22"/>
        </w:rPr>
        <w:t xml:space="preserve"> Brothel (</w:t>
      </w:r>
      <w:proofErr w:type="spellStart"/>
      <w:r w:rsidRPr="00A81B22">
        <w:rPr>
          <w:rFonts w:asciiTheme="minorHAnsi" w:eastAsia="Calibri" w:hAnsiTheme="minorHAnsi" w:cstheme="minorHAnsi"/>
          <w:sz w:val="22"/>
          <w:szCs w:val="22"/>
        </w:rPr>
        <w:t>Dakop</w:t>
      </w:r>
      <w:proofErr w:type="spellEnd"/>
      <w:r w:rsidRPr="00A81B22">
        <w:rPr>
          <w:rFonts w:asciiTheme="minorHAnsi" w:eastAsia="Calibri" w:hAnsiTheme="minorHAnsi" w:cstheme="minorHAnsi"/>
          <w:sz w:val="22"/>
          <w:szCs w:val="22"/>
        </w:rPr>
        <w:t xml:space="preserve"> Upazila, Khulna); </w:t>
      </w:r>
      <w:proofErr w:type="spellStart"/>
      <w:r w:rsidRPr="00A81B22">
        <w:rPr>
          <w:rFonts w:asciiTheme="minorHAnsi" w:eastAsia="Calibri" w:hAnsiTheme="minorHAnsi" w:cstheme="minorHAnsi"/>
          <w:sz w:val="22"/>
          <w:szCs w:val="22"/>
        </w:rPr>
        <w:t>Babu</w:t>
      </w:r>
      <w:proofErr w:type="spellEnd"/>
      <w:r w:rsidRPr="00A81B22">
        <w:rPr>
          <w:rFonts w:asciiTheme="minorHAnsi" w:eastAsia="Calibri" w:hAnsiTheme="minorHAnsi" w:cstheme="minorHAnsi"/>
          <w:sz w:val="22"/>
          <w:szCs w:val="22"/>
        </w:rPr>
        <w:t xml:space="preserve"> Bazar Brothel (</w:t>
      </w:r>
      <w:proofErr w:type="spellStart"/>
      <w:r w:rsidRPr="00A81B22">
        <w:rPr>
          <w:rFonts w:asciiTheme="minorHAnsi" w:eastAsia="Calibri" w:hAnsiTheme="minorHAnsi" w:cstheme="minorHAnsi"/>
          <w:sz w:val="22"/>
          <w:szCs w:val="22"/>
        </w:rPr>
        <w:t>Jashore</w:t>
      </w:r>
      <w:proofErr w:type="spellEnd"/>
      <w:r w:rsidRPr="00A81B22">
        <w:rPr>
          <w:rFonts w:asciiTheme="minorHAnsi" w:eastAsia="Calibri" w:hAnsiTheme="minorHAnsi" w:cstheme="minorHAnsi"/>
          <w:sz w:val="22"/>
          <w:szCs w:val="22"/>
        </w:rPr>
        <w:t xml:space="preserve"> </w:t>
      </w:r>
      <w:proofErr w:type="spellStart"/>
      <w:r w:rsidRPr="00A81B22">
        <w:rPr>
          <w:rFonts w:asciiTheme="minorHAnsi" w:eastAsia="Calibri" w:hAnsiTheme="minorHAnsi" w:cstheme="minorHAnsi"/>
          <w:sz w:val="22"/>
          <w:szCs w:val="22"/>
        </w:rPr>
        <w:t>Sadar</w:t>
      </w:r>
      <w:proofErr w:type="spellEnd"/>
      <w:r w:rsidRPr="00A81B22">
        <w:rPr>
          <w:rFonts w:asciiTheme="minorHAnsi" w:eastAsia="Calibri" w:hAnsiTheme="minorHAnsi" w:cstheme="minorHAnsi"/>
          <w:sz w:val="22"/>
          <w:szCs w:val="22"/>
        </w:rPr>
        <w:t xml:space="preserve">); </w:t>
      </w:r>
      <w:proofErr w:type="spellStart"/>
      <w:r w:rsidRPr="00A81B22">
        <w:rPr>
          <w:rFonts w:asciiTheme="minorHAnsi" w:eastAsia="Calibri" w:hAnsiTheme="minorHAnsi" w:cstheme="minorHAnsi"/>
          <w:sz w:val="22"/>
          <w:szCs w:val="22"/>
        </w:rPr>
        <w:t>Kochuapotti</w:t>
      </w:r>
      <w:proofErr w:type="spellEnd"/>
      <w:r w:rsidRPr="00A81B22">
        <w:rPr>
          <w:rFonts w:asciiTheme="minorHAnsi" w:eastAsia="Calibri" w:hAnsiTheme="minorHAnsi" w:cstheme="minorHAnsi"/>
          <w:sz w:val="22"/>
          <w:szCs w:val="22"/>
        </w:rPr>
        <w:t xml:space="preserve"> Brothel (</w:t>
      </w:r>
      <w:proofErr w:type="spellStart"/>
      <w:r w:rsidRPr="00A81B22">
        <w:rPr>
          <w:rFonts w:asciiTheme="minorHAnsi" w:eastAsia="Calibri" w:hAnsiTheme="minorHAnsi" w:cstheme="minorHAnsi"/>
          <w:sz w:val="22"/>
          <w:szCs w:val="22"/>
        </w:rPr>
        <w:t>Bagerhat</w:t>
      </w:r>
      <w:proofErr w:type="spellEnd"/>
      <w:r w:rsidRPr="00A81B22">
        <w:rPr>
          <w:rFonts w:asciiTheme="minorHAnsi" w:eastAsia="Calibri" w:hAnsiTheme="minorHAnsi" w:cstheme="minorHAnsi"/>
          <w:sz w:val="22"/>
          <w:szCs w:val="22"/>
        </w:rPr>
        <w:t xml:space="preserve"> </w:t>
      </w:r>
      <w:proofErr w:type="spellStart"/>
      <w:r w:rsidRPr="00A81B22">
        <w:rPr>
          <w:rFonts w:asciiTheme="minorHAnsi" w:eastAsia="Calibri" w:hAnsiTheme="minorHAnsi" w:cstheme="minorHAnsi"/>
          <w:sz w:val="22"/>
          <w:szCs w:val="22"/>
        </w:rPr>
        <w:t>Sadar</w:t>
      </w:r>
      <w:proofErr w:type="spellEnd"/>
      <w:r w:rsidRPr="00A81B22">
        <w:rPr>
          <w:rFonts w:asciiTheme="minorHAnsi" w:eastAsia="Calibri" w:hAnsiTheme="minorHAnsi" w:cstheme="minorHAnsi"/>
          <w:sz w:val="22"/>
          <w:szCs w:val="22"/>
        </w:rPr>
        <w:t xml:space="preserve">); </w:t>
      </w:r>
      <w:proofErr w:type="spellStart"/>
      <w:r w:rsidRPr="00A81B22">
        <w:rPr>
          <w:rFonts w:asciiTheme="minorHAnsi" w:eastAsia="Calibri" w:hAnsiTheme="minorHAnsi" w:cstheme="minorHAnsi"/>
          <w:sz w:val="22"/>
          <w:szCs w:val="22"/>
        </w:rPr>
        <w:t>Ganginarpar</w:t>
      </w:r>
      <w:proofErr w:type="spellEnd"/>
      <w:r w:rsidRPr="00A81B22">
        <w:rPr>
          <w:rFonts w:asciiTheme="minorHAnsi" w:eastAsia="Calibri" w:hAnsiTheme="minorHAnsi" w:cstheme="minorHAnsi"/>
          <w:sz w:val="22"/>
          <w:szCs w:val="22"/>
        </w:rPr>
        <w:t xml:space="preserve"> Brothel (Mymensingh </w:t>
      </w:r>
      <w:proofErr w:type="spellStart"/>
      <w:r w:rsidRPr="00A81B22">
        <w:rPr>
          <w:rFonts w:asciiTheme="minorHAnsi" w:eastAsia="Calibri" w:hAnsiTheme="minorHAnsi" w:cstheme="minorHAnsi"/>
          <w:sz w:val="22"/>
          <w:szCs w:val="22"/>
        </w:rPr>
        <w:t>Sadar</w:t>
      </w:r>
      <w:proofErr w:type="spellEnd"/>
      <w:r w:rsidRPr="00A81B22">
        <w:rPr>
          <w:rFonts w:asciiTheme="minorHAnsi" w:eastAsia="Calibri" w:hAnsiTheme="minorHAnsi" w:cstheme="minorHAnsi"/>
          <w:sz w:val="22"/>
          <w:szCs w:val="22"/>
        </w:rPr>
        <w:t xml:space="preserve">); </w:t>
      </w:r>
      <w:proofErr w:type="spellStart"/>
      <w:r w:rsidRPr="00A81B22">
        <w:rPr>
          <w:rFonts w:asciiTheme="minorHAnsi" w:eastAsia="Calibri" w:hAnsiTheme="minorHAnsi" w:cstheme="minorHAnsi"/>
          <w:sz w:val="22"/>
          <w:szCs w:val="22"/>
        </w:rPr>
        <w:t>Kandapara</w:t>
      </w:r>
      <w:proofErr w:type="spellEnd"/>
      <w:r w:rsidRPr="00A81B22">
        <w:rPr>
          <w:rFonts w:asciiTheme="minorHAnsi" w:eastAsia="Calibri" w:hAnsiTheme="minorHAnsi" w:cstheme="minorHAnsi"/>
          <w:sz w:val="22"/>
          <w:szCs w:val="22"/>
        </w:rPr>
        <w:t xml:space="preserve"> Brothel (</w:t>
      </w:r>
      <w:proofErr w:type="spellStart"/>
      <w:r w:rsidRPr="00A81B22">
        <w:rPr>
          <w:rFonts w:asciiTheme="minorHAnsi" w:eastAsia="Calibri" w:hAnsiTheme="minorHAnsi" w:cstheme="minorHAnsi"/>
          <w:sz w:val="22"/>
          <w:szCs w:val="22"/>
        </w:rPr>
        <w:t>Tangail</w:t>
      </w:r>
      <w:proofErr w:type="spellEnd"/>
      <w:r w:rsidRPr="00A81B22">
        <w:rPr>
          <w:rFonts w:asciiTheme="minorHAnsi" w:eastAsia="Calibri" w:hAnsiTheme="minorHAnsi" w:cstheme="minorHAnsi"/>
          <w:sz w:val="22"/>
          <w:szCs w:val="22"/>
        </w:rPr>
        <w:t xml:space="preserve"> </w:t>
      </w:r>
      <w:proofErr w:type="spellStart"/>
      <w:r w:rsidRPr="00A81B22">
        <w:rPr>
          <w:rFonts w:asciiTheme="minorHAnsi" w:eastAsia="Calibri" w:hAnsiTheme="minorHAnsi" w:cstheme="minorHAnsi"/>
          <w:sz w:val="22"/>
          <w:szCs w:val="22"/>
        </w:rPr>
        <w:t>Sadar</w:t>
      </w:r>
      <w:proofErr w:type="spellEnd"/>
      <w:r w:rsidRPr="00A81B22">
        <w:rPr>
          <w:rFonts w:asciiTheme="minorHAnsi" w:eastAsia="Calibri" w:hAnsiTheme="minorHAnsi" w:cstheme="minorHAnsi"/>
          <w:sz w:val="22"/>
          <w:szCs w:val="22"/>
        </w:rPr>
        <w:t xml:space="preserve">); and </w:t>
      </w:r>
      <w:proofErr w:type="spellStart"/>
      <w:r w:rsidRPr="00A81B22">
        <w:rPr>
          <w:rFonts w:asciiTheme="minorHAnsi" w:eastAsia="Calibri" w:hAnsiTheme="minorHAnsi" w:cstheme="minorHAnsi"/>
          <w:sz w:val="22"/>
          <w:szCs w:val="22"/>
        </w:rPr>
        <w:t>Raniganj</w:t>
      </w:r>
      <w:proofErr w:type="spellEnd"/>
      <w:r w:rsidRPr="00A81B22">
        <w:rPr>
          <w:rFonts w:asciiTheme="minorHAnsi" w:eastAsia="Calibri" w:hAnsiTheme="minorHAnsi" w:cstheme="minorHAnsi"/>
          <w:sz w:val="22"/>
          <w:szCs w:val="22"/>
        </w:rPr>
        <w:t xml:space="preserve"> Bazar Brothel (</w:t>
      </w:r>
      <w:proofErr w:type="spellStart"/>
      <w:r w:rsidRPr="00A81B22">
        <w:rPr>
          <w:rFonts w:asciiTheme="minorHAnsi" w:eastAsia="Calibri" w:hAnsiTheme="minorHAnsi" w:cstheme="minorHAnsi"/>
          <w:sz w:val="22"/>
          <w:szCs w:val="22"/>
        </w:rPr>
        <w:t>Jamalpur</w:t>
      </w:r>
      <w:proofErr w:type="spellEnd"/>
      <w:r w:rsidRPr="00A81B22">
        <w:rPr>
          <w:rFonts w:asciiTheme="minorHAnsi" w:eastAsia="Calibri" w:hAnsiTheme="minorHAnsi" w:cstheme="minorHAnsi"/>
          <w:sz w:val="22"/>
          <w:szCs w:val="22"/>
        </w:rPr>
        <w:t>).</w:t>
      </w:r>
    </w:p>
    <w:p w14:paraId="7E6B1064" w14:textId="77777777" w:rsidR="00A81B22" w:rsidRPr="00A81B22" w:rsidRDefault="00A81B22" w:rsidP="00A81B22">
      <w:pPr>
        <w:spacing w:before="1" w:line="280" w:lineRule="exact"/>
        <w:rPr>
          <w:rFonts w:asciiTheme="minorHAnsi" w:eastAsia="Calibri" w:hAnsiTheme="minorHAnsi" w:cstheme="minorHAnsi"/>
          <w:sz w:val="22"/>
          <w:szCs w:val="22"/>
        </w:rPr>
      </w:pPr>
    </w:p>
    <w:p w14:paraId="320A988D" w14:textId="6C60C1D0" w:rsidR="00500A87" w:rsidRDefault="00A81B22" w:rsidP="00A81B22">
      <w:pPr>
        <w:spacing w:before="1" w:line="280" w:lineRule="exact"/>
        <w:ind w:firstLine="100"/>
        <w:rPr>
          <w:rFonts w:asciiTheme="minorHAnsi" w:eastAsia="Calibri" w:hAnsiTheme="minorHAnsi" w:cstheme="minorHAnsi"/>
          <w:sz w:val="22"/>
          <w:szCs w:val="22"/>
        </w:rPr>
      </w:pPr>
      <w:r w:rsidRPr="00A81B22">
        <w:rPr>
          <w:rFonts w:asciiTheme="minorHAnsi" w:eastAsia="Calibri" w:hAnsiTheme="minorHAnsi" w:cstheme="minorHAnsi"/>
          <w:sz w:val="22"/>
          <w:szCs w:val="22"/>
        </w:rPr>
        <w:t>The submitted proposal will be considered as part of the technical evaluation process.</w:t>
      </w:r>
    </w:p>
    <w:p w14:paraId="0CF8655E" w14:textId="77777777" w:rsidR="00A81B22" w:rsidRPr="00521C5C" w:rsidRDefault="00A81B22" w:rsidP="00A81B22">
      <w:pPr>
        <w:spacing w:before="1" w:line="280" w:lineRule="exact"/>
        <w:rPr>
          <w:rFonts w:asciiTheme="minorHAnsi" w:hAnsiTheme="minorHAnsi" w:cstheme="minorHAnsi"/>
          <w:sz w:val="22"/>
          <w:szCs w:val="22"/>
        </w:rPr>
      </w:pPr>
    </w:p>
    <w:p w14:paraId="3A7AF5DB" w14:textId="77777777" w:rsidR="00500A87" w:rsidRPr="00521C5C" w:rsidRDefault="00D465B7">
      <w:pPr>
        <w:spacing w:before="19" w:line="240" w:lineRule="exact"/>
        <w:ind w:left="100"/>
        <w:rPr>
          <w:rFonts w:asciiTheme="minorHAnsi" w:eastAsia="Calibri" w:hAnsiTheme="minorHAnsi" w:cstheme="minorHAnsi"/>
          <w:sz w:val="22"/>
          <w:szCs w:val="22"/>
        </w:rPr>
      </w:pPr>
      <w:r>
        <w:rPr>
          <w:rFonts w:asciiTheme="minorHAnsi" w:hAnsiTheme="minorHAnsi" w:cstheme="minorHAnsi"/>
          <w:sz w:val="22"/>
          <w:szCs w:val="22"/>
        </w:rPr>
        <w:pict w14:anchorId="2D59F736">
          <v:group id="_x0000_s1064" style="position:absolute;left:0;text-align:left;margin-left:34.55pt;margin-top:17.45pt;width:525pt;height:0;z-index:-1467;mso-position-horizontal-relative:page" coordorigin="691,349" coordsize="10500,0">
            <v:shape id="_x0000_s1065" style="position:absolute;left:691;top:349;width:10500;height:0" coordorigin="691,349" coordsize="10500,0" path="m691,349r10500,e" filled="f" strokeweight=".82pt">
              <v:path arrowok="t"/>
            </v:shape>
            <w10:wrap anchorx="page"/>
          </v:group>
        </w:pict>
      </w:r>
      <w:r w:rsidR="00C46160" w:rsidRPr="00521C5C">
        <w:rPr>
          <w:rFonts w:asciiTheme="minorHAnsi" w:eastAsia="Calibri" w:hAnsiTheme="minorHAnsi" w:cstheme="minorHAnsi"/>
          <w:b/>
          <w:sz w:val="22"/>
          <w:szCs w:val="22"/>
        </w:rPr>
        <w:t xml:space="preserve">5.0   </w:t>
      </w:r>
      <w:r w:rsidR="00C46160" w:rsidRPr="00521C5C">
        <w:rPr>
          <w:rFonts w:asciiTheme="minorHAnsi" w:eastAsia="Calibri" w:hAnsiTheme="minorHAnsi" w:cstheme="minorHAnsi"/>
          <w:b/>
          <w:spacing w:val="13"/>
          <w:sz w:val="22"/>
          <w:szCs w:val="22"/>
        </w:rPr>
        <w:t xml:space="preserve"> </w:t>
      </w:r>
      <w:r w:rsidR="00C46160" w:rsidRPr="00521C5C">
        <w:rPr>
          <w:rFonts w:asciiTheme="minorHAnsi" w:eastAsia="Calibri" w:hAnsiTheme="minorHAnsi" w:cstheme="minorHAnsi"/>
          <w:b/>
          <w:spacing w:val="1"/>
          <w:sz w:val="22"/>
          <w:szCs w:val="22"/>
        </w:rPr>
        <w:t>E</w:t>
      </w:r>
      <w:r w:rsidR="00C46160" w:rsidRPr="00521C5C">
        <w:rPr>
          <w:rFonts w:asciiTheme="minorHAnsi" w:eastAsia="Calibri" w:hAnsiTheme="minorHAnsi" w:cstheme="minorHAnsi"/>
          <w:b/>
          <w:sz w:val="22"/>
          <w:szCs w:val="22"/>
        </w:rPr>
        <w:t>LIGI</w:t>
      </w:r>
      <w:r w:rsidR="00C46160" w:rsidRPr="00521C5C">
        <w:rPr>
          <w:rFonts w:asciiTheme="minorHAnsi" w:eastAsia="Calibri" w:hAnsiTheme="minorHAnsi" w:cstheme="minorHAnsi"/>
          <w:b/>
          <w:spacing w:val="1"/>
          <w:sz w:val="22"/>
          <w:szCs w:val="22"/>
        </w:rPr>
        <w:t>B</w:t>
      </w:r>
      <w:r w:rsidR="00C46160" w:rsidRPr="00521C5C">
        <w:rPr>
          <w:rFonts w:asciiTheme="minorHAnsi" w:eastAsia="Calibri" w:hAnsiTheme="minorHAnsi" w:cstheme="minorHAnsi"/>
          <w:b/>
          <w:sz w:val="22"/>
          <w:szCs w:val="22"/>
        </w:rPr>
        <w:t>ILITY</w:t>
      </w:r>
      <w:r w:rsidR="00C46160" w:rsidRPr="00521C5C">
        <w:rPr>
          <w:rFonts w:asciiTheme="minorHAnsi" w:eastAsia="Calibri" w:hAnsiTheme="minorHAnsi" w:cstheme="minorHAnsi"/>
          <w:b/>
          <w:spacing w:val="-7"/>
          <w:sz w:val="22"/>
          <w:szCs w:val="22"/>
        </w:rPr>
        <w:t xml:space="preserve"> </w:t>
      </w:r>
      <w:r w:rsidR="00C46160" w:rsidRPr="00521C5C">
        <w:rPr>
          <w:rFonts w:asciiTheme="minorHAnsi" w:eastAsia="Calibri" w:hAnsiTheme="minorHAnsi" w:cstheme="minorHAnsi"/>
          <w:b/>
          <w:spacing w:val="-1"/>
          <w:sz w:val="22"/>
          <w:szCs w:val="22"/>
        </w:rPr>
        <w:t>A</w:t>
      </w:r>
      <w:r w:rsidR="00C46160" w:rsidRPr="00521C5C">
        <w:rPr>
          <w:rFonts w:asciiTheme="minorHAnsi" w:eastAsia="Calibri" w:hAnsiTheme="minorHAnsi" w:cstheme="minorHAnsi"/>
          <w:b/>
          <w:spacing w:val="1"/>
          <w:sz w:val="22"/>
          <w:szCs w:val="22"/>
        </w:rPr>
        <w:t>N</w:t>
      </w:r>
      <w:r w:rsidR="00C46160" w:rsidRPr="00521C5C">
        <w:rPr>
          <w:rFonts w:asciiTheme="minorHAnsi" w:eastAsia="Calibri" w:hAnsiTheme="minorHAnsi" w:cstheme="minorHAnsi"/>
          <w:b/>
          <w:sz w:val="22"/>
          <w:szCs w:val="22"/>
        </w:rPr>
        <w:t>D</w:t>
      </w:r>
      <w:r w:rsidR="00C46160" w:rsidRPr="00521C5C">
        <w:rPr>
          <w:rFonts w:asciiTheme="minorHAnsi" w:eastAsia="Calibri" w:hAnsiTheme="minorHAnsi" w:cstheme="minorHAnsi"/>
          <w:b/>
          <w:spacing w:val="-5"/>
          <w:sz w:val="22"/>
          <w:szCs w:val="22"/>
        </w:rPr>
        <w:t xml:space="preserve"> </w:t>
      </w:r>
      <w:r w:rsidR="00C46160" w:rsidRPr="00521C5C">
        <w:rPr>
          <w:rFonts w:asciiTheme="minorHAnsi" w:eastAsia="Calibri" w:hAnsiTheme="minorHAnsi" w:cstheme="minorHAnsi"/>
          <w:b/>
          <w:spacing w:val="3"/>
          <w:sz w:val="22"/>
          <w:szCs w:val="22"/>
        </w:rPr>
        <w:t>Q</w:t>
      </w:r>
      <w:r w:rsidR="00C46160" w:rsidRPr="00521C5C">
        <w:rPr>
          <w:rFonts w:asciiTheme="minorHAnsi" w:eastAsia="Calibri" w:hAnsiTheme="minorHAnsi" w:cstheme="minorHAnsi"/>
          <w:b/>
          <w:sz w:val="22"/>
          <w:szCs w:val="22"/>
        </w:rPr>
        <w:t>U</w:t>
      </w:r>
      <w:r w:rsidR="00C46160" w:rsidRPr="00521C5C">
        <w:rPr>
          <w:rFonts w:asciiTheme="minorHAnsi" w:eastAsia="Calibri" w:hAnsiTheme="minorHAnsi" w:cstheme="minorHAnsi"/>
          <w:b/>
          <w:spacing w:val="-1"/>
          <w:sz w:val="22"/>
          <w:szCs w:val="22"/>
        </w:rPr>
        <w:t>A</w:t>
      </w:r>
      <w:r w:rsidR="00C46160" w:rsidRPr="00521C5C">
        <w:rPr>
          <w:rFonts w:asciiTheme="minorHAnsi" w:eastAsia="Calibri" w:hAnsiTheme="minorHAnsi" w:cstheme="minorHAnsi"/>
          <w:b/>
          <w:spacing w:val="2"/>
          <w:sz w:val="22"/>
          <w:szCs w:val="22"/>
        </w:rPr>
        <w:t>L</w:t>
      </w:r>
      <w:r w:rsidR="00C46160" w:rsidRPr="00521C5C">
        <w:rPr>
          <w:rFonts w:asciiTheme="minorHAnsi" w:eastAsia="Calibri" w:hAnsiTheme="minorHAnsi" w:cstheme="minorHAnsi"/>
          <w:b/>
          <w:sz w:val="22"/>
          <w:szCs w:val="22"/>
        </w:rPr>
        <w:t>I</w:t>
      </w:r>
      <w:r w:rsidR="00C46160" w:rsidRPr="00521C5C">
        <w:rPr>
          <w:rFonts w:asciiTheme="minorHAnsi" w:eastAsia="Calibri" w:hAnsiTheme="minorHAnsi" w:cstheme="minorHAnsi"/>
          <w:b/>
          <w:spacing w:val="-1"/>
          <w:sz w:val="22"/>
          <w:szCs w:val="22"/>
        </w:rPr>
        <w:t>F</w:t>
      </w:r>
      <w:r w:rsidR="00C46160" w:rsidRPr="00521C5C">
        <w:rPr>
          <w:rFonts w:asciiTheme="minorHAnsi" w:eastAsia="Calibri" w:hAnsiTheme="minorHAnsi" w:cstheme="minorHAnsi"/>
          <w:b/>
          <w:sz w:val="22"/>
          <w:szCs w:val="22"/>
        </w:rPr>
        <w:t>I</w:t>
      </w:r>
      <w:r w:rsidR="00C46160" w:rsidRPr="00521C5C">
        <w:rPr>
          <w:rFonts w:asciiTheme="minorHAnsi" w:eastAsia="Calibri" w:hAnsiTheme="minorHAnsi" w:cstheme="minorHAnsi"/>
          <w:b/>
          <w:spacing w:val="2"/>
          <w:sz w:val="22"/>
          <w:szCs w:val="22"/>
        </w:rPr>
        <w:t>C</w:t>
      </w:r>
      <w:r w:rsidR="00C46160" w:rsidRPr="00521C5C">
        <w:rPr>
          <w:rFonts w:asciiTheme="minorHAnsi" w:eastAsia="Calibri" w:hAnsiTheme="minorHAnsi" w:cstheme="minorHAnsi"/>
          <w:b/>
          <w:spacing w:val="-1"/>
          <w:sz w:val="22"/>
          <w:szCs w:val="22"/>
        </w:rPr>
        <w:t>A</w:t>
      </w:r>
      <w:r w:rsidR="00C46160" w:rsidRPr="00521C5C">
        <w:rPr>
          <w:rFonts w:asciiTheme="minorHAnsi" w:eastAsia="Calibri" w:hAnsiTheme="minorHAnsi" w:cstheme="minorHAnsi"/>
          <w:b/>
          <w:sz w:val="22"/>
          <w:szCs w:val="22"/>
        </w:rPr>
        <w:t>T</w:t>
      </w:r>
      <w:r w:rsidR="00C46160" w:rsidRPr="00521C5C">
        <w:rPr>
          <w:rFonts w:asciiTheme="minorHAnsi" w:eastAsia="Calibri" w:hAnsiTheme="minorHAnsi" w:cstheme="minorHAnsi"/>
          <w:b/>
          <w:spacing w:val="2"/>
          <w:sz w:val="22"/>
          <w:szCs w:val="22"/>
        </w:rPr>
        <w:t>I</w:t>
      </w:r>
      <w:r w:rsidR="00C46160" w:rsidRPr="00521C5C">
        <w:rPr>
          <w:rFonts w:asciiTheme="minorHAnsi" w:eastAsia="Calibri" w:hAnsiTheme="minorHAnsi" w:cstheme="minorHAnsi"/>
          <w:b/>
          <w:sz w:val="22"/>
          <w:szCs w:val="22"/>
        </w:rPr>
        <w:t>ONS</w:t>
      </w:r>
    </w:p>
    <w:p w14:paraId="1A36A069" w14:textId="77777777" w:rsidR="00500A87" w:rsidRPr="00521C5C" w:rsidRDefault="00500A87">
      <w:pPr>
        <w:spacing w:before="2" w:line="200" w:lineRule="exact"/>
        <w:rPr>
          <w:rFonts w:asciiTheme="minorHAnsi" w:hAnsiTheme="minorHAnsi" w:cstheme="minorHAnsi"/>
          <w:sz w:val="22"/>
          <w:szCs w:val="22"/>
        </w:rPr>
      </w:pPr>
    </w:p>
    <w:p w14:paraId="422974C0" w14:textId="77777777" w:rsidR="000620DE" w:rsidRPr="00521C5C" w:rsidRDefault="00C46160" w:rsidP="000620DE">
      <w:pPr>
        <w:spacing w:before="15" w:line="240" w:lineRule="exact"/>
        <w:ind w:left="100" w:right="72"/>
        <w:rPr>
          <w:rFonts w:asciiTheme="minorHAnsi" w:eastAsia="Calibri" w:hAnsiTheme="minorHAnsi" w:cstheme="minorHAnsi"/>
          <w:sz w:val="22"/>
          <w:szCs w:val="22"/>
        </w:rPr>
      </w:pPr>
      <w:r w:rsidRPr="00521C5C">
        <w:rPr>
          <w:rFonts w:asciiTheme="minorHAnsi" w:eastAsia="Calibri" w:hAnsiTheme="minorHAnsi" w:cstheme="minorHAnsi"/>
          <w:spacing w:val="-1"/>
          <w:sz w:val="22"/>
          <w:szCs w:val="22"/>
        </w:rPr>
        <w:t>T</w:t>
      </w:r>
      <w:r w:rsidRPr="00521C5C">
        <w:rPr>
          <w:rFonts w:asciiTheme="minorHAnsi" w:eastAsia="Calibri" w:hAnsiTheme="minorHAnsi" w:cstheme="minorHAnsi"/>
          <w:spacing w:val="1"/>
          <w:sz w:val="22"/>
          <w:szCs w:val="22"/>
        </w:rPr>
        <w:t>h</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6"/>
          <w:sz w:val="22"/>
          <w:szCs w:val="22"/>
        </w:rPr>
        <w:t xml:space="preserve"> </w:t>
      </w:r>
      <w:r w:rsidRPr="00521C5C">
        <w:rPr>
          <w:rFonts w:asciiTheme="minorHAnsi" w:eastAsia="Calibri" w:hAnsiTheme="minorHAnsi" w:cstheme="minorHAnsi"/>
          <w:sz w:val="22"/>
          <w:szCs w:val="22"/>
        </w:rPr>
        <w:t>P</w:t>
      </w:r>
      <w:r w:rsidRPr="00521C5C">
        <w:rPr>
          <w:rFonts w:asciiTheme="minorHAnsi" w:eastAsia="Calibri" w:hAnsiTheme="minorHAnsi" w:cstheme="minorHAnsi"/>
          <w:spacing w:val="1"/>
          <w:sz w:val="22"/>
          <w:szCs w:val="22"/>
        </w:rPr>
        <w:t>o</w:t>
      </w:r>
      <w:r w:rsidRPr="00521C5C">
        <w:rPr>
          <w:rFonts w:asciiTheme="minorHAnsi" w:eastAsia="Calibri" w:hAnsiTheme="minorHAnsi" w:cstheme="minorHAnsi"/>
          <w:sz w:val="22"/>
          <w:szCs w:val="22"/>
        </w:rPr>
        <w:t>tenti</w:t>
      </w:r>
      <w:r w:rsidRPr="00521C5C">
        <w:rPr>
          <w:rFonts w:asciiTheme="minorHAnsi" w:eastAsia="Calibri" w:hAnsiTheme="minorHAnsi" w:cstheme="minorHAnsi"/>
          <w:spacing w:val="1"/>
          <w:sz w:val="22"/>
          <w:szCs w:val="22"/>
        </w:rPr>
        <w:t>a</w:t>
      </w:r>
      <w:r w:rsidRPr="00521C5C">
        <w:rPr>
          <w:rFonts w:asciiTheme="minorHAnsi" w:eastAsia="Calibri" w:hAnsiTheme="minorHAnsi" w:cstheme="minorHAnsi"/>
          <w:sz w:val="22"/>
          <w:szCs w:val="22"/>
        </w:rPr>
        <w:t>l</w:t>
      </w:r>
      <w:r w:rsidRPr="00521C5C">
        <w:rPr>
          <w:rFonts w:asciiTheme="minorHAnsi" w:eastAsia="Calibri" w:hAnsiTheme="minorHAnsi" w:cstheme="minorHAnsi"/>
          <w:spacing w:val="5"/>
          <w:sz w:val="22"/>
          <w:szCs w:val="22"/>
        </w:rPr>
        <w:t xml:space="preserve"> </w:t>
      </w:r>
      <w:r w:rsidRPr="00521C5C">
        <w:rPr>
          <w:rFonts w:asciiTheme="minorHAnsi" w:eastAsia="Calibri" w:hAnsiTheme="minorHAnsi" w:cstheme="minorHAnsi"/>
          <w:sz w:val="22"/>
          <w:szCs w:val="22"/>
        </w:rPr>
        <w:t>Bid</w:t>
      </w:r>
      <w:r w:rsidRPr="00521C5C">
        <w:rPr>
          <w:rFonts w:asciiTheme="minorHAnsi" w:eastAsia="Calibri" w:hAnsiTheme="minorHAnsi" w:cstheme="minorHAnsi"/>
          <w:spacing w:val="1"/>
          <w:sz w:val="22"/>
          <w:szCs w:val="22"/>
        </w:rPr>
        <w:t>d</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r</w:t>
      </w:r>
      <w:r w:rsidRPr="00521C5C">
        <w:rPr>
          <w:rFonts w:asciiTheme="minorHAnsi" w:eastAsia="Calibri" w:hAnsiTheme="minorHAnsi" w:cstheme="minorHAnsi"/>
          <w:spacing w:val="5"/>
          <w:sz w:val="22"/>
          <w:szCs w:val="22"/>
        </w:rPr>
        <w:t xml:space="preserve"> </w:t>
      </w:r>
      <w:r w:rsidRPr="00521C5C">
        <w:rPr>
          <w:rFonts w:asciiTheme="minorHAnsi" w:eastAsia="Calibri" w:hAnsiTheme="minorHAnsi" w:cstheme="minorHAnsi"/>
          <w:spacing w:val="1"/>
          <w:sz w:val="22"/>
          <w:szCs w:val="22"/>
        </w:rPr>
        <w:t>sh</w:t>
      </w:r>
      <w:r w:rsidRPr="00521C5C">
        <w:rPr>
          <w:rFonts w:asciiTheme="minorHAnsi" w:eastAsia="Calibri" w:hAnsiTheme="minorHAnsi" w:cstheme="minorHAnsi"/>
          <w:sz w:val="22"/>
          <w:szCs w:val="22"/>
        </w:rPr>
        <w:t>all</w:t>
      </w:r>
      <w:r w:rsidRPr="00521C5C">
        <w:rPr>
          <w:rFonts w:asciiTheme="minorHAnsi" w:eastAsia="Calibri" w:hAnsiTheme="minorHAnsi" w:cstheme="minorHAnsi"/>
          <w:spacing w:val="6"/>
          <w:sz w:val="22"/>
          <w:szCs w:val="22"/>
        </w:rPr>
        <w:t xml:space="preserve"> </w:t>
      </w:r>
      <w:r w:rsidRPr="00521C5C">
        <w:rPr>
          <w:rFonts w:asciiTheme="minorHAnsi" w:eastAsia="Calibri" w:hAnsiTheme="minorHAnsi" w:cstheme="minorHAnsi"/>
          <w:spacing w:val="1"/>
          <w:sz w:val="22"/>
          <w:szCs w:val="22"/>
        </w:rPr>
        <w:t>p</w:t>
      </w:r>
      <w:r w:rsidRPr="00521C5C">
        <w:rPr>
          <w:rFonts w:asciiTheme="minorHAnsi" w:eastAsia="Calibri" w:hAnsiTheme="minorHAnsi" w:cstheme="minorHAnsi"/>
          <w:sz w:val="22"/>
          <w:szCs w:val="22"/>
        </w:rPr>
        <w:t>r</w:t>
      </w:r>
      <w:r w:rsidRPr="00521C5C">
        <w:rPr>
          <w:rFonts w:asciiTheme="minorHAnsi" w:eastAsia="Calibri" w:hAnsiTheme="minorHAnsi" w:cstheme="minorHAnsi"/>
          <w:spacing w:val="1"/>
          <w:sz w:val="22"/>
          <w:szCs w:val="22"/>
        </w:rPr>
        <w:t>ov</w:t>
      </w:r>
      <w:r w:rsidRPr="00521C5C">
        <w:rPr>
          <w:rFonts w:asciiTheme="minorHAnsi" w:eastAsia="Calibri" w:hAnsiTheme="minorHAnsi" w:cstheme="minorHAnsi"/>
          <w:sz w:val="22"/>
          <w:szCs w:val="22"/>
        </w:rPr>
        <w:t>i</w:t>
      </w:r>
      <w:r w:rsidRPr="00521C5C">
        <w:rPr>
          <w:rFonts w:asciiTheme="minorHAnsi" w:eastAsia="Calibri" w:hAnsiTheme="minorHAnsi" w:cstheme="minorHAnsi"/>
          <w:spacing w:val="1"/>
          <w:sz w:val="22"/>
          <w:szCs w:val="22"/>
        </w:rPr>
        <w:t>d</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3"/>
          <w:sz w:val="22"/>
          <w:szCs w:val="22"/>
        </w:rPr>
        <w:t xml:space="preserve"> </w:t>
      </w:r>
      <w:r w:rsidRPr="00521C5C">
        <w:rPr>
          <w:rFonts w:asciiTheme="minorHAnsi" w:eastAsia="Calibri" w:hAnsiTheme="minorHAnsi" w:cstheme="minorHAnsi"/>
          <w:sz w:val="22"/>
          <w:szCs w:val="22"/>
        </w:rPr>
        <w:t>all</w:t>
      </w:r>
      <w:r w:rsidRPr="00521C5C">
        <w:rPr>
          <w:rFonts w:asciiTheme="minorHAnsi" w:eastAsia="Calibri" w:hAnsiTheme="minorHAnsi" w:cstheme="minorHAnsi"/>
          <w:spacing w:val="8"/>
          <w:sz w:val="22"/>
          <w:szCs w:val="22"/>
        </w:rPr>
        <w:t xml:space="preserve"> </w:t>
      </w:r>
      <w:r w:rsidRPr="00521C5C">
        <w:rPr>
          <w:rFonts w:asciiTheme="minorHAnsi" w:eastAsia="Calibri" w:hAnsiTheme="minorHAnsi" w:cstheme="minorHAnsi"/>
          <w:sz w:val="22"/>
          <w:szCs w:val="22"/>
        </w:rPr>
        <w:t>t</w:t>
      </w:r>
      <w:r w:rsidRPr="00521C5C">
        <w:rPr>
          <w:rFonts w:asciiTheme="minorHAnsi" w:eastAsia="Calibri" w:hAnsiTheme="minorHAnsi" w:cstheme="minorHAnsi"/>
          <w:spacing w:val="1"/>
          <w:sz w:val="22"/>
          <w:szCs w:val="22"/>
        </w:rPr>
        <w:t>h</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6"/>
          <w:sz w:val="22"/>
          <w:szCs w:val="22"/>
        </w:rPr>
        <w:t xml:space="preserve"> </w:t>
      </w:r>
      <w:r w:rsidRPr="00521C5C">
        <w:rPr>
          <w:rFonts w:asciiTheme="minorHAnsi" w:eastAsia="Calibri" w:hAnsiTheme="minorHAnsi" w:cstheme="minorHAnsi"/>
          <w:sz w:val="22"/>
          <w:szCs w:val="22"/>
        </w:rPr>
        <w:t>i</w:t>
      </w:r>
      <w:r w:rsidRPr="00521C5C">
        <w:rPr>
          <w:rFonts w:asciiTheme="minorHAnsi" w:eastAsia="Calibri" w:hAnsiTheme="minorHAnsi" w:cstheme="minorHAnsi"/>
          <w:spacing w:val="1"/>
          <w:sz w:val="22"/>
          <w:szCs w:val="22"/>
        </w:rPr>
        <w:t>n</w:t>
      </w:r>
      <w:r w:rsidRPr="00521C5C">
        <w:rPr>
          <w:rFonts w:asciiTheme="minorHAnsi" w:eastAsia="Calibri" w:hAnsiTheme="minorHAnsi" w:cstheme="minorHAnsi"/>
          <w:spacing w:val="-1"/>
          <w:sz w:val="22"/>
          <w:szCs w:val="22"/>
        </w:rPr>
        <w:t>f</w:t>
      </w:r>
      <w:r w:rsidRPr="00521C5C">
        <w:rPr>
          <w:rFonts w:asciiTheme="minorHAnsi" w:eastAsia="Calibri" w:hAnsiTheme="minorHAnsi" w:cstheme="minorHAnsi"/>
          <w:sz w:val="22"/>
          <w:szCs w:val="22"/>
        </w:rPr>
        <w:t>orma</w:t>
      </w:r>
      <w:r w:rsidRPr="00521C5C">
        <w:rPr>
          <w:rFonts w:asciiTheme="minorHAnsi" w:eastAsia="Calibri" w:hAnsiTheme="minorHAnsi" w:cstheme="minorHAnsi"/>
          <w:spacing w:val="1"/>
          <w:sz w:val="22"/>
          <w:szCs w:val="22"/>
        </w:rPr>
        <w:t>t</w:t>
      </w:r>
      <w:r w:rsidRPr="00521C5C">
        <w:rPr>
          <w:rFonts w:asciiTheme="minorHAnsi" w:eastAsia="Calibri" w:hAnsiTheme="minorHAnsi" w:cstheme="minorHAnsi"/>
          <w:sz w:val="22"/>
          <w:szCs w:val="22"/>
        </w:rPr>
        <w:t>ion</w:t>
      </w:r>
      <w:r w:rsidRPr="00521C5C">
        <w:rPr>
          <w:rFonts w:asciiTheme="minorHAnsi" w:eastAsia="Calibri" w:hAnsiTheme="minorHAnsi" w:cstheme="minorHAnsi"/>
          <w:spacing w:val="1"/>
          <w:sz w:val="22"/>
          <w:szCs w:val="22"/>
        </w:rPr>
        <w:t xml:space="preserve"> </w:t>
      </w:r>
      <w:r w:rsidRPr="00521C5C">
        <w:rPr>
          <w:rFonts w:asciiTheme="minorHAnsi" w:eastAsia="Calibri" w:hAnsiTheme="minorHAnsi" w:cstheme="minorHAnsi"/>
          <w:sz w:val="22"/>
          <w:szCs w:val="22"/>
        </w:rPr>
        <w:t>a</w:t>
      </w:r>
      <w:r w:rsidRPr="00521C5C">
        <w:rPr>
          <w:rFonts w:asciiTheme="minorHAnsi" w:eastAsia="Calibri" w:hAnsiTheme="minorHAnsi" w:cstheme="minorHAnsi"/>
          <w:spacing w:val="1"/>
          <w:sz w:val="22"/>
          <w:szCs w:val="22"/>
        </w:rPr>
        <w:t>n</w:t>
      </w:r>
      <w:r w:rsidRPr="00521C5C">
        <w:rPr>
          <w:rFonts w:asciiTheme="minorHAnsi" w:eastAsia="Calibri" w:hAnsiTheme="minorHAnsi" w:cstheme="minorHAnsi"/>
          <w:sz w:val="22"/>
          <w:szCs w:val="22"/>
        </w:rPr>
        <w:t>d</w:t>
      </w:r>
      <w:r w:rsidRPr="00521C5C">
        <w:rPr>
          <w:rFonts w:asciiTheme="minorHAnsi" w:eastAsia="Calibri" w:hAnsiTheme="minorHAnsi" w:cstheme="minorHAnsi"/>
          <w:spacing w:val="7"/>
          <w:sz w:val="22"/>
          <w:szCs w:val="22"/>
        </w:rPr>
        <w:t xml:space="preserve"> </w:t>
      </w:r>
      <w:r w:rsidRPr="00521C5C">
        <w:rPr>
          <w:rFonts w:asciiTheme="minorHAnsi" w:eastAsia="Calibri" w:hAnsiTheme="minorHAnsi" w:cstheme="minorHAnsi"/>
          <w:spacing w:val="1"/>
          <w:sz w:val="22"/>
          <w:szCs w:val="22"/>
        </w:rPr>
        <w:t>d</w:t>
      </w:r>
      <w:r w:rsidRPr="00521C5C">
        <w:rPr>
          <w:rFonts w:asciiTheme="minorHAnsi" w:eastAsia="Calibri" w:hAnsiTheme="minorHAnsi" w:cstheme="minorHAnsi"/>
          <w:sz w:val="22"/>
          <w:szCs w:val="22"/>
        </w:rPr>
        <w:t>oc</w:t>
      </w:r>
      <w:r w:rsidRPr="00521C5C">
        <w:rPr>
          <w:rFonts w:asciiTheme="minorHAnsi" w:eastAsia="Calibri" w:hAnsiTheme="minorHAnsi" w:cstheme="minorHAnsi"/>
          <w:spacing w:val="1"/>
          <w:sz w:val="22"/>
          <w:szCs w:val="22"/>
        </w:rPr>
        <w:t>u</w:t>
      </w:r>
      <w:r w:rsidRPr="00521C5C">
        <w:rPr>
          <w:rFonts w:asciiTheme="minorHAnsi" w:eastAsia="Calibri" w:hAnsiTheme="minorHAnsi" w:cstheme="minorHAnsi"/>
          <w:spacing w:val="-1"/>
          <w:sz w:val="22"/>
          <w:szCs w:val="22"/>
        </w:rPr>
        <w:t>me</w:t>
      </w:r>
      <w:r w:rsidRPr="00521C5C">
        <w:rPr>
          <w:rFonts w:asciiTheme="minorHAnsi" w:eastAsia="Calibri" w:hAnsiTheme="minorHAnsi" w:cstheme="minorHAnsi"/>
          <w:spacing w:val="1"/>
          <w:sz w:val="22"/>
          <w:szCs w:val="22"/>
        </w:rPr>
        <w:t>n</w:t>
      </w:r>
      <w:r w:rsidRPr="00521C5C">
        <w:rPr>
          <w:rFonts w:asciiTheme="minorHAnsi" w:eastAsia="Calibri" w:hAnsiTheme="minorHAnsi" w:cstheme="minorHAnsi"/>
          <w:sz w:val="22"/>
          <w:szCs w:val="22"/>
        </w:rPr>
        <w:t>t</w:t>
      </w:r>
      <w:r w:rsidRPr="00521C5C">
        <w:rPr>
          <w:rFonts w:asciiTheme="minorHAnsi" w:eastAsia="Calibri" w:hAnsiTheme="minorHAnsi" w:cstheme="minorHAnsi"/>
          <w:spacing w:val="1"/>
          <w:sz w:val="22"/>
          <w:szCs w:val="22"/>
        </w:rPr>
        <w:t>a</w:t>
      </w:r>
      <w:r w:rsidRPr="00521C5C">
        <w:rPr>
          <w:rFonts w:asciiTheme="minorHAnsi" w:eastAsia="Calibri" w:hAnsiTheme="minorHAnsi" w:cstheme="minorHAnsi"/>
          <w:sz w:val="22"/>
          <w:szCs w:val="22"/>
        </w:rPr>
        <w:t>ti</w:t>
      </w:r>
      <w:r w:rsidRPr="00521C5C">
        <w:rPr>
          <w:rFonts w:asciiTheme="minorHAnsi" w:eastAsia="Calibri" w:hAnsiTheme="minorHAnsi" w:cstheme="minorHAnsi"/>
          <w:spacing w:val="1"/>
          <w:sz w:val="22"/>
          <w:szCs w:val="22"/>
        </w:rPr>
        <w:t>o</w:t>
      </w:r>
      <w:r w:rsidRPr="00521C5C">
        <w:rPr>
          <w:rFonts w:asciiTheme="minorHAnsi" w:eastAsia="Calibri" w:hAnsiTheme="minorHAnsi" w:cstheme="minorHAnsi"/>
          <w:sz w:val="22"/>
          <w:szCs w:val="22"/>
        </w:rPr>
        <w:t>n</w:t>
      </w:r>
      <w:r w:rsidRPr="00521C5C">
        <w:rPr>
          <w:rFonts w:asciiTheme="minorHAnsi" w:eastAsia="Calibri" w:hAnsiTheme="minorHAnsi" w:cstheme="minorHAnsi"/>
          <w:spacing w:val="-2"/>
          <w:sz w:val="22"/>
          <w:szCs w:val="22"/>
        </w:rPr>
        <w:t xml:space="preserve"> </w:t>
      </w:r>
      <w:r w:rsidRPr="00521C5C">
        <w:rPr>
          <w:rFonts w:asciiTheme="minorHAnsi" w:eastAsia="Calibri" w:hAnsiTheme="minorHAnsi" w:cstheme="minorHAnsi"/>
          <w:sz w:val="22"/>
          <w:szCs w:val="22"/>
        </w:rPr>
        <w:t>r</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pacing w:val="1"/>
          <w:sz w:val="22"/>
          <w:szCs w:val="22"/>
        </w:rPr>
        <w:t>qu</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z w:val="22"/>
          <w:szCs w:val="22"/>
        </w:rPr>
        <w:t>ted</w:t>
      </w:r>
      <w:r w:rsidRPr="00521C5C">
        <w:rPr>
          <w:rFonts w:asciiTheme="minorHAnsi" w:eastAsia="Calibri" w:hAnsiTheme="minorHAnsi" w:cstheme="minorHAnsi"/>
          <w:spacing w:val="2"/>
          <w:sz w:val="22"/>
          <w:szCs w:val="22"/>
        </w:rPr>
        <w:t xml:space="preserve"> </w:t>
      </w:r>
      <w:r w:rsidRPr="00521C5C">
        <w:rPr>
          <w:rFonts w:asciiTheme="minorHAnsi" w:eastAsia="Calibri" w:hAnsiTheme="minorHAnsi" w:cstheme="minorHAnsi"/>
          <w:sz w:val="22"/>
          <w:szCs w:val="22"/>
        </w:rPr>
        <w:t>in</w:t>
      </w:r>
      <w:r w:rsidRPr="00521C5C">
        <w:rPr>
          <w:rFonts w:asciiTheme="minorHAnsi" w:eastAsia="Calibri" w:hAnsiTheme="minorHAnsi" w:cstheme="minorHAnsi"/>
          <w:spacing w:val="8"/>
          <w:sz w:val="22"/>
          <w:szCs w:val="22"/>
        </w:rPr>
        <w:t xml:space="preserve"> </w:t>
      </w:r>
      <w:r w:rsidRPr="00521C5C">
        <w:rPr>
          <w:rFonts w:asciiTheme="minorHAnsi" w:eastAsia="Calibri" w:hAnsiTheme="minorHAnsi" w:cstheme="minorHAnsi"/>
          <w:spacing w:val="3"/>
          <w:sz w:val="22"/>
          <w:szCs w:val="22"/>
        </w:rPr>
        <w:t>t</w:t>
      </w:r>
      <w:r w:rsidRPr="00521C5C">
        <w:rPr>
          <w:rFonts w:asciiTheme="minorHAnsi" w:eastAsia="Calibri" w:hAnsiTheme="minorHAnsi" w:cstheme="minorHAnsi"/>
          <w:spacing w:val="1"/>
          <w:sz w:val="22"/>
          <w:szCs w:val="22"/>
        </w:rPr>
        <w:t>h</w:t>
      </w:r>
      <w:r w:rsidRPr="00521C5C">
        <w:rPr>
          <w:rFonts w:asciiTheme="minorHAnsi" w:eastAsia="Calibri" w:hAnsiTheme="minorHAnsi" w:cstheme="minorHAnsi"/>
          <w:sz w:val="22"/>
          <w:szCs w:val="22"/>
        </w:rPr>
        <w:t>is</w:t>
      </w:r>
      <w:r w:rsidRPr="00521C5C">
        <w:rPr>
          <w:rFonts w:asciiTheme="minorHAnsi" w:eastAsia="Calibri" w:hAnsiTheme="minorHAnsi" w:cstheme="minorHAnsi"/>
          <w:spacing w:val="8"/>
          <w:sz w:val="22"/>
          <w:szCs w:val="22"/>
        </w:rPr>
        <w:t xml:space="preserve"> </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ction</w:t>
      </w:r>
      <w:r w:rsidRPr="00521C5C">
        <w:rPr>
          <w:rFonts w:asciiTheme="minorHAnsi" w:eastAsia="Calibri" w:hAnsiTheme="minorHAnsi" w:cstheme="minorHAnsi"/>
          <w:spacing w:val="4"/>
          <w:sz w:val="22"/>
          <w:szCs w:val="22"/>
        </w:rPr>
        <w:t xml:space="preserve"> </w:t>
      </w:r>
      <w:r w:rsidRPr="00521C5C">
        <w:rPr>
          <w:rFonts w:asciiTheme="minorHAnsi" w:eastAsia="Calibri" w:hAnsiTheme="minorHAnsi" w:cstheme="minorHAnsi"/>
          <w:spacing w:val="-1"/>
          <w:sz w:val="22"/>
          <w:szCs w:val="22"/>
        </w:rPr>
        <w:t>w</w:t>
      </w:r>
      <w:r w:rsidRPr="00521C5C">
        <w:rPr>
          <w:rFonts w:asciiTheme="minorHAnsi" w:eastAsia="Calibri" w:hAnsiTheme="minorHAnsi" w:cstheme="minorHAnsi"/>
          <w:sz w:val="22"/>
          <w:szCs w:val="22"/>
        </w:rPr>
        <w:t>ith</w:t>
      </w:r>
      <w:r w:rsidRPr="00521C5C">
        <w:rPr>
          <w:rFonts w:asciiTheme="minorHAnsi" w:eastAsia="Calibri" w:hAnsiTheme="minorHAnsi" w:cstheme="minorHAnsi"/>
          <w:spacing w:val="7"/>
          <w:sz w:val="22"/>
          <w:szCs w:val="22"/>
        </w:rPr>
        <w:t xml:space="preserve"> </w:t>
      </w:r>
      <w:r w:rsidRPr="00521C5C">
        <w:rPr>
          <w:rFonts w:asciiTheme="minorHAnsi" w:eastAsia="Calibri" w:hAnsiTheme="minorHAnsi" w:cstheme="minorHAnsi"/>
          <w:sz w:val="22"/>
          <w:szCs w:val="22"/>
        </w:rPr>
        <w:t>its</w:t>
      </w:r>
      <w:r w:rsidRPr="00521C5C">
        <w:rPr>
          <w:rFonts w:asciiTheme="minorHAnsi" w:eastAsia="Calibri" w:hAnsiTheme="minorHAnsi" w:cstheme="minorHAnsi"/>
          <w:spacing w:val="9"/>
          <w:sz w:val="22"/>
          <w:szCs w:val="22"/>
        </w:rPr>
        <w:t xml:space="preserve"> </w:t>
      </w:r>
      <w:r w:rsidRPr="00521C5C">
        <w:rPr>
          <w:rFonts w:asciiTheme="minorHAnsi" w:eastAsia="Calibri" w:hAnsiTheme="minorHAnsi" w:cstheme="minorHAnsi"/>
          <w:w w:val="99"/>
          <w:sz w:val="22"/>
          <w:szCs w:val="22"/>
        </w:rPr>
        <w:t>Pro</w:t>
      </w:r>
      <w:r w:rsidRPr="00521C5C">
        <w:rPr>
          <w:rFonts w:asciiTheme="minorHAnsi" w:eastAsia="Calibri" w:hAnsiTheme="minorHAnsi" w:cstheme="minorHAnsi"/>
          <w:spacing w:val="1"/>
          <w:sz w:val="22"/>
          <w:szCs w:val="22"/>
        </w:rPr>
        <w:t>p</w:t>
      </w:r>
      <w:r w:rsidRPr="00521C5C">
        <w:rPr>
          <w:rFonts w:asciiTheme="minorHAnsi" w:eastAsia="Calibri" w:hAnsiTheme="minorHAnsi" w:cstheme="minorHAnsi"/>
          <w:sz w:val="22"/>
          <w:szCs w:val="22"/>
        </w:rPr>
        <w:t>o</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z w:val="22"/>
          <w:szCs w:val="22"/>
        </w:rPr>
        <w:t>al.</w:t>
      </w:r>
      <w:r w:rsidRPr="00521C5C">
        <w:rPr>
          <w:rFonts w:asciiTheme="minorHAnsi" w:eastAsia="Calibri" w:hAnsiTheme="minorHAnsi" w:cstheme="minorHAnsi"/>
          <w:spacing w:val="3"/>
          <w:sz w:val="22"/>
          <w:szCs w:val="22"/>
        </w:rPr>
        <w:t xml:space="preserve"> </w:t>
      </w:r>
      <w:r w:rsidRPr="00521C5C">
        <w:rPr>
          <w:rFonts w:asciiTheme="minorHAnsi" w:eastAsia="Calibri" w:hAnsiTheme="minorHAnsi" w:cstheme="minorHAnsi"/>
          <w:sz w:val="22"/>
          <w:szCs w:val="22"/>
        </w:rPr>
        <w:t>Fail</w:t>
      </w:r>
      <w:r w:rsidRPr="00521C5C">
        <w:rPr>
          <w:rFonts w:asciiTheme="minorHAnsi" w:eastAsia="Calibri" w:hAnsiTheme="minorHAnsi" w:cstheme="minorHAnsi"/>
          <w:spacing w:val="1"/>
          <w:sz w:val="22"/>
          <w:szCs w:val="22"/>
        </w:rPr>
        <w:t>u</w:t>
      </w:r>
      <w:r w:rsidRPr="00521C5C">
        <w:rPr>
          <w:rFonts w:asciiTheme="minorHAnsi" w:eastAsia="Calibri" w:hAnsiTheme="minorHAnsi" w:cstheme="minorHAnsi"/>
          <w:sz w:val="22"/>
          <w:szCs w:val="22"/>
        </w:rPr>
        <w:t>re</w:t>
      </w:r>
      <w:r w:rsidRPr="00521C5C">
        <w:rPr>
          <w:rFonts w:asciiTheme="minorHAnsi" w:eastAsia="Calibri" w:hAnsiTheme="minorHAnsi" w:cstheme="minorHAnsi"/>
          <w:spacing w:val="3"/>
          <w:sz w:val="22"/>
          <w:szCs w:val="22"/>
        </w:rPr>
        <w:t xml:space="preserve"> </w:t>
      </w:r>
      <w:r w:rsidRPr="00521C5C">
        <w:rPr>
          <w:rFonts w:asciiTheme="minorHAnsi" w:eastAsia="Calibri" w:hAnsiTheme="minorHAnsi" w:cstheme="minorHAnsi"/>
          <w:sz w:val="22"/>
          <w:szCs w:val="22"/>
        </w:rPr>
        <w:t xml:space="preserve">to </w:t>
      </w:r>
      <w:r w:rsidRPr="00521C5C">
        <w:rPr>
          <w:rFonts w:asciiTheme="minorHAnsi" w:eastAsia="Calibri" w:hAnsiTheme="minorHAnsi" w:cstheme="minorHAnsi"/>
          <w:spacing w:val="1"/>
          <w:sz w:val="22"/>
          <w:szCs w:val="22"/>
        </w:rPr>
        <w:t>sub</w:t>
      </w:r>
      <w:r w:rsidRPr="00521C5C">
        <w:rPr>
          <w:rFonts w:asciiTheme="minorHAnsi" w:eastAsia="Calibri" w:hAnsiTheme="minorHAnsi" w:cstheme="minorHAnsi"/>
          <w:spacing w:val="-1"/>
          <w:sz w:val="22"/>
          <w:szCs w:val="22"/>
        </w:rPr>
        <w:t>m</w:t>
      </w:r>
      <w:r w:rsidRPr="00521C5C">
        <w:rPr>
          <w:rFonts w:asciiTheme="minorHAnsi" w:eastAsia="Calibri" w:hAnsiTheme="minorHAnsi" w:cstheme="minorHAnsi"/>
          <w:sz w:val="22"/>
          <w:szCs w:val="22"/>
        </w:rPr>
        <w:t>it</w:t>
      </w:r>
      <w:r w:rsidRPr="00521C5C">
        <w:rPr>
          <w:rFonts w:asciiTheme="minorHAnsi" w:eastAsia="Calibri" w:hAnsiTheme="minorHAnsi" w:cstheme="minorHAnsi"/>
          <w:spacing w:val="-5"/>
          <w:sz w:val="22"/>
          <w:szCs w:val="22"/>
        </w:rPr>
        <w:t xml:space="preserve"> </w:t>
      </w:r>
      <w:r w:rsidRPr="00521C5C">
        <w:rPr>
          <w:rFonts w:asciiTheme="minorHAnsi" w:eastAsia="Calibri" w:hAnsiTheme="minorHAnsi" w:cstheme="minorHAnsi"/>
          <w:sz w:val="22"/>
          <w:szCs w:val="22"/>
        </w:rPr>
        <w:t>t</w:t>
      </w:r>
      <w:r w:rsidRPr="00521C5C">
        <w:rPr>
          <w:rFonts w:asciiTheme="minorHAnsi" w:eastAsia="Calibri" w:hAnsiTheme="minorHAnsi" w:cstheme="minorHAnsi"/>
          <w:spacing w:val="1"/>
          <w:sz w:val="22"/>
          <w:szCs w:val="22"/>
        </w:rPr>
        <w:t>h</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4"/>
          <w:sz w:val="22"/>
          <w:szCs w:val="22"/>
        </w:rPr>
        <w:t xml:space="preserve"> </w:t>
      </w:r>
      <w:r w:rsidRPr="00521C5C">
        <w:rPr>
          <w:rFonts w:asciiTheme="minorHAnsi" w:eastAsia="Calibri" w:hAnsiTheme="minorHAnsi" w:cstheme="minorHAnsi"/>
          <w:sz w:val="22"/>
          <w:szCs w:val="22"/>
        </w:rPr>
        <w:t>i</w:t>
      </w:r>
      <w:r w:rsidRPr="00521C5C">
        <w:rPr>
          <w:rFonts w:asciiTheme="minorHAnsi" w:eastAsia="Calibri" w:hAnsiTheme="minorHAnsi" w:cstheme="minorHAnsi"/>
          <w:spacing w:val="1"/>
          <w:sz w:val="22"/>
          <w:szCs w:val="22"/>
        </w:rPr>
        <w:t>n</w:t>
      </w:r>
      <w:r w:rsidRPr="00521C5C">
        <w:rPr>
          <w:rFonts w:asciiTheme="minorHAnsi" w:eastAsia="Calibri" w:hAnsiTheme="minorHAnsi" w:cstheme="minorHAnsi"/>
          <w:spacing w:val="-1"/>
          <w:sz w:val="22"/>
          <w:szCs w:val="22"/>
        </w:rPr>
        <w:t>f</w:t>
      </w:r>
      <w:r w:rsidRPr="00521C5C">
        <w:rPr>
          <w:rFonts w:asciiTheme="minorHAnsi" w:eastAsia="Calibri" w:hAnsiTheme="minorHAnsi" w:cstheme="minorHAnsi"/>
          <w:sz w:val="22"/>
          <w:szCs w:val="22"/>
        </w:rPr>
        <w:t>orma</w:t>
      </w:r>
      <w:r w:rsidRPr="00521C5C">
        <w:rPr>
          <w:rFonts w:asciiTheme="minorHAnsi" w:eastAsia="Calibri" w:hAnsiTheme="minorHAnsi" w:cstheme="minorHAnsi"/>
          <w:spacing w:val="1"/>
          <w:sz w:val="22"/>
          <w:szCs w:val="22"/>
        </w:rPr>
        <w:t>t</w:t>
      </w:r>
      <w:r w:rsidRPr="00521C5C">
        <w:rPr>
          <w:rFonts w:asciiTheme="minorHAnsi" w:eastAsia="Calibri" w:hAnsiTheme="minorHAnsi" w:cstheme="minorHAnsi"/>
          <w:sz w:val="22"/>
          <w:szCs w:val="22"/>
        </w:rPr>
        <w:t>ion</w:t>
      </w:r>
      <w:r w:rsidRPr="00521C5C">
        <w:rPr>
          <w:rFonts w:asciiTheme="minorHAnsi" w:eastAsia="Calibri" w:hAnsiTheme="minorHAnsi" w:cstheme="minorHAnsi"/>
          <w:spacing w:val="-9"/>
          <w:sz w:val="22"/>
          <w:szCs w:val="22"/>
        </w:rPr>
        <w:t xml:space="preserve"> </w:t>
      </w:r>
      <w:r w:rsidRPr="00521C5C">
        <w:rPr>
          <w:rFonts w:asciiTheme="minorHAnsi" w:eastAsia="Calibri" w:hAnsiTheme="minorHAnsi" w:cstheme="minorHAnsi"/>
          <w:spacing w:val="1"/>
          <w:sz w:val="22"/>
          <w:szCs w:val="22"/>
        </w:rPr>
        <w:t>b</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low</w:t>
      </w:r>
      <w:r w:rsidRPr="00521C5C">
        <w:rPr>
          <w:rFonts w:asciiTheme="minorHAnsi" w:eastAsia="Calibri" w:hAnsiTheme="minorHAnsi" w:cstheme="minorHAnsi"/>
          <w:spacing w:val="-3"/>
          <w:sz w:val="22"/>
          <w:szCs w:val="22"/>
        </w:rPr>
        <w:t xml:space="preserve"> </w:t>
      </w:r>
      <w:r w:rsidRPr="00521C5C">
        <w:rPr>
          <w:rFonts w:asciiTheme="minorHAnsi" w:eastAsia="Calibri" w:hAnsiTheme="minorHAnsi" w:cstheme="minorHAnsi"/>
          <w:sz w:val="22"/>
          <w:szCs w:val="22"/>
        </w:rPr>
        <w:t>will</w:t>
      </w:r>
      <w:r w:rsidRPr="00521C5C">
        <w:rPr>
          <w:rFonts w:asciiTheme="minorHAnsi" w:eastAsia="Calibri" w:hAnsiTheme="minorHAnsi" w:cstheme="minorHAnsi"/>
          <w:spacing w:val="-3"/>
          <w:sz w:val="22"/>
          <w:szCs w:val="22"/>
        </w:rPr>
        <w:t xml:space="preserve"> </w:t>
      </w:r>
      <w:r w:rsidRPr="00521C5C">
        <w:rPr>
          <w:rFonts w:asciiTheme="minorHAnsi" w:eastAsia="Calibri" w:hAnsiTheme="minorHAnsi" w:cstheme="minorHAnsi"/>
          <w:spacing w:val="1"/>
          <w:sz w:val="22"/>
          <w:szCs w:val="22"/>
        </w:rPr>
        <w:t>d</w:t>
      </w:r>
      <w:r w:rsidRPr="00521C5C">
        <w:rPr>
          <w:rFonts w:asciiTheme="minorHAnsi" w:eastAsia="Calibri" w:hAnsiTheme="minorHAnsi" w:cstheme="minorHAnsi"/>
          <w:sz w:val="22"/>
          <w:szCs w:val="22"/>
        </w:rPr>
        <w:t>i</w:t>
      </w:r>
      <w:r w:rsidRPr="00521C5C">
        <w:rPr>
          <w:rFonts w:asciiTheme="minorHAnsi" w:eastAsia="Calibri" w:hAnsiTheme="minorHAnsi" w:cstheme="minorHAnsi"/>
          <w:spacing w:val="1"/>
          <w:sz w:val="22"/>
          <w:szCs w:val="22"/>
        </w:rPr>
        <w:t>squ</w:t>
      </w:r>
      <w:r w:rsidRPr="00521C5C">
        <w:rPr>
          <w:rFonts w:asciiTheme="minorHAnsi" w:eastAsia="Calibri" w:hAnsiTheme="minorHAnsi" w:cstheme="minorHAnsi"/>
          <w:sz w:val="22"/>
          <w:szCs w:val="22"/>
        </w:rPr>
        <w:t>alify</w:t>
      </w:r>
      <w:r w:rsidRPr="00521C5C">
        <w:rPr>
          <w:rFonts w:asciiTheme="minorHAnsi" w:eastAsia="Calibri" w:hAnsiTheme="minorHAnsi" w:cstheme="minorHAnsi"/>
          <w:spacing w:val="-7"/>
          <w:sz w:val="22"/>
          <w:szCs w:val="22"/>
        </w:rPr>
        <w:t xml:space="preserve"> </w:t>
      </w:r>
      <w:r w:rsidRPr="00521C5C">
        <w:rPr>
          <w:rFonts w:asciiTheme="minorHAnsi" w:eastAsia="Calibri" w:hAnsiTheme="minorHAnsi" w:cstheme="minorHAnsi"/>
          <w:spacing w:val="1"/>
          <w:sz w:val="22"/>
          <w:szCs w:val="22"/>
        </w:rPr>
        <w:t>th</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4"/>
          <w:sz w:val="22"/>
          <w:szCs w:val="22"/>
        </w:rPr>
        <w:t xml:space="preserve"> </w:t>
      </w:r>
      <w:r w:rsidRPr="00521C5C">
        <w:rPr>
          <w:rFonts w:asciiTheme="minorHAnsi" w:eastAsia="Calibri" w:hAnsiTheme="minorHAnsi" w:cstheme="minorHAnsi"/>
          <w:spacing w:val="1"/>
          <w:sz w:val="22"/>
          <w:szCs w:val="22"/>
        </w:rPr>
        <w:t>P</w:t>
      </w:r>
      <w:r w:rsidRPr="00521C5C">
        <w:rPr>
          <w:rFonts w:asciiTheme="minorHAnsi" w:eastAsia="Calibri" w:hAnsiTheme="minorHAnsi" w:cstheme="minorHAnsi"/>
          <w:sz w:val="22"/>
          <w:szCs w:val="22"/>
        </w:rPr>
        <w:t>otenti</w:t>
      </w:r>
      <w:r w:rsidRPr="00521C5C">
        <w:rPr>
          <w:rFonts w:asciiTheme="minorHAnsi" w:eastAsia="Calibri" w:hAnsiTheme="minorHAnsi" w:cstheme="minorHAnsi"/>
          <w:spacing w:val="1"/>
          <w:sz w:val="22"/>
          <w:szCs w:val="22"/>
        </w:rPr>
        <w:t>a</w:t>
      </w:r>
      <w:r w:rsidRPr="00521C5C">
        <w:rPr>
          <w:rFonts w:asciiTheme="minorHAnsi" w:eastAsia="Calibri" w:hAnsiTheme="minorHAnsi" w:cstheme="minorHAnsi"/>
          <w:sz w:val="22"/>
          <w:szCs w:val="22"/>
        </w:rPr>
        <w:t>l</w:t>
      </w:r>
      <w:r w:rsidRPr="00521C5C">
        <w:rPr>
          <w:rFonts w:asciiTheme="minorHAnsi" w:eastAsia="Calibri" w:hAnsiTheme="minorHAnsi" w:cstheme="minorHAnsi"/>
          <w:spacing w:val="-7"/>
          <w:sz w:val="22"/>
          <w:szCs w:val="22"/>
        </w:rPr>
        <w:t xml:space="preserve"> </w:t>
      </w:r>
      <w:r w:rsidRPr="00521C5C">
        <w:rPr>
          <w:rFonts w:asciiTheme="minorHAnsi" w:eastAsia="Calibri" w:hAnsiTheme="minorHAnsi" w:cstheme="minorHAnsi"/>
          <w:sz w:val="22"/>
          <w:szCs w:val="22"/>
        </w:rPr>
        <w:t>Bi</w:t>
      </w:r>
      <w:r w:rsidRPr="00521C5C">
        <w:rPr>
          <w:rFonts w:asciiTheme="minorHAnsi" w:eastAsia="Calibri" w:hAnsiTheme="minorHAnsi" w:cstheme="minorHAnsi"/>
          <w:spacing w:val="1"/>
          <w:sz w:val="22"/>
          <w:szCs w:val="22"/>
        </w:rPr>
        <w:t>dd</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pacing w:val="7"/>
          <w:sz w:val="22"/>
          <w:szCs w:val="22"/>
        </w:rPr>
        <w:t>r</w:t>
      </w:r>
      <w:r w:rsidRPr="00521C5C">
        <w:rPr>
          <w:rFonts w:asciiTheme="minorHAnsi" w:eastAsia="Calibri" w:hAnsiTheme="minorHAnsi" w:cstheme="minorHAnsi"/>
          <w:sz w:val="22"/>
          <w:szCs w:val="22"/>
        </w:rPr>
        <w:t>.</w:t>
      </w:r>
    </w:p>
    <w:p w14:paraId="3E6E7327" w14:textId="77777777" w:rsidR="000620DE" w:rsidRPr="00521C5C" w:rsidRDefault="000620DE" w:rsidP="000620DE">
      <w:pPr>
        <w:spacing w:before="15" w:line="240" w:lineRule="exact"/>
        <w:ind w:left="100" w:right="72"/>
        <w:rPr>
          <w:rFonts w:asciiTheme="minorHAnsi" w:eastAsia="Calibri" w:hAnsiTheme="minorHAnsi" w:cstheme="minorHAnsi"/>
          <w:sz w:val="22"/>
          <w:szCs w:val="22"/>
        </w:rPr>
      </w:pPr>
    </w:p>
    <w:p w14:paraId="7A210873" w14:textId="4B70B8CD" w:rsidR="00500A87" w:rsidRPr="00521C5C" w:rsidRDefault="00C46160" w:rsidP="000620DE">
      <w:pPr>
        <w:spacing w:before="15" w:line="240" w:lineRule="exact"/>
        <w:ind w:left="100" w:right="72"/>
        <w:rPr>
          <w:rFonts w:asciiTheme="minorHAnsi" w:eastAsia="Calibri" w:hAnsiTheme="minorHAnsi" w:cstheme="minorHAnsi"/>
          <w:b/>
          <w:bCs/>
          <w:sz w:val="22"/>
          <w:szCs w:val="22"/>
        </w:rPr>
      </w:pPr>
      <w:r w:rsidRPr="00521C5C">
        <w:rPr>
          <w:rFonts w:asciiTheme="minorHAnsi" w:eastAsia="Calibri" w:hAnsiTheme="minorHAnsi" w:cstheme="minorHAnsi"/>
          <w:sz w:val="22"/>
          <w:szCs w:val="22"/>
        </w:rPr>
        <w:t xml:space="preserve">5.1   </w:t>
      </w:r>
      <w:r w:rsidRPr="00521C5C">
        <w:rPr>
          <w:rFonts w:asciiTheme="minorHAnsi" w:eastAsia="Calibri" w:hAnsiTheme="minorHAnsi" w:cstheme="minorHAnsi"/>
          <w:spacing w:val="16"/>
          <w:sz w:val="22"/>
          <w:szCs w:val="22"/>
        </w:rPr>
        <w:t xml:space="preserve"> </w:t>
      </w:r>
      <w:r w:rsidRPr="00521C5C">
        <w:rPr>
          <w:rFonts w:asciiTheme="minorHAnsi" w:eastAsia="Calibri" w:hAnsiTheme="minorHAnsi" w:cstheme="minorHAnsi"/>
          <w:b/>
          <w:bCs/>
          <w:sz w:val="22"/>
          <w:szCs w:val="22"/>
        </w:rPr>
        <w:t>Doc</w:t>
      </w:r>
      <w:r w:rsidRPr="00521C5C">
        <w:rPr>
          <w:rFonts w:asciiTheme="minorHAnsi" w:eastAsia="Calibri" w:hAnsiTheme="minorHAnsi" w:cstheme="minorHAnsi"/>
          <w:b/>
          <w:bCs/>
          <w:spacing w:val="1"/>
          <w:sz w:val="22"/>
          <w:szCs w:val="22"/>
        </w:rPr>
        <w:t>u</w:t>
      </w:r>
      <w:r w:rsidRPr="00521C5C">
        <w:rPr>
          <w:rFonts w:asciiTheme="minorHAnsi" w:eastAsia="Calibri" w:hAnsiTheme="minorHAnsi" w:cstheme="minorHAnsi"/>
          <w:b/>
          <w:bCs/>
          <w:spacing w:val="-1"/>
          <w:sz w:val="22"/>
          <w:szCs w:val="22"/>
        </w:rPr>
        <w:t>me</w:t>
      </w:r>
      <w:r w:rsidRPr="00521C5C">
        <w:rPr>
          <w:rFonts w:asciiTheme="minorHAnsi" w:eastAsia="Calibri" w:hAnsiTheme="minorHAnsi" w:cstheme="minorHAnsi"/>
          <w:b/>
          <w:bCs/>
          <w:spacing w:val="1"/>
          <w:sz w:val="22"/>
          <w:szCs w:val="22"/>
        </w:rPr>
        <w:t>n</w:t>
      </w:r>
      <w:r w:rsidRPr="00521C5C">
        <w:rPr>
          <w:rFonts w:asciiTheme="minorHAnsi" w:eastAsia="Calibri" w:hAnsiTheme="minorHAnsi" w:cstheme="minorHAnsi"/>
          <w:b/>
          <w:bCs/>
          <w:sz w:val="22"/>
          <w:szCs w:val="22"/>
        </w:rPr>
        <w:t>ts</w:t>
      </w:r>
      <w:r w:rsidRPr="00521C5C">
        <w:rPr>
          <w:rFonts w:asciiTheme="minorHAnsi" w:eastAsia="Calibri" w:hAnsiTheme="minorHAnsi" w:cstheme="minorHAnsi"/>
          <w:b/>
          <w:bCs/>
          <w:spacing w:val="-8"/>
          <w:sz w:val="22"/>
          <w:szCs w:val="22"/>
        </w:rPr>
        <w:t xml:space="preserve"> </w:t>
      </w:r>
      <w:r w:rsidRPr="00521C5C">
        <w:rPr>
          <w:rFonts w:asciiTheme="minorHAnsi" w:eastAsia="Calibri" w:hAnsiTheme="minorHAnsi" w:cstheme="minorHAnsi"/>
          <w:b/>
          <w:bCs/>
          <w:spacing w:val="1"/>
          <w:sz w:val="22"/>
          <w:szCs w:val="22"/>
        </w:rPr>
        <w:t>t</w:t>
      </w:r>
      <w:r w:rsidRPr="00521C5C">
        <w:rPr>
          <w:rFonts w:asciiTheme="minorHAnsi" w:eastAsia="Calibri" w:hAnsiTheme="minorHAnsi" w:cstheme="minorHAnsi"/>
          <w:b/>
          <w:bCs/>
          <w:sz w:val="22"/>
          <w:szCs w:val="22"/>
        </w:rPr>
        <w:t>o</w:t>
      </w:r>
      <w:r w:rsidRPr="00521C5C">
        <w:rPr>
          <w:rFonts w:asciiTheme="minorHAnsi" w:eastAsia="Calibri" w:hAnsiTheme="minorHAnsi" w:cstheme="minorHAnsi"/>
          <w:b/>
          <w:bCs/>
          <w:spacing w:val="-2"/>
          <w:sz w:val="22"/>
          <w:szCs w:val="22"/>
        </w:rPr>
        <w:t xml:space="preserve"> </w:t>
      </w:r>
      <w:r w:rsidRPr="00521C5C">
        <w:rPr>
          <w:rFonts w:asciiTheme="minorHAnsi" w:eastAsia="Calibri" w:hAnsiTheme="minorHAnsi" w:cstheme="minorHAnsi"/>
          <w:b/>
          <w:bCs/>
          <w:spacing w:val="1"/>
          <w:sz w:val="22"/>
          <w:szCs w:val="22"/>
        </w:rPr>
        <w:t>b</w:t>
      </w:r>
      <w:r w:rsidRPr="00521C5C">
        <w:rPr>
          <w:rFonts w:asciiTheme="minorHAnsi" w:eastAsia="Calibri" w:hAnsiTheme="minorHAnsi" w:cstheme="minorHAnsi"/>
          <w:b/>
          <w:bCs/>
          <w:sz w:val="22"/>
          <w:szCs w:val="22"/>
        </w:rPr>
        <w:t>e</w:t>
      </w:r>
      <w:r w:rsidRPr="00521C5C">
        <w:rPr>
          <w:rFonts w:asciiTheme="minorHAnsi" w:eastAsia="Calibri" w:hAnsiTheme="minorHAnsi" w:cstheme="minorHAnsi"/>
          <w:b/>
          <w:bCs/>
          <w:spacing w:val="-3"/>
          <w:sz w:val="22"/>
          <w:szCs w:val="22"/>
        </w:rPr>
        <w:t xml:space="preserve"> </w:t>
      </w:r>
      <w:r w:rsidRPr="00521C5C">
        <w:rPr>
          <w:rFonts w:asciiTheme="minorHAnsi" w:eastAsia="Calibri" w:hAnsiTheme="minorHAnsi" w:cstheme="minorHAnsi"/>
          <w:b/>
          <w:bCs/>
          <w:spacing w:val="2"/>
          <w:sz w:val="22"/>
          <w:szCs w:val="22"/>
        </w:rPr>
        <w:t>s</w:t>
      </w:r>
      <w:r w:rsidRPr="00521C5C">
        <w:rPr>
          <w:rFonts w:asciiTheme="minorHAnsi" w:eastAsia="Calibri" w:hAnsiTheme="minorHAnsi" w:cstheme="minorHAnsi"/>
          <w:b/>
          <w:bCs/>
          <w:spacing w:val="1"/>
          <w:sz w:val="22"/>
          <w:szCs w:val="22"/>
        </w:rPr>
        <w:t>ub</w:t>
      </w:r>
      <w:r w:rsidRPr="00521C5C">
        <w:rPr>
          <w:rFonts w:asciiTheme="minorHAnsi" w:eastAsia="Calibri" w:hAnsiTheme="minorHAnsi" w:cstheme="minorHAnsi"/>
          <w:b/>
          <w:bCs/>
          <w:spacing w:val="-1"/>
          <w:sz w:val="22"/>
          <w:szCs w:val="22"/>
        </w:rPr>
        <w:t>m</w:t>
      </w:r>
      <w:r w:rsidRPr="00521C5C">
        <w:rPr>
          <w:rFonts w:asciiTheme="minorHAnsi" w:eastAsia="Calibri" w:hAnsiTheme="minorHAnsi" w:cstheme="minorHAnsi"/>
          <w:b/>
          <w:bCs/>
          <w:sz w:val="22"/>
          <w:szCs w:val="22"/>
        </w:rPr>
        <w:t>it</w:t>
      </w:r>
      <w:r w:rsidRPr="00521C5C">
        <w:rPr>
          <w:rFonts w:asciiTheme="minorHAnsi" w:eastAsia="Calibri" w:hAnsiTheme="minorHAnsi" w:cstheme="minorHAnsi"/>
          <w:b/>
          <w:bCs/>
          <w:spacing w:val="1"/>
          <w:sz w:val="22"/>
          <w:szCs w:val="22"/>
        </w:rPr>
        <w:t>t</w:t>
      </w:r>
      <w:r w:rsidRPr="00521C5C">
        <w:rPr>
          <w:rFonts w:asciiTheme="minorHAnsi" w:eastAsia="Calibri" w:hAnsiTheme="minorHAnsi" w:cstheme="minorHAnsi"/>
          <w:b/>
          <w:bCs/>
          <w:spacing w:val="-1"/>
          <w:sz w:val="22"/>
          <w:szCs w:val="22"/>
        </w:rPr>
        <w:t>e</w:t>
      </w:r>
      <w:r w:rsidRPr="00521C5C">
        <w:rPr>
          <w:rFonts w:asciiTheme="minorHAnsi" w:eastAsia="Calibri" w:hAnsiTheme="minorHAnsi" w:cstheme="minorHAnsi"/>
          <w:b/>
          <w:bCs/>
          <w:sz w:val="22"/>
          <w:szCs w:val="22"/>
        </w:rPr>
        <w:t>d</w:t>
      </w:r>
      <w:r w:rsidRPr="00521C5C">
        <w:rPr>
          <w:rFonts w:asciiTheme="minorHAnsi" w:eastAsia="Calibri" w:hAnsiTheme="minorHAnsi" w:cstheme="minorHAnsi"/>
          <w:b/>
          <w:bCs/>
          <w:spacing w:val="-7"/>
          <w:sz w:val="22"/>
          <w:szCs w:val="22"/>
        </w:rPr>
        <w:t xml:space="preserve"> </w:t>
      </w:r>
      <w:r w:rsidRPr="00521C5C">
        <w:rPr>
          <w:rFonts w:asciiTheme="minorHAnsi" w:eastAsia="Calibri" w:hAnsiTheme="minorHAnsi" w:cstheme="minorHAnsi"/>
          <w:b/>
          <w:bCs/>
          <w:sz w:val="22"/>
          <w:szCs w:val="22"/>
        </w:rPr>
        <w:t>in</w:t>
      </w:r>
      <w:r w:rsidRPr="00521C5C">
        <w:rPr>
          <w:rFonts w:asciiTheme="minorHAnsi" w:eastAsia="Calibri" w:hAnsiTheme="minorHAnsi" w:cstheme="minorHAnsi"/>
          <w:b/>
          <w:bCs/>
          <w:spacing w:val="-1"/>
          <w:sz w:val="22"/>
          <w:szCs w:val="22"/>
        </w:rPr>
        <w:t xml:space="preserve"> </w:t>
      </w:r>
      <w:r w:rsidRPr="00521C5C">
        <w:rPr>
          <w:rFonts w:asciiTheme="minorHAnsi" w:eastAsia="Calibri" w:hAnsiTheme="minorHAnsi" w:cstheme="minorHAnsi"/>
          <w:b/>
          <w:bCs/>
          <w:spacing w:val="1"/>
          <w:sz w:val="22"/>
          <w:szCs w:val="22"/>
        </w:rPr>
        <w:t>th</w:t>
      </w:r>
      <w:r w:rsidRPr="00521C5C">
        <w:rPr>
          <w:rFonts w:asciiTheme="minorHAnsi" w:eastAsia="Calibri" w:hAnsiTheme="minorHAnsi" w:cstheme="minorHAnsi"/>
          <w:b/>
          <w:bCs/>
          <w:sz w:val="22"/>
          <w:szCs w:val="22"/>
        </w:rPr>
        <w:t>e</w:t>
      </w:r>
      <w:r w:rsidRPr="00521C5C">
        <w:rPr>
          <w:rFonts w:asciiTheme="minorHAnsi" w:eastAsia="Calibri" w:hAnsiTheme="minorHAnsi" w:cstheme="minorHAnsi"/>
          <w:b/>
          <w:bCs/>
          <w:spacing w:val="-4"/>
          <w:sz w:val="22"/>
          <w:szCs w:val="22"/>
        </w:rPr>
        <w:t xml:space="preserve"> </w:t>
      </w:r>
      <w:r w:rsidRPr="00521C5C">
        <w:rPr>
          <w:rFonts w:asciiTheme="minorHAnsi" w:eastAsia="Calibri" w:hAnsiTheme="minorHAnsi" w:cstheme="minorHAnsi"/>
          <w:b/>
          <w:bCs/>
          <w:sz w:val="22"/>
          <w:szCs w:val="22"/>
        </w:rPr>
        <w:t>T</w:t>
      </w:r>
      <w:r w:rsidRPr="00521C5C">
        <w:rPr>
          <w:rFonts w:asciiTheme="minorHAnsi" w:eastAsia="Calibri" w:hAnsiTheme="minorHAnsi" w:cstheme="minorHAnsi"/>
          <w:b/>
          <w:bCs/>
          <w:spacing w:val="-1"/>
          <w:sz w:val="22"/>
          <w:szCs w:val="22"/>
        </w:rPr>
        <w:t>e</w:t>
      </w:r>
      <w:r w:rsidRPr="00521C5C">
        <w:rPr>
          <w:rFonts w:asciiTheme="minorHAnsi" w:eastAsia="Calibri" w:hAnsiTheme="minorHAnsi" w:cstheme="minorHAnsi"/>
          <w:b/>
          <w:bCs/>
          <w:sz w:val="22"/>
          <w:szCs w:val="22"/>
        </w:rPr>
        <w:t>c</w:t>
      </w:r>
      <w:r w:rsidRPr="00521C5C">
        <w:rPr>
          <w:rFonts w:asciiTheme="minorHAnsi" w:eastAsia="Calibri" w:hAnsiTheme="minorHAnsi" w:cstheme="minorHAnsi"/>
          <w:b/>
          <w:bCs/>
          <w:spacing w:val="1"/>
          <w:sz w:val="22"/>
          <w:szCs w:val="22"/>
        </w:rPr>
        <w:t>hn</w:t>
      </w:r>
      <w:r w:rsidRPr="00521C5C">
        <w:rPr>
          <w:rFonts w:asciiTheme="minorHAnsi" w:eastAsia="Calibri" w:hAnsiTheme="minorHAnsi" w:cstheme="minorHAnsi"/>
          <w:b/>
          <w:bCs/>
          <w:sz w:val="22"/>
          <w:szCs w:val="22"/>
        </w:rPr>
        <w:t>ical</w:t>
      </w:r>
      <w:r w:rsidRPr="00521C5C">
        <w:rPr>
          <w:rFonts w:asciiTheme="minorHAnsi" w:eastAsia="Calibri" w:hAnsiTheme="minorHAnsi" w:cstheme="minorHAnsi"/>
          <w:b/>
          <w:bCs/>
          <w:spacing w:val="-8"/>
          <w:sz w:val="22"/>
          <w:szCs w:val="22"/>
        </w:rPr>
        <w:t xml:space="preserve"> </w:t>
      </w:r>
      <w:r w:rsidRPr="00521C5C">
        <w:rPr>
          <w:rFonts w:asciiTheme="minorHAnsi" w:eastAsia="Calibri" w:hAnsiTheme="minorHAnsi" w:cstheme="minorHAnsi"/>
          <w:b/>
          <w:bCs/>
          <w:w w:val="99"/>
          <w:sz w:val="22"/>
          <w:szCs w:val="22"/>
        </w:rPr>
        <w:t>Pr</w:t>
      </w:r>
      <w:r w:rsidRPr="00521C5C">
        <w:rPr>
          <w:rFonts w:asciiTheme="minorHAnsi" w:eastAsia="Calibri" w:hAnsiTheme="minorHAnsi" w:cstheme="minorHAnsi"/>
          <w:b/>
          <w:bCs/>
          <w:spacing w:val="1"/>
          <w:w w:val="99"/>
          <w:sz w:val="22"/>
          <w:szCs w:val="22"/>
        </w:rPr>
        <w:t>op</w:t>
      </w:r>
      <w:r w:rsidRPr="00521C5C">
        <w:rPr>
          <w:rFonts w:asciiTheme="minorHAnsi" w:eastAsia="Calibri" w:hAnsiTheme="minorHAnsi" w:cstheme="minorHAnsi"/>
          <w:b/>
          <w:bCs/>
          <w:w w:val="99"/>
          <w:sz w:val="22"/>
          <w:szCs w:val="22"/>
        </w:rPr>
        <w:t>o</w:t>
      </w:r>
      <w:r w:rsidRPr="00521C5C">
        <w:rPr>
          <w:rFonts w:asciiTheme="minorHAnsi" w:eastAsia="Calibri" w:hAnsiTheme="minorHAnsi" w:cstheme="minorHAnsi"/>
          <w:b/>
          <w:bCs/>
          <w:spacing w:val="1"/>
          <w:w w:val="99"/>
          <w:sz w:val="22"/>
          <w:szCs w:val="22"/>
        </w:rPr>
        <w:t>s</w:t>
      </w:r>
      <w:r w:rsidRPr="00521C5C">
        <w:rPr>
          <w:rFonts w:asciiTheme="minorHAnsi" w:eastAsia="Calibri" w:hAnsiTheme="minorHAnsi" w:cstheme="minorHAnsi"/>
          <w:b/>
          <w:bCs/>
          <w:w w:val="99"/>
          <w:sz w:val="22"/>
          <w:szCs w:val="22"/>
        </w:rPr>
        <w:t>al:</w:t>
      </w:r>
    </w:p>
    <w:p w14:paraId="604E2926" w14:textId="76F3A8E9" w:rsidR="00500A87" w:rsidRPr="00521C5C" w:rsidRDefault="00C46160" w:rsidP="001D7310">
      <w:pPr>
        <w:spacing w:line="240" w:lineRule="exact"/>
        <w:ind w:left="810" w:hanging="258"/>
        <w:rPr>
          <w:rFonts w:asciiTheme="minorHAnsi" w:eastAsia="Calibri" w:hAnsiTheme="minorHAnsi" w:cstheme="minorHAnsi"/>
          <w:sz w:val="22"/>
          <w:szCs w:val="22"/>
        </w:rPr>
      </w:pPr>
      <w:proofErr w:type="gramStart"/>
      <w:r w:rsidRPr="00521C5C">
        <w:rPr>
          <w:rFonts w:asciiTheme="minorHAnsi" w:eastAsia="Calibri" w:hAnsiTheme="minorHAnsi" w:cstheme="minorHAnsi"/>
          <w:spacing w:val="1"/>
          <w:position w:val="1"/>
          <w:sz w:val="22"/>
          <w:szCs w:val="22"/>
        </w:rPr>
        <w:t>a</w:t>
      </w:r>
      <w:r w:rsidRPr="00521C5C">
        <w:rPr>
          <w:rFonts w:asciiTheme="minorHAnsi" w:eastAsia="Calibri" w:hAnsiTheme="minorHAnsi" w:cstheme="minorHAnsi"/>
          <w:position w:val="1"/>
          <w:sz w:val="22"/>
          <w:szCs w:val="22"/>
        </w:rPr>
        <w:t xml:space="preserve">. </w:t>
      </w:r>
      <w:r w:rsidRPr="00521C5C">
        <w:rPr>
          <w:rFonts w:asciiTheme="minorHAnsi" w:eastAsia="Calibri" w:hAnsiTheme="minorHAnsi" w:cstheme="minorHAnsi"/>
          <w:spacing w:val="31"/>
          <w:position w:val="1"/>
          <w:sz w:val="22"/>
          <w:szCs w:val="22"/>
        </w:rPr>
        <w:t xml:space="preserve"> </w:t>
      </w:r>
      <w:r w:rsidRPr="00521C5C">
        <w:rPr>
          <w:rFonts w:asciiTheme="minorHAnsi" w:eastAsia="Calibri" w:hAnsiTheme="minorHAnsi" w:cstheme="minorHAnsi"/>
          <w:spacing w:val="-1"/>
          <w:position w:val="1"/>
          <w:sz w:val="22"/>
          <w:szCs w:val="22"/>
        </w:rPr>
        <w:t>T</w:t>
      </w:r>
      <w:r w:rsidRPr="00521C5C">
        <w:rPr>
          <w:rFonts w:asciiTheme="minorHAnsi" w:eastAsia="Calibri" w:hAnsiTheme="minorHAnsi" w:cstheme="minorHAnsi"/>
          <w:spacing w:val="1"/>
          <w:position w:val="1"/>
          <w:sz w:val="22"/>
          <w:szCs w:val="22"/>
        </w:rPr>
        <w:t>h</w:t>
      </w:r>
      <w:r w:rsidRPr="00521C5C">
        <w:rPr>
          <w:rFonts w:asciiTheme="minorHAnsi" w:eastAsia="Calibri" w:hAnsiTheme="minorHAnsi" w:cstheme="minorHAnsi"/>
          <w:position w:val="1"/>
          <w:sz w:val="22"/>
          <w:szCs w:val="22"/>
        </w:rPr>
        <w:t>e</w:t>
      </w:r>
      <w:proofErr w:type="gramEnd"/>
      <w:r w:rsidRPr="00521C5C">
        <w:rPr>
          <w:rFonts w:asciiTheme="minorHAnsi" w:eastAsia="Calibri" w:hAnsiTheme="minorHAnsi" w:cstheme="minorHAnsi"/>
          <w:spacing w:val="-4"/>
          <w:position w:val="1"/>
          <w:sz w:val="22"/>
          <w:szCs w:val="22"/>
        </w:rPr>
        <w:t xml:space="preserve"> </w:t>
      </w:r>
      <w:r w:rsidRPr="00521C5C">
        <w:rPr>
          <w:rFonts w:asciiTheme="minorHAnsi" w:eastAsia="Calibri" w:hAnsiTheme="minorHAnsi" w:cstheme="minorHAnsi"/>
          <w:spacing w:val="1"/>
          <w:position w:val="1"/>
          <w:sz w:val="22"/>
          <w:szCs w:val="22"/>
        </w:rPr>
        <w:t>P</w:t>
      </w:r>
      <w:r w:rsidRPr="00521C5C">
        <w:rPr>
          <w:rFonts w:asciiTheme="minorHAnsi" w:eastAsia="Calibri" w:hAnsiTheme="minorHAnsi" w:cstheme="minorHAnsi"/>
          <w:position w:val="1"/>
          <w:sz w:val="22"/>
          <w:szCs w:val="22"/>
        </w:rPr>
        <w:t>otenti</w:t>
      </w:r>
      <w:r w:rsidRPr="00521C5C">
        <w:rPr>
          <w:rFonts w:asciiTheme="minorHAnsi" w:eastAsia="Calibri" w:hAnsiTheme="minorHAnsi" w:cstheme="minorHAnsi"/>
          <w:spacing w:val="1"/>
          <w:position w:val="1"/>
          <w:sz w:val="22"/>
          <w:szCs w:val="22"/>
        </w:rPr>
        <w:t>a</w:t>
      </w:r>
      <w:r w:rsidRPr="00521C5C">
        <w:rPr>
          <w:rFonts w:asciiTheme="minorHAnsi" w:eastAsia="Calibri" w:hAnsiTheme="minorHAnsi" w:cstheme="minorHAnsi"/>
          <w:position w:val="1"/>
          <w:sz w:val="22"/>
          <w:szCs w:val="22"/>
        </w:rPr>
        <w:t>l</w:t>
      </w:r>
      <w:r w:rsidRPr="00521C5C">
        <w:rPr>
          <w:rFonts w:asciiTheme="minorHAnsi" w:eastAsia="Calibri" w:hAnsiTheme="minorHAnsi" w:cstheme="minorHAnsi"/>
          <w:spacing w:val="-7"/>
          <w:position w:val="1"/>
          <w:sz w:val="22"/>
          <w:szCs w:val="22"/>
        </w:rPr>
        <w:t xml:space="preserve"> </w:t>
      </w:r>
      <w:r w:rsidRPr="00521C5C">
        <w:rPr>
          <w:rFonts w:asciiTheme="minorHAnsi" w:eastAsia="Calibri" w:hAnsiTheme="minorHAnsi" w:cstheme="minorHAnsi"/>
          <w:position w:val="1"/>
          <w:sz w:val="22"/>
          <w:szCs w:val="22"/>
        </w:rPr>
        <w:t>Bi</w:t>
      </w:r>
      <w:r w:rsidRPr="00521C5C">
        <w:rPr>
          <w:rFonts w:asciiTheme="minorHAnsi" w:eastAsia="Calibri" w:hAnsiTheme="minorHAnsi" w:cstheme="minorHAnsi"/>
          <w:spacing w:val="1"/>
          <w:position w:val="1"/>
          <w:sz w:val="22"/>
          <w:szCs w:val="22"/>
        </w:rPr>
        <w:t>dd</w:t>
      </w:r>
      <w:r w:rsidRPr="00521C5C">
        <w:rPr>
          <w:rFonts w:asciiTheme="minorHAnsi" w:eastAsia="Calibri" w:hAnsiTheme="minorHAnsi" w:cstheme="minorHAnsi"/>
          <w:spacing w:val="-1"/>
          <w:position w:val="1"/>
          <w:sz w:val="22"/>
          <w:szCs w:val="22"/>
        </w:rPr>
        <w:t>e</w:t>
      </w:r>
      <w:r w:rsidRPr="00521C5C">
        <w:rPr>
          <w:rFonts w:asciiTheme="minorHAnsi" w:eastAsia="Calibri" w:hAnsiTheme="minorHAnsi" w:cstheme="minorHAnsi"/>
          <w:position w:val="1"/>
          <w:sz w:val="22"/>
          <w:szCs w:val="22"/>
        </w:rPr>
        <w:t>r</w:t>
      </w:r>
      <w:r w:rsidRPr="00521C5C">
        <w:rPr>
          <w:rFonts w:asciiTheme="minorHAnsi" w:eastAsia="Calibri" w:hAnsiTheme="minorHAnsi" w:cstheme="minorHAnsi"/>
          <w:spacing w:val="-2"/>
          <w:position w:val="1"/>
          <w:sz w:val="22"/>
          <w:szCs w:val="22"/>
        </w:rPr>
        <w:t xml:space="preserve"> </w:t>
      </w:r>
      <w:r w:rsidRPr="00521C5C">
        <w:rPr>
          <w:rFonts w:asciiTheme="minorHAnsi" w:eastAsia="Calibri" w:hAnsiTheme="minorHAnsi" w:cstheme="minorHAnsi"/>
          <w:spacing w:val="-1"/>
          <w:position w:val="1"/>
          <w:sz w:val="22"/>
          <w:szCs w:val="22"/>
        </w:rPr>
        <w:t>m</w:t>
      </w:r>
      <w:r w:rsidRPr="00521C5C">
        <w:rPr>
          <w:rFonts w:asciiTheme="minorHAnsi" w:eastAsia="Calibri" w:hAnsiTheme="minorHAnsi" w:cstheme="minorHAnsi"/>
          <w:spacing w:val="1"/>
          <w:position w:val="1"/>
          <w:sz w:val="22"/>
          <w:szCs w:val="22"/>
        </w:rPr>
        <w:t>us</w:t>
      </w:r>
      <w:r w:rsidRPr="00521C5C">
        <w:rPr>
          <w:rFonts w:asciiTheme="minorHAnsi" w:eastAsia="Calibri" w:hAnsiTheme="minorHAnsi" w:cstheme="minorHAnsi"/>
          <w:position w:val="1"/>
          <w:sz w:val="22"/>
          <w:szCs w:val="22"/>
        </w:rPr>
        <w:t>t</w:t>
      </w:r>
      <w:r w:rsidRPr="00521C5C">
        <w:rPr>
          <w:rFonts w:asciiTheme="minorHAnsi" w:eastAsia="Calibri" w:hAnsiTheme="minorHAnsi" w:cstheme="minorHAnsi"/>
          <w:spacing w:val="-3"/>
          <w:position w:val="1"/>
          <w:sz w:val="22"/>
          <w:szCs w:val="22"/>
        </w:rPr>
        <w:t xml:space="preserve"> </w:t>
      </w:r>
      <w:r w:rsidR="000620DE" w:rsidRPr="00521C5C">
        <w:rPr>
          <w:rFonts w:asciiTheme="minorHAnsi" w:eastAsia="Calibri" w:hAnsiTheme="minorHAnsi" w:cstheme="minorHAnsi"/>
          <w:spacing w:val="1"/>
          <w:position w:val="1"/>
          <w:sz w:val="22"/>
          <w:szCs w:val="22"/>
        </w:rPr>
        <w:t xml:space="preserve">have government approved registration by the legal authority </w:t>
      </w:r>
    </w:p>
    <w:p w14:paraId="7ED3B813" w14:textId="1C389ACC" w:rsidR="00500A87" w:rsidRPr="00521C5C" w:rsidRDefault="00C46160" w:rsidP="000620DE">
      <w:pPr>
        <w:ind w:left="820" w:right="161" w:hanging="269"/>
        <w:rPr>
          <w:rFonts w:asciiTheme="minorHAnsi" w:eastAsia="Calibri" w:hAnsiTheme="minorHAnsi" w:cstheme="minorHAnsi"/>
          <w:sz w:val="22"/>
          <w:szCs w:val="22"/>
        </w:rPr>
      </w:pPr>
      <w:proofErr w:type="gramStart"/>
      <w:r w:rsidRPr="00521C5C">
        <w:rPr>
          <w:rFonts w:asciiTheme="minorHAnsi" w:eastAsia="Calibri" w:hAnsiTheme="minorHAnsi" w:cstheme="minorHAnsi"/>
          <w:spacing w:val="1"/>
          <w:sz w:val="22"/>
          <w:szCs w:val="22"/>
        </w:rPr>
        <w:t>b</w:t>
      </w:r>
      <w:r w:rsidRPr="00521C5C">
        <w:rPr>
          <w:rFonts w:asciiTheme="minorHAnsi" w:eastAsia="Calibri" w:hAnsiTheme="minorHAnsi" w:cstheme="minorHAnsi"/>
          <w:sz w:val="22"/>
          <w:szCs w:val="22"/>
        </w:rPr>
        <w:t xml:space="preserve">. </w:t>
      </w:r>
      <w:r w:rsidRPr="00521C5C">
        <w:rPr>
          <w:rFonts w:asciiTheme="minorHAnsi" w:eastAsia="Calibri" w:hAnsiTheme="minorHAnsi" w:cstheme="minorHAnsi"/>
          <w:spacing w:val="20"/>
          <w:sz w:val="22"/>
          <w:szCs w:val="22"/>
        </w:rPr>
        <w:t xml:space="preserve"> </w:t>
      </w:r>
      <w:r w:rsidRPr="00521C5C">
        <w:rPr>
          <w:rFonts w:asciiTheme="minorHAnsi" w:eastAsia="Calibri" w:hAnsiTheme="minorHAnsi" w:cstheme="minorHAnsi"/>
          <w:spacing w:val="-1"/>
          <w:sz w:val="22"/>
          <w:szCs w:val="22"/>
        </w:rPr>
        <w:t>Te</w:t>
      </w:r>
      <w:r w:rsidRPr="00521C5C">
        <w:rPr>
          <w:rFonts w:asciiTheme="minorHAnsi" w:eastAsia="Calibri" w:hAnsiTheme="minorHAnsi" w:cstheme="minorHAnsi"/>
          <w:sz w:val="22"/>
          <w:szCs w:val="22"/>
        </w:rPr>
        <w:t>c</w:t>
      </w:r>
      <w:r w:rsidRPr="00521C5C">
        <w:rPr>
          <w:rFonts w:asciiTheme="minorHAnsi" w:eastAsia="Calibri" w:hAnsiTheme="minorHAnsi" w:cstheme="minorHAnsi"/>
          <w:spacing w:val="1"/>
          <w:sz w:val="22"/>
          <w:szCs w:val="22"/>
        </w:rPr>
        <w:t>hn</w:t>
      </w:r>
      <w:r w:rsidRPr="00521C5C">
        <w:rPr>
          <w:rFonts w:asciiTheme="minorHAnsi" w:eastAsia="Calibri" w:hAnsiTheme="minorHAnsi" w:cstheme="minorHAnsi"/>
          <w:sz w:val="22"/>
          <w:szCs w:val="22"/>
        </w:rPr>
        <w:t>ical</w:t>
      </w:r>
      <w:proofErr w:type="gramEnd"/>
      <w:r w:rsidRPr="00521C5C">
        <w:rPr>
          <w:rFonts w:asciiTheme="minorHAnsi" w:eastAsia="Calibri" w:hAnsiTheme="minorHAnsi" w:cstheme="minorHAnsi"/>
          <w:spacing w:val="-8"/>
          <w:sz w:val="22"/>
          <w:szCs w:val="22"/>
        </w:rPr>
        <w:t xml:space="preserve"> </w:t>
      </w:r>
      <w:r w:rsidRPr="00521C5C">
        <w:rPr>
          <w:rFonts w:asciiTheme="minorHAnsi" w:eastAsia="Calibri" w:hAnsiTheme="minorHAnsi" w:cstheme="minorHAnsi"/>
          <w:sz w:val="22"/>
          <w:szCs w:val="22"/>
        </w:rPr>
        <w:t>Pr</w:t>
      </w:r>
      <w:r w:rsidRPr="00521C5C">
        <w:rPr>
          <w:rFonts w:asciiTheme="minorHAnsi" w:eastAsia="Calibri" w:hAnsiTheme="minorHAnsi" w:cstheme="minorHAnsi"/>
          <w:spacing w:val="1"/>
          <w:sz w:val="22"/>
          <w:szCs w:val="22"/>
        </w:rPr>
        <w:t>op</w:t>
      </w:r>
      <w:r w:rsidRPr="00521C5C">
        <w:rPr>
          <w:rFonts w:asciiTheme="minorHAnsi" w:eastAsia="Calibri" w:hAnsiTheme="minorHAnsi" w:cstheme="minorHAnsi"/>
          <w:sz w:val="22"/>
          <w:szCs w:val="22"/>
        </w:rPr>
        <w:t>o</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z w:val="22"/>
          <w:szCs w:val="22"/>
        </w:rPr>
        <w:t>als</w:t>
      </w:r>
      <w:r w:rsidRPr="00521C5C">
        <w:rPr>
          <w:rFonts w:asciiTheme="minorHAnsi" w:eastAsia="Calibri" w:hAnsiTheme="minorHAnsi" w:cstheme="minorHAnsi"/>
          <w:spacing w:val="-7"/>
          <w:sz w:val="22"/>
          <w:szCs w:val="22"/>
        </w:rPr>
        <w:t xml:space="preserve"> </w:t>
      </w:r>
      <w:r w:rsidRPr="00521C5C">
        <w:rPr>
          <w:rFonts w:asciiTheme="minorHAnsi" w:eastAsia="Calibri" w:hAnsiTheme="minorHAnsi" w:cstheme="minorHAnsi"/>
          <w:spacing w:val="2"/>
          <w:sz w:val="22"/>
          <w:szCs w:val="22"/>
        </w:rPr>
        <w:t>s</w:t>
      </w:r>
      <w:r w:rsidRPr="00521C5C">
        <w:rPr>
          <w:rFonts w:asciiTheme="minorHAnsi" w:eastAsia="Calibri" w:hAnsiTheme="minorHAnsi" w:cstheme="minorHAnsi"/>
          <w:spacing w:val="1"/>
          <w:sz w:val="22"/>
          <w:szCs w:val="22"/>
        </w:rPr>
        <w:t>h</w:t>
      </w:r>
      <w:r w:rsidRPr="00521C5C">
        <w:rPr>
          <w:rFonts w:asciiTheme="minorHAnsi" w:eastAsia="Calibri" w:hAnsiTheme="minorHAnsi" w:cstheme="minorHAnsi"/>
          <w:sz w:val="22"/>
          <w:szCs w:val="22"/>
        </w:rPr>
        <w:t>all</w:t>
      </w:r>
      <w:r w:rsidRPr="00521C5C">
        <w:rPr>
          <w:rFonts w:asciiTheme="minorHAnsi" w:eastAsia="Calibri" w:hAnsiTheme="minorHAnsi" w:cstheme="minorHAnsi"/>
          <w:spacing w:val="-3"/>
          <w:sz w:val="22"/>
          <w:szCs w:val="22"/>
        </w:rPr>
        <w:t xml:space="preserve"> </w:t>
      </w:r>
      <w:r w:rsidRPr="00521C5C">
        <w:rPr>
          <w:rFonts w:asciiTheme="minorHAnsi" w:eastAsia="Calibri" w:hAnsiTheme="minorHAnsi" w:cstheme="minorHAnsi"/>
          <w:sz w:val="22"/>
          <w:szCs w:val="22"/>
        </w:rPr>
        <w:t>i</w:t>
      </w:r>
      <w:r w:rsidRPr="00521C5C">
        <w:rPr>
          <w:rFonts w:asciiTheme="minorHAnsi" w:eastAsia="Calibri" w:hAnsiTheme="minorHAnsi" w:cstheme="minorHAnsi"/>
          <w:spacing w:val="1"/>
          <w:sz w:val="22"/>
          <w:szCs w:val="22"/>
        </w:rPr>
        <w:t>n</w:t>
      </w:r>
      <w:r w:rsidRPr="00521C5C">
        <w:rPr>
          <w:rFonts w:asciiTheme="minorHAnsi" w:eastAsia="Calibri" w:hAnsiTheme="minorHAnsi" w:cstheme="minorHAnsi"/>
          <w:sz w:val="22"/>
          <w:szCs w:val="22"/>
        </w:rPr>
        <w:t>cl</w:t>
      </w:r>
      <w:r w:rsidRPr="00521C5C">
        <w:rPr>
          <w:rFonts w:asciiTheme="minorHAnsi" w:eastAsia="Calibri" w:hAnsiTheme="minorHAnsi" w:cstheme="minorHAnsi"/>
          <w:spacing w:val="-2"/>
          <w:sz w:val="22"/>
          <w:szCs w:val="22"/>
        </w:rPr>
        <w:t>u</w:t>
      </w:r>
      <w:r w:rsidRPr="00521C5C">
        <w:rPr>
          <w:rFonts w:asciiTheme="minorHAnsi" w:eastAsia="Calibri" w:hAnsiTheme="minorHAnsi" w:cstheme="minorHAnsi"/>
          <w:spacing w:val="1"/>
          <w:sz w:val="22"/>
          <w:szCs w:val="22"/>
        </w:rPr>
        <w:t>d</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7"/>
          <w:sz w:val="22"/>
          <w:szCs w:val="22"/>
        </w:rPr>
        <w:t xml:space="preserve"> </w:t>
      </w:r>
      <w:r w:rsidRPr="00521C5C">
        <w:rPr>
          <w:rFonts w:asciiTheme="minorHAnsi" w:eastAsia="Calibri" w:hAnsiTheme="minorHAnsi" w:cstheme="minorHAnsi"/>
          <w:sz w:val="22"/>
          <w:szCs w:val="22"/>
        </w:rPr>
        <w:t>c</w:t>
      </w:r>
      <w:r w:rsidRPr="00521C5C">
        <w:rPr>
          <w:rFonts w:asciiTheme="minorHAnsi" w:eastAsia="Calibri" w:hAnsiTheme="minorHAnsi" w:cstheme="minorHAnsi"/>
          <w:spacing w:val="1"/>
          <w:sz w:val="22"/>
          <w:szCs w:val="22"/>
        </w:rPr>
        <w:t>op</w:t>
      </w:r>
      <w:r w:rsidRPr="00521C5C">
        <w:rPr>
          <w:rFonts w:asciiTheme="minorHAnsi" w:eastAsia="Calibri" w:hAnsiTheme="minorHAnsi" w:cstheme="minorHAnsi"/>
          <w:sz w:val="22"/>
          <w:szCs w:val="22"/>
        </w:rPr>
        <w:t>i</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s</w:t>
      </w:r>
      <w:r w:rsidRPr="00521C5C">
        <w:rPr>
          <w:rFonts w:asciiTheme="minorHAnsi" w:eastAsia="Calibri" w:hAnsiTheme="minorHAnsi" w:cstheme="minorHAnsi"/>
          <w:spacing w:val="-4"/>
          <w:sz w:val="22"/>
          <w:szCs w:val="22"/>
        </w:rPr>
        <w:t xml:space="preserve"> </w:t>
      </w:r>
      <w:r w:rsidRPr="00521C5C">
        <w:rPr>
          <w:rFonts w:asciiTheme="minorHAnsi" w:eastAsia="Calibri" w:hAnsiTheme="minorHAnsi" w:cstheme="minorHAnsi"/>
          <w:spacing w:val="1"/>
          <w:sz w:val="22"/>
          <w:szCs w:val="22"/>
        </w:rPr>
        <w:t>o</w:t>
      </w:r>
      <w:r w:rsidRPr="00521C5C">
        <w:rPr>
          <w:rFonts w:asciiTheme="minorHAnsi" w:eastAsia="Calibri" w:hAnsiTheme="minorHAnsi" w:cstheme="minorHAnsi"/>
          <w:sz w:val="22"/>
          <w:szCs w:val="22"/>
        </w:rPr>
        <w:t>f</w:t>
      </w:r>
      <w:r w:rsidRPr="00521C5C">
        <w:rPr>
          <w:rFonts w:asciiTheme="minorHAnsi" w:eastAsia="Calibri" w:hAnsiTheme="minorHAnsi" w:cstheme="minorHAnsi"/>
          <w:spacing w:val="-3"/>
          <w:sz w:val="22"/>
          <w:szCs w:val="22"/>
        </w:rPr>
        <w:t xml:space="preserve"> </w:t>
      </w:r>
      <w:r w:rsidR="000620DE" w:rsidRPr="00521C5C">
        <w:rPr>
          <w:rFonts w:asciiTheme="minorHAnsi" w:eastAsia="Calibri" w:hAnsiTheme="minorHAnsi" w:cstheme="minorHAnsi"/>
          <w:spacing w:val="1"/>
          <w:sz w:val="22"/>
          <w:szCs w:val="22"/>
        </w:rPr>
        <w:t xml:space="preserve">organizational profile, </w:t>
      </w:r>
      <w:r w:rsidRPr="00521C5C">
        <w:rPr>
          <w:rFonts w:asciiTheme="minorHAnsi" w:eastAsia="Calibri" w:hAnsiTheme="minorHAnsi" w:cstheme="minorHAnsi"/>
          <w:sz w:val="22"/>
          <w:szCs w:val="22"/>
        </w:rPr>
        <w:t>legal</w:t>
      </w:r>
      <w:r w:rsidRPr="00521C5C">
        <w:rPr>
          <w:rFonts w:asciiTheme="minorHAnsi" w:eastAsia="Calibri" w:hAnsiTheme="minorHAnsi" w:cstheme="minorHAnsi"/>
          <w:spacing w:val="-3"/>
          <w:sz w:val="22"/>
          <w:szCs w:val="22"/>
        </w:rPr>
        <w:t xml:space="preserve"> </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z w:val="22"/>
          <w:szCs w:val="22"/>
        </w:rPr>
        <w:t>t</w:t>
      </w:r>
      <w:r w:rsidRPr="00521C5C">
        <w:rPr>
          <w:rFonts w:asciiTheme="minorHAnsi" w:eastAsia="Calibri" w:hAnsiTheme="minorHAnsi" w:cstheme="minorHAnsi"/>
          <w:spacing w:val="1"/>
          <w:sz w:val="22"/>
          <w:szCs w:val="22"/>
        </w:rPr>
        <w:t>a</w:t>
      </w:r>
      <w:r w:rsidRPr="00521C5C">
        <w:rPr>
          <w:rFonts w:asciiTheme="minorHAnsi" w:eastAsia="Calibri" w:hAnsiTheme="minorHAnsi" w:cstheme="minorHAnsi"/>
          <w:sz w:val="22"/>
          <w:szCs w:val="22"/>
        </w:rPr>
        <w:t>t</w:t>
      </w:r>
      <w:r w:rsidRPr="00521C5C">
        <w:rPr>
          <w:rFonts w:asciiTheme="minorHAnsi" w:eastAsia="Calibri" w:hAnsiTheme="minorHAnsi" w:cstheme="minorHAnsi"/>
          <w:spacing w:val="1"/>
          <w:sz w:val="22"/>
          <w:szCs w:val="22"/>
        </w:rPr>
        <w:t>u</w:t>
      </w:r>
      <w:r w:rsidRPr="00521C5C">
        <w:rPr>
          <w:rFonts w:asciiTheme="minorHAnsi" w:eastAsia="Calibri" w:hAnsiTheme="minorHAnsi" w:cstheme="minorHAnsi"/>
          <w:sz w:val="22"/>
          <w:szCs w:val="22"/>
        </w:rPr>
        <w:t>s</w:t>
      </w:r>
      <w:r w:rsidRPr="00521C5C">
        <w:rPr>
          <w:rFonts w:asciiTheme="minorHAnsi" w:eastAsia="Calibri" w:hAnsiTheme="minorHAnsi" w:cstheme="minorHAnsi"/>
          <w:spacing w:val="-4"/>
          <w:sz w:val="22"/>
          <w:szCs w:val="22"/>
        </w:rPr>
        <w:t xml:space="preserve"> </w:t>
      </w:r>
      <w:r w:rsidRPr="00521C5C">
        <w:rPr>
          <w:rFonts w:asciiTheme="minorHAnsi" w:eastAsia="Calibri" w:hAnsiTheme="minorHAnsi" w:cstheme="minorHAnsi"/>
          <w:spacing w:val="1"/>
          <w:sz w:val="22"/>
          <w:szCs w:val="22"/>
        </w:rPr>
        <w:t>o</w:t>
      </w:r>
      <w:r w:rsidRPr="00521C5C">
        <w:rPr>
          <w:rFonts w:asciiTheme="minorHAnsi" w:eastAsia="Calibri" w:hAnsiTheme="minorHAnsi" w:cstheme="minorHAnsi"/>
          <w:sz w:val="22"/>
          <w:szCs w:val="22"/>
        </w:rPr>
        <w:t>f</w:t>
      </w:r>
      <w:r w:rsidRPr="00521C5C">
        <w:rPr>
          <w:rFonts w:asciiTheme="minorHAnsi" w:eastAsia="Calibri" w:hAnsiTheme="minorHAnsi" w:cstheme="minorHAnsi"/>
          <w:spacing w:val="-3"/>
          <w:sz w:val="22"/>
          <w:szCs w:val="22"/>
        </w:rPr>
        <w:t xml:space="preserve"> </w:t>
      </w:r>
      <w:r w:rsidRPr="00521C5C">
        <w:rPr>
          <w:rFonts w:asciiTheme="minorHAnsi" w:eastAsia="Calibri" w:hAnsiTheme="minorHAnsi" w:cstheme="minorHAnsi"/>
          <w:spacing w:val="1"/>
          <w:sz w:val="22"/>
          <w:szCs w:val="22"/>
        </w:rPr>
        <w:t>th</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4"/>
          <w:sz w:val="22"/>
          <w:szCs w:val="22"/>
        </w:rPr>
        <w:t xml:space="preserve"> </w:t>
      </w:r>
      <w:r w:rsidRPr="00521C5C">
        <w:rPr>
          <w:rFonts w:asciiTheme="minorHAnsi" w:eastAsia="Calibri" w:hAnsiTheme="minorHAnsi" w:cstheme="minorHAnsi"/>
          <w:sz w:val="22"/>
          <w:szCs w:val="22"/>
        </w:rPr>
        <w:t>c</w:t>
      </w:r>
      <w:r w:rsidRPr="00521C5C">
        <w:rPr>
          <w:rFonts w:asciiTheme="minorHAnsi" w:eastAsia="Calibri" w:hAnsiTheme="minorHAnsi" w:cstheme="minorHAnsi"/>
          <w:spacing w:val="1"/>
          <w:sz w:val="22"/>
          <w:szCs w:val="22"/>
        </w:rPr>
        <w:t>o</w:t>
      </w:r>
      <w:r w:rsidRPr="00521C5C">
        <w:rPr>
          <w:rFonts w:asciiTheme="minorHAnsi" w:eastAsia="Calibri" w:hAnsiTheme="minorHAnsi" w:cstheme="minorHAnsi"/>
          <w:spacing w:val="-1"/>
          <w:sz w:val="22"/>
          <w:szCs w:val="22"/>
        </w:rPr>
        <w:t>m</w:t>
      </w:r>
      <w:r w:rsidRPr="00521C5C">
        <w:rPr>
          <w:rFonts w:asciiTheme="minorHAnsi" w:eastAsia="Calibri" w:hAnsiTheme="minorHAnsi" w:cstheme="minorHAnsi"/>
          <w:spacing w:val="1"/>
          <w:sz w:val="22"/>
          <w:szCs w:val="22"/>
        </w:rPr>
        <w:t>p</w:t>
      </w:r>
      <w:r w:rsidRPr="00521C5C">
        <w:rPr>
          <w:rFonts w:asciiTheme="minorHAnsi" w:eastAsia="Calibri" w:hAnsiTheme="minorHAnsi" w:cstheme="minorHAnsi"/>
          <w:sz w:val="22"/>
          <w:szCs w:val="22"/>
        </w:rPr>
        <w:t>a</w:t>
      </w:r>
      <w:r w:rsidRPr="00521C5C">
        <w:rPr>
          <w:rFonts w:asciiTheme="minorHAnsi" w:eastAsia="Calibri" w:hAnsiTheme="minorHAnsi" w:cstheme="minorHAnsi"/>
          <w:spacing w:val="1"/>
          <w:sz w:val="22"/>
          <w:szCs w:val="22"/>
        </w:rPr>
        <w:t>ny</w:t>
      </w:r>
      <w:r w:rsidRPr="00521C5C">
        <w:rPr>
          <w:rFonts w:asciiTheme="minorHAnsi" w:eastAsia="Calibri" w:hAnsiTheme="minorHAnsi" w:cstheme="minorHAnsi"/>
          <w:sz w:val="22"/>
          <w:szCs w:val="22"/>
        </w:rPr>
        <w:t xml:space="preserve">, </w:t>
      </w:r>
      <w:r w:rsidRPr="00521C5C">
        <w:rPr>
          <w:rFonts w:asciiTheme="minorHAnsi" w:eastAsia="Calibri" w:hAnsiTheme="minorHAnsi" w:cstheme="minorHAnsi"/>
          <w:spacing w:val="1"/>
          <w:sz w:val="22"/>
          <w:szCs w:val="22"/>
        </w:rPr>
        <w:t>p</w:t>
      </w:r>
      <w:r w:rsidRPr="00521C5C">
        <w:rPr>
          <w:rFonts w:asciiTheme="minorHAnsi" w:eastAsia="Calibri" w:hAnsiTheme="minorHAnsi" w:cstheme="minorHAnsi"/>
          <w:sz w:val="22"/>
          <w:szCs w:val="22"/>
        </w:rPr>
        <w:t>lace</w:t>
      </w:r>
      <w:r w:rsidRPr="00521C5C">
        <w:rPr>
          <w:rFonts w:asciiTheme="minorHAnsi" w:eastAsia="Calibri" w:hAnsiTheme="minorHAnsi" w:cstheme="minorHAnsi"/>
          <w:spacing w:val="-5"/>
          <w:sz w:val="22"/>
          <w:szCs w:val="22"/>
        </w:rPr>
        <w:t xml:space="preserve"> </w:t>
      </w:r>
      <w:r w:rsidRPr="00521C5C">
        <w:rPr>
          <w:rFonts w:asciiTheme="minorHAnsi" w:eastAsia="Calibri" w:hAnsiTheme="minorHAnsi" w:cstheme="minorHAnsi"/>
          <w:spacing w:val="1"/>
          <w:sz w:val="22"/>
          <w:szCs w:val="22"/>
        </w:rPr>
        <w:t>o</w:t>
      </w:r>
      <w:r w:rsidRPr="00521C5C">
        <w:rPr>
          <w:rFonts w:asciiTheme="minorHAnsi" w:eastAsia="Calibri" w:hAnsiTheme="minorHAnsi" w:cstheme="minorHAnsi"/>
          <w:sz w:val="22"/>
          <w:szCs w:val="22"/>
        </w:rPr>
        <w:t>f</w:t>
      </w:r>
      <w:r w:rsidRPr="00521C5C">
        <w:rPr>
          <w:rFonts w:asciiTheme="minorHAnsi" w:eastAsia="Calibri" w:hAnsiTheme="minorHAnsi" w:cstheme="minorHAnsi"/>
          <w:spacing w:val="-2"/>
          <w:sz w:val="22"/>
          <w:szCs w:val="22"/>
        </w:rPr>
        <w:t xml:space="preserve"> </w:t>
      </w:r>
      <w:r w:rsidRPr="00521C5C">
        <w:rPr>
          <w:rFonts w:asciiTheme="minorHAnsi" w:eastAsia="Calibri" w:hAnsiTheme="minorHAnsi" w:cstheme="minorHAnsi"/>
          <w:sz w:val="22"/>
          <w:szCs w:val="22"/>
        </w:rPr>
        <w:t>r</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gi</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z w:val="22"/>
          <w:szCs w:val="22"/>
        </w:rPr>
        <w:t>tr</w:t>
      </w:r>
      <w:r w:rsidRPr="00521C5C">
        <w:rPr>
          <w:rFonts w:asciiTheme="minorHAnsi" w:eastAsia="Calibri" w:hAnsiTheme="minorHAnsi" w:cstheme="minorHAnsi"/>
          <w:spacing w:val="1"/>
          <w:sz w:val="22"/>
          <w:szCs w:val="22"/>
        </w:rPr>
        <w:t>a</w:t>
      </w:r>
      <w:r w:rsidRPr="00521C5C">
        <w:rPr>
          <w:rFonts w:asciiTheme="minorHAnsi" w:eastAsia="Calibri" w:hAnsiTheme="minorHAnsi" w:cstheme="minorHAnsi"/>
          <w:sz w:val="22"/>
          <w:szCs w:val="22"/>
        </w:rPr>
        <w:t>ti</w:t>
      </w:r>
      <w:r w:rsidRPr="00521C5C">
        <w:rPr>
          <w:rFonts w:asciiTheme="minorHAnsi" w:eastAsia="Calibri" w:hAnsiTheme="minorHAnsi" w:cstheme="minorHAnsi"/>
          <w:spacing w:val="1"/>
          <w:sz w:val="22"/>
          <w:szCs w:val="22"/>
        </w:rPr>
        <w:t>on</w:t>
      </w:r>
      <w:r w:rsidRPr="00521C5C">
        <w:rPr>
          <w:rFonts w:asciiTheme="minorHAnsi" w:eastAsia="Calibri" w:hAnsiTheme="minorHAnsi" w:cstheme="minorHAnsi"/>
          <w:sz w:val="22"/>
          <w:szCs w:val="22"/>
        </w:rPr>
        <w:t>,</w:t>
      </w:r>
      <w:r w:rsidRPr="00521C5C">
        <w:rPr>
          <w:rFonts w:asciiTheme="minorHAnsi" w:eastAsia="Calibri" w:hAnsiTheme="minorHAnsi" w:cstheme="minorHAnsi"/>
          <w:spacing w:val="-10"/>
          <w:sz w:val="22"/>
          <w:szCs w:val="22"/>
        </w:rPr>
        <w:t xml:space="preserve"> </w:t>
      </w:r>
      <w:r w:rsidRPr="00521C5C">
        <w:rPr>
          <w:rFonts w:asciiTheme="minorHAnsi" w:eastAsia="Calibri" w:hAnsiTheme="minorHAnsi" w:cstheme="minorHAnsi"/>
          <w:spacing w:val="1"/>
          <w:sz w:val="22"/>
          <w:szCs w:val="22"/>
        </w:rPr>
        <w:t>an</w:t>
      </w:r>
      <w:r w:rsidRPr="00521C5C">
        <w:rPr>
          <w:rFonts w:asciiTheme="minorHAnsi" w:eastAsia="Calibri" w:hAnsiTheme="minorHAnsi" w:cstheme="minorHAnsi"/>
          <w:sz w:val="22"/>
          <w:szCs w:val="22"/>
        </w:rPr>
        <w:t>d</w:t>
      </w:r>
      <w:r w:rsidRPr="00521C5C">
        <w:rPr>
          <w:rFonts w:asciiTheme="minorHAnsi" w:eastAsia="Calibri" w:hAnsiTheme="minorHAnsi" w:cstheme="minorHAnsi"/>
          <w:spacing w:val="-2"/>
          <w:sz w:val="22"/>
          <w:szCs w:val="22"/>
        </w:rPr>
        <w:t xml:space="preserve"> </w:t>
      </w:r>
      <w:r w:rsidRPr="00521C5C">
        <w:rPr>
          <w:rFonts w:asciiTheme="minorHAnsi" w:eastAsia="Calibri" w:hAnsiTheme="minorHAnsi" w:cstheme="minorHAnsi"/>
          <w:spacing w:val="1"/>
          <w:sz w:val="22"/>
          <w:szCs w:val="22"/>
        </w:rPr>
        <w:t>p</w:t>
      </w:r>
      <w:r w:rsidRPr="00521C5C">
        <w:rPr>
          <w:rFonts w:asciiTheme="minorHAnsi" w:eastAsia="Calibri" w:hAnsiTheme="minorHAnsi" w:cstheme="minorHAnsi"/>
          <w:sz w:val="22"/>
          <w:szCs w:val="22"/>
        </w:rPr>
        <w:t>ri</w:t>
      </w:r>
      <w:r w:rsidRPr="00521C5C">
        <w:rPr>
          <w:rFonts w:asciiTheme="minorHAnsi" w:eastAsia="Calibri" w:hAnsiTheme="minorHAnsi" w:cstheme="minorHAnsi"/>
          <w:spacing w:val="-1"/>
          <w:sz w:val="22"/>
          <w:szCs w:val="22"/>
        </w:rPr>
        <w:t>n</w:t>
      </w:r>
      <w:r w:rsidRPr="00521C5C">
        <w:rPr>
          <w:rFonts w:asciiTheme="minorHAnsi" w:eastAsia="Calibri" w:hAnsiTheme="minorHAnsi" w:cstheme="minorHAnsi"/>
          <w:sz w:val="22"/>
          <w:szCs w:val="22"/>
        </w:rPr>
        <w:t>cip</w:t>
      </w:r>
      <w:r w:rsidRPr="00521C5C">
        <w:rPr>
          <w:rFonts w:asciiTheme="minorHAnsi" w:eastAsia="Calibri" w:hAnsiTheme="minorHAnsi" w:cstheme="minorHAnsi"/>
          <w:spacing w:val="1"/>
          <w:sz w:val="22"/>
          <w:szCs w:val="22"/>
        </w:rPr>
        <w:t>a</w:t>
      </w:r>
      <w:r w:rsidRPr="00521C5C">
        <w:rPr>
          <w:rFonts w:asciiTheme="minorHAnsi" w:eastAsia="Calibri" w:hAnsiTheme="minorHAnsi" w:cstheme="minorHAnsi"/>
          <w:sz w:val="22"/>
          <w:szCs w:val="22"/>
        </w:rPr>
        <w:t>l</w:t>
      </w:r>
      <w:r w:rsidRPr="00521C5C">
        <w:rPr>
          <w:rFonts w:asciiTheme="minorHAnsi" w:eastAsia="Calibri" w:hAnsiTheme="minorHAnsi" w:cstheme="minorHAnsi"/>
          <w:spacing w:val="-7"/>
          <w:sz w:val="22"/>
          <w:szCs w:val="22"/>
        </w:rPr>
        <w:t xml:space="preserve"> </w:t>
      </w:r>
      <w:r w:rsidRPr="00521C5C">
        <w:rPr>
          <w:rFonts w:asciiTheme="minorHAnsi" w:eastAsia="Calibri" w:hAnsiTheme="minorHAnsi" w:cstheme="minorHAnsi"/>
          <w:spacing w:val="1"/>
          <w:sz w:val="22"/>
          <w:szCs w:val="22"/>
        </w:rPr>
        <w:t>p</w:t>
      </w:r>
      <w:r w:rsidRPr="00521C5C">
        <w:rPr>
          <w:rFonts w:asciiTheme="minorHAnsi" w:eastAsia="Calibri" w:hAnsiTheme="minorHAnsi" w:cstheme="minorHAnsi"/>
          <w:sz w:val="22"/>
          <w:szCs w:val="22"/>
        </w:rPr>
        <w:t>lace</w:t>
      </w:r>
      <w:r w:rsidRPr="00521C5C">
        <w:rPr>
          <w:rFonts w:asciiTheme="minorHAnsi" w:eastAsia="Calibri" w:hAnsiTheme="minorHAnsi" w:cstheme="minorHAnsi"/>
          <w:spacing w:val="-5"/>
          <w:sz w:val="22"/>
          <w:szCs w:val="22"/>
        </w:rPr>
        <w:t xml:space="preserve"> </w:t>
      </w:r>
      <w:r w:rsidRPr="00521C5C">
        <w:rPr>
          <w:rFonts w:asciiTheme="minorHAnsi" w:eastAsia="Calibri" w:hAnsiTheme="minorHAnsi" w:cstheme="minorHAnsi"/>
          <w:spacing w:val="1"/>
          <w:sz w:val="22"/>
          <w:szCs w:val="22"/>
        </w:rPr>
        <w:t>o</w:t>
      </w:r>
      <w:r w:rsidRPr="00521C5C">
        <w:rPr>
          <w:rFonts w:asciiTheme="minorHAnsi" w:eastAsia="Calibri" w:hAnsiTheme="minorHAnsi" w:cstheme="minorHAnsi"/>
          <w:sz w:val="22"/>
          <w:szCs w:val="22"/>
        </w:rPr>
        <w:t>f</w:t>
      </w:r>
      <w:r w:rsidRPr="00521C5C">
        <w:rPr>
          <w:rFonts w:asciiTheme="minorHAnsi" w:eastAsia="Calibri" w:hAnsiTheme="minorHAnsi" w:cstheme="minorHAnsi"/>
          <w:spacing w:val="-3"/>
          <w:sz w:val="22"/>
          <w:szCs w:val="22"/>
        </w:rPr>
        <w:t xml:space="preserve"> </w:t>
      </w:r>
      <w:r w:rsidRPr="00521C5C">
        <w:rPr>
          <w:rFonts w:asciiTheme="minorHAnsi" w:eastAsia="Calibri" w:hAnsiTheme="minorHAnsi" w:cstheme="minorHAnsi"/>
          <w:spacing w:val="1"/>
          <w:sz w:val="22"/>
          <w:szCs w:val="22"/>
        </w:rPr>
        <w:t>bus</w:t>
      </w:r>
      <w:r w:rsidRPr="00521C5C">
        <w:rPr>
          <w:rFonts w:asciiTheme="minorHAnsi" w:eastAsia="Calibri" w:hAnsiTheme="minorHAnsi" w:cstheme="minorHAnsi"/>
          <w:sz w:val="22"/>
          <w:szCs w:val="22"/>
        </w:rPr>
        <w:t>i</w:t>
      </w:r>
      <w:r w:rsidRPr="00521C5C">
        <w:rPr>
          <w:rFonts w:asciiTheme="minorHAnsi" w:eastAsia="Calibri" w:hAnsiTheme="minorHAnsi" w:cstheme="minorHAnsi"/>
          <w:spacing w:val="1"/>
          <w:sz w:val="22"/>
          <w:szCs w:val="22"/>
        </w:rPr>
        <w:t>n</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pacing w:val="6"/>
          <w:sz w:val="22"/>
          <w:szCs w:val="22"/>
        </w:rPr>
        <w:t>s</w:t>
      </w:r>
      <w:r w:rsidRPr="00521C5C">
        <w:rPr>
          <w:rFonts w:asciiTheme="minorHAnsi" w:eastAsia="Calibri" w:hAnsiTheme="minorHAnsi" w:cstheme="minorHAnsi"/>
          <w:sz w:val="22"/>
          <w:szCs w:val="22"/>
        </w:rPr>
        <w:t>.</w:t>
      </w:r>
    </w:p>
    <w:p w14:paraId="72AF467D" w14:textId="664C02B8" w:rsidR="00500A87" w:rsidRPr="00521C5C" w:rsidRDefault="00C46160" w:rsidP="000620DE">
      <w:pPr>
        <w:ind w:left="820" w:right="161" w:hanging="269"/>
        <w:rPr>
          <w:rFonts w:asciiTheme="minorHAnsi" w:eastAsia="Calibri" w:hAnsiTheme="minorHAnsi" w:cstheme="minorHAnsi"/>
          <w:sz w:val="22"/>
          <w:szCs w:val="22"/>
        </w:rPr>
      </w:pPr>
      <w:r w:rsidRPr="00521C5C">
        <w:rPr>
          <w:rFonts w:asciiTheme="minorHAnsi" w:eastAsia="Calibri" w:hAnsiTheme="minorHAnsi" w:cstheme="minorHAnsi"/>
          <w:spacing w:val="1"/>
          <w:sz w:val="22"/>
          <w:szCs w:val="22"/>
        </w:rPr>
        <w:t>d</w:t>
      </w:r>
      <w:r w:rsidRPr="00521C5C">
        <w:rPr>
          <w:rFonts w:asciiTheme="minorHAnsi" w:eastAsia="Calibri" w:hAnsiTheme="minorHAnsi" w:cstheme="minorHAnsi"/>
          <w:sz w:val="22"/>
          <w:szCs w:val="22"/>
        </w:rPr>
        <w:t>.</w:t>
      </w:r>
      <w:r w:rsidRPr="00521C5C">
        <w:rPr>
          <w:rFonts w:asciiTheme="minorHAnsi" w:eastAsia="Calibri" w:hAnsiTheme="minorHAnsi" w:cstheme="minorHAnsi"/>
          <w:sz w:val="22"/>
          <w:szCs w:val="22"/>
        </w:rPr>
        <w:tab/>
      </w:r>
      <w:r w:rsidRPr="00521C5C">
        <w:rPr>
          <w:rFonts w:asciiTheme="minorHAnsi" w:eastAsia="Calibri" w:hAnsiTheme="minorHAnsi" w:cstheme="minorHAnsi"/>
          <w:spacing w:val="-1"/>
          <w:sz w:val="22"/>
          <w:szCs w:val="22"/>
        </w:rPr>
        <w:t>T</w:t>
      </w:r>
      <w:r w:rsidRPr="00521C5C">
        <w:rPr>
          <w:rFonts w:asciiTheme="minorHAnsi" w:eastAsia="Calibri" w:hAnsiTheme="minorHAnsi" w:cstheme="minorHAnsi"/>
          <w:spacing w:val="1"/>
          <w:sz w:val="22"/>
          <w:szCs w:val="22"/>
        </w:rPr>
        <w:t>h</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13"/>
          <w:sz w:val="22"/>
          <w:szCs w:val="22"/>
        </w:rPr>
        <w:t xml:space="preserve"> </w:t>
      </w:r>
      <w:r w:rsidRPr="00521C5C">
        <w:rPr>
          <w:rFonts w:asciiTheme="minorHAnsi" w:eastAsia="Calibri" w:hAnsiTheme="minorHAnsi" w:cstheme="minorHAnsi"/>
          <w:sz w:val="22"/>
          <w:szCs w:val="22"/>
        </w:rPr>
        <w:t>P</w:t>
      </w:r>
      <w:r w:rsidRPr="00521C5C">
        <w:rPr>
          <w:rFonts w:asciiTheme="minorHAnsi" w:eastAsia="Calibri" w:hAnsiTheme="minorHAnsi" w:cstheme="minorHAnsi"/>
          <w:spacing w:val="1"/>
          <w:sz w:val="22"/>
          <w:szCs w:val="22"/>
        </w:rPr>
        <w:t>o</w:t>
      </w:r>
      <w:r w:rsidRPr="00521C5C">
        <w:rPr>
          <w:rFonts w:asciiTheme="minorHAnsi" w:eastAsia="Calibri" w:hAnsiTheme="minorHAnsi" w:cstheme="minorHAnsi"/>
          <w:sz w:val="22"/>
          <w:szCs w:val="22"/>
        </w:rPr>
        <w:t>tenti</w:t>
      </w:r>
      <w:r w:rsidRPr="00521C5C">
        <w:rPr>
          <w:rFonts w:asciiTheme="minorHAnsi" w:eastAsia="Calibri" w:hAnsiTheme="minorHAnsi" w:cstheme="minorHAnsi"/>
          <w:spacing w:val="1"/>
          <w:sz w:val="22"/>
          <w:szCs w:val="22"/>
        </w:rPr>
        <w:t>a</w:t>
      </w:r>
      <w:r w:rsidRPr="00521C5C">
        <w:rPr>
          <w:rFonts w:asciiTheme="minorHAnsi" w:eastAsia="Calibri" w:hAnsiTheme="minorHAnsi" w:cstheme="minorHAnsi"/>
          <w:sz w:val="22"/>
          <w:szCs w:val="22"/>
        </w:rPr>
        <w:t>l</w:t>
      </w:r>
      <w:r w:rsidRPr="00521C5C">
        <w:rPr>
          <w:rFonts w:asciiTheme="minorHAnsi" w:eastAsia="Calibri" w:hAnsiTheme="minorHAnsi" w:cstheme="minorHAnsi"/>
          <w:spacing w:val="10"/>
          <w:sz w:val="22"/>
          <w:szCs w:val="22"/>
        </w:rPr>
        <w:t xml:space="preserve"> </w:t>
      </w:r>
      <w:r w:rsidRPr="00521C5C">
        <w:rPr>
          <w:rFonts w:asciiTheme="minorHAnsi" w:eastAsia="Calibri" w:hAnsiTheme="minorHAnsi" w:cstheme="minorHAnsi"/>
          <w:spacing w:val="2"/>
          <w:sz w:val="22"/>
          <w:szCs w:val="22"/>
        </w:rPr>
        <w:t>B</w:t>
      </w:r>
      <w:r w:rsidRPr="00521C5C">
        <w:rPr>
          <w:rFonts w:asciiTheme="minorHAnsi" w:eastAsia="Calibri" w:hAnsiTheme="minorHAnsi" w:cstheme="minorHAnsi"/>
          <w:sz w:val="22"/>
          <w:szCs w:val="22"/>
        </w:rPr>
        <w:t>i</w:t>
      </w:r>
      <w:r w:rsidRPr="00521C5C">
        <w:rPr>
          <w:rFonts w:asciiTheme="minorHAnsi" w:eastAsia="Calibri" w:hAnsiTheme="minorHAnsi" w:cstheme="minorHAnsi"/>
          <w:spacing w:val="1"/>
          <w:sz w:val="22"/>
          <w:szCs w:val="22"/>
        </w:rPr>
        <w:t>dd</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r</w:t>
      </w:r>
      <w:r w:rsidRPr="00521C5C">
        <w:rPr>
          <w:rFonts w:asciiTheme="minorHAnsi" w:eastAsia="Calibri" w:hAnsiTheme="minorHAnsi" w:cstheme="minorHAnsi"/>
          <w:spacing w:val="12"/>
          <w:sz w:val="22"/>
          <w:szCs w:val="22"/>
        </w:rPr>
        <w:t xml:space="preserve"> </w:t>
      </w:r>
      <w:r w:rsidRPr="00521C5C">
        <w:rPr>
          <w:rFonts w:asciiTheme="minorHAnsi" w:eastAsia="Calibri" w:hAnsiTheme="minorHAnsi" w:cstheme="minorHAnsi"/>
          <w:spacing w:val="-1"/>
          <w:sz w:val="22"/>
          <w:szCs w:val="22"/>
        </w:rPr>
        <w:t>m</w:t>
      </w:r>
      <w:r w:rsidRPr="00521C5C">
        <w:rPr>
          <w:rFonts w:asciiTheme="minorHAnsi" w:eastAsia="Calibri" w:hAnsiTheme="minorHAnsi" w:cstheme="minorHAnsi"/>
          <w:spacing w:val="1"/>
          <w:sz w:val="22"/>
          <w:szCs w:val="22"/>
        </w:rPr>
        <w:t>us</w:t>
      </w:r>
      <w:r w:rsidRPr="00521C5C">
        <w:rPr>
          <w:rFonts w:asciiTheme="minorHAnsi" w:eastAsia="Calibri" w:hAnsiTheme="minorHAnsi" w:cstheme="minorHAnsi"/>
          <w:sz w:val="22"/>
          <w:szCs w:val="22"/>
        </w:rPr>
        <w:t>t</w:t>
      </w:r>
      <w:r w:rsidRPr="00521C5C">
        <w:rPr>
          <w:rFonts w:asciiTheme="minorHAnsi" w:eastAsia="Calibri" w:hAnsiTheme="minorHAnsi" w:cstheme="minorHAnsi"/>
          <w:spacing w:val="14"/>
          <w:sz w:val="22"/>
          <w:szCs w:val="22"/>
        </w:rPr>
        <w:t xml:space="preserve"> </w:t>
      </w:r>
      <w:r w:rsidRPr="00521C5C">
        <w:rPr>
          <w:rFonts w:asciiTheme="minorHAnsi" w:eastAsia="Calibri" w:hAnsiTheme="minorHAnsi" w:cstheme="minorHAnsi"/>
          <w:spacing w:val="1"/>
          <w:sz w:val="22"/>
          <w:szCs w:val="22"/>
        </w:rPr>
        <w:t>h</w:t>
      </w:r>
      <w:r w:rsidRPr="00521C5C">
        <w:rPr>
          <w:rFonts w:asciiTheme="minorHAnsi" w:eastAsia="Calibri" w:hAnsiTheme="minorHAnsi" w:cstheme="minorHAnsi"/>
          <w:sz w:val="22"/>
          <w:szCs w:val="22"/>
        </w:rPr>
        <w:t>a</w:t>
      </w:r>
      <w:r w:rsidRPr="00521C5C">
        <w:rPr>
          <w:rFonts w:asciiTheme="minorHAnsi" w:eastAsia="Calibri" w:hAnsiTheme="minorHAnsi" w:cstheme="minorHAnsi"/>
          <w:spacing w:val="2"/>
          <w:sz w:val="22"/>
          <w:szCs w:val="22"/>
        </w:rPr>
        <w:t>v</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12"/>
          <w:sz w:val="22"/>
          <w:szCs w:val="22"/>
        </w:rPr>
        <w:t xml:space="preserve"> </w:t>
      </w:r>
      <w:r w:rsidRPr="00521C5C">
        <w:rPr>
          <w:rFonts w:asciiTheme="minorHAnsi" w:eastAsia="Calibri" w:hAnsiTheme="minorHAnsi" w:cstheme="minorHAnsi"/>
          <w:spacing w:val="-1"/>
          <w:sz w:val="22"/>
          <w:szCs w:val="22"/>
        </w:rPr>
        <w:t>w</w:t>
      </w:r>
      <w:r w:rsidRPr="00521C5C">
        <w:rPr>
          <w:rFonts w:asciiTheme="minorHAnsi" w:eastAsia="Calibri" w:hAnsiTheme="minorHAnsi" w:cstheme="minorHAnsi"/>
          <w:sz w:val="22"/>
          <w:szCs w:val="22"/>
        </w:rPr>
        <w:t>i</w:t>
      </w:r>
      <w:r w:rsidRPr="00521C5C">
        <w:rPr>
          <w:rFonts w:asciiTheme="minorHAnsi" w:eastAsia="Calibri" w:hAnsiTheme="minorHAnsi" w:cstheme="minorHAnsi"/>
          <w:spacing w:val="1"/>
          <w:sz w:val="22"/>
          <w:szCs w:val="22"/>
        </w:rPr>
        <w:t>d</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12"/>
          <w:sz w:val="22"/>
          <w:szCs w:val="22"/>
        </w:rPr>
        <w:t xml:space="preserve"> </w:t>
      </w:r>
      <w:r w:rsidRPr="00521C5C">
        <w:rPr>
          <w:rFonts w:asciiTheme="minorHAnsi" w:eastAsia="Calibri" w:hAnsiTheme="minorHAnsi" w:cstheme="minorHAnsi"/>
          <w:sz w:val="22"/>
          <w:szCs w:val="22"/>
        </w:rPr>
        <w:t>ra</w:t>
      </w:r>
      <w:r w:rsidRPr="00521C5C">
        <w:rPr>
          <w:rFonts w:asciiTheme="minorHAnsi" w:eastAsia="Calibri" w:hAnsiTheme="minorHAnsi" w:cstheme="minorHAnsi"/>
          <w:spacing w:val="1"/>
          <w:sz w:val="22"/>
          <w:szCs w:val="22"/>
        </w:rPr>
        <w:t>n</w:t>
      </w:r>
      <w:r w:rsidRPr="00521C5C">
        <w:rPr>
          <w:rFonts w:asciiTheme="minorHAnsi" w:eastAsia="Calibri" w:hAnsiTheme="minorHAnsi" w:cstheme="minorHAnsi"/>
          <w:spacing w:val="2"/>
          <w:sz w:val="22"/>
          <w:szCs w:val="22"/>
        </w:rPr>
        <w:t>g</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11"/>
          <w:sz w:val="22"/>
          <w:szCs w:val="22"/>
        </w:rPr>
        <w:t xml:space="preserve"> </w:t>
      </w:r>
      <w:r w:rsidRPr="00521C5C">
        <w:rPr>
          <w:rFonts w:asciiTheme="minorHAnsi" w:eastAsia="Calibri" w:hAnsiTheme="minorHAnsi" w:cstheme="minorHAnsi"/>
          <w:sz w:val="22"/>
          <w:szCs w:val="22"/>
        </w:rPr>
        <w:t>of</w:t>
      </w:r>
      <w:r w:rsidRPr="00521C5C">
        <w:rPr>
          <w:rFonts w:asciiTheme="minorHAnsi" w:eastAsia="Calibri" w:hAnsiTheme="minorHAnsi" w:cstheme="minorHAnsi"/>
          <w:spacing w:val="14"/>
          <w:sz w:val="22"/>
          <w:szCs w:val="22"/>
        </w:rPr>
        <w:t xml:space="preserve"> </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x</w:t>
      </w:r>
      <w:r w:rsidRPr="00521C5C">
        <w:rPr>
          <w:rFonts w:asciiTheme="minorHAnsi" w:eastAsia="Calibri" w:hAnsiTheme="minorHAnsi" w:cstheme="minorHAnsi"/>
          <w:spacing w:val="1"/>
          <w:sz w:val="22"/>
          <w:szCs w:val="22"/>
        </w:rPr>
        <w:t>p</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ri</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pacing w:val="1"/>
          <w:sz w:val="22"/>
          <w:szCs w:val="22"/>
        </w:rPr>
        <w:t>n</w:t>
      </w:r>
      <w:r w:rsidRPr="00521C5C">
        <w:rPr>
          <w:rFonts w:asciiTheme="minorHAnsi" w:eastAsia="Calibri" w:hAnsiTheme="minorHAnsi" w:cstheme="minorHAnsi"/>
          <w:spacing w:val="2"/>
          <w:sz w:val="22"/>
          <w:szCs w:val="22"/>
        </w:rPr>
        <w:t>c</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10"/>
          <w:sz w:val="22"/>
          <w:szCs w:val="22"/>
        </w:rPr>
        <w:t xml:space="preserve"> </w:t>
      </w:r>
      <w:r w:rsidRPr="00521C5C">
        <w:rPr>
          <w:rFonts w:asciiTheme="minorHAnsi" w:eastAsia="Calibri" w:hAnsiTheme="minorHAnsi" w:cstheme="minorHAnsi"/>
          <w:sz w:val="22"/>
          <w:szCs w:val="22"/>
        </w:rPr>
        <w:t>a</w:t>
      </w:r>
      <w:r w:rsidRPr="00521C5C">
        <w:rPr>
          <w:rFonts w:asciiTheme="minorHAnsi" w:eastAsia="Calibri" w:hAnsiTheme="minorHAnsi" w:cstheme="minorHAnsi"/>
          <w:spacing w:val="1"/>
          <w:sz w:val="22"/>
          <w:szCs w:val="22"/>
        </w:rPr>
        <w:t>n</w:t>
      </w:r>
      <w:r w:rsidRPr="00521C5C">
        <w:rPr>
          <w:rFonts w:asciiTheme="minorHAnsi" w:eastAsia="Calibri" w:hAnsiTheme="minorHAnsi" w:cstheme="minorHAnsi"/>
          <w:sz w:val="22"/>
          <w:szCs w:val="22"/>
        </w:rPr>
        <w:t>d</w:t>
      </w:r>
      <w:r w:rsidRPr="00521C5C">
        <w:rPr>
          <w:rFonts w:asciiTheme="minorHAnsi" w:eastAsia="Calibri" w:hAnsiTheme="minorHAnsi" w:cstheme="minorHAnsi"/>
          <w:spacing w:val="15"/>
          <w:sz w:val="22"/>
          <w:szCs w:val="22"/>
        </w:rPr>
        <w:t xml:space="preserve"> </w:t>
      </w:r>
      <w:r w:rsidRPr="00521C5C">
        <w:rPr>
          <w:rFonts w:asciiTheme="minorHAnsi" w:eastAsia="Calibri" w:hAnsiTheme="minorHAnsi" w:cstheme="minorHAnsi"/>
          <w:sz w:val="22"/>
          <w:szCs w:val="22"/>
        </w:rPr>
        <w:t>tech</w:t>
      </w:r>
      <w:r w:rsidRPr="00521C5C">
        <w:rPr>
          <w:rFonts w:asciiTheme="minorHAnsi" w:eastAsia="Calibri" w:hAnsiTheme="minorHAnsi" w:cstheme="minorHAnsi"/>
          <w:spacing w:val="1"/>
          <w:sz w:val="22"/>
          <w:szCs w:val="22"/>
        </w:rPr>
        <w:t>n</w:t>
      </w:r>
      <w:r w:rsidRPr="00521C5C">
        <w:rPr>
          <w:rFonts w:asciiTheme="minorHAnsi" w:eastAsia="Calibri" w:hAnsiTheme="minorHAnsi" w:cstheme="minorHAnsi"/>
          <w:sz w:val="22"/>
          <w:szCs w:val="22"/>
        </w:rPr>
        <w:t>ical</w:t>
      </w:r>
      <w:r w:rsidRPr="00521C5C">
        <w:rPr>
          <w:rFonts w:asciiTheme="minorHAnsi" w:eastAsia="Calibri" w:hAnsiTheme="minorHAnsi" w:cstheme="minorHAnsi"/>
          <w:spacing w:val="10"/>
          <w:sz w:val="22"/>
          <w:szCs w:val="22"/>
        </w:rPr>
        <w:t xml:space="preserve"> </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x</w:t>
      </w:r>
      <w:r w:rsidRPr="00521C5C">
        <w:rPr>
          <w:rFonts w:asciiTheme="minorHAnsi" w:eastAsia="Calibri" w:hAnsiTheme="minorHAnsi" w:cstheme="minorHAnsi"/>
          <w:spacing w:val="1"/>
          <w:sz w:val="22"/>
          <w:szCs w:val="22"/>
        </w:rPr>
        <w:t>p</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rti</w:t>
      </w:r>
      <w:r w:rsidRPr="00521C5C">
        <w:rPr>
          <w:rFonts w:asciiTheme="minorHAnsi" w:eastAsia="Calibri" w:hAnsiTheme="minorHAnsi" w:cstheme="minorHAnsi"/>
          <w:spacing w:val="2"/>
          <w:sz w:val="22"/>
          <w:szCs w:val="22"/>
        </w:rPr>
        <w:t>s</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8"/>
          <w:sz w:val="22"/>
          <w:szCs w:val="22"/>
        </w:rPr>
        <w:t xml:space="preserve"> </w:t>
      </w:r>
      <w:r w:rsidRPr="00521C5C">
        <w:rPr>
          <w:rFonts w:asciiTheme="minorHAnsi" w:eastAsia="Calibri" w:hAnsiTheme="minorHAnsi" w:cstheme="minorHAnsi"/>
          <w:sz w:val="22"/>
          <w:szCs w:val="22"/>
        </w:rPr>
        <w:t>(at</w:t>
      </w:r>
      <w:r w:rsidRPr="00521C5C">
        <w:rPr>
          <w:rFonts w:asciiTheme="minorHAnsi" w:eastAsia="Calibri" w:hAnsiTheme="minorHAnsi" w:cstheme="minorHAnsi"/>
          <w:spacing w:val="15"/>
          <w:sz w:val="22"/>
          <w:szCs w:val="22"/>
        </w:rPr>
        <w:t xml:space="preserve"> </w:t>
      </w:r>
      <w:r w:rsidRPr="00521C5C">
        <w:rPr>
          <w:rFonts w:asciiTheme="minorHAnsi" w:eastAsia="Calibri" w:hAnsiTheme="minorHAnsi" w:cstheme="minorHAnsi"/>
          <w:sz w:val="22"/>
          <w:szCs w:val="22"/>
        </w:rPr>
        <w:t>l</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a</w:t>
      </w:r>
      <w:r w:rsidRPr="00521C5C">
        <w:rPr>
          <w:rFonts w:asciiTheme="minorHAnsi" w:eastAsia="Calibri" w:hAnsiTheme="minorHAnsi" w:cstheme="minorHAnsi"/>
          <w:spacing w:val="2"/>
          <w:sz w:val="22"/>
          <w:szCs w:val="22"/>
        </w:rPr>
        <w:t>s</w:t>
      </w:r>
      <w:r w:rsidRPr="00521C5C">
        <w:rPr>
          <w:rFonts w:asciiTheme="minorHAnsi" w:eastAsia="Calibri" w:hAnsiTheme="minorHAnsi" w:cstheme="minorHAnsi"/>
          <w:sz w:val="22"/>
          <w:szCs w:val="22"/>
        </w:rPr>
        <w:t>t</w:t>
      </w:r>
      <w:r w:rsidRPr="00521C5C">
        <w:rPr>
          <w:rFonts w:asciiTheme="minorHAnsi" w:eastAsia="Calibri" w:hAnsiTheme="minorHAnsi" w:cstheme="minorHAnsi"/>
          <w:spacing w:val="14"/>
          <w:sz w:val="22"/>
          <w:szCs w:val="22"/>
        </w:rPr>
        <w:t xml:space="preserve"> </w:t>
      </w:r>
      <w:r w:rsidR="00734B91">
        <w:rPr>
          <w:rFonts w:asciiTheme="minorHAnsi" w:eastAsia="Calibri" w:hAnsiTheme="minorHAnsi" w:cstheme="minorHAnsi"/>
          <w:b/>
          <w:bCs/>
          <w:spacing w:val="14"/>
          <w:sz w:val="22"/>
          <w:szCs w:val="22"/>
        </w:rPr>
        <w:t>Three</w:t>
      </w:r>
      <w:r w:rsidRPr="00521C5C">
        <w:rPr>
          <w:rFonts w:asciiTheme="minorHAnsi" w:eastAsia="Calibri" w:hAnsiTheme="minorHAnsi" w:cstheme="minorHAnsi"/>
          <w:b/>
          <w:bCs/>
          <w:sz w:val="22"/>
          <w:szCs w:val="22"/>
        </w:rPr>
        <w:t xml:space="preserve"> </w:t>
      </w:r>
      <w:r w:rsidRPr="00521C5C">
        <w:rPr>
          <w:rFonts w:asciiTheme="minorHAnsi" w:eastAsia="Calibri" w:hAnsiTheme="minorHAnsi" w:cstheme="minorHAnsi"/>
          <w:spacing w:val="1"/>
          <w:sz w:val="22"/>
          <w:szCs w:val="22"/>
        </w:rPr>
        <w:t>y</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ar</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z w:val="22"/>
          <w:szCs w:val="22"/>
        </w:rPr>
        <w:t>).</w:t>
      </w:r>
    </w:p>
    <w:p w14:paraId="323C1AFC" w14:textId="77777777" w:rsidR="00500A87" w:rsidRPr="00521C5C" w:rsidRDefault="00500A87">
      <w:pPr>
        <w:spacing w:before="6" w:line="240" w:lineRule="exact"/>
        <w:rPr>
          <w:rFonts w:asciiTheme="minorHAnsi" w:hAnsiTheme="minorHAnsi" w:cstheme="minorHAnsi"/>
          <w:sz w:val="22"/>
          <w:szCs w:val="22"/>
        </w:rPr>
      </w:pPr>
    </w:p>
    <w:p w14:paraId="69AF3CCF" w14:textId="23BDCA00" w:rsidR="00500A87" w:rsidRPr="00521C5C" w:rsidRDefault="001D7310">
      <w:pPr>
        <w:ind w:left="552"/>
        <w:rPr>
          <w:rFonts w:asciiTheme="minorHAnsi" w:eastAsia="Calibri" w:hAnsiTheme="minorHAnsi" w:cstheme="minorHAnsi"/>
          <w:spacing w:val="2"/>
          <w:sz w:val="22"/>
          <w:szCs w:val="22"/>
        </w:rPr>
      </w:pPr>
      <w:proofErr w:type="gramStart"/>
      <w:r w:rsidRPr="00521C5C">
        <w:rPr>
          <w:rFonts w:asciiTheme="minorHAnsi" w:eastAsia="Calibri" w:hAnsiTheme="minorHAnsi" w:cstheme="minorHAnsi"/>
          <w:sz w:val="22"/>
          <w:szCs w:val="22"/>
        </w:rPr>
        <w:t>e</w:t>
      </w:r>
      <w:r w:rsidR="00C46160" w:rsidRPr="00521C5C">
        <w:rPr>
          <w:rFonts w:asciiTheme="minorHAnsi" w:eastAsia="Calibri" w:hAnsiTheme="minorHAnsi" w:cstheme="minorHAnsi"/>
          <w:sz w:val="22"/>
          <w:szCs w:val="22"/>
        </w:rPr>
        <w:t xml:space="preserve">. </w:t>
      </w:r>
      <w:r w:rsidR="00C46160" w:rsidRPr="00521C5C">
        <w:rPr>
          <w:rFonts w:asciiTheme="minorHAnsi" w:eastAsia="Calibri" w:hAnsiTheme="minorHAnsi" w:cstheme="minorHAnsi"/>
          <w:spacing w:val="33"/>
          <w:sz w:val="22"/>
          <w:szCs w:val="22"/>
        </w:rPr>
        <w:t xml:space="preserve"> </w:t>
      </w:r>
      <w:r w:rsidR="00C46160" w:rsidRPr="00521C5C">
        <w:rPr>
          <w:rFonts w:asciiTheme="minorHAnsi" w:eastAsia="Calibri" w:hAnsiTheme="minorHAnsi" w:cstheme="minorHAnsi"/>
          <w:sz w:val="22"/>
          <w:szCs w:val="22"/>
        </w:rPr>
        <w:t>I</w:t>
      </w:r>
      <w:r w:rsidR="00C46160" w:rsidRPr="00521C5C">
        <w:rPr>
          <w:rFonts w:asciiTheme="minorHAnsi" w:eastAsia="Calibri" w:hAnsiTheme="minorHAnsi" w:cstheme="minorHAnsi"/>
          <w:spacing w:val="1"/>
          <w:sz w:val="22"/>
          <w:szCs w:val="22"/>
        </w:rPr>
        <w:t>n</w:t>
      </w:r>
      <w:r w:rsidR="00C46160" w:rsidRPr="00521C5C">
        <w:rPr>
          <w:rFonts w:asciiTheme="minorHAnsi" w:eastAsia="Calibri" w:hAnsiTheme="minorHAnsi" w:cstheme="minorHAnsi"/>
          <w:spacing w:val="-1"/>
          <w:sz w:val="22"/>
          <w:szCs w:val="22"/>
        </w:rPr>
        <w:t>f</w:t>
      </w:r>
      <w:r w:rsidR="00C46160" w:rsidRPr="00521C5C">
        <w:rPr>
          <w:rFonts w:asciiTheme="minorHAnsi" w:eastAsia="Calibri" w:hAnsiTheme="minorHAnsi" w:cstheme="minorHAnsi"/>
          <w:sz w:val="22"/>
          <w:szCs w:val="22"/>
        </w:rPr>
        <w:t>orma</w:t>
      </w:r>
      <w:r w:rsidR="00C46160" w:rsidRPr="00521C5C">
        <w:rPr>
          <w:rFonts w:asciiTheme="minorHAnsi" w:eastAsia="Calibri" w:hAnsiTheme="minorHAnsi" w:cstheme="minorHAnsi"/>
          <w:spacing w:val="1"/>
          <w:sz w:val="22"/>
          <w:szCs w:val="22"/>
        </w:rPr>
        <w:t>t</w:t>
      </w:r>
      <w:r w:rsidR="00C46160" w:rsidRPr="00521C5C">
        <w:rPr>
          <w:rFonts w:asciiTheme="minorHAnsi" w:eastAsia="Calibri" w:hAnsiTheme="minorHAnsi" w:cstheme="minorHAnsi"/>
          <w:sz w:val="22"/>
          <w:szCs w:val="22"/>
        </w:rPr>
        <w:t>ion</w:t>
      </w:r>
      <w:proofErr w:type="gramEnd"/>
      <w:r w:rsidR="00C46160" w:rsidRPr="00521C5C">
        <w:rPr>
          <w:rFonts w:asciiTheme="minorHAnsi" w:eastAsia="Calibri" w:hAnsiTheme="minorHAnsi" w:cstheme="minorHAnsi"/>
          <w:spacing w:val="-9"/>
          <w:sz w:val="22"/>
          <w:szCs w:val="22"/>
        </w:rPr>
        <w:t xml:space="preserve"> </w:t>
      </w:r>
      <w:r w:rsidR="00C46160" w:rsidRPr="00521C5C">
        <w:rPr>
          <w:rFonts w:asciiTheme="minorHAnsi" w:eastAsia="Calibri" w:hAnsiTheme="minorHAnsi" w:cstheme="minorHAnsi"/>
          <w:spacing w:val="1"/>
          <w:sz w:val="22"/>
          <w:szCs w:val="22"/>
        </w:rPr>
        <w:t>t</w:t>
      </w:r>
      <w:r w:rsidR="00C46160" w:rsidRPr="00521C5C">
        <w:rPr>
          <w:rFonts w:asciiTheme="minorHAnsi" w:eastAsia="Calibri" w:hAnsiTheme="minorHAnsi" w:cstheme="minorHAnsi"/>
          <w:sz w:val="22"/>
          <w:szCs w:val="22"/>
        </w:rPr>
        <w:t>o</w:t>
      </w:r>
      <w:r w:rsidR="00C46160" w:rsidRPr="00521C5C">
        <w:rPr>
          <w:rFonts w:asciiTheme="minorHAnsi" w:eastAsia="Calibri" w:hAnsiTheme="minorHAnsi" w:cstheme="minorHAnsi"/>
          <w:spacing w:val="-2"/>
          <w:sz w:val="22"/>
          <w:szCs w:val="22"/>
        </w:rPr>
        <w:t xml:space="preserve"> </w:t>
      </w:r>
      <w:r w:rsidR="00C46160" w:rsidRPr="00521C5C">
        <w:rPr>
          <w:rFonts w:asciiTheme="minorHAnsi" w:eastAsia="Calibri" w:hAnsiTheme="minorHAnsi" w:cstheme="minorHAnsi"/>
          <w:spacing w:val="1"/>
          <w:sz w:val="22"/>
          <w:szCs w:val="22"/>
        </w:rPr>
        <w:t>b</w:t>
      </w:r>
      <w:r w:rsidR="00C46160" w:rsidRPr="00521C5C">
        <w:rPr>
          <w:rFonts w:asciiTheme="minorHAnsi" w:eastAsia="Calibri" w:hAnsiTheme="minorHAnsi" w:cstheme="minorHAnsi"/>
          <w:sz w:val="22"/>
          <w:szCs w:val="22"/>
        </w:rPr>
        <w:t>e</w:t>
      </w:r>
      <w:r w:rsidR="00C46160" w:rsidRPr="00521C5C">
        <w:rPr>
          <w:rFonts w:asciiTheme="minorHAnsi" w:eastAsia="Calibri" w:hAnsiTheme="minorHAnsi" w:cstheme="minorHAnsi"/>
          <w:spacing w:val="-3"/>
          <w:sz w:val="22"/>
          <w:szCs w:val="22"/>
        </w:rPr>
        <w:t xml:space="preserve"> </w:t>
      </w:r>
      <w:r w:rsidR="00C46160" w:rsidRPr="00521C5C">
        <w:rPr>
          <w:rFonts w:asciiTheme="minorHAnsi" w:eastAsia="Calibri" w:hAnsiTheme="minorHAnsi" w:cstheme="minorHAnsi"/>
          <w:spacing w:val="2"/>
          <w:sz w:val="22"/>
          <w:szCs w:val="22"/>
        </w:rPr>
        <w:t>s</w:t>
      </w:r>
      <w:r w:rsidR="00C46160" w:rsidRPr="00521C5C">
        <w:rPr>
          <w:rFonts w:asciiTheme="minorHAnsi" w:eastAsia="Calibri" w:hAnsiTheme="minorHAnsi" w:cstheme="minorHAnsi"/>
          <w:spacing w:val="1"/>
          <w:sz w:val="22"/>
          <w:szCs w:val="22"/>
        </w:rPr>
        <w:t>ub</w:t>
      </w:r>
      <w:r w:rsidR="00C46160" w:rsidRPr="00521C5C">
        <w:rPr>
          <w:rFonts w:asciiTheme="minorHAnsi" w:eastAsia="Calibri" w:hAnsiTheme="minorHAnsi" w:cstheme="minorHAnsi"/>
          <w:spacing w:val="-1"/>
          <w:sz w:val="22"/>
          <w:szCs w:val="22"/>
        </w:rPr>
        <w:t>m</w:t>
      </w:r>
      <w:r w:rsidR="00C46160" w:rsidRPr="00521C5C">
        <w:rPr>
          <w:rFonts w:asciiTheme="minorHAnsi" w:eastAsia="Calibri" w:hAnsiTheme="minorHAnsi" w:cstheme="minorHAnsi"/>
          <w:sz w:val="22"/>
          <w:szCs w:val="22"/>
        </w:rPr>
        <w:t>it</w:t>
      </w:r>
      <w:r w:rsidR="00C46160" w:rsidRPr="00521C5C">
        <w:rPr>
          <w:rFonts w:asciiTheme="minorHAnsi" w:eastAsia="Calibri" w:hAnsiTheme="minorHAnsi" w:cstheme="minorHAnsi"/>
          <w:spacing w:val="1"/>
          <w:sz w:val="22"/>
          <w:szCs w:val="22"/>
        </w:rPr>
        <w:t>t</w:t>
      </w:r>
      <w:r w:rsidR="00C46160" w:rsidRPr="00521C5C">
        <w:rPr>
          <w:rFonts w:asciiTheme="minorHAnsi" w:eastAsia="Calibri" w:hAnsiTheme="minorHAnsi" w:cstheme="minorHAnsi"/>
          <w:spacing w:val="-1"/>
          <w:sz w:val="22"/>
          <w:szCs w:val="22"/>
        </w:rPr>
        <w:t>e</w:t>
      </w:r>
      <w:r w:rsidR="00C46160" w:rsidRPr="00521C5C">
        <w:rPr>
          <w:rFonts w:asciiTheme="minorHAnsi" w:eastAsia="Calibri" w:hAnsiTheme="minorHAnsi" w:cstheme="minorHAnsi"/>
          <w:sz w:val="22"/>
          <w:szCs w:val="22"/>
        </w:rPr>
        <w:t>d</w:t>
      </w:r>
      <w:r w:rsidR="00C46160" w:rsidRPr="00521C5C">
        <w:rPr>
          <w:rFonts w:asciiTheme="minorHAnsi" w:eastAsia="Calibri" w:hAnsiTheme="minorHAnsi" w:cstheme="minorHAnsi"/>
          <w:spacing w:val="-7"/>
          <w:sz w:val="22"/>
          <w:szCs w:val="22"/>
        </w:rPr>
        <w:t xml:space="preserve"> </w:t>
      </w:r>
      <w:r w:rsidR="00C46160" w:rsidRPr="00521C5C">
        <w:rPr>
          <w:rFonts w:asciiTheme="minorHAnsi" w:eastAsia="Calibri" w:hAnsiTheme="minorHAnsi" w:cstheme="minorHAnsi"/>
          <w:sz w:val="22"/>
          <w:szCs w:val="22"/>
        </w:rPr>
        <w:t>in</w:t>
      </w:r>
      <w:r w:rsidR="00C46160" w:rsidRPr="00521C5C">
        <w:rPr>
          <w:rFonts w:asciiTheme="minorHAnsi" w:eastAsia="Calibri" w:hAnsiTheme="minorHAnsi" w:cstheme="minorHAnsi"/>
          <w:spacing w:val="-1"/>
          <w:sz w:val="22"/>
          <w:szCs w:val="22"/>
        </w:rPr>
        <w:t xml:space="preserve"> </w:t>
      </w:r>
      <w:r w:rsidR="00B95CB5" w:rsidRPr="00521C5C">
        <w:rPr>
          <w:rFonts w:asciiTheme="minorHAnsi" w:eastAsia="Calibri" w:hAnsiTheme="minorHAnsi" w:cstheme="minorHAnsi"/>
          <w:spacing w:val="1"/>
          <w:sz w:val="22"/>
          <w:szCs w:val="22"/>
        </w:rPr>
        <w:t>th</w:t>
      </w:r>
      <w:r w:rsidR="00B95CB5" w:rsidRPr="00521C5C">
        <w:rPr>
          <w:rFonts w:asciiTheme="minorHAnsi" w:eastAsia="Calibri" w:hAnsiTheme="minorHAnsi" w:cstheme="minorHAnsi"/>
          <w:sz w:val="22"/>
          <w:szCs w:val="22"/>
        </w:rPr>
        <w:t>e</w:t>
      </w:r>
      <w:r w:rsidR="00B95CB5" w:rsidRPr="00521C5C">
        <w:rPr>
          <w:rFonts w:asciiTheme="minorHAnsi" w:eastAsia="Calibri" w:hAnsiTheme="minorHAnsi" w:cstheme="minorHAnsi"/>
          <w:spacing w:val="-3"/>
          <w:sz w:val="22"/>
          <w:szCs w:val="22"/>
        </w:rPr>
        <w:t xml:space="preserve"> </w:t>
      </w:r>
      <w:r w:rsidR="00477541" w:rsidRPr="00521C5C">
        <w:rPr>
          <w:rFonts w:asciiTheme="minorHAnsi" w:eastAsia="Calibri" w:hAnsiTheme="minorHAnsi" w:cstheme="minorHAnsi"/>
          <w:spacing w:val="2"/>
          <w:sz w:val="22"/>
          <w:szCs w:val="22"/>
        </w:rPr>
        <w:t>technical proposal:</w:t>
      </w:r>
    </w:p>
    <w:p w14:paraId="02BCB648" w14:textId="77777777" w:rsidR="00500A87" w:rsidRPr="00521C5C" w:rsidRDefault="00C46160">
      <w:pPr>
        <w:ind w:left="1084"/>
        <w:rPr>
          <w:rFonts w:asciiTheme="minorHAnsi" w:eastAsia="Calibri" w:hAnsiTheme="minorHAnsi" w:cstheme="minorHAnsi"/>
          <w:sz w:val="22"/>
          <w:szCs w:val="22"/>
        </w:rPr>
      </w:pPr>
      <w:r w:rsidRPr="00521C5C">
        <w:rPr>
          <w:rFonts w:asciiTheme="minorHAnsi" w:eastAsia="Calibri" w:hAnsiTheme="minorHAnsi" w:cstheme="minorHAnsi"/>
          <w:sz w:val="22"/>
          <w:szCs w:val="22"/>
        </w:rPr>
        <w:t xml:space="preserve">i.  </w:t>
      </w:r>
      <w:r w:rsidRPr="00521C5C">
        <w:rPr>
          <w:rFonts w:asciiTheme="minorHAnsi" w:eastAsia="Calibri" w:hAnsiTheme="minorHAnsi" w:cstheme="minorHAnsi"/>
          <w:spacing w:val="43"/>
          <w:sz w:val="22"/>
          <w:szCs w:val="22"/>
        </w:rPr>
        <w:t xml:space="preserve"> </w:t>
      </w:r>
      <w:r w:rsidRPr="00521C5C">
        <w:rPr>
          <w:rFonts w:asciiTheme="minorHAnsi" w:eastAsia="Calibri" w:hAnsiTheme="minorHAnsi" w:cstheme="minorHAnsi"/>
          <w:spacing w:val="-1"/>
          <w:sz w:val="22"/>
          <w:szCs w:val="22"/>
        </w:rPr>
        <w:t>Te</w:t>
      </w:r>
      <w:r w:rsidRPr="00521C5C">
        <w:rPr>
          <w:rFonts w:asciiTheme="minorHAnsi" w:eastAsia="Calibri" w:hAnsiTheme="minorHAnsi" w:cstheme="minorHAnsi"/>
          <w:sz w:val="22"/>
          <w:szCs w:val="22"/>
        </w:rPr>
        <w:t>c</w:t>
      </w:r>
      <w:r w:rsidRPr="00521C5C">
        <w:rPr>
          <w:rFonts w:asciiTheme="minorHAnsi" w:eastAsia="Calibri" w:hAnsiTheme="minorHAnsi" w:cstheme="minorHAnsi"/>
          <w:spacing w:val="1"/>
          <w:sz w:val="22"/>
          <w:szCs w:val="22"/>
        </w:rPr>
        <w:t>hn</w:t>
      </w:r>
      <w:r w:rsidRPr="00521C5C">
        <w:rPr>
          <w:rFonts w:asciiTheme="minorHAnsi" w:eastAsia="Calibri" w:hAnsiTheme="minorHAnsi" w:cstheme="minorHAnsi"/>
          <w:sz w:val="22"/>
          <w:szCs w:val="22"/>
        </w:rPr>
        <w:t>ical</w:t>
      </w:r>
      <w:r w:rsidRPr="00521C5C">
        <w:rPr>
          <w:rFonts w:asciiTheme="minorHAnsi" w:eastAsia="Calibri" w:hAnsiTheme="minorHAnsi" w:cstheme="minorHAnsi"/>
          <w:spacing w:val="-8"/>
          <w:sz w:val="22"/>
          <w:szCs w:val="22"/>
        </w:rPr>
        <w:t xml:space="preserve"> </w:t>
      </w:r>
      <w:r w:rsidRPr="00521C5C">
        <w:rPr>
          <w:rFonts w:asciiTheme="minorHAnsi" w:eastAsia="Calibri" w:hAnsiTheme="minorHAnsi" w:cstheme="minorHAnsi"/>
          <w:sz w:val="22"/>
          <w:szCs w:val="22"/>
        </w:rPr>
        <w:t>Pr</w:t>
      </w:r>
      <w:r w:rsidRPr="00521C5C">
        <w:rPr>
          <w:rFonts w:asciiTheme="minorHAnsi" w:eastAsia="Calibri" w:hAnsiTheme="minorHAnsi" w:cstheme="minorHAnsi"/>
          <w:spacing w:val="1"/>
          <w:sz w:val="22"/>
          <w:szCs w:val="22"/>
        </w:rPr>
        <w:t>op</w:t>
      </w:r>
      <w:r w:rsidRPr="00521C5C">
        <w:rPr>
          <w:rFonts w:asciiTheme="minorHAnsi" w:eastAsia="Calibri" w:hAnsiTheme="minorHAnsi" w:cstheme="minorHAnsi"/>
          <w:sz w:val="22"/>
          <w:szCs w:val="22"/>
        </w:rPr>
        <w:t>o</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z w:val="22"/>
          <w:szCs w:val="22"/>
        </w:rPr>
        <w:t>al</w:t>
      </w:r>
      <w:r w:rsidRPr="00521C5C">
        <w:rPr>
          <w:rFonts w:asciiTheme="minorHAnsi" w:eastAsia="Calibri" w:hAnsiTheme="minorHAnsi" w:cstheme="minorHAnsi"/>
          <w:spacing w:val="-6"/>
          <w:sz w:val="22"/>
          <w:szCs w:val="22"/>
        </w:rPr>
        <w:t xml:space="preserve"> </w:t>
      </w:r>
      <w:r w:rsidRPr="00521C5C">
        <w:rPr>
          <w:rFonts w:asciiTheme="minorHAnsi" w:eastAsia="Calibri" w:hAnsiTheme="minorHAnsi" w:cstheme="minorHAnsi"/>
          <w:sz w:val="22"/>
          <w:szCs w:val="22"/>
        </w:rPr>
        <w:t>Su</w:t>
      </w:r>
      <w:r w:rsidRPr="00521C5C">
        <w:rPr>
          <w:rFonts w:asciiTheme="minorHAnsi" w:eastAsia="Calibri" w:hAnsiTheme="minorHAnsi" w:cstheme="minorHAnsi"/>
          <w:spacing w:val="1"/>
          <w:sz w:val="22"/>
          <w:szCs w:val="22"/>
        </w:rPr>
        <w:t>b</w:t>
      </w:r>
      <w:r w:rsidRPr="00521C5C">
        <w:rPr>
          <w:rFonts w:asciiTheme="minorHAnsi" w:eastAsia="Calibri" w:hAnsiTheme="minorHAnsi" w:cstheme="minorHAnsi"/>
          <w:spacing w:val="-1"/>
          <w:sz w:val="22"/>
          <w:szCs w:val="22"/>
        </w:rPr>
        <w:t>m</w:t>
      </w:r>
      <w:r w:rsidRPr="00521C5C">
        <w:rPr>
          <w:rFonts w:asciiTheme="minorHAnsi" w:eastAsia="Calibri" w:hAnsiTheme="minorHAnsi" w:cstheme="minorHAnsi"/>
          <w:sz w:val="22"/>
          <w:szCs w:val="22"/>
        </w:rPr>
        <w:t>i</w:t>
      </w:r>
      <w:r w:rsidRPr="00521C5C">
        <w:rPr>
          <w:rFonts w:asciiTheme="minorHAnsi" w:eastAsia="Calibri" w:hAnsiTheme="minorHAnsi" w:cstheme="minorHAnsi"/>
          <w:spacing w:val="1"/>
          <w:sz w:val="22"/>
          <w:szCs w:val="22"/>
        </w:rPr>
        <w:t>ss</w:t>
      </w:r>
      <w:r w:rsidRPr="00521C5C">
        <w:rPr>
          <w:rFonts w:asciiTheme="minorHAnsi" w:eastAsia="Calibri" w:hAnsiTheme="minorHAnsi" w:cstheme="minorHAnsi"/>
          <w:sz w:val="22"/>
          <w:szCs w:val="22"/>
        </w:rPr>
        <w:t>ion</w:t>
      </w:r>
      <w:r w:rsidRPr="00521C5C">
        <w:rPr>
          <w:rFonts w:asciiTheme="minorHAnsi" w:eastAsia="Calibri" w:hAnsiTheme="minorHAnsi" w:cstheme="minorHAnsi"/>
          <w:spacing w:val="-8"/>
          <w:sz w:val="22"/>
          <w:szCs w:val="22"/>
        </w:rPr>
        <w:t xml:space="preserve"> </w:t>
      </w:r>
      <w:r w:rsidRPr="00521C5C">
        <w:rPr>
          <w:rFonts w:asciiTheme="minorHAnsi" w:eastAsia="Calibri" w:hAnsiTheme="minorHAnsi" w:cstheme="minorHAnsi"/>
          <w:sz w:val="22"/>
          <w:szCs w:val="22"/>
        </w:rPr>
        <w:t>F</w:t>
      </w:r>
      <w:r w:rsidRPr="00521C5C">
        <w:rPr>
          <w:rFonts w:asciiTheme="minorHAnsi" w:eastAsia="Calibri" w:hAnsiTheme="minorHAnsi" w:cstheme="minorHAnsi"/>
          <w:spacing w:val="1"/>
          <w:sz w:val="22"/>
          <w:szCs w:val="22"/>
        </w:rPr>
        <w:t>o</w:t>
      </w:r>
      <w:r w:rsidRPr="00521C5C">
        <w:rPr>
          <w:rFonts w:asciiTheme="minorHAnsi" w:eastAsia="Calibri" w:hAnsiTheme="minorHAnsi" w:cstheme="minorHAnsi"/>
          <w:sz w:val="22"/>
          <w:szCs w:val="22"/>
        </w:rPr>
        <w:t>rm</w:t>
      </w:r>
      <w:r w:rsidRPr="00521C5C">
        <w:rPr>
          <w:rFonts w:asciiTheme="minorHAnsi" w:eastAsia="Calibri" w:hAnsiTheme="minorHAnsi" w:cstheme="minorHAnsi"/>
          <w:spacing w:val="-5"/>
          <w:sz w:val="22"/>
          <w:szCs w:val="22"/>
        </w:rPr>
        <w:t xml:space="preserve"> </w:t>
      </w:r>
      <w:r w:rsidRPr="00521C5C">
        <w:rPr>
          <w:rFonts w:asciiTheme="minorHAnsi" w:eastAsia="Calibri" w:hAnsiTheme="minorHAnsi" w:cstheme="minorHAnsi"/>
          <w:sz w:val="22"/>
          <w:szCs w:val="22"/>
        </w:rPr>
        <w:t>(A</w:t>
      </w:r>
      <w:r w:rsidRPr="00521C5C">
        <w:rPr>
          <w:rFonts w:asciiTheme="minorHAnsi" w:eastAsia="Calibri" w:hAnsiTheme="minorHAnsi" w:cstheme="minorHAnsi"/>
          <w:spacing w:val="1"/>
          <w:sz w:val="22"/>
          <w:szCs w:val="22"/>
        </w:rPr>
        <w:t>nn</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x</w:t>
      </w:r>
      <w:r w:rsidRPr="00521C5C">
        <w:rPr>
          <w:rFonts w:asciiTheme="minorHAnsi" w:eastAsia="Calibri" w:hAnsiTheme="minorHAnsi" w:cstheme="minorHAnsi"/>
          <w:spacing w:val="-2"/>
          <w:sz w:val="22"/>
          <w:szCs w:val="22"/>
        </w:rPr>
        <w:t xml:space="preserve"> </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w:t>
      </w:r>
      <w:bookmarkStart w:id="0" w:name="_GoBack"/>
      <w:bookmarkEnd w:id="0"/>
    </w:p>
    <w:p w14:paraId="1CA99CE9" w14:textId="77777777" w:rsidR="00500A87" w:rsidRPr="00521C5C" w:rsidRDefault="00C46160">
      <w:pPr>
        <w:spacing w:line="240" w:lineRule="exact"/>
        <w:ind w:left="1039"/>
        <w:rPr>
          <w:rFonts w:asciiTheme="minorHAnsi" w:eastAsia="Calibri" w:hAnsiTheme="minorHAnsi" w:cstheme="minorHAnsi"/>
          <w:sz w:val="22"/>
          <w:szCs w:val="22"/>
        </w:rPr>
      </w:pPr>
      <w:r w:rsidRPr="00521C5C">
        <w:rPr>
          <w:rFonts w:asciiTheme="minorHAnsi" w:eastAsia="Calibri" w:hAnsiTheme="minorHAnsi" w:cstheme="minorHAnsi"/>
          <w:position w:val="1"/>
          <w:sz w:val="22"/>
          <w:szCs w:val="22"/>
        </w:rPr>
        <w:t xml:space="preserve">ii.  </w:t>
      </w:r>
      <w:r w:rsidRPr="00521C5C">
        <w:rPr>
          <w:rFonts w:asciiTheme="minorHAnsi" w:eastAsia="Calibri" w:hAnsiTheme="minorHAnsi" w:cstheme="minorHAnsi"/>
          <w:spacing w:val="44"/>
          <w:position w:val="1"/>
          <w:sz w:val="22"/>
          <w:szCs w:val="22"/>
        </w:rPr>
        <w:t xml:space="preserve"> </w:t>
      </w:r>
      <w:r w:rsidRPr="00521C5C">
        <w:rPr>
          <w:rFonts w:asciiTheme="minorHAnsi" w:eastAsia="Calibri" w:hAnsiTheme="minorHAnsi" w:cstheme="minorHAnsi"/>
          <w:spacing w:val="-1"/>
          <w:position w:val="1"/>
          <w:sz w:val="22"/>
          <w:szCs w:val="22"/>
        </w:rPr>
        <w:t>Te</w:t>
      </w:r>
      <w:r w:rsidRPr="00521C5C">
        <w:rPr>
          <w:rFonts w:asciiTheme="minorHAnsi" w:eastAsia="Calibri" w:hAnsiTheme="minorHAnsi" w:cstheme="minorHAnsi"/>
          <w:position w:val="1"/>
          <w:sz w:val="22"/>
          <w:szCs w:val="22"/>
        </w:rPr>
        <w:t>c</w:t>
      </w:r>
      <w:r w:rsidRPr="00521C5C">
        <w:rPr>
          <w:rFonts w:asciiTheme="minorHAnsi" w:eastAsia="Calibri" w:hAnsiTheme="minorHAnsi" w:cstheme="minorHAnsi"/>
          <w:spacing w:val="1"/>
          <w:position w:val="1"/>
          <w:sz w:val="22"/>
          <w:szCs w:val="22"/>
        </w:rPr>
        <w:t>hn</w:t>
      </w:r>
      <w:r w:rsidRPr="00521C5C">
        <w:rPr>
          <w:rFonts w:asciiTheme="minorHAnsi" w:eastAsia="Calibri" w:hAnsiTheme="minorHAnsi" w:cstheme="minorHAnsi"/>
          <w:position w:val="1"/>
          <w:sz w:val="22"/>
          <w:szCs w:val="22"/>
        </w:rPr>
        <w:t>ical</w:t>
      </w:r>
      <w:r w:rsidRPr="00521C5C">
        <w:rPr>
          <w:rFonts w:asciiTheme="minorHAnsi" w:eastAsia="Calibri" w:hAnsiTheme="minorHAnsi" w:cstheme="minorHAnsi"/>
          <w:spacing w:val="-8"/>
          <w:position w:val="1"/>
          <w:sz w:val="22"/>
          <w:szCs w:val="22"/>
        </w:rPr>
        <w:t xml:space="preserve"> </w:t>
      </w:r>
      <w:r w:rsidRPr="00521C5C">
        <w:rPr>
          <w:rFonts w:asciiTheme="minorHAnsi" w:eastAsia="Calibri" w:hAnsiTheme="minorHAnsi" w:cstheme="minorHAnsi"/>
          <w:position w:val="1"/>
          <w:sz w:val="22"/>
          <w:szCs w:val="22"/>
        </w:rPr>
        <w:t>Pr</w:t>
      </w:r>
      <w:r w:rsidRPr="00521C5C">
        <w:rPr>
          <w:rFonts w:asciiTheme="minorHAnsi" w:eastAsia="Calibri" w:hAnsiTheme="minorHAnsi" w:cstheme="minorHAnsi"/>
          <w:spacing w:val="1"/>
          <w:position w:val="1"/>
          <w:sz w:val="22"/>
          <w:szCs w:val="22"/>
        </w:rPr>
        <w:t>op</w:t>
      </w:r>
      <w:r w:rsidRPr="00521C5C">
        <w:rPr>
          <w:rFonts w:asciiTheme="minorHAnsi" w:eastAsia="Calibri" w:hAnsiTheme="minorHAnsi" w:cstheme="minorHAnsi"/>
          <w:position w:val="1"/>
          <w:sz w:val="22"/>
          <w:szCs w:val="22"/>
        </w:rPr>
        <w:t>o</w:t>
      </w:r>
      <w:r w:rsidRPr="00521C5C">
        <w:rPr>
          <w:rFonts w:asciiTheme="minorHAnsi" w:eastAsia="Calibri" w:hAnsiTheme="minorHAnsi" w:cstheme="minorHAnsi"/>
          <w:spacing w:val="1"/>
          <w:position w:val="1"/>
          <w:sz w:val="22"/>
          <w:szCs w:val="22"/>
        </w:rPr>
        <w:t>s</w:t>
      </w:r>
      <w:r w:rsidRPr="00521C5C">
        <w:rPr>
          <w:rFonts w:asciiTheme="minorHAnsi" w:eastAsia="Calibri" w:hAnsiTheme="minorHAnsi" w:cstheme="minorHAnsi"/>
          <w:position w:val="1"/>
          <w:sz w:val="22"/>
          <w:szCs w:val="22"/>
        </w:rPr>
        <w:t>al</w:t>
      </w:r>
      <w:r w:rsidRPr="00521C5C">
        <w:rPr>
          <w:rFonts w:asciiTheme="minorHAnsi" w:eastAsia="Calibri" w:hAnsiTheme="minorHAnsi" w:cstheme="minorHAnsi"/>
          <w:spacing w:val="-6"/>
          <w:position w:val="1"/>
          <w:sz w:val="22"/>
          <w:szCs w:val="22"/>
        </w:rPr>
        <w:t xml:space="preserve"> </w:t>
      </w:r>
      <w:r w:rsidRPr="00521C5C">
        <w:rPr>
          <w:rFonts w:asciiTheme="minorHAnsi" w:eastAsia="Calibri" w:hAnsiTheme="minorHAnsi" w:cstheme="minorHAnsi"/>
          <w:position w:val="1"/>
          <w:sz w:val="22"/>
          <w:szCs w:val="22"/>
        </w:rPr>
        <w:t>Letter</w:t>
      </w:r>
      <w:r w:rsidRPr="00521C5C">
        <w:rPr>
          <w:rFonts w:asciiTheme="minorHAnsi" w:eastAsia="Calibri" w:hAnsiTheme="minorHAnsi" w:cstheme="minorHAnsi"/>
          <w:spacing w:val="-5"/>
          <w:position w:val="1"/>
          <w:sz w:val="22"/>
          <w:szCs w:val="22"/>
        </w:rPr>
        <w:t xml:space="preserve"> </w:t>
      </w:r>
      <w:r w:rsidRPr="00521C5C">
        <w:rPr>
          <w:rFonts w:asciiTheme="minorHAnsi" w:eastAsia="Calibri" w:hAnsiTheme="minorHAnsi" w:cstheme="minorHAnsi"/>
          <w:spacing w:val="2"/>
          <w:position w:val="1"/>
          <w:sz w:val="22"/>
          <w:szCs w:val="22"/>
        </w:rPr>
        <w:t>(</w:t>
      </w:r>
      <w:r w:rsidRPr="00521C5C">
        <w:rPr>
          <w:rFonts w:asciiTheme="minorHAnsi" w:eastAsia="Calibri" w:hAnsiTheme="minorHAnsi" w:cstheme="minorHAnsi"/>
          <w:position w:val="1"/>
          <w:sz w:val="22"/>
          <w:szCs w:val="22"/>
        </w:rPr>
        <w:t>A</w:t>
      </w:r>
      <w:r w:rsidRPr="00521C5C">
        <w:rPr>
          <w:rFonts w:asciiTheme="minorHAnsi" w:eastAsia="Calibri" w:hAnsiTheme="minorHAnsi" w:cstheme="minorHAnsi"/>
          <w:spacing w:val="1"/>
          <w:position w:val="1"/>
          <w:sz w:val="22"/>
          <w:szCs w:val="22"/>
        </w:rPr>
        <w:t>nn</w:t>
      </w:r>
      <w:r w:rsidRPr="00521C5C">
        <w:rPr>
          <w:rFonts w:asciiTheme="minorHAnsi" w:eastAsia="Calibri" w:hAnsiTheme="minorHAnsi" w:cstheme="minorHAnsi"/>
          <w:spacing w:val="-1"/>
          <w:position w:val="1"/>
          <w:sz w:val="22"/>
          <w:szCs w:val="22"/>
        </w:rPr>
        <w:t>e</w:t>
      </w:r>
      <w:r w:rsidRPr="00521C5C">
        <w:rPr>
          <w:rFonts w:asciiTheme="minorHAnsi" w:eastAsia="Calibri" w:hAnsiTheme="minorHAnsi" w:cstheme="minorHAnsi"/>
          <w:position w:val="1"/>
          <w:sz w:val="22"/>
          <w:szCs w:val="22"/>
        </w:rPr>
        <w:t>x</w:t>
      </w:r>
      <w:r w:rsidRPr="00521C5C">
        <w:rPr>
          <w:rFonts w:asciiTheme="minorHAnsi" w:eastAsia="Calibri" w:hAnsiTheme="minorHAnsi" w:cstheme="minorHAnsi"/>
          <w:spacing w:val="-3"/>
          <w:position w:val="1"/>
          <w:sz w:val="22"/>
          <w:szCs w:val="22"/>
        </w:rPr>
        <w:t xml:space="preserve"> </w:t>
      </w:r>
      <w:r w:rsidRPr="00521C5C">
        <w:rPr>
          <w:rFonts w:asciiTheme="minorHAnsi" w:eastAsia="Calibri" w:hAnsiTheme="minorHAnsi" w:cstheme="minorHAnsi"/>
          <w:position w:val="1"/>
          <w:sz w:val="22"/>
          <w:szCs w:val="22"/>
        </w:rPr>
        <w:t>F)</w:t>
      </w:r>
    </w:p>
    <w:p w14:paraId="31F54554" w14:textId="77777777" w:rsidR="00500A87" w:rsidRPr="00521C5C" w:rsidRDefault="00C46160">
      <w:pPr>
        <w:ind w:left="993"/>
        <w:rPr>
          <w:rFonts w:asciiTheme="minorHAnsi" w:eastAsia="Calibri" w:hAnsiTheme="minorHAnsi" w:cstheme="minorHAnsi"/>
          <w:sz w:val="22"/>
          <w:szCs w:val="22"/>
        </w:rPr>
      </w:pPr>
      <w:r w:rsidRPr="00521C5C">
        <w:rPr>
          <w:rFonts w:asciiTheme="minorHAnsi" w:eastAsia="Calibri" w:hAnsiTheme="minorHAnsi" w:cstheme="minorHAnsi"/>
          <w:sz w:val="22"/>
          <w:szCs w:val="22"/>
        </w:rPr>
        <w:t xml:space="preserve">iii.  </w:t>
      </w:r>
      <w:r w:rsidRPr="00521C5C">
        <w:rPr>
          <w:rFonts w:asciiTheme="minorHAnsi" w:eastAsia="Calibri" w:hAnsiTheme="minorHAnsi" w:cstheme="minorHAnsi"/>
          <w:spacing w:val="43"/>
          <w:sz w:val="22"/>
          <w:szCs w:val="22"/>
        </w:rPr>
        <w:t xml:space="preserve"> </w:t>
      </w:r>
      <w:r w:rsidRPr="00521C5C">
        <w:rPr>
          <w:rFonts w:asciiTheme="minorHAnsi" w:eastAsia="Calibri" w:hAnsiTheme="minorHAnsi" w:cstheme="minorHAnsi"/>
          <w:sz w:val="22"/>
          <w:szCs w:val="22"/>
        </w:rPr>
        <w:t>P</w:t>
      </w:r>
      <w:r w:rsidRPr="00521C5C">
        <w:rPr>
          <w:rFonts w:asciiTheme="minorHAnsi" w:eastAsia="Calibri" w:hAnsiTheme="minorHAnsi" w:cstheme="minorHAnsi"/>
          <w:spacing w:val="1"/>
          <w:sz w:val="22"/>
          <w:szCs w:val="22"/>
        </w:rPr>
        <w:t>o</w:t>
      </w:r>
      <w:r w:rsidRPr="00521C5C">
        <w:rPr>
          <w:rFonts w:asciiTheme="minorHAnsi" w:eastAsia="Calibri" w:hAnsiTheme="minorHAnsi" w:cstheme="minorHAnsi"/>
          <w:sz w:val="22"/>
          <w:szCs w:val="22"/>
        </w:rPr>
        <w:t>tenti</w:t>
      </w:r>
      <w:r w:rsidRPr="00521C5C">
        <w:rPr>
          <w:rFonts w:asciiTheme="minorHAnsi" w:eastAsia="Calibri" w:hAnsiTheme="minorHAnsi" w:cstheme="minorHAnsi"/>
          <w:spacing w:val="1"/>
          <w:sz w:val="22"/>
          <w:szCs w:val="22"/>
        </w:rPr>
        <w:t>a</w:t>
      </w:r>
      <w:r w:rsidRPr="00521C5C">
        <w:rPr>
          <w:rFonts w:asciiTheme="minorHAnsi" w:eastAsia="Calibri" w:hAnsiTheme="minorHAnsi" w:cstheme="minorHAnsi"/>
          <w:sz w:val="22"/>
          <w:szCs w:val="22"/>
        </w:rPr>
        <w:t>l</w:t>
      </w:r>
      <w:r w:rsidRPr="00521C5C">
        <w:rPr>
          <w:rFonts w:asciiTheme="minorHAnsi" w:eastAsia="Calibri" w:hAnsiTheme="minorHAnsi" w:cstheme="minorHAnsi"/>
          <w:spacing w:val="-7"/>
          <w:sz w:val="22"/>
          <w:szCs w:val="22"/>
        </w:rPr>
        <w:t xml:space="preserve"> </w:t>
      </w:r>
      <w:r w:rsidRPr="00521C5C">
        <w:rPr>
          <w:rFonts w:asciiTheme="minorHAnsi" w:eastAsia="Calibri" w:hAnsiTheme="minorHAnsi" w:cstheme="minorHAnsi"/>
          <w:sz w:val="22"/>
          <w:szCs w:val="22"/>
        </w:rPr>
        <w:t>Bi</w:t>
      </w:r>
      <w:r w:rsidRPr="00521C5C">
        <w:rPr>
          <w:rFonts w:asciiTheme="minorHAnsi" w:eastAsia="Calibri" w:hAnsiTheme="minorHAnsi" w:cstheme="minorHAnsi"/>
          <w:spacing w:val="1"/>
          <w:sz w:val="22"/>
          <w:szCs w:val="22"/>
        </w:rPr>
        <w:t>dd</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r</w:t>
      </w:r>
      <w:r w:rsidRPr="00521C5C">
        <w:rPr>
          <w:rFonts w:asciiTheme="minorHAnsi" w:eastAsia="Calibri" w:hAnsiTheme="minorHAnsi" w:cstheme="minorHAnsi"/>
          <w:spacing w:val="-5"/>
          <w:sz w:val="22"/>
          <w:szCs w:val="22"/>
        </w:rPr>
        <w:t xml:space="preserve"> </w:t>
      </w:r>
      <w:r w:rsidRPr="00521C5C">
        <w:rPr>
          <w:rFonts w:asciiTheme="minorHAnsi" w:eastAsia="Calibri" w:hAnsiTheme="minorHAnsi" w:cstheme="minorHAnsi"/>
          <w:spacing w:val="1"/>
          <w:sz w:val="22"/>
          <w:szCs w:val="22"/>
        </w:rPr>
        <w:t>G</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pacing w:val="1"/>
          <w:sz w:val="22"/>
          <w:szCs w:val="22"/>
        </w:rPr>
        <w:t>n</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ral</w:t>
      </w:r>
      <w:r w:rsidRPr="00521C5C">
        <w:rPr>
          <w:rFonts w:asciiTheme="minorHAnsi" w:eastAsia="Calibri" w:hAnsiTheme="minorHAnsi" w:cstheme="minorHAnsi"/>
          <w:spacing w:val="-6"/>
          <w:sz w:val="22"/>
          <w:szCs w:val="22"/>
        </w:rPr>
        <w:t xml:space="preserve"> </w:t>
      </w:r>
      <w:r w:rsidRPr="00521C5C">
        <w:rPr>
          <w:rFonts w:asciiTheme="minorHAnsi" w:eastAsia="Calibri" w:hAnsiTheme="minorHAnsi" w:cstheme="minorHAnsi"/>
          <w:sz w:val="22"/>
          <w:szCs w:val="22"/>
        </w:rPr>
        <w:t>I</w:t>
      </w:r>
      <w:r w:rsidRPr="00521C5C">
        <w:rPr>
          <w:rFonts w:asciiTheme="minorHAnsi" w:eastAsia="Calibri" w:hAnsiTheme="minorHAnsi" w:cstheme="minorHAnsi"/>
          <w:spacing w:val="1"/>
          <w:sz w:val="22"/>
          <w:szCs w:val="22"/>
        </w:rPr>
        <w:t>n</w:t>
      </w:r>
      <w:r w:rsidRPr="00521C5C">
        <w:rPr>
          <w:rFonts w:asciiTheme="minorHAnsi" w:eastAsia="Calibri" w:hAnsiTheme="minorHAnsi" w:cstheme="minorHAnsi"/>
          <w:spacing w:val="-1"/>
          <w:sz w:val="22"/>
          <w:szCs w:val="22"/>
        </w:rPr>
        <w:t>f</w:t>
      </w:r>
      <w:r w:rsidRPr="00521C5C">
        <w:rPr>
          <w:rFonts w:asciiTheme="minorHAnsi" w:eastAsia="Calibri" w:hAnsiTheme="minorHAnsi" w:cstheme="minorHAnsi"/>
          <w:sz w:val="22"/>
          <w:szCs w:val="22"/>
        </w:rPr>
        <w:t>o</w:t>
      </w:r>
      <w:r w:rsidRPr="00521C5C">
        <w:rPr>
          <w:rFonts w:asciiTheme="minorHAnsi" w:eastAsia="Calibri" w:hAnsiTheme="minorHAnsi" w:cstheme="minorHAnsi"/>
          <w:spacing w:val="2"/>
          <w:sz w:val="22"/>
          <w:szCs w:val="22"/>
        </w:rPr>
        <w:t>r</w:t>
      </w:r>
      <w:r w:rsidRPr="00521C5C">
        <w:rPr>
          <w:rFonts w:asciiTheme="minorHAnsi" w:eastAsia="Calibri" w:hAnsiTheme="minorHAnsi" w:cstheme="minorHAnsi"/>
          <w:spacing w:val="-1"/>
          <w:sz w:val="22"/>
          <w:szCs w:val="22"/>
        </w:rPr>
        <w:t>m</w:t>
      </w:r>
      <w:r w:rsidRPr="00521C5C">
        <w:rPr>
          <w:rFonts w:asciiTheme="minorHAnsi" w:eastAsia="Calibri" w:hAnsiTheme="minorHAnsi" w:cstheme="minorHAnsi"/>
          <w:sz w:val="22"/>
          <w:szCs w:val="22"/>
        </w:rPr>
        <w:t>a</w:t>
      </w:r>
      <w:r w:rsidRPr="00521C5C">
        <w:rPr>
          <w:rFonts w:asciiTheme="minorHAnsi" w:eastAsia="Calibri" w:hAnsiTheme="minorHAnsi" w:cstheme="minorHAnsi"/>
          <w:spacing w:val="1"/>
          <w:sz w:val="22"/>
          <w:szCs w:val="22"/>
        </w:rPr>
        <w:t>t</w:t>
      </w:r>
      <w:r w:rsidRPr="00521C5C">
        <w:rPr>
          <w:rFonts w:asciiTheme="minorHAnsi" w:eastAsia="Calibri" w:hAnsiTheme="minorHAnsi" w:cstheme="minorHAnsi"/>
          <w:sz w:val="22"/>
          <w:szCs w:val="22"/>
        </w:rPr>
        <w:t>ion</w:t>
      </w:r>
      <w:r w:rsidRPr="00521C5C">
        <w:rPr>
          <w:rFonts w:asciiTheme="minorHAnsi" w:eastAsia="Calibri" w:hAnsiTheme="minorHAnsi" w:cstheme="minorHAnsi"/>
          <w:spacing w:val="-9"/>
          <w:sz w:val="22"/>
          <w:szCs w:val="22"/>
        </w:rPr>
        <w:t xml:space="preserve"> </w:t>
      </w:r>
      <w:r w:rsidRPr="00521C5C">
        <w:rPr>
          <w:rFonts w:asciiTheme="minorHAnsi" w:eastAsia="Calibri" w:hAnsiTheme="minorHAnsi" w:cstheme="minorHAnsi"/>
          <w:sz w:val="22"/>
          <w:szCs w:val="22"/>
        </w:rPr>
        <w:t>&amp; Bi</w:t>
      </w:r>
      <w:r w:rsidRPr="00521C5C">
        <w:rPr>
          <w:rFonts w:asciiTheme="minorHAnsi" w:eastAsia="Calibri" w:hAnsiTheme="minorHAnsi" w:cstheme="minorHAnsi"/>
          <w:spacing w:val="1"/>
          <w:sz w:val="22"/>
          <w:szCs w:val="22"/>
        </w:rPr>
        <w:t>dd</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r’s</w:t>
      </w:r>
      <w:r w:rsidRPr="00521C5C">
        <w:rPr>
          <w:rFonts w:asciiTheme="minorHAnsi" w:eastAsia="Calibri" w:hAnsiTheme="minorHAnsi" w:cstheme="minorHAnsi"/>
          <w:spacing w:val="-6"/>
          <w:sz w:val="22"/>
          <w:szCs w:val="22"/>
        </w:rPr>
        <w:t xml:space="preserve"> </w:t>
      </w:r>
      <w:r w:rsidRPr="00521C5C">
        <w:rPr>
          <w:rFonts w:asciiTheme="minorHAnsi" w:eastAsia="Calibri" w:hAnsiTheme="minorHAnsi" w:cstheme="minorHAnsi"/>
          <w:sz w:val="22"/>
          <w:szCs w:val="22"/>
        </w:rPr>
        <w:t>Co</w:t>
      </w:r>
      <w:r w:rsidRPr="00521C5C">
        <w:rPr>
          <w:rFonts w:asciiTheme="minorHAnsi" w:eastAsia="Calibri" w:hAnsiTheme="minorHAnsi" w:cstheme="minorHAnsi"/>
          <w:spacing w:val="1"/>
          <w:sz w:val="22"/>
          <w:szCs w:val="22"/>
        </w:rPr>
        <w:t>n</w:t>
      </w:r>
      <w:r w:rsidRPr="00521C5C">
        <w:rPr>
          <w:rFonts w:asciiTheme="minorHAnsi" w:eastAsia="Calibri" w:hAnsiTheme="minorHAnsi" w:cstheme="minorHAnsi"/>
          <w:sz w:val="22"/>
          <w:szCs w:val="22"/>
        </w:rPr>
        <w:t>t</w:t>
      </w:r>
      <w:r w:rsidRPr="00521C5C">
        <w:rPr>
          <w:rFonts w:asciiTheme="minorHAnsi" w:eastAsia="Calibri" w:hAnsiTheme="minorHAnsi" w:cstheme="minorHAnsi"/>
          <w:spacing w:val="1"/>
          <w:sz w:val="22"/>
          <w:szCs w:val="22"/>
        </w:rPr>
        <w:t>a</w:t>
      </w:r>
      <w:r w:rsidRPr="00521C5C">
        <w:rPr>
          <w:rFonts w:asciiTheme="minorHAnsi" w:eastAsia="Calibri" w:hAnsiTheme="minorHAnsi" w:cstheme="minorHAnsi"/>
          <w:sz w:val="22"/>
          <w:szCs w:val="22"/>
        </w:rPr>
        <w:t>ct</w:t>
      </w:r>
      <w:r w:rsidRPr="00521C5C">
        <w:rPr>
          <w:rFonts w:asciiTheme="minorHAnsi" w:eastAsia="Calibri" w:hAnsiTheme="minorHAnsi" w:cstheme="minorHAnsi"/>
          <w:spacing w:val="-6"/>
          <w:sz w:val="22"/>
          <w:szCs w:val="22"/>
        </w:rPr>
        <w:t xml:space="preserve"> </w:t>
      </w:r>
      <w:r w:rsidRPr="00521C5C">
        <w:rPr>
          <w:rFonts w:asciiTheme="minorHAnsi" w:eastAsia="Calibri" w:hAnsiTheme="minorHAnsi" w:cstheme="minorHAnsi"/>
          <w:sz w:val="22"/>
          <w:szCs w:val="22"/>
        </w:rPr>
        <w:t>D</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t</w:t>
      </w:r>
      <w:r w:rsidRPr="00521C5C">
        <w:rPr>
          <w:rFonts w:asciiTheme="minorHAnsi" w:eastAsia="Calibri" w:hAnsiTheme="minorHAnsi" w:cstheme="minorHAnsi"/>
          <w:spacing w:val="1"/>
          <w:sz w:val="22"/>
          <w:szCs w:val="22"/>
        </w:rPr>
        <w:t>a</w:t>
      </w:r>
      <w:r w:rsidRPr="00521C5C">
        <w:rPr>
          <w:rFonts w:asciiTheme="minorHAnsi" w:eastAsia="Calibri" w:hAnsiTheme="minorHAnsi" w:cstheme="minorHAnsi"/>
          <w:sz w:val="22"/>
          <w:szCs w:val="22"/>
        </w:rPr>
        <w:t>ils</w:t>
      </w:r>
      <w:r w:rsidRPr="00521C5C">
        <w:rPr>
          <w:rFonts w:asciiTheme="minorHAnsi" w:eastAsia="Calibri" w:hAnsiTheme="minorHAnsi" w:cstheme="minorHAnsi"/>
          <w:spacing w:val="-6"/>
          <w:sz w:val="22"/>
          <w:szCs w:val="22"/>
        </w:rPr>
        <w:t xml:space="preserve"> </w:t>
      </w:r>
      <w:r w:rsidRPr="00521C5C">
        <w:rPr>
          <w:rFonts w:asciiTheme="minorHAnsi" w:eastAsia="Calibri" w:hAnsiTheme="minorHAnsi" w:cstheme="minorHAnsi"/>
          <w:sz w:val="22"/>
          <w:szCs w:val="22"/>
        </w:rPr>
        <w:t>(A</w:t>
      </w:r>
      <w:r w:rsidRPr="00521C5C">
        <w:rPr>
          <w:rFonts w:asciiTheme="minorHAnsi" w:eastAsia="Calibri" w:hAnsiTheme="minorHAnsi" w:cstheme="minorHAnsi"/>
          <w:spacing w:val="1"/>
          <w:sz w:val="22"/>
          <w:szCs w:val="22"/>
        </w:rPr>
        <w:t>nn</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x</w:t>
      </w:r>
      <w:r w:rsidRPr="00521C5C">
        <w:rPr>
          <w:rFonts w:asciiTheme="minorHAnsi" w:eastAsia="Calibri" w:hAnsiTheme="minorHAnsi" w:cstheme="minorHAnsi"/>
          <w:spacing w:val="2"/>
          <w:sz w:val="22"/>
          <w:szCs w:val="22"/>
        </w:rPr>
        <w:t xml:space="preserve"> </w:t>
      </w:r>
      <w:r w:rsidRPr="00521C5C">
        <w:rPr>
          <w:rFonts w:asciiTheme="minorHAnsi" w:eastAsia="Calibri" w:hAnsiTheme="minorHAnsi" w:cstheme="minorHAnsi"/>
          <w:spacing w:val="-1"/>
          <w:sz w:val="22"/>
          <w:szCs w:val="22"/>
        </w:rPr>
        <w:t>G</w:t>
      </w:r>
      <w:r w:rsidRPr="00521C5C">
        <w:rPr>
          <w:rFonts w:asciiTheme="minorHAnsi" w:eastAsia="Calibri" w:hAnsiTheme="minorHAnsi" w:cstheme="minorHAnsi"/>
          <w:sz w:val="22"/>
          <w:szCs w:val="22"/>
        </w:rPr>
        <w:t>)</w:t>
      </w:r>
    </w:p>
    <w:p w14:paraId="697B508F" w14:textId="2F54FD38" w:rsidR="00500A87" w:rsidRPr="00521C5C" w:rsidRDefault="009A06AF" w:rsidP="009A06AF">
      <w:pPr>
        <w:spacing w:line="240" w:lineRule="exact"/>
        <w:ind w:left="990"/>
        <w:rPr>
          <w:rFonts w:asciiTheme="minorHAnsi" w:eastAsia="Calibri" w:hAnsiTheme="minorHAnsi" w:cstheme="minorHAnsi"/>
          <w:sz w:val="22"/>
          <w:szCs w:val="22"/>
        </w:rPr>
      </w:pPr>
      <w:r w:rsidRPr="00521C5C">
        <w:rPr>
          <w:rFonts w:asciiTheme="minorHAnsi" w:eastAsia="Calibri" w:hAnsiTheme="minorHAnsi" w:cstheme="minorHAnsi"/>
          <w:spacing w:val="1"/>
          <w:position w:val="1"/>
          <w:sz w:val="22"/>
          <w:szCs w:val="22"/>
        </w:rPr>
        <w:t>iv.</w:t>
      </w:r>
      <w:r w:rsidR="00C46160" w:rsidRPr="00521C5C">
        <w:rPr>
          <w:rFonts w:asciiTheme="minorHAnsi" w:eastAsia="Calibri" w:hAnsiTheme="minorHAnsi" w:cstheme="minorHAnsi"/>
          <w:position w:val="1"/>
          <w:sz w:val="22"/>
          <w:szCs w:val="22"/>
        </w:rPr>
        <w:t xml:space="preserve">  </w:t>
      </w:r>
      <w:r w:rsidR="00C46160" w:rsidRPr="00521C5C">
        <w:rPr>
          <w:rFonts w:asciiTheme="minorHAnsi" w:eastAsia="Calibri" w:hAnsiTheme="minorHAnsi" w:cstheme="minorHAnsi"/>
          <w:spacing w:val="41"/>
          <w:position w:val="1"/>
          <w:sz w:val="22"/>
          <w:szCs w:val="22"/>
        </w:rPr>
        <w:t xml:space="preserve"> </w:t>
      </w:r>
      <w:r w:rsidR="00C46160" w:rsidRPr="00521C5C">
        <w:rPr>
          <w:rFonts w:asciiTheme="minorHAnsi" w:eastAsia="Calibri" w:hAnsiTheme="minorHAnsi" w:cstheme="minorHAnsi"/>
          <w:position w:val="1"/>
          <w:sz w:val="22"/>
          <w:szCs w:val="22"/>
        </w:rPr>
        <w:t>Co</w:t>
      </w:r>
      <w:r w:rsidR="00C46160" w:rsidRPr="00521C5C">
        <w:rPr>
          <w:rFonts w:asciiTheme="minorHAnsi" w:eastAsia="Calibri" w:hAnsiTheme="minorHAnsi" w:cstheme="minorHAnsi"/>
          <w:spacing w:val="-1"/>
          <w:position w:val="1"/>
          <w:sz w:val="22"/>
          <w:szCs w:val="22"/>
        </w:rPr>
        <w:t>m</w:t>
      </w:r>
      <w:r w:rsidR="00C46160" w:rsidRPr="00521C5C">
        <w:rPr>
          <w:rFonts w:asciiTheme="minorHAnsi" w:eastAsia="Calibri" w:hAnsiTheme="minorHAnsi" w:cstheme="minorHAnsi"/>
          <w:spacing w:val="1"/>
          <w:position w:val="1"/>
          <w:sz w:val="22"/>
          <w:szCs w:val="22"/>
        </w:rPr>
        <w:t>p</w:t>
      </w:r>
      <w:r w:rsidR="00C46160" w:rsidRPr="00521C5C">
        <w:rPr>
          <w:rFonts w:asciiTheme="minorHAnsi" w:eastAsia="Calibri" w:hAnsiTheme="minorHAnsi" w:cstheme="minorHAnsi"/>
          <w:position w:val="1"/>
          <w:sz w:val="22"/>
          <w:szCs w:val="22"/>
        </w:rPr>
        <w:t>a</w:t>
      </w:r>
      <w:r w:rsidR="00C46160" w:rsidRPr="00521C5C">
        <w:rPr>
          <w:rFonts w:asciiTheme="minorHAnsi" w:eastAsia="Calibri" w:hAnsiTheme="minorHAnsi" w:cstheme="minorHAnsi"/>
          <w:spacing w:val="1"/>
          <w:position w:val="1"/>
          <w:sz w:val="22"/>
          <w:szCs w:val="22"/>
        </w:rPr>
        <w:t>n</w:t>
      </w:r>
      <w:r w:rsidR="00C46160" w:rsidRPr="00521C5C">
        <w:rPr>
          <w:rFonts w:asciiTheme="minorHAnsi" w:eastAsia="Calibri" w:hAnsiTheme="minorHAnsi" w:cstheme="minorHAnsi"/>
          <w:position w:val="1"/>
          <w:sz w:val="22"/>
          <w:szCs w:val="22"/>
        </w:rPr>
        <w:t>y</w:t>
      </w:r>
      <w:r w:rsidR="00C46160" w:rsidRPr="00521C5C">
        <w:rPr>
          <w:rFonts w:asciiTheme="minorHAnsi" w:eastAsia="Calibri" w:hAnsiTheme="minorHAnsi" w:cstheme="minorHAnsi"/>
          <w:spacing w:val="-7"/>
          <w:position w:val="1"/>
          <w:sz w:val="22"/>
          <w:szCs w:val="22"/>
        </w:rPr>
        <w:t xml:space="preserve"> </w:t>
      </w:r>
      <w:r w:rsidR="00C46160" w:rsidRPr="00521C5C">
        <w:rPr>
          <w:rFonts w:asciiTheme="minorHAnsi" w:eastAsia="Calibri" w:hAnsiTheme="minorHAnsi" w:cstheme="minorHAnsi"/>
          <w:spacing w:val="1"/>
          <w:position w:val="1"/>
          <w:sz w:val="22"/>
          <w:szCs w:val="22"/>
        </w:rPr>
        <w:t>P</w:t>
      </w:r>
      <w:r w:rsidR="00C46160" w:rsidRPr="00521C5C">
        <w:rPr>
          <w:rFonts w:asciiTheme="minorHAnsi" w:eastAsia="Calibri" w:hAnsiTheme="minorHAnsi" w:cstheme="minorHAnsi"/>
          <w:position w:val="1"/>
          <w:sz w:val="22"/>
          <w:szCs w:val="22"/>
        </w:rPr>
        <w:t>r</w:t>
      </w:r>
      <w:r w:rsidR="00C46160" w:rsidRPr="00521C5C">
        <w:rPr>
          <w:rFonts w:asciiTheme="minorHAnsi" w:eastAsia="Calibri" w:hAnsiTheme="minorHAnsi" w:cstheme="minorHAnsi"/>
          <w:spacing w:val="1"/>
          <w:position w:val="1"/>
          <w:sz w:val="22"/>
          <w:szCs w:val="22"/>
        </w:rPr>
        <w:t>o</w:t>
      </w:r>
      <w:r w:rsidR="00C46160" w:rsidRPr="00521C5C">
        <w:rPr>
          <w:rFonts w:asciiTheme="minorHAnsi" w:eastAsia="Calibri" w:hAnsiTheme="minorHAnsi" w:cstheme="minorHAnsi"/>
          <w:spacing w:val="-1"/>
          <w:position w:val="1"/>
          <w:sz w:val="22"/>
          <w:szCs w:val="22"/>
        </w:rPr>
        <w:t>f</w:t>
      </w:r>
      <w:r w:rsidR="00C46160" w:rsidRPr="00521C5C">
        <w:rPr>
          <w:rFonts w:asciiTheme="minorHAnsi" w:eastAsia="Calibri" w:hAnsiTheme="minorHAnsi" w:cstheme="minorHAnsi"/>
          <w:position w:val="1"/>
          <w:sz w:val="22"/>
          <w:szCs w:val="22"/>
        </w:rPr>
        <w:t>il</w:t>
      </w:r>
      <w:r w:rsidR="00C46160" w:rsidRPr="00521C5C">
        <w:rPr>
          <w:rFonts w:asciiTheme="minorHAnsi" w:eastAsia="Calibri" w:hAnsiTheme="minorHAnsi" w:cstheme="minorHAnsi"/>
          <w:spacing w:val="1"/>
          <w:position w:val="1"/>
          <w:sz w:val="22"/>
          <w:szCs w:val="22"/>
        </w:rPr>
        <w:t>e</w:t>
      </w:r>
      <w:r w:rsidR="00C46160" w:rsidRPr="00521C5C">
        <w:rPr>
          <w:rFonts w:asciiTheme="minorHAnsi" w:eastAsia="Calibri" w:hAnsiTheme="minorHAnsi" w:cstheme="minorHAnsi"/>
          <w:position w:val="1"/>
          <w:sz w:val="22"/>
          <w:szCs w:val="22"/>
        </w:rPr>
        <w:t>:</w:t>
      </w:r>
    </w:p>
    <w:p w14:paraId="53E010CB" w14:textId="4607D67C" w:rsidR="00500A87" w:rsidRPr="00521C5C" w:rsidRDefault="009A06AF" w:rsidP="009A06AF">
      <w:pPr>
        <w:spacing w:before="6"/>
        <w:ind w:left="1080" w:hanging="90"/>
        <w:rPr>
          <w:rFonts w:asciiTheme="minorHAnsi" w:eastAsia="Calibri" w:hAnsiTheme="minorHAnsi" w:cstheme="minorHAnsi"/>
          <w:sz w:val="22"/>
          <w:szCs w:val="22"/>
        </w:rPr>
      </w:pPr>
      <w:r w:rsidRPr="00521C5C">
        <w:rPr>
          <w:rFonts w:asciiTheme="minorHAnsi" w:eastAsia="Calibri" w:hAnsiTheme="minorHAnsi" w:cstheme="minorHAnsi"/>
          <w:sz w:val="22"/>
          <w:szCs w:val="22"/>
        </w:rPr>
        <w:t>v</w:t>
      </w:r>
      <w:r w:rsidR="00C46160" w:rsidRPr="00521C5C">
        <w:rPr>
          <w:rFonts w:asciiTheme="minorHAnsi" w:eastAsia="Calibri" w:hAnsiTheme="minorHAnsi" w:cstheme="minorHAnsi"/>
          <w:sz w:val="22"/>
          <w:szCs w:val="22"/>
        </w:rPr>
        <w:t>.    D</w:t>
      </w:r>
      <w:r w:rsidR="00C46160" w:rsidRPr="00521C5C">
        <w:rPr>
          <w:rFonts w:asciiTheme="minorHAnsi" w:eastAsia="Calibri" w:hAnsiTheme="minorHAnsi" w:cstheme="minorHAnsi"/>
          <w:spacing w:val="-1"/>
          <w:sz w:val="22"/>
          <w:szCs w:val="22"/>
        </w:rPr>
        <w:t>e</w:t>
      </w:r>
      <w:r w:rsidR="00C46160" w:rsidRPr="00521C5C">
        <w:rPr>
          <w:rFonts w:asciiTheme="minorHAnsi" w:eastAsia="Calibri" w:hAnsiTheme="minorHAnsi" w:cstheme="minorHAnsi"/>
          <w:sz w:val="22"/>
          <w:szCs w:val="22"/>
        </w:rPr>
        <w:t>tails</w:t>
      </w:r>
      <w:r w:rsidR="00C46160" w:rsidRPr="00521C5C">
        <w:rPr>
          <w:rFonts w:asciiTheme="minorHAnsi" w:eastAsia="Calibri" w:hAnsiTheme="minorHAnsi" w:cstheme="minorHAnsi"/>
          <w:spacing w:val="-5"/>
          <w:sz w:val="22"/>
          <w:szCs w:val="22"/>
        </w:rPr>
        <w:t xml:space="preserve"> </w:t>
      </w:r>
      <w:r w:rsidR="00C46160" w:rsidRPr="00521C5C">
        <w:rPr>
          <w:rFonts w:asciiTheme="minorHAnsi" w:eastAsia="Calibri" w:hAnsiTheme="minorHAnsi" w:cstheme="minorHAnsi"/>
          <w:spacing w:val="1"/>
          <w:sz w:val="22"/>
          <w:szCs w:val="22"/>
        </w:rPr>
        <w:t>o</w:t>
      </w:r>
      <w:r w:rsidR="00C46160" w:rsidRPr="00521C5C">
        <w:rPr>
          <w:rFonts w:asciiTheme="minorHAnsi" w:eastAsia="Calibri" w:hAnsiTheme="minorHAnsi" w:cstheme="minorHAnsi"/>
          <w:sz w:val="22"/>
          <w:szCs w:val="22"/>
        </w:rPr>
        <w:t>f</w:t>
      </w:r>
      <w:r w:rsidR="00C46160" w:rsidRPr="00521C5C">
        <w:rPr>
          <w:rFonts w:asciiTheme="minorHAnsi" w:eastAsia="Calibri" w:hAnsiTheme="minorHAnsi" w:cstheme="minorHAnsi"/>
          <w:spacing w:val="-3"/>
          <w:sz w:val="22"/>
          <w:szCs w:val="22"/>
        </w:rPr>
        <w:t xml:space="preserve"> </w:t>
      </w:r>
      <w:r w:rsidR="00C46160" w:rsidRPr="00521C5C">
        <w:rPr>
          <w:rFonts w:asciiTheme="minorHAnsi" w:eastAsia="Calibri" w:hAnsiTheme="minorHAnsi" w:cstheme="minorHAnsi"/>
          <w:spacing w:val="2"/>
          <w:sz w:val="22"/>
          <w:szCs w:val="22"/>
        </w:rPr>
        <w:t>s</w:t>
      </w:r>
      <w:r w:rsidR="00C46160" w:rsidRPr="00521C5C">
        <w:rPr>
          <w:rFonts w:asciiTheme="minorHAnsi" w:eastAsia="Calibri" w:hAnsiTheme="minorHAnsi" w:cstheme="minorHAnsi"/>
          <w:sz w:val="22"/>
          <w:szCs w:val="22"/>
        </w:rPr>
        <w:t>i</w:t>
      </w:r>
      <w:r w:rsidR="00C46160" w:rsidRPr="00521C5C">
        <w:rPr>
          <w:rFonts w:asciiTheme="minorHAnsi" w:eastAsia="Calibri" w:hAnsiTheme="minorHAnsi" w:cstheme="minorHAnsi"/>
          <w:spacing w:val="-1"/>
          <w:sz w:val="22"/>
          <w:szCs w:val="22"/>
        </w:rPr>
        <w:t>m</w:t>
      </w:r>
      <w:r w:rsidR="00C46160" w:rsidRPr="00521C5C">
        <w:rPr>
          <w:rFonts w:asciiTheme="minorHAnsi" w:eastAsia="Calibri" w:hAnsiTheme="minorHAnsi" w:cstheme="minorHAnsi"/>
          <w:sz w:val="22"/>
          <w:szCs w:val="22"/>
        </w:rPr>
        <w:t>ilar</w:t>
      </w:r>
      <w:r w:rsidR="00C46160" w:rsidRPr="00521C5C">
        <w:rPr>
          <w:rFonts w:asciiTheme="minorHAnsi" w:eastAsia="Calibri" w:hAnsiTheme="minorHAnsi" w:cstheme="minorHAnsi"/>
          <w:spacing w:val="-4"/>
          <w:sz w:val="22"/>
          <w:szCs w:val="22"/>
        </w:rPr>
        <w:t xml:space="preserve"> </w:t>
      </w:r>
      <w:r w:rsidR="00C46160" w:rsidRPr="00521C5C">
        <w:rPr>
          <w:rFonts w:asciiTheme="minorHAnsi" w:eastAsia="Calibri" w:hAnsiTheme="minorHAnsi" w:cstheme="minorHAnsi"/>
          <w:sz w:val="22"/>
          <w:szCs w:val="22"/>
        </w:rPr>
        <w:t>a</w:t>
      </w:r>
      <w:r w:rsidR="00C46160" w:rsidRPr="00521C5C">
        <w:rPr>
          <w:rFonts w:asciiTheme="minorHAnsi" w:eastAsia="Calibri" w:hAnsiTheme="minorHAnsi" w:cstheme="minorHAnsi"/>
          <w:spacing w:val="2"/>
          <w:sz w:val="22"/>
          <w:szCs w:val="22"/>
        </w:rPr>
        <w:t>s</w:t>
      </w:r>
      <w:r w:rsidR="00C46160" w:rsidRPr="00521C5C">
        <w:rPr>
          <w:rFonts w:asciiTheme="minorHAnsi" w:eastAsia="Calibri" w:hAnsiTheme="minorHAnsi" w:cstheme="minorHAnsi"/>
          <w:spacing w:val="1"/>
          <w:sz w:val="22"/>
          <w:szCs w:val="22"/>
        </w:rPr>
        <w:t>s</w:t>
      </w:r>
      <w:r w:rsidR="00C46160" w:rsidRPr="00521C5C">
        <w:rPr>
          <w:rFonts w:asciiTheme="minorHAnsi" w:eastAsia="Calibri" w:hAnsiTheme="minorHAnsi" w:cstheme="minorHAnsi"/>
          <w:sz w:val="22"/>
          <w:szCs w:val="22"/>
        </w:rPr>
        <w:t>ignm</w:t>
      </w:r>
      <w:r w:rsidR="00C46160" w:rsidRPr="00521C5C">
        <w:rPr>
          <w:rFonts w:asciiTheme="minorHAnsi" w:eastAsia="Calibri" w:hAnsiTheme="minorHAnsi" w:cstheme="minorHAnsi"/>
          <w:spacing w:val="-1"/>
          <w:sz w:val="22"/>
          <w:szCs w:val="22"/>
        </w:rPr>
        <w:t>e</w:t>
      </w:r>
      <w:r w:rsidR="00C46160" w:rsidRPr="00521C5C">
        <w:rPr>
          <w:rFonts w:asciiTheme="minorHAnsi" w:eastAsia="Calibri" w:hAnsiTheme="minorHAnsi" w:cstheme="minorHAnsi"/>
          <w:spacing w:val="1"/>
          <w:sz w:val="22"/>
          <w:szCs w:val="22"/>
        </w:rPr>
        <w:t>n</w:t>
      </w:r>
      <w:r w:rsidR="00C46160" w:rsidRPr="00521C5C">
        <w:rPr>
          <w:rFonts w:asciiTheme="minorHAnsi" w:eastAsia="Calibri" w:hAnsiTheme="minorHAnsi" w:cstheme="minorHAnsi"/>
          <w:sz w:val="22"/>
          <w:szCs w:val="22"/>
        </w:rPr>
        <w:t>ts</w:t>
      </w:r>
      <w:r w:rsidR="00C46160" w:rsidRPr="00521C5C">
        <w:rPr>
          <w:rFonts w:asciiTheme="minorHAnsi" w:eastAsia="Calibri" w:hAnsiTheme="minorHAnsi" w:cstheme="minorHAnsi"/>
          <w:spacing w:val="-9"/>
          <w:sz w:val="22"/>
          <w:szCs w:val="22"/>
        </w:rPr>
        <w:t xml:space="preserve"> </w:t>
      </w:r>
      <w:r w:rsidR="00C46160" w:rsidRPr="00521C5C">
        <w:rPr>
          <w:rFonts w:asciiTheme="minorHAnsi" w:eastAsia="Calibri" w:hAnsiTheme="minorHAnsi" w:cstheme="minorHAnsi"/>
          <w:spacing w:val="1"/>
          <w:sz w:val="22"/>
          <w:szCs w:val="22"/>
        </w:rPr>
        <w:t>und</w:t>
      </w:r>
      <w:r w:rsidR="00C46160" w:rsidRPr="00521C5C">
        <w:rPr>
          <w:rFonts w:asciiTheme="minorHAnsi" w:eastAsia="Calibri" w:hAnsiTheme="minorHAnsi" w:cstheme="minorHAnsi"/>
          <w:spacing w:val="-1"/>
          <w:sz w:val="22"/>
          <w:szCs w:val="22"/>
        </w:rPr>
        <w:t>e</w:t>
      </w:r>
      <w:r w:rsidR="00C46160" w:rsidRPr="00521C5C">
        <w:rPr>
          <w:rFonts w:asciiTheme="minorHAnsi" w:eastAsia="Calibri" w:hAnsiTheme="minorHAnsi" w:cstheme="minorHAnsi"/>
          <w:sz w:val="22"/>
          <w:szCs w:val="22"/>
        </w:rPr>
        <w:t>rt</w:t>
      </w:r>
      <w:r w:rsidR="00C46160" w:rsidRPr="00521C5C">
        <w:rPr>
          <w:rFonts w:asciiTheme="minorHAnsi" w:eastAsia="Calibri" w:hAnsiTheme="minorHAnsi" w:cstheme="minorHAnsi"/>
          <w:spacing w:val="1"/>
          <w:sz w:val="22"/>
          <w:szCs w:val="22"/>
        </w:rPr>
        <w:t>a</w:t>
      </w:r>
      <w:r w:rsidR="00C46160" w:rsidRPr="00521C5C">
        <w:rPr>
          <w:rFonts w:asciiTheme="minorHAnsi" w:eastAsia="Calibri" w:hAnsiTheme="minorHAnsi" w:cstheme="minorHAnsi"/>
          <w:sz w:val="22"/>
          <w:szCs w:val="22"/>
        </w:rPr>
        <w:t>ken</w:t>
      </w:r>
      <w:r w:rsidR="00C46160" w:rsidRPr="00521C5C">
        <w:rPr>
          <w:rFonts w:asciiTheme="minorHAnsi" w:eastAsia="Calibri" w:hAnsiTheme="minorHAnsi" w:cstheme="minorHAnsi"/>
          <w:spacing w:val="-8"/>
          <w:sz w:val="22"/>
          <w:szCs w:val="22"/>
        </w:rPr>
        <w:t xml:space="preserve"> </w:t>
      </w:r>
      <w:r w:rsidR="00C46160" w:rsidRPr="00521C5C">
        <w:rPr>
          <w:rFonts w:asciiTheme="minorHAnsi" w:eastAsia="Calibri" w:hAnsiTheme="minorHAnsi" w:cstheme="minorHAnsi"/>
          <w:sz w:val="22"/>
          <w:szCs w:val="22"/>
        </w:rPr>
        <w:t>in</w:t>
      </w:r>
      <w:r w:rsidR="00C46160" w:rsidRPr="00521C5C">
        <w:rPr>
          <w:rFonts w:asciiTheme="minorHAnsi" w:eastAsia="Calibri" w:hAnsiTheme="minorHAnsi" w:cstheme="minorHAnsi"/>
          <w:spacing w:val="-1"/>
          <w:sz w:val="22"/>
          <w:szCs w:val="22"/>
        </w:rPr>
        <w:t xml:space="preserve"> </w:t>
      </w:r>
      <w:r w:rsidR="00C46160" w:rsidRPr="00521C5C">
        <w:rPr>
          <w:rFonts w:asciiTheme="minorHAnsi" w:eastAsia="Calibri" w:hAnsiTheme="minorHAnsi" w:cstheme="minorHAnsi"/>
          <w:sz w:val="22"/>
          <w:szCs w:val="22"/>
        </w:rPr>
        <w:t>l</w:t>
      </w:r>
      <w:r w:rsidR="00C46160" w:rsidRPr="00521C5C">
        <w:rPr>
          <w:rFonts w:asciiTheme="minorHAnsi" w:eastAsia="Calibri" w:hAnsiTheme="minorHAnsi" w:cstheme="minorHAnsi"/>
          <w:spacing w:val="1"/>
          <w:sz w:val="22"/>
          <w:szCs w:val="22"/>
        </w:rPr>
        <w:t>as</w:t>
      </w:r>
      <w:r w:rsidR="00C46160" w:rsidRPr="00521C5C">
        <w:rPr>
          <w:rFonts w:asciiTheme="minorHAnsi" w:eastAsia="Calibri" w:hAnsiTheme="minorHAnsi" w:cstheme="minorHAnsi"/>
          <w:sz w:val="22"/>
          <w:szCs w:val="22"/>
        </w:rPr>
        <w:t>t</w:t>
      </w:r>
      <w:r w:rsidR="00C46160" w:rsidRPr="00521C5C">
        <w:rPr>
          <w:rFonts w:asciiTheme="minorHAnsi" w:eastAsia="Calibri" w:hAnsiTheme="minorHAnsi" w:cstheme="minorHAnsi"/>
          <w:spacing w:val="2"/>
          <w:sz w:val="22"/>
          <w:szCs w:val="22"/>
        </w:rPr>
        <w:t xml:space="preserve"> </w:t>
      </w:r>
      <w:r w:rsidR="00C46160" w:rsidRPr="00521C5C">
        <w:rPr>
          <w:rFonts w:asciiTheme="minorHAnsi" w:eastAsia="Calibri" w:hAnsiTheme="minorHAnsi" w:cstheme="minorHAnsi"/>
          <w:i/>
          <w:sz w:val="22"/>
          <w:szCs w:val="22"/>
        </w:rPr>
        <w:t>t</w:t>
      </w:r>
      <w:r w:rsidR="00C46160" w:rsidRPr="00521C5C">
        <w:rPr>
          <w:rFonts w:asciiTheme="minorHAnsi" w:eastAsia="Calibri" w:hAnsiTheme="minorHAnsi" w:cstheme="minorHAnsi"/>
          <w:i/>
          <w:spacing w:val="1"/>
          <w:sz w:val="22"/>
          <w:szCs w:val="22"/>
        </w:rPr>
        <w:t>h</w:t>
      </w:r>
      <w:r w:rsidR="00C46160" w:rsidRPr="00521C5C">
        <w:rPr>
          <w:rFonts w:asciiTheme="minorHAnsi" w:eastAsia="Calibri" w:hAnsiTheme="minorHAnsi" w:cstheme="minorHAnsi"/>
          <w:i/>
          <w:spacing w:val="-1"/>
          <w:sz w:val="22"/>
          <w:szCs w:val="22"/>
        </w:rPr>
        <w:t>r</w:t>
      </w:r>
      <w:r w:rsidR="00C46160" w:rsidRPr="00521C5C">
        <w:rPr>
          <w:rFonts w:asciiTheme="minorHAnsi" w:eastAsia="Calibri" w:hAnsiTheme="minorHAnsi" w:cstheme="minorHAnsi"/>
          <w:i/>
          <w:spacing w:val="1"/>
          <w:sz w:val="22"/>
          <w:szCs w:val="22"/>
        </w:rPr>
        <w:t>e</w:t>
      </w:r>
      <w:r w:rsidR="00C46160" w:rsidRPr="00521C5C">
        <w:rPr>
          <w:rFonts w:asciiTheme="minorHAnsi" w:eastAsia="Calibri" w:hAnsiTheme="minorHAnsi" w:cstheme="minorHAnsi"/>
          <w:i/>
          <w:sz w:val="22"/>
          <w:szCs w:val="22"/>
        </w:rPr>
        <w:t>e</w:t>
      </w:r>
      <w:r w:rsidR="00C46160" w:rsidRPr="00521C5C">
        <w:rPr>
          <w:rFonts w:asciiTheme="minorHAnsi" w:eastAsia="Calibri" w:hAnsiTheme="minorHAnsi" w:cstheme="minorHAnsi"/>
          <w:i/>
          <w:spacing w:val="-5"/>
          <w:sz w:val="22"/>
          <w:szCs w:val="22"/>
        </w:rPr>
        <w:t xml:space="preserve"> </w:t>
      </w:r>
      <w:r w:rsidR="00C46160" w:rsidRPr="00521C5C">
        <w:rPr>
          <w:rFonts w:asciiTheme="minorHAnsi" w:eastAsia="Calibri" w:hAnsiTheme="minorHAnsi" w:cstheme="minorHAnsi"/>
          <w:spacing w:val="1"/>
          <w:sz w:val="22"/>
          <w:szCs w:val="22"/>
        </w:rPr>
        <w:t>y</w:t>
      </w:r>
      <w:r w:rsidR="00C46160" w:rsidRPr="00521C5C">
        <w:rPr>
          <w:rFonts w:asciiTheme="minorHAnsi" w:eastAsia="Calibri" w:hAnsiTheme="minorHAnsi" w:cstheme="minorHAnsi"/>
          <w:spacing w:val="-1"/>
          <w:sz w:val="22"/>
          <w:szCs w:val="22"/>
        </w:rPr>
        <w:t>e</w:t>
      </w:r>
      <w:r w:rsidR="00C46160" w:rsidRPr="00521C5C">
        <w:rPr>
          <w:rFonts w:asciiTheme="minorHAnsi" w:eastAsia="Calibri" w:hAnsiTheme="minorHAnsi" w:cstheme="minorHAnsi"/>
          <w:sz w:val="22"/>
          <w:szCs w:val="22"/>
        </w:rPr>
        <w:t>ars</w:t>
      </w:r>
      <w:r w:rsidR="00C46160" w:rsidRPr="00521C5C">
        <w:rPr>
          <w:rFonts w:asciiTheme="minorHAnsi" w:eastAsia="Calibri" w:hAnsiTheme="minorHAnsi" w:cstheme="minorHAnsi"/>
          <w:spacing w:val="-5"/>
          <w:sz w:val="22"/>
          <w:szCs w:val="22"/>
        </w:rPr>
        <w:t xml:space="preserve"> </w:t>
      </w:r>
      <w:r w:rsidR="00C46160" w:rsidRPr="00521C5C">
        <w:rPr>
          <w:rFonts w:asciiTheme="minorHAnsi" w:eastAsia="Calibri" w:hAnsiTheme="minorHAnsi" w:cstheme="minorHAnsi"/>
          <w:sz w:val="22"/>
          <w:szCs w:val="22"/>
        </w:rPr>
        <w:t>i</w:t>
      </w:r>
      <w:r w:rsidR="00C46160" w:rsidRPr="00521C5C">
        <w:rPr>
          <w:rFonts w:asciiTheme="minorHAnsi" w:eastAsia="Calibri" w:hAnsiTheme="minorHAnsi" w:cstheme="minorHAnsi"/>
          <w:spacing w:val="1"/>
          <w:sz w:val="22"/>
          <w:szCs w:val="22"/>
        </w:rPr>
        <w:t>n</w:t>
      </w:r>
      <w:r w:rsidR="00C46160" w:rsidRPr="00521C5C">
        <w:rPr>
          <w:rFonts w:asciiTheme="minorHAnsi" w:eastAsia="Calibri" w:hAnsiTheme="minorHAnsi" w:cstheme="minorHAnsi"/>
          <w:sz w:val="22"/>
          <w:szCs w:val="22"/>
        </w:rPr>
        <w:t>clu</w:t>
      </w:r>
      <w:r w:rsidR="00C46160" w:rsidRPr="00521C5C">
        <w:rPr>
          <w:rFonts w:asciiTheme="minorHAnsi" w:eastAsia="Calibri" w:hAnsiTheme="minorHAnsi" w:cstheme="minorHAnsi"/>
          <w:spacing w:val="1"/>
          <w:sz w:val="22"/>
          <w:szCs w:val="22"/>
        </w:rPr>
        <w:t>d</w:t>
      </w:r>
      <w:r w:rsidR="00C46160" w:rsidRPr="00521C5C">
        <w:rPr>
          <w:rFonts w:asciiTheme="minorHAnsi" w:eastAsia="Calibri" w:hAnsiTheme="minorHAnsi" w:cstheme="minorHAnsi"/>
          <w:sz w:val="22"/>
          <w:szCs w:val="22"/>
        </w:rPr>
        <w:t>i</w:t>
      </w:r>
      <w:r w:rsidR="00C46160" w:rsidRPr="00521C5C">
        <w:rPr>
          <w:rFonts w:asciiTheme="minorHAnsi" w:eastAsia="Calibri" w:hAnsiTheme="minorHAnsi" w:cstheme="minorHAnsi"/>
          <w:spacing w:val="1"/>
          <w:sz w:val="22"/>
          <w:szCs w:val="22"/>
        </w:rPr>
        <w:t>n</w:t>
      </w:r>
      <w:r w:rsidR="00C46160" w:rsidRPr="00521C5C">
        <w:rPr>
          <w:rFonts w:asciiTheme="minorHAnsi" w:eastAsia="Calibri" w:hAnsiTheme="minorHAnsi" w:cstheme="minorHAnsi"/>
          <w:sz w:val="22"/>
          <w:szCs w:val="22"/>
        </w:rPr>
        <w:t>g</w:t>
      </w:r>
      <w:r w:rsidR="00C46160" w:rsidRPr="00521C5C">
        <w:rPr>
          <w:rFonts w:asciiTheme="minorHAnsi" w:eastAsia="Calibri" w:hAnsiTheme="minorHAnsi" w:cstheme="minorHAnsi"/>
          <w:spacing w:val="-7"/>
          <w:sz w:val="22"/>
          <w:szCs w:val="22"/>
        </w:rPr>
        <w:t xml:space="preserve"> </w:t>
      </w:r>
      <w:r w:rsidR="00C46160" w:rsidRPr="00521C5C">
        <w:rPr>
          <w:rFonts w:asciiTheme="minorHAnsi" w:eastAsia="Calibri" w:hAnsiTheme="minorHAnsi" w:cstheme="minorHAnsi"/>
          <w:spacing w:val="1"/>
          <w:sz w:val="22"/>
          <w:szCs w:val="22"/>
        </w:rPr>
        <w:t>th</w:t>
      </w:r>
      <w:r w:rsidR="00C46160" w:rsidRPr="00521C5C">
        <w:rPr>
          <w:rFonts w:asciiTheme="minorHAnsi" w:eastAsia="Calibri" w:hAnsiTheme="minorHAnsi" w:cstheme="minorHAnsi"/>
          <w:sz w:val="22"/>
          <w:szCs w:val="22"/>
        </w:rPr>
        <w:t>e</w:t>
      </w:r>
      <w:r w:rsidR="00C46160" w:rsidRPr="00521C5C">
        <w:rPr>
          <w:rFonts w:asciiTheme="minorHAnsi" w:eastAsia="Calibri" w:hAnsiTheme="minorHAnsi" w:cstheme="minorHAnsi"/>
          <w:spacing w:val="-4"/>
          <w:sz w:val="22"/>
          <w:szCs w:val="22"/>
        </w:rPr>
        <w:t xml:space="preserve"> </w:t>
      </w:r>
      <w:r w:rsidR="00C46160" w:rsidRPr="00521C5C">
        <w:rPr>
          <w:rFonts w:asciiTheme="minorHAnsi" w:eastAsia="Calibri" w:hAnsiTheme="minorHAnsi" w:cstheme="minorHAnsi"/>
          <w:sz w:val="22"/>
          <w:szCs w:val="22"/>
        </w:rPr>
        <w:t>follo</w:t>
      </w:r>
      <w:r w:rsidR="00C46160" w:rsidRPr="00521C5C">
        <w:rPr>
          <w:rFonts w:asciiTheme="minorHAnsi" w:eastAsia="Calibri" w:hAnsiTheme="minorHAnsi" w:cstheme="minorHAnsi"/>
          <w:spacing w:val="-1"/>
          <w:sz w:val="22"/>
          <w:szCs w:val="22"/>
        </w:rPr>
        <w:t>w</w:t>
      </w:r>
      <w:r w:rsidR="00C46160" w:rsidRPr="00521C5C">
        <w:rPr>
          <w:rFonts w:asciiTheme="minorHAnsi" w:eastAsia="Calibri" w:hAnsiTheme="minorHAnsi" w:cstheme="minorHAnsi"/>
          <w:sz w:val="22"/>
          <w:szCs w:val="22"/>
        </w:rPr>
        <w:t>i</w:t>
      </w:r>
      <w:r w:rsidR="00C46160" w:rsidRPr="00521C5C">
        <w:rPr>
          <w:rFonts w:asciiTheme="minorHAnsi" w:eastAsia="Calibri" w:hAnsiTheme="minorHAnsi" w:cstheme="minorHAnsi"/>
          <w:spacing w:val="1"/>
          <w:sz w:val="22"/>
          <w:szCs w:val="22"/>
        </w:rPr>
        <w:t>n</w:t>
      </w:r>
      <w:r w:rsidR="00C46160" w:rsidRPr="00521C5C">
        <w:rPr>
          <w:rFonts w:asciiTheme="minorHAnsi" w:eastAsia="Calibri" w:hAnsiTheme="minorHAnsi" w:cstheme="minorHAnsi"/>
          <w:sz w:val="22"/>
          <w:szCs w:val="22"/>
        </w:rPr>
        <w:t>g</w:t>
      </w:r>
      <w:r w:rsidR="00C46160" w:rsidRPr="00521C5C">
        <w:rPr>
          <w:rFonts w:asciiTheme="minorHAnsi" w:eastAsia="Calibri" w:hAnsiTheme="minorHAnsi" w:cstheme="minorHAnsi"/>
          <w:spacing w:val="-8"/>
          <w:sz w:val="22"/>
          <w:szCs w:val="22"/>
        </w:rPr>
        <w:t xml:space="preserve"> </w:t>
      </w:r>
      <w:r w:rsidR="00C46160" w:rsidRPr="00521C5C">
        <w:rPr>
          <w:rFonts w:asciiTheme="minorHAnsi" w:eastAsia="Calibri" w:hAnsiTheme="minorHAnsi" w:cstheme="minorHAnsi"/>
          <w:sz w:val="22"/>
          <w:szCs w:val="22"/>
        </w:rPr>
        <w:t>i</w:t>
      </w:r>
      <w:r w:rsidR="00C46160" w:rsidRPr="00521C5C">
        <w:rPr>
          <w:rFonts w:asciiTheme="minorHAnsi" w:eastAsia="Calibri" w:hAnsiTheme="minorHAnsi" w:cstheme="minorHAnsi"/>
          <w:spacing w:val="1"/>
          <w:sz w:val="22"/>
          <w:szCs w:val="22"/>
        </w:rPr>
        <w:t>n</w:t>
      </w:r>
      <w:r w:rsidR="00C46160" w:rsidRPr="00521C5C">
        <w:rPr>
          <w:rFonts w:asciiTheme="minorHAnsi" w:eastAsia="Calibri" w:hAnsiTheme="minorHAnsi" w:cstheme="minorHAnsi"/>
          <w:spacing w:val="-1"/>
          <w:sz w:val="22"/>
          <w:szCs w:val="22"/>
        </w:rPr>
        <w:t>f</w:t>
      </w:r>
      <w:r w:rsidR="00C46160" w:rsidRPr="00521C5C">
        <w:rPr>
          <w:rFonts w:asciiTheme="minorHAnsi" w:eastAsia="Calibri" w:hAnsiTheme="minorHAnsi" w:cstheme="minorHAnsi"/>
          <w:sz w:val="22"/>
          <w:szCs w:val="22"/>
        </w:rPr>
        <w:t>o</w:t>
      </w:r>
      <w:r w:rsidR="00C46160" w:rsidRPr="00521C5C">
        <w:rPr>
          <w:rFonts w:asciiTheme="minorHAnsi" w:eastAsia="Calibri" w:hAnsiTheme="minorHAnsi" w:cstheme="minorHAnsi"/>
          <w:spacing w:val="2"/>
          <w:sz w:val="22"/>
          <w:szCs w:val="22"/>
        </w:rPr>
        <w:t>r</w:t>
      </w:r>
      <w:r w:rsidR="00C46160" w:rsidRPr="00521C5C">
        <w:rPr>
          <w:rFonts w:asciiTheme="minorHAnsi" w:eastAsia="Calibri" w:hAnsiTheme="minorHAnsi" w:cstheme="minorHAnsi"/>
          <w:spacing w:val="-1"/>
          <w:sz w:val="22"/>
          <w:szCs w:val="22"/>
        </w:rPr>
        <w:t>m</w:t>
      </w:r>
      <w:r w:rsidR="00C46160" w:rsidRPr="00521C5C">
        <w:rPr>
          <w:rFonts w:asciiTheme="minorHAnsi" w:eastAsia="Calibri" w:hAnsiTheme="minorHAnsi" w:cstheme="minorHAnsi"/>
          <w:sz w:val="22"/>
          <w:szCs w:val="22"/>
        </w:rPr>
        <w:t>a</w:t>
      </w:r>
      <w:r w:rsidR="00C46160" w:rsidRPr="00521C5C">
        <w:rPr>
          <w:rFonts w:asciiTheme="minorHAnsi" w:eastAsia="Calibri" w:hAnsiTheme="minorHAnsi" w:cstheme="minorHAnsi"/>
          <w:spacing w:val="1"/>
          <w:sz w:val="22"/>
          <w:szCs w:val="22"/>
        </w:rPr>
        <w:t>t</w:t>
      </w:r>
      <w:r w:rsidR="00C46160" w:rsidRPr="00521C5C">
        <w:rPr>
          <w:rFonts w:asciiTheme="minorHAnsi" w:eastAsia="Calibri" w:hAnsiTheme="minorHAnsi" w:cstheme="minorHAnsi"/>
          <w:sz w:val="22"/>
          <w:szCs w:val="22"/>
        </w:rPr>
        <w:t>io</w:t>
      </w:r>
      <w:r w:rsidR="00C46160" w:rsidRPr="00521C5C">
        <w:rPr>
          <w:rFonts w:asciiTheme="minorHAnsi" w:eastAsia="Calibri" w:hAnsiTheme="minorHAnsi" w:cstheme="minorHAnsi"/>
          <w:spacing w:val="1"/>
          <w:sz w:val="22"/>
          <w:szCs w:val="22"/>
        </w:rPr>
        <w:t>n</w:t>
      </w:r>
      <w:r w:rsidR="00C46160" w:rsidRPr="00521C5C">
        <w:rPr>
          <w:rFonts w:asciiTheme="minorHAnsi" w:eastAsia="Calibri" w:hAnsiTheme="minorHAnsi" w:cstheme="minorHAnsi"/>
          <w:sz w:val="22"/>
          <w:szCs w:val="22"/>
        </w:rPr>
        <w:t>:</w:t>
      </w:r>
    </w:p>
    <w:p w14:paraId="6EA49FCB" w14:textId="715C1685" w:rsidR="00500A87" w:rsidRPr="00521C5C" w:rsidRDefault="00C46160" w:rsidP="000620DE">
      <w:pPr>
        <w:spacing w:before="22"/>
        <w:ind w:left="1360"/>
        <w:rPr>
          <w:rFonts w:asciiTheme="minorHAnsi" w:eastAsia="Calibri" w:hAnsiTheme="minorHAnsi" w:cstheme="minorHAnsi"/>
          <w:sz w:val="22"/>
          <w:szCs w:val="22"/>
        </w:rPr>
      </w:pPr>
      <w:r w:rsidRPr="00521C5C">
        <w:rPr>
          <w:rFonts w:asciiTheme="minorHAnsi" w:eastAsia="Arial" w:hAnsiTheme="minorHAnsi" w:cstheme="minorHAnsi"/>
          <w:sz w:val="22"/>
          <w:szCs w:val="22"/>
        </w:rPr>
        <w:t xml:space="preserve">-    </w:t>
      </w:r>
      <w:r w:rsidRPr="00521C5C">
        <w:rPr>
          <w:rFonts w:asciiTheme="minorHAnsi" w:eastAsia="Arial" w:hAnsiTheme="minorHAnsi" w:cstheme="minorHAnsi"/>
          <w:spacing w:val="16"/>
          <w:sz w:val="22"/>
          <w:szCs w:val="22"/>
        </w:rPr>
        <w:t xml:space="preserve"> </w:t>
      </w:r>
      <w:r w:rsidRPr="00521C5C">
        <w:rPr>
          <w:rFonts w:asciiTheme="minorHAnsi" w:eastAsia="Calibri" w:hAnsiTheme="minorHAnsi" w:cstheme="minorHAnsi"/>
          <w:sz w:val="22"/>
          <w:szCs w:val="22"/>
        </w:rPr>
        <w:t>R</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pacing w:val="1"/>
          <w:sz w:val="22"/>
          <w:szCs w:val="22"/>
        </w:rPr>
        <w:t>f</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r</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pacing w:val="1"/>
          <w:sz w:val="22"/>
          <w:szCs w:val="22"/>
        </w:rPr>
        <w:t>n</w:t>
      </w:r>
      <w:r w:rsidRPr="00521C5C">
        <w:rPr>
          <w:rFonts w:asciiTheme="minorHAnsi" w:eastAsia="Calibri" w:hAnsiTheme="minorHAnsi" w:cstheme="minorHAnsi"/>
          <w:spacing w:val="2"/>
          <w:sz w:val="22"/>
          <w:szCs w:val="22"/>
        </w:rPr>
        <w:t>c</w:t>
      </w:r>
      <w:r w:rsidRPr="00521C5C">
        <w:rPr>
          <w:rFonts w:asciiTheme="minorHAnsi" w:eastAsia="Calibri" w:hAnsiTheme="minorHAnsi" w:cstheme="minorHAnsi"/>
          <w:sz w:val="22"/>
          <w:szCs w:val="22"/>
        </w:rPr>
        <w:t>e</w:t>
      </w:r>
      <w:r w:rsidR="00E334E4" w:rsidRPr="00521C5C">
        <w:rPr>
          <w:rFonts w:asciiTheme="minorHAnsi" w:eastAsia="Calibri" w:hAnsiTheme="minorHAnsi" w:cstheme="minorHAnsi"/>
          <w:sz w:val="22"/>
          <w:szCs w:val="22"/>
        </w:rPr>
        <w:t xml:space="preserve"> of previous working documents</w:t>
      </w:r>
      <w:r w:rsidRPr="00521C5C">
        <w:rPr>
          <w:rFonts w:asciiTheme="minorHAnsi" w:eastAsia="Calibri" w:hAnsiTheme="minorHAnsi" w:cstheme="minorHAnsi"/>
          <w:spacing w:val="-9"/>
          <w:sz w:val="22"/>
          <w:szCs w:val="22"/>
        </w:rPr>
        <w:t xml:space="preserve"> </w:t>
      </w:r>
      <w:r w:rsidRPr="00521C5C">
        <w:rPr>
          <w:rFonts w:asciiTheme="minorHAnsi" w:eastAsia="Calibri" w:hAnsiTheme="minorHAnsi" w:cstheme="minorHAnsi"/>
          <w:sz w:val="22"/>
          <w:szCs w:val="22"/>
        </w:rPr>
        <w:t>/ Co</w:t>
      </w:r>
      <w:r w:rsidRPr="00521C5C">
        <w:rPr>
          <w:rFonts w:asciiTheme="minorHAnsi" w:eastAsia="Calibri" w:hAnsiTheme="minorHAnsi" w:cstheme="minorHAnsi"/>
          <w:spacing w:val="1"/>
          <w:sz w:val="22"/>
          <w:szCs w:val="22"/>
        </w:rPr>
        <w:t>n</w:t>
      </w:r>
      <w:r w:rsidRPr="00521C5C">
        <w:rPr>
          <w:rFonts w:asciiTheme="minorHAnsi" w:eastAsia="Calibri" w:hAnsiTheme="minorHAnsi" w:cstheme="minorHAnsi"/>
          <w:sz w:val="22"/>
          <w:szCs w:val="22"/>
        </w:rPr>
        <w:t>t</w:t>
      </w:r>
      <w:r w:rsidRPr="00521C5C">
        <w:rPr>
          <w:rFonts w:asciiTheme="minorHAnsi" w:eastAsia="Calibri" w:hAnsiTheme="minorHAnsi" w:cstheme="minorHAnsi"/>
          <w:spacing w:val="1"/>
          <w:sz w:val="22"/>
          <w:szCs w:val="22"/>
        </w:rPr>
        <w:t>a</w:t>
      </w:r>
      <w:r w:rsidRPr="00521C5C">
        <w:rPr>
          <w:rFonts w:asciiTheme="minorHAnsi" w:eastAsia="Calibri" w:hAnsiTheme="minorHAnsi" w:cstheme="minorHAnsi"/>
          <w:sz w:val="22"/>
          <w:szCs w:val="22"/>
        </w:rPr>
        <w:t>ct</w:t>
      </w:r>
      <w:r w:rsidRPr="00521C5C">
        <w:rPr>
          <w:rFonts w:asciiTheme="minorHAnsi" w:eastAsia="Calibri" w:hAnsiTheme="minorHAnsi" w:cstheme="minorHAnsi"/>
          <w:spacing w:val="-6"/>
          <w:sz w:val="22"/>
          <w:szCs w:val="22"/>
        </w:rPr>
        <w:t xml:space="preserve"> </w:t>
      </w:r>
      <w:r w:rsidRPr="00521C5C">
        <w:rPr>
          <w:rFonts w:asciiTheme="minorHAnsi" w:eastAsia="Calibri" w:hAnsiTheme="minorHAnsi" w:cstheme="minorHAnsi"/>
          <w:spacing w:val="1"/>
          <w:sz w:val="22"/>
          <w:szCs w:val="22"/>
        </w:rPr>
        <w:t>p</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r</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z w:val="22"/>
          <w:szCs w:val="22"/>
        </w:rPr>
        <w:t>o</w:t>
      </w:r>
      <w:r w:rsidRPr="00521C5C">
        <w:rPr>
          <w:rFonts w:asciiTheme="minorHAnsi" w:eastAsia="Calibri" w:hAnsiTheme="minorHAnsi" w:cstheme="minorHAnsi"/>
          <w:spacing w:val="1"/>
          <w:sz w:val="22"/>
          <w:szCs w:val="22"/>
        </w:rPr>
        <w:t>n</w:t>
      </w:r>
      <w:r w:rsidRPr="00521C5C">
        <w:rPr>
          <w:rFonts w:asciiTheme="minorHAnsi" w:eastAsia="Calibri" w:hAnsiTheme="minorHAnsi" w:cstheme="minorHAnsi"/>
          <w:sz w:val="22"/>
          <w:szCs w:val="22"/>
        </w:rPr>
        <w:t>s</w:t>
      </w:r>
      <w:r w:rsidR="00E334E4" w:rsidRPr="00521C5C">
        <w:rPr>
          <w:rFonts w:asciiTheme="minorHAnsi" w:eastAsia="Calibri" w:hAnsiTheme="minorHAnsi" w:cstheme="minorHAnsi"/>
          <w:sz w:val="22"/>
          <w:szCs w:val="22"/>
        </w:rPr>
        <w:t xml:space="preserve"> with mobile number and email address</w:t>
      </w:r>
    </w:p>
    <w:p w14:paraId="3C930EA8" w14:textId="77777777" w:rsidR="00500A87" w:rsidRPr="00521C5C" w:rsidRDefault="00500A87">
      <w:pPr>
        <w:spacing w:before="6" w:line="240" w:lineRule="exact"/>
        <w:rPr>
          <w:rFonts w:asciiTheme="minorHAnsi" w:hAnsiTheme="minorHAnsi" w:cstheme="minorHAnsi"/>
          <w:sz w:val="22"/>
          <w:szCs w:val="22"/>
        </w:rPr>
      </w:pPr>
    </w:p>
    <w:p w14:paraId="08FE8ADC" w14:textId="77777777" w:rsidR="00500A87" w:rsidRPr="00521C5C" w:rsidRDefault="00D465B7">
      <w:pPr>
        <w:spacing w:before="61" w:line="240" w:lineRule="exact"/>
        <w:ind w:left="100"/>
        <w:rPr>
          <w:rFonts w:asciiTheme="minorHAnsi" w:eastAsia="Calibri" w:hAnsiTheme="minorHAnsi" w:cstheme="minorHAnsi"/>
          <w:sz w:val="22"/>
          <w:szCs w:val="22"/>
        </w:rPr>
      </w:pPr>
      <w:r>
        <w:rPr>
          <w:rFonts w:asciiTheme="minorHAnsi" w:hAnsiTheme="minorHAnsi" w:cstheme="minorHAnsi"/>
          <w:sz w:val="22"/>
          <w:szCs w:val="22"/>
        </w:rPr>
        <w:pict w14:anchorId="6F6D9D3E">
          <v:group id="_x0000_s1062" style="position:absolute;left:0;text-align:left;margin-left:34.55pt;margin-top:16.55pt;width:525pt;height:0;z-index:-1466;mso-position-horizontal-relative:page" coordorigin="691,331" coordsize="10500,0">
            <v:shape id="_x0000_s1063" style="position:absolute;left:691;top:331;width:10500;height:0" coordorigin="691,331" coordsize="10500,0" path="m691,331r10500,e" filled="f" strokeweight=".82pt">
              <v:path arrowok="t"/>
            </v:shape>
            <w10:wrap anchorx="page"/>
          </v:group>
        </w:pict>
      </w:r>
      <w:r w:rsidR="00C46160" w:rsidRPr="00521C5C">
        <w:rPr>
          <w:rFonts w:asciiTheme="minorHAnsi" w:eastAsia="Calibri" w:hAnsiTheme="minorHAnsi" w:cstheme="minorHAnsi"/>
          <w:b/>
          <w:sz w:val="22"/>
          <w:szCs w:val="22"/>
        </w:rPr>
        <w:t xml:space="preserve">6.0    </w:t>
      </w:r>
      <w:r w:rsidR="00C46160" w:rsidRPr="00521C5C">
        <w:rPr>
          <w:rFonts w:asciiTheme="minorHAnsi" w:eastAsia="Calibri" w:hAnsiTheme="minorHAnsi" w:cstheme="minorHAnsi"/>
          <w:b/>
          <w:spacing w:val="14"/>
          <w:sz w:val="22"/>
          <w:szCs w:val="22"/>
        </w:rPr>
        <w:t xml:space="preserve"> </w:t>
      </w:r>
      <w:r w:rsidR="00C46160" w:rsidRPr="00521C5C">
        <w:rPr>
          <w:rFonts w:asciiTheme="minorHAnsi" w:eastAsia="Calibri" w:hAnsiTheme="minorHAnsi" w:cstheme="minorHAnsi"/>
          <w:b/>
          <w:spacing w:val="1"/>
          <w:sz w:val="22"/>
          <w:szCs w:val="22"/>
        </w:rPr>
        <w:t>E</w:t>
      </w:r>
      <w:r w:rsidR="00C46160" w:rsidRPr="00521C5C">
        <w:rPr>
          <w:rFonts w:asciiTheme="minorHAnsi" w:eastAsia="Calibri" w:hAnsiTheme="minorHAnsi" w:cstheme="minorHAnsi"/>
          <w:b/>
          <w:sz w:val="22"/>
          <w:szCs w:val="22"/>
        </w:rPr>
        <w:t>V</w:t>
      </w:r>
      <w:r w:rsidR="00C46160" w:rsidRPr="00521C5C">
        <w:rPr>
          <w:rFonts w:asciiTheme="minorHAnsi" w:eastAsia="Calibri" w:hAnsiTheme="minorHAnsi" w:cstheme="minorHAnsi"/>
          <w:b/>
          <w:spacing w:val="-1"/>
          <w:sz w:val="22"/>
          <w:szCs w:val="22"/>
        </w:rPr>
        <w:t>A</w:t>
      </w:r>
      <w:r w:rsidR="00C46160" w:rsidRPr="00521C5C">
        <w:rPr>
          <w:rFonts w:asciiTheme="minorHAnsi" w:eastAsia="Calibri" w:hAnsiTheme="minorHAnsi" w:cstheme="minorHAnsi"/>
          <w:b/>
          <w:sz w:val="22"/>
          <w:szCs w:val="22"/>
        </w:rPr>
        <w:t>L</w:t>
      </w:r>
      <w:r w:rsidR="00C46160" w:rsidRPr="00521C5C">
        <w:rPr>
          <w:rFonts w:asciiTheme="minorHAnsi" w:eastAsia="Calibri" w:hAnsiTheme="minorHAnsi" w:cstheme="minorHAnsi"/>
          <w:b/>
          <w:spacing w:val="-1"/>
          <w:sz w:val="22"/>
          <w:szCs w:val="22"/>
        </w:rPr>
        <w:t>U</w:t>
      </w:r>
      <w:r w:rsidR="00C46160" w:rsidRPr="00521C5C">
        <w:rPr>
          <w:rFonts w:asciiTheme="minorHAnsi" w:eastAsia="Calibri" w:hAnsiTheme="minorHAnsi" w:cstheme="minorHAnsi"/>
          <w:b/>
          <w:spacing w:val="1"/>
          <w:sz w:val="22"/>
          <w:szCs w:val="22"/>
        </w:rPr>
        <w:t>A</w:t>
      </w:r>
      <w:r w:rsidR="00C46160" w:rsidRPr="00521C5C">
        <w:rPr>
          <w:rFonts w:asciiTheme="minorHAnsi" w:eastAsia="Calibri" w:hAnsiTheme="minorHAnsi" w:cstheme="minorHAnsi"/>
          <w:b/>
          <w:sz w:val="22"/>
          <w:szCs w:val="22"/>
        </w:rPr>
        <w:t>TI</w:t>
      </w:r>
      <w:r w:rsidR="00C46160" w:rsidRPr="00521C5C">
        <w:rPr>
          <w:rFonts w:asciiTheme="minorHAnsi" w:eastAsia="Calibri" w:hAnsiTheme="minorHAnsi" w:cstheme="minorHAnsi"/>
          <w:b/>
          <w:spacing w:val="-1"/>
          <w:sz w:val="22"/>
          <w:szCs w:val="22"/>
        </w:rPr>
        <w:t>O</w:t>
      </w:r>
      <w:r w:rsidR="00C46160" w:rsidRPr="00521C5C">
        <w:rPr>
          <w:rFonts w:asciiTheme="minorHAnsi" w:eastAsia="Calibri" w:hAnsiTheme="minorHAnsi" w:cstheme="minorHAnsi"/>
          <w:b/>
          <w:sz w:val="22"/>
          <w:szCs w:val="22"/>
        </w:rPr>
        <w:t>N</w:t>
      </w:r>
      <w:r w:rsidR="00C46160" w:rsidRPr="00521C5C">
        <w:rPr>
          <w:rFonts w:asciiTheme="minorHAnsi" w:eastAsia="Calibri" w:hAnsiTheme="minorHAnsi" w:cstheme="minorHAnsi"/>
          <w:b/>
          <w:spacing w:val="-11"/>
          <w:sz w:val="22"/>
          <w:szCs w:val="22"/>
        </w:rPr>
        <w:t xml:space="preserve"> </w:t>
      </w:r>
      <w:r w:rsidR="00C46160" w:rsidRPr="00521C5C">
        <w:rPr>
          <w:rFonts w:asciiTheme="minorHAnsi" w:eastAsia="Calibri" w:hAnsiTheme="minorHAnsi" w:cstheme="minorHAnsi"/>
          <w:b/>
          <w:sz w:val="22"/>
          <w:szCs w:val="22"/>
        </w:rPr>
        <w:t>P</w:t>
      </w:r>
      <w:r w:rsidR="00C46160" w:rsidRPr="00521C5C">
        <w:rPr>
          <w:rFonts w:asciiTheme="minorHAnsi" w:eastAsia="Calibri" w:hAnsiTheme="minorHAnsi" w:cstheme="minorHAnsi"/>
          <w:b/>
          <w:spacing w:val="3"/>
          <w:sz w:val="22"/>
          <w:szCs w:val="22"/>
        </w:rPr>
        <w:t>R</w:t>
      </w:r>
      <w:r w:rsidR="00C46160" w:rsidRPr="00521C5C">
        <w:rPr>
          <w:rFonts w:asciiTheme="minorHAnsi" w:eastAsia="Calibri" w:hAnsiTheme="minorHAnsi" w:cstheme="minorHAnsi"/>
          <w:b/>
          <w:sz w:val="22"/>
          <w:szCs w:val="22"/>
        </w:rPr>
        <w:t>OC</w:t>
      </w:r>
      <w:r w:rsidR="00C46160" w:rsidRPr="00521C5C">
        <w:rPr>
          <w:rFonts w:asciiTheme="minorHAnsi" w:eastAsia="Calibri" w:hAnsiTheme="minorHAnsi" w:cstheme="minorHAnsi"/>
          <w:b/>
          <w:spacing w:val="1"/>
          <w:sz w:val="22"/>
          <w:szCs w:val="22"/>
        </w:rPr>
        <w:t>E</w:t>
      </w:r>
      <w:r w:rsidR="00C46160" w:rsidRPr="00521C5C">
        <w:rPr>
          <w:rFonts w:asciiTheme="minorHAnsi" w:eastAsia="Calibri" w:hAnsiTheme="minorHAnsi" w:cstheme="minorHAnsi"/>
          <w:b/>
          <w:spacing w:val="-1"/>
          <w:sz w:val="22"/>
          <w:szCs w:val="22"/>
        </w:rPr>
        <w:t>S</w:t>
      </w:r>
      <w:r w:rsidR="00C46160" w:rsidRPr="00521C5C">
        <w:rPr>
          <w:rFonts w:asciiTheme="minorHAnsi" w:eastAsia="Calibri" w:hAnsiTheme="minorHAnsi" w:cstheme="minorHAnsi"/>
          <w:b/>
          <w:sz w:val="22"/>
          <w:szCs w:val="22"/>
        </w:rPr>
        <w:t>S</w:t>
      </w:r>
      <w:r w:rsidR="00C46160" w:rsidRPr="00521C5C">
        <w:rPr>
          <w:rFonts w:asciiTheme="minorHAnsi" w:eastAsia="Calibri" w:hAnsiTheme="minorHAnsi" w:cstheme="minorHAnsi"/>
          <w:b/>
          <w:spacing w:val="-5"/>
          <w:sz w:val="22"/>
          <w:szCs w:val="22"/>
        </w:rPr>
        <w:t xml:space="preserve"> </w:t>
      </w:r>
      <w:r w:rsidR="00C46160" w:rsidRPr="00521C5C">
        <w:rPr>
          <w:rFonts w:asciiTheme="minorHAnsi" w:eastAsia="Calibri" w:hAnsiTheme="minorHAnsi" w:cstheme="minorHAnsi"/>
          <w:b/>
          <w:spacing w:val="-1"/>
          <w:sz w:val="22"/>
          <w:szCs w:val="22"/>
        </w:rPr>
        <w:t>A</w:t>
      </w:r>
      <w:r w:rsidR="00C46160" w:rsidRPr="00521C5C">
        <w:rPr>
          <w:rFonts w:asciiTheme="minorHAnsi" w:eastAsia="Calibri" w:hAnsiTheme="minorHAnsi" w:cstheme="minorHAnsi"/>
          <w:b/>
          <w:spacing w:val="1"/>
          <w:sz w:val="22"/>
          <w:szCs w:val="22"/>
        </w:rPr>
        <w:t>N</w:t>
      </w:r>
      <w:r w:rsidR="00C46160" w:rsidRPr="00521C5C">
        <w:rPr>
          <w:rFonts w:asciiTheme="minorHAnsi" w:eastAsia="Calibri" w:hAnsiTheme="minorHAnsi" w:cstheme="minorHAnsi"/>
          <w:b/>
          <w:sz w:val="22"/>
          <w:szCs w:val="22"/>
        </w:rPr>
        <w:t>D</w:t>
      </w:r>
      <w:r w:rsidR="00C46160" w:rsidRPr="00521C5C">
        <w:rPr>
          <w:rFonts w:asciiTheme="minorHAnsi" w:eastAsia="Calibri" w:hAnsiTheme="minorHAnsi" w:cstheme="minorHAnsi"/>
          <w:b/>
          <w:spacing w:val="-2"/>
          <w:sz w:val="22"/>
          <w:szCs w:val="22"/>
        </w:rPr>
        <w:t xml:space="preserve"> </w:t>
      </w:r>
      <w:r w:rsidR="00C46160" w:rsidRPr="00521C5C">
        <w:rPr>
          <w:rFonts w:asciiTheme="minorHAnsi" w:eastAsia="Calibri" w:hAnsiTheme="minorHAnsi" w:cstheme="minorHAnsi"/>
          <w:b/>
          <w:spacing w:val="1"/>
          <w:sz w:val="22"/>
          <w:szCs w:val="22"/>
        </w:rPr>
        <w:t>ME</w:t>
      </w:r>
      <w:r w:rsidR="00C46160" w:rsidRPr="00521C5C">
        <w:rPr>
          <w:rFonts w:asciiTheme="minorHAnsi" w:eastAsia="Calibri" w:hAnsiTheme="minorHAnsi" w:cstheme="minorHAnsi"/>
          <w:b/>
          <w:sz w:val="22"/>
          <w:szCs w:val="22"/>
        </w:rPr>
        <w:t>T</w:t>
      </w:r>
      <w:r w:rsidR="00C46160" w:rsidRPr="00521C5C">
        <w:rPr>
          <w:rFonts w:asciiTheme="minorHAnsi" w:eastAsia="Calibri" w:hAnsiTheme="minorHAnsi" w:cstheme="minorHAnsi"/>
          <w:b/>
          <w:spacing w:val="-1"/>
          <w:sz w:val="22"/>
          <w:szCs w:val="22"/>
        </w:rPr>
        <w:t>H</w:t>
      </w:r>
      <w:r w:rsidR="00C46160" w:rsidRPr="00521C5C">
        <w:rPr>
          <w:rFonts w:asciiTheme="minorHAnsi" w:eastAsia="Calibri" w:hAnsiTheme="minorHAnsi" w:cstheme="minorHAnsi"/>
          <w:b/>
          <w:sz w:val="22"/>
          <w:szCs w:val="22"/>
        </w:rPr>
        <w:t>OD</w:t>
      </w:r>
    </w:p>
    <w:p w14:paraId="2821E17B" w14:textId="77777777" w:rsidR="00500A87" w:rsidRPr="00521C5C" w:rsidRDefault="00500A87">
      <w:pPr>
        <w:spacing w:before="2" w:line="140" w:lineRule="exact"/>
        <w:rPr>
          <w:rFonts w:asciiTheme="minorHAnsi" w:hAnsiTheme="minorHAnsi" w:cstheme="minorHAnsi"/>
          <w:sz w:val="22"/>
          <w:szCs w:val="22"/>
        </w:rPr>
      </w:pPr>
    </w:p>
    <w:p w14:paraId="36D3F111" w14:textId="77777777" w:rsidR="00500A87" w:rsidRPr="00521C5C" w:rsidRDefault="00C46160">
      <w:pPr>
        <w:spacing w:before="19"/>
        <w:ind w:left="100" w:right="272"/>
        <w:rPr>
          <w:rFonts w:asciiTheme="minorHAnsi" w:eastAsia="Calibri" w:hAnsiTheme="minorHAnsi" w:cstheme="minorHAnsi"/>
          <w:sz w:val="22"/>
          <w:szCs w:val="22"/>
        </w:rPr>
      </w:pPr>
      <w:r w:rsidRPr="00521C5C">
        <w:rPr>
          <w:rFonts w:asciiTheme="minorHAnsi" w:eastAsia="Calibri" w:hAnsiTheme="minorHAnsi" w:cstheme="minorHAnsi"/>
          <w:sz w:val="22"/>
          <w:szCs w:val="22"/>
        </w:rPr>
        <w:t>Following</w:t>
      </w:r>
      <w:r w:rsidRPr="00521C5C">
        <w:rPr>
          <w:rFonts w:asciiTheme="minorHAnsi" w:eastAsia="Calibri" w:hAnsiTheme="minorHAnsi" w:cstheme="minorHAnsi"/>
          <w:spacing w:val="-7"/>
          <w:sz w:val="22"/>
          <w:szCs w:val="22"/>
        </w:rPr>
        <w:t xml:space="preserve"> </w:t>
      </w:r>
      <w:r w:rsidRPr="00521C5C">
        <w:rPr>
          <w:rFonts w:asciiTheme="minorHAnsi" w:eastAsia="Calibri" w:hAnsiTheme="minorHAnsi" w:cstheme="minorHAnsi"/>
          <w:sz w:val="22"/>
          <w:szCs w:val="22"/>
        </w:rPr>
        <w:t>clo</w:t>
      </w:r>
      <w:r w:rsidRPr="00521C5C">
        <w:rPr>
          <w:rFonts w:asciiTheme="minorHAnsi" w:eastAsia="Calibri" w:hAnsiTheme="minorHAnsi" w:cstheme="minorHAnsi"/>
          <w:spacing w:val="1"/>
          <w:sz w:val="22"/>
          <w:szCs w:val="22"/>
        </w:rPr>
        <w:t>su</w:t>
      </w:r>
      <w:r w:rsidRPr="00521C5C">
        <w:rPr>
          <w:rFonts w:asciiTheme="minorHAnsi" w:eastAsia="Calibri" w:hAnsiTheme="minorHAnsi" w:cstheme="minorHAnsi"/>
          <w:sz w:val="22"/>
          <w:szCs w:val="22"/>
        </w:rPr>
        <w:t>re</w:t>
      </w:r>
      <w:r w:rsidRPr="00521C5C">
        <w:rPr>
          <w:rFonts w:asciiTheme="minorHAnsi" w:eastAsia="Calibri" w:hAnsiTheme="minorHAnsi" w:cstheme="minorHAnsi"/>
          <w:spacing w:val="-9"/>
          <w:sz w:val="22"/>
          <w:szCs w:val="22"/>
        </w:rPr>
        <w:t xml:space="preserve"> </w:t>
      </w:r>
      <w:r w:rsidRPr="00521C5C">
        <w:rPr>
          <w:rFonts w:asciiTheme="minorHAnsi" w:eastAsia="Calibri" w:hAnsiTheme="minorHAnsi" w:cstheme="minorHAnsi"/>
          <w:sz w:val="22"/>
          <w:szCs w:val="22"/>
        </w:rPr>
        <w:t>of</w:t>
      </w:r>
      <w:r w:rsidRPr="00521C5C">
        <w:rPr>
          <w:rFonts w:asciiTheme="minorHAnsi" w:eastAsia="Calibri" w:hAnsiTheme="minorHAnsi" w:cstheme="minorHAnsi"/>
          <w:spacing w:val="-3"/>
          <w:sz w:val="22"/>
          <w:szCs w:val="22"/>
        </w:rPr>
        <w:t xml:space="preserve"> </w:t>
      </w:r>
      <w:r w:rsidRPr="00521C5C">
        <w:rPr>
          <w:rFonts w:asciiTheme="minorHAnsi" w:eastAsia="Calibri" w:hAnsiTheme="minorHAnsi" w:cstheme="minorHAnsi"/>
          <w:sz w:val="22"/>
          <w:szCs w:val="22"/>
        </w:rPr>
        <w:t>t</w:t>
      </w:r>
      <w:r w:rsidRPr="00521C5C">
        <w:rPr>
          <w:rFonts w:asciiTheme="minorHAnsi" w:eastAsia="Calibri" w:hAnsiTheme="minorHAnsi" w:cstheme="minorHAnsi"/>
          <w:spacing w:val="1"/>
          <w:sz w:val="22"/>
          <w:szCs w:val="22"/>
        </w:rPr>
        <w:t>h</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6"/>
          <w:sz w:val="22"/>
          <w:szCs w:val="22"/>
        </w:rPr>
        <w:t xml:space="preserve"> </w:t>
      </w:r>
      <w:r w:rsidRPr="00521C5C">
        <w:rPr>
          <w:rFonts w:asciiTheme="minorHAnsi" w:eastAsia="Calibri" w:hAnsiTheme="minorHAnsi" w:cstheme="minorHAnsi"/>
          <w:spacing w:val="2"/>
          <w:sz w:val="22"/>
          <w:szCs w:val="22"/>
        </w:rPr>
        <w:t>R</w:t>
      </w:r>
      <w:r w:rsidRPr="00521C5C">
        <w:rPr>
          <w:rFonts w:asciiTheme="minorHAnsi" w:eastAsia="Calibri" w:hAnsiTheme="minorHAnsi" w:cstheme="minorHAnsi"/>
          <w:sz w:val="22"/>
          <w:szCs w:val="22"/>
        </w:rPr>
        <w:t>FP,</w:t>
      </w:r>
      <w:r w:rsidRPr="00521C5C">
        <w:rPr>
          <w:rFonts w:asciiTheme="minorHAnsi" w:eastAsia="Calibri" w:hAnsiTheme="minorHAnsi" w:cstheme="minorHAnsi"/>
          <w:spacing w:val="-3"/>
          <w:sz w:val="22"/>
          <w:szCs w:val="22"/>
        </w:rPr>
        <w:t xml:space="preserve"> </w:t>
      </w:r>
      <w:r w:rsidRPr="00521C5C">
        <w:rPr>
          <w:rFonts w:asciiTheme="minorHAnsi" w:eastAsia="Calibri" w:hAnsiTheme="minorHAnsi" w:cstheme="minorHAnsi"/>
          <w:spacing w:val="-1"/>
          <w:sz w:val="22"/>
          <w:szCs w:val="22"/>
        </w:rPr>
        <w:t>Te</w:t>
      </w:r>
      <w:r w:rsidRPr="00521C5C">
        <w:rPr>
          <w:rFonts w:asciiTheme="minorHAnsi" w:eastAsia="Calibri" w:hAnsiTheme="minorHAnsi" w:cstheme="minorHAnsi"/>
          <w:sz w:val="22"/>
          <w:szCs w:val="22"/>
        </w:rPr>
        <w:t>c</w:t>
      </w:r>
      <w:r w:rsidRPr="00521C5C">
        <w:rPr>
          <w:rFonts w:asciiTheme="minorHAnsi" w:eastAsia="Calibri" w:hAnsiTheme="minorHAnsi" w:cstheme="minorHAnsi"/>
          <w:spacing w:val="1"/>
          <w:sz w:val="22"/>
          <w:szCs w:val="22"/>
        </w:rPr>
        <w:t>hn</w:t>
      </w:r>
      <w:r w:rsidRPr="00521C5C">
        <w:rPr>
          <w:rFonts w:asciiTheme="minorHAnsi" w:eastAsia="Calibri" w:hAnsiTheme="minorHAnsi" w:cstheme="minorHAnsi"/>
          <w:sz w:val="22"/>
          <w:szCs w:val="22"/>
        </w:rPr>
        <w:t>ical</w:t>
      </w:r>
      <w:r w:rsidRPr="00521C5C">
        <w:rPr>
          <w:rFonts w:asciiTheme="minorHAnsi" w:eastAsia="Calibri" w:hAnsiTheme="minorHAnsi" w:cstheme="minorHAnsi"/>
          <w:spacing w:val="-8"/>
          <w:sz w:val="22"/>
          <w:szCs w:val="22"/>
        </w:rPr>
        <w:t xml:space="preserve"> </w:t>
      </w:r>
      <w:r w:rsidRPr="00521C5C">
        <w:rPr>
          <w:rFonts w:asciiTheme="minorHAnsi" w:eastAsia="Calibri" w:hAnsiTheme="minorHAnsi" w:cstheme="minorHAnsi"/>
          <w:sz w:val="22"/>
          <w:szCs w:val="22"/>
        </w:rPr>
        <w:t>Pr</w:t>
      </w:r>
      <w:r w:rsidRPr="00521C5C">
        <w:rPr>
          <w:rFonts w:asciiTheme="minorHAnsi" w:eastAsia="Calibri" w:hAnsiTheme="minorHAnsi" w:cstheme="minorHAnsi"/>
          <w:spacing w:val="1"/>
          <w:sz w:val="22"/>
          <w:szCs w:val="22"/>
        </w:rPr>
        <w:t>op</w:t>
      </w:r>
      <w:r w:rsidRPr="00521C5C">
        <w:rPr>
          <w:rFonts w:asciiTheme="minorHAnsi" w:eastAsia="Calibri" w:hAnsiTheme="minorHAnsi" w:cstheme="minorHAnsi"/>
          <w:sz w:val="22"/>
          <w:szCs w:val="22"/>
        </w:rPr>
        <w:t>o</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z w:val="22"/>
          <w:szCs w:val="22"/>
        </w:rPr>
        <w:t>als</w:t>
      </w:r>
      <w:r w:rsidRPr="00521C5C">
        <w:rPr>
          <w:rFonts w:asciiTheme="minorHAnsi" w:eastAsia="Calibri" w:hAnsiTheme="minorHAnsi" w:cstheme="minorHAnsi"/>
          <w:spacing w:val="-9"/>
          <w:sz w:val="22"/>
          <w:szCs w:val="22"/>
        </w:rPr>
        <w:t xml:space="preserve"> </w:t>
      </w:r>
      <w:r w:rsidRPr="00521C5C">
        <w:rPr>
          <w:rFonts w:asciiTheme="minorHAnsi" w:eastAsia="Calibri" w:hAnsiTheme="minorHAnsi" w:cstheme="minorHAnsi"/>
          <w:spacing w:val="-1"/>
          <w:sz w:val="22"/>
          <w:szCs w:val="22"/>
        </w:rPr>
        <w:t>w</w:t>
      </w:r>
      <w:r w:rsidRPr="00521C5C">
        <w:rPr>
          <w:rFonts w:asciiTheme="minorHAnsi" w:eastAsia="Calibri" w:hAnsiTheme="minorHAnsi" w:cstheme="minorHAnsi"/>
          <w:sz w:val="22"/>
          <w:szCs w:val="22"/>
        </w:rPr>
        <w:t>ill</w:t>
      </w:r>
      <w:r w:rsidRPr="00521C5C">
        <w:rPr>
          <w:rFonts w:asciiTheme="minorHAnsi" w:eastAsia="Calibri" w:hAnsiTheme="minorHAnsi" w:cstheme="minorHAnsi"/>
          <w:spacing w:val="-5"/>
          <w:sz w:val="22"/>
          <w:szCs w:val="22"/>
        </w:rPr>
        <w:t xml:space="preserve"> </w:t>
      </w:r>
      <w:r w:rsidRPr="00521C5C">
        <w:rPr>
          <w:rFonts w:asciiTheme="minorHAnsi" w:eastAsia="Calibri" w:hAnsiTheme="minorHAnsi" w:cstheme="minorHAnsi"/>
          <w:spacing w:val="1"/>
          <w:sz w:val="22"/>
          <w:szCs w:val="22"/>
        </w:rPr>
        <w:t>b</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2"/>
          <w:sz w:val="22"/>
          <w:szCs w:val="22"/>
        </w:rPr>
        <w:t xml:space="preserve"> </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pacing w:val="3"/>
          <w:sz w:val="22"/>
          <w:szCs w:val="22"/>
        </w:rPr>
        <w:t>v</w:t>
      </w:r>
      <w:r w:rsidRPr="00521C5C">
        <w:rPr>
          <w:rFonts w:asciiTheme="minorHAnsi" w:eastAsia="Calibri" w:hAnsiTheme="minorHAnsi" w:cstheme="minorHAnsi"/>
          <w:sz w:val="22"/>
          <w:szCs w:val="22"/>
        </w:rPr>
        <w:t>al</w:t>
      </w:r>
      <w:r w:rsidRPr="00521C5C">
        <w:rPr>
          <w:rFonts w:asciiTheme="minorHAnsi" w:eastAsia="Calibri" w:hAnsiTheme="minorHAnsi" w:cstheme="minorHAnsi"/>
          <w:spacing w:val="1"/>
          <w:sz w:val="22"/>
          <w:szCs w:val="22"/>
        </w:rPr>
        <w:t>u</w:t>
      </w:r>
      <w:r w:rsidRPr="00521C5C">
        <w:rPr>
          <w:rFonts w:asciiTheme="minorHAnsi" w:eastAsia="Calibri" w:hAnsiTheme="minorHAnsi" w:cstheme="minorHAnsi"/>
          <w:sz w:val="22"/>
          <w:szCs w:val="22"/>
        </w:rPr>
        <w:t>a</w:t>
      </w:r>
      <w:r w:rsidRPr="00521C5C">
        <w:rPr>
          <w:rFonts w:asciiTheme="minorHAnsi" w:eastAsia="Calibri" w:hAnsiTheme="minorHAnsi" w:cstheme="minorHAnsi"/>
          <w:spacing w:val="1"/>
          <w:sz w:val="22"/>
          <w:szCs w:val="22"/>
        </w:rPr>
        <w:t>t</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d</w:t>
      </w:r>
      <w:r w:rsidRPr="00521C5C">
        <w:rPr>
          <w:rFonts w:asciiTheme="minorHAnsi" w:eastAsia="Calibri" w:hAnsiTheme="minorHAnsi" w:cstheme="minorHAnsi"/>
          <w:spacing w:val="-9"/>
          <w:sz w:val="22"/>
          <w:szCs w:val="22"/>
        </w:rPr>
        <w:t xml:space="preserve"> </w:t>
      </w:r>
      <w:r w:rsidRPr="00521C5C">
        <w:rPr>
          <w:rFonts w:asciiTheme="minorHAnsi" w:eastAsia="Calibri" w:hAnsiTheme="minorHAnsi" w:cstheme="minorHAnsi"/>
          <w:spacing w:val="1"/>
          <w:sz w:val="22"/>
          <w:szCs w:val="22"/>
        </w:rPr>
        <w:t>b</w:t>
      </w:r>
      <w:r w:rsidRPr="00521C5C">
        <w:rPr>
          <w:rFonts w:asciiTheme="minorHAnsi" w:eastAsia="Calibri" w:hAnsiTheme="minorHAnsi" w:cstheme="minorHAnsi"/>
          <w:sz w:val="22"/>
          <w:szCs w:val="22"/>
        </w:rPr>
        <w:t>y</w:t>
      </w:r>
      <w:r w:rsidRPr="00521C5C">
        <w:rPr>
          <w:rFonts w:asciiTheme="minorHAnsi" w:eastAsia="Calibri" w:hAnsiTheme="minorHAnsi" w:cstheme="minorHAnsi"/>
          <w:spacing w:val="-3"/>
          <w:sz w:val="22"/>
          <w:szCs w:val="22"/>
        </w:rPr>
        <w:t xml:space="preserve"> </w:t>
      </w:r>
      <w:r w:rsidRPr="00521C5C">
        <w:rPr>
          <w:rFonts w:asciiTheme="minorHAnsi" w:eastAsia="Calibri" w:hAnsiTheme="minorHAnsi" w:cstheme="minorHAnsi"/>
          <w:sz w:val="22"/>
          <w:szCs w:val="22"/>
        </w:rPr>
        <w:t>t</w:t>
      </w:r>
      <w:r w:rsidRPr="00521C5C">
        <w:rPr>
          <w:rFonts w:asciiTheme="minorHAnsi" w:eastAsia="Calibri" w:hAnsiTheme="minorHAnsi" w:cstheme="minorHAnsi"/>
          <w:spacing w:val="1"/>
          <w:sz w:val="22"/>
          <w:szCs w:val="22"/>
        </w:rPr>
        <w:t>h</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6"/>
          <w:sz w:val="22"/>
          <w:szCs w:val="22"/>
        </w:rPr>
        <w:t xml:space="preserve"> </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pacing w:val="1"/>
          <w:sz w:val="22"/>
          <w:szCs w:val="22"/>
        </w:rPr>
        <w:t>v</w:t>
      </w:r>
      <w:r w:rsidRPr="00521C5C">
        <w:rPr>
          <w:rFonts w:asciiTheme="minorHAnsi" w:eastAsia="Calibri" w:hAnsiTheme="minorHAnsi" w:cstheme="minorHAnsi"/>
          <w:sz w:val="22"/>
          <w:szCs w:val="22"/>
        </w:rPr>
        <w:t>al</w:t>
      </w:r>
      <w:r w:rsidRPr="00521C5C">
        <w:rPr>
          <w:rFonts w:asciiTheme="minorHAnsi" w:eastAsia="Calibri" w:hAnsiTheme="minorHAnsi" w:cstheme="minorHAnsi"/>
          <w:spacing w:val="1"/>
          <w:sz w:val="22"/>
          <w:szCs w:val="22"/>
        </w:rPr>
        <w:t>u</w:t>
      </w:r>
      <w:r w:rsidRPr="00521C5C">
        <w:rPr>
          <w:rFonts w:asciiTheme="minorHAnsi" w:eastAsia="Calibri" w:hAnsiTheme="minorHAnsi" w:cstheme="minorHAnsi"/>
          <w:sz w:val="22"/>
          <w:szCs w:val="22"/>
        </w:rPr>
        <w:t>a</w:t>
      </w:r>
      <w:r w:rsidRPr="00521C5C">
        <w:rPr>
          <w:rFonts w:asciiTheme="minorHAnsi" w:eastAsia="Calibri" w:hAnsiTheme="minorHAnsi" w:cstheme="minorHAnsi"/>
          <w:spacing w:val="1"/>
          <w:sz w:val="22"/>
          <w:szCs w:val="22"/>
        </w:rPr>
        <w:t>t</w:t>
      </w:r>
      <w:r w:rsidRPr="00521C5C">
        <w:rPr>
          <w:rFonts w:asciiTheme="minorHAnsi" w:eastAsia="Calibri" w:hAnsiTheme="minorHAnsi" w:cstheme="minorHAnsi"/>
          <w:sz w:val="22"/>
          <w:szCs w:val="22"/>
        </w:rPr>
        <w:t>ion</w:t>
      </w:r>
      <w:r w:rsidRPr="00521C5C">
        <w:rPr>
          <w:rFonts w:asciiTheme="minorHAnsi" w:eastAsia="Calibri" w:hAnsiTheme="minorHAnsi" w:cstheme="minorHAnsi"/>
          <w:spacing w:val="-10"/>
          <w:sz w:val="22"/>
          <w:szCs w:val="22"/>
        </w:rPr>
        <w:t xml:space="preserve"> </w:t>
      </w:r>
      <w:r w:rsidRPr="00521C5C">
        <w:rPr>
          <w:rFonts w:asciiTheme="minorHAnsi" w:eastAsia="Calibri" w:hAnsiTheme="minorHAnsi" w:cstheme="minorHAnsi"/>
          <w:sz w:val="22"/>
          <w:szCs w:val="22"/>
        </w:rPr>
        <w:t>te</w:t>
      </w:r>
      <w:r w:rsidRPr="00521C5C">
        <w:rPr>
          <w:rFonts w:asciiTheme="minorHAnsi" w:eastAsia="Calibri" w:hAnsiTheme="minorHAnsi" w:cstheme="minorHAnsi"/>
          <w:spacing w:val="2"/>
          <w:sz w:val="22"/>
          <w:szCs w:val="22"/>
        </w:rPr>
        <w:t>a</w:t>
      </w:r>
      <w:r w:rsidRPr="00521C5C">
        <w:rPr>
          <w:rFonts w:asciiTheme="minorHAnsi" w:eastAsia="Calibri" w:hAnsiTheme="minorHAnsi" w:cstheme="minorHAnsi"/>
          <w:spacing w:val="-1"/>
          <w:sz w:val="22"/>
          <w:szCs w:val="22"/>
        </w:rPr>
        <w:t>m</w:t>
      </w:r>
      <w:r w:rsidRPr="00521C5C">
        <w:rPr>
          <w:rFonts w:asciiTheme="minorHAnsi" w:eastAsia="Calibri" w:hAnsiTheme="minorHAnsi" w:cstheme="minorHAnsi"/>
          <w:sz w:val="22"/>
          <w:szCs w:val="22"/>
        </w:rPr>
        <w:t>.</w:t>
      </w:r>
      <w:r w:rsidRPr="00521C5C">
        <w:rPr>
          <w:rFonts w:asciiTheme="minorHAnsi" w:eastAsia="Calibri" w:hAnsiTheme="minorHAnsi" w:cstheme="minorHAnsi"/>
          <w:spacing w:val="-7"/>
          <w:sz w:val="22"/>
          <w:szCs w:val="22"/>
        </w:rPr>
        <w:t xml:space="preserve"> </w:t>
      </w:r>
      <w:r w:rsidRPr="00521C5C">
        <w:rPr>
          <w:rFonts w:asciiTheme="minorHAnsi" w:eastAsia="Calibri" w:hAnsiTheme="minorHAnsi" w:cstheme="minorHAnsi"/>
          <w:spacing w:val="-1"/>
          <w:sz w:val="22"/>
          <w:szCs w:val="22"/>
        </w:rPr>
        <w:t>T</w:t>
      </w:r>
      <w:r w:rsidRPr="00521C5C">
        <w:rPr>
          <w:rFonts w:asciiTheme="minorHAnsi" w:eastAsia="Calibri" w:hAnsiTheme="minorHAnsi" w:cstheme="minorHAnsi"/>
          <w:spacing w:val="3"/>
          <w:sz w:val="22"/>
          <w:szCs w:val="22"/>
        </w:rPr>
        <w:t>h</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6"/>
          <w:sz w:val="22"/>
          <w:szCs w:val="22"/>
        </w:rPr>
        <w:t xml:space="preserve"> </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pacing w:val="1"/>
          <w:sz w:val="22"/>
          <w:szCs w:val="22"/>
        </w:rPr>
        <w:t>v</w:t>
      </w:r>
      <w:r w:rsidRPr="00521C5C">
        <w:rPr>
          <w:rFonts w:asciiTheme="minorHAnsi" w:eastAsia="Calibri" w:hAnsiTheme="minorHAnsi" w:cstheme="minorHAnsi"/>
          <w:sz w:val="22"/>
          <w:szCs w:val="22"/>
        </w:rPr>
        <w:t>al</w:t>
      </w:r>
      <w:r w:rsidRPr="00521C5C">
        <w:rPr>
          <w:rFonts w:asciiTheme="minorHAnsi" w:eastAsia="Calibri" w:hAnsiTheme="minorHAnsi" w:cstheme="minorHAnsi"/>
          <w:spacing w:val="1"/>
          <w:sz w:val="22"/>
          <w:szCs w:val="22"/>
        </w:rPr>
        <w:t>u</w:t>
      </w:r>
      <w:r w:rsidRPr="00521C5C">
        <w:rPr>
          <w:rFonts w:asciiTheme="minorHAnsi" w:eastAsia="Calibri" w:hAnsiTheme="minorHAnsi" w:cstheme="minorHAnsi"/>
          <w:sz w:val="22"/>
          <w:szCs w:val="22"/>
        </w:rPr>
        <w:t>a</w:t>
      </w:r>
      <w:r w:rsidRPr="00521C5C">
        <w:rPr>
          <w:rFonts w:asciiTheme="minorHAnsi" w:eastAsia="Calibri" w:hAnsiTheme="minorHAnsi" w:cstheme="minorHAnsi"/>
          <w:spacing w:val="1"/>
          <w:sz w:val="22"/>
          <w:szCs w:val="22"/>
        </w:rPr>
        <w:t>t</w:t>
      </w:r>
      <w:r w:rsidRPr="00521C5C">
        <w:rPr>
          <w:rFonts w:asciiTheme="minorHAnsi" w:eastAsia="Calibri" w:hAnsiTheme="minorHAnsi" w:cstheme="minorHAnsi"/>
          <w:sz w:val="22"/>
          <w:szCs w:val="22"/>
        </w:rPr>
        <w:t>ion</w:t>
      </w:r>
      <w:r w:rsidRPr="00521C5C">
        <w:rPr>
          <w:rFonts w:asciiTheme="minorHAnsi" w:eastAsia="Calibri" w:hAnsiTheme="minorHAnsi" w:cstheme="minorHAnsi"/>
          <w:spacing w:val="-8"/>
          <w:sz w:val="22"/>
          <w:szCs w:val="22"/>
        </w:rPr>
        <w:t xml:space="preserve"> </w:t>
      </w:r>
      <w:r w:rsidRPr="00521C5C">
        <w:rPr>
          <w:rFonts w:asciiTheme="minorHAnsi" w:eastAsia="Calibri" w:hAnsiTheme="minorHAnsi" w:cstheme="minorHAnsi"/>
          <w:sz w:val="22"/>
          <w:szCs w:val="22"/>
        </w:rPr>
        <w:t>will</w:t>
      </w:r>
      <w:r w:rsidRPr="00521C5C">
        <w:rPr>
          <w:rFonts w:asciiTheme="minorHAnsi" w:eastAsia="Calibri" w:hAnsiTheme="minorHAnsi" w:cstheme="minorHAnsi"/>
          <w:spacing w:val="-5"/>
          <w:sz w:val="22"/>
          <w:szCs w:val="22"/>
        </w:rPr>
        <w:t xml:space="preserve"> </w:t>
      </w:r>
      <w:r w:rsidRPr="00521C5C">
        <w:rPr>
          <w:rFonts w:asciiTheme="minorHAnsi" w:eastAsia="Calibri" w:hAnsiTheme="minorHAnsi" w:cstheme="minorHAnsi"/>
          <w:spacing w:val="1"/>
          <w:sz w:val="22"/>
          <w:szCs w:val="22"/>
        </w:rPr>
        <w:t>b</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2"/>
          <w:sz w:val="22"/>
          <w:szCs w:val="22"/>
        </w:rPr>
        <w:t xml:space="preserve"> </w:t>
      </w:r>
      <w:r w:rsidRPr="00521C5C">
        <w:rPr>
          <w:rFonts w:asciiTheme="minorHAnsi" w:eastAsia="Calibri" w:hAnsiTheme="minorHAnsi" w:cstheme="minorHAnsi"/>
          <w:sz w:val="22"/>
          <w:szCs w:val="22"/>
        </w:rPr>
        <w:t>r</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pacing w:val="3"/>
          <w:sz w:val="22"/>
          <w:szCs w:val="22"/>
        </w:rPr>
        <w:t>t</w:t>
      </w:r>
      <w:r w:rsidRPr="00521C5C">
        <w:rPr>
          <w:rFonts w:asciiTheme="minorHAnsi" w:eastAsia="Calibri" w:hAnsiTheme="minorHAnsi" w:cstheme="minorHAnsi"/>
          <w:sz w:val="22"/>
          <w:szCs w:val="22"/>
        </w:rPr>
        <w:t>ricted</w:t>
      </w:r>
      <w:r w:rsidRPr="00521C5C">
        <w:rPr>
          <w:rFonts w:asciiTheme="minorHAnsi" w:eastAsia="Calibri" w:hAnsiTheme="minorHAnsi" w:cstheme="minorHAnsi"/>
          <w:spacing w:val="1"/>
          <w:sz w:val="22"/>
          <w:szCs w:val="22"/>
        </w:rPr>
        <w:t xml:space="preserve"> </w:t>
      </w:r>
      <w:r w:rsidRPr="00521C5C">
        <w:rPr>
          <w:rFonts w:asciiTheme="minorHAnsi" w:eastAsia="Calibri" w:hAnsiTheme="minorHAnsi" w:cstheme="minorHAnsi"/>
          <w:sz w:val="22"/>
          <w:szCs w:val="22"/>
        </w:rPr>
        <w:t>to t</w:t>
      </w:r>
      <w:r w:rsidRPr="00521C5C">
        <w:rPr>
          <w:rFonts w:asciiTheme="minorHAnsi" w:eastAsia="Calibri" w:hAnsiTheme="minorHAnsi" w:cstheme="minorHAnsi"/>
          <w:spacing w:val="1"/>
          <w:sz w:val="22"/>
          <w:szCs w:val="22"/>
        </w:rPr>
        <w:t>h</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4"/>
          <w:sz w:val="22"/>
          <w:szCs w:val="22"/>
        </w:rPr>
        <w:t xml:space="preserve"> </w:t>
      </w:r>
      <w:r w:rsidRPr="00521C5C">
        <w:rPr>
          <w:rFonts w:asciiTheme="minorHAnsi" w:eastAsia="Calibri" w:hAnsiTheme="minorHAnsi" w:cstheme="minorHAnsi"/>
          <w:sz w:val="22"/>
          <w:szCs w:val="22"/>
        </w:rPr>
        <w:t>c</w:t>
      </w:r>
      <w:r w:rsidRPr="00521C5C">
        <w:rPr>
          <w:rFonts w:asciiTheme="minorHAnsi" w:eastAsia="Calibri" w:hAnsiTheme="minorHAnsi" w:cstheme="minorHAnsi"/>
          <w:spacing w:val="1"/>
          <w:sz w:val="22"/>
          <w:szCs w:val="22"/>
        </w:rPr>
        <w:t>on</w:t>
      </w:r>
      <w:r w:rsidRPr="00521C5C">
        <w:rPr>
          <w:rFonts w:asciiTheme="minorHAnsi" w:eastAsia="Calibri" w:hAnsiTheme="minorHAnsi" w:cstheme="minorHAnsi"/>
          <w:sz w:val="22"/>
          <w:szCs w:val="22"/>
        </w:rPr>
        <w:t>tents</w:t>
      </w:r>
      <w:r w:rsidRPr="00521C5C">
        <w:rPr>
          <w:rFonts w:asciiTheme="minorHAnsi" w:eastAsia="Calibri" w:hAnsiTheme="minorHAnsi" w:cstheme="minorHAnsi"/>
          <w:spacing w:val="-6"/>
          <w:sz w:val="22"/>
          <w:szCs w:val="22"/>
        </w:rPr>
        <w:t xml:space="preserve"> </w:t>
      </w:r>
      <w:r w:rsidRPr="00521C5C">
        <w:rPr>
          <w:rFonts w:asciiTheme="minorHAnsi" w:eastAsia="Calibri" w:hAnsiTheme="minorHAnsi" w:cstheme="minorHAnsi"/>
          <w:spacing w:val="1"/>
          <w:sz w:val="22"/>
          <w:szCs w:val="22"/>
        </w:rPr>
        <w:t>o</w:t>
      </w:r>
      <w:r w:rsidRPr="00521C5C">
        <w:rPr>
          <w:rFonts w:asciiTheme="minorHAnsi" w:eastAsia="Calibri" w:hAnsiTheme="minorHAnsi" w:cstheme="minorHAnsi"/>
          <w:sz w:val="22"/>
          <w:szCs w:val="22"/>
        </w:rPr>
        <w:t>f</w:t>
      </w:r>
      <w:r w:rsidRPr="00521C5C">
        <w:rPr>
          <w:rFonts w:asciiTheme="minorHAnsi" w:eastAsia="Calibri" w:hAnsiTheme="minorHAnsi" w:cstheme="minorHAnsi"/>
          <w:spacing w:val="-3"/>
          <w:sz w:val="22"/>
          <w:szCs w:val="22"/>
        </w:rPr>
        <w:t xml:space="preserve"> </w:t>
      </w:r>
      <w:r w:rsidRPr="00521C5C">
        <w:rPr>
          <w:rFonts w:asciiTheme="minorHAnsi" w:eastAsia="Calibri" w:hAnsiTheme="minorHAnsi" w:cstheme="minorHAnsi"/>
          <w:spacing w:val="1"/>
          <w:sz w:val="22"/>
          <w:szCs w:val="22"/>
        </w:rPr>
        <w:t>th</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4"/>
          <w:sz w:val="22"/>
          <w:szCs w:val="22"/>
        </w:rPr>
        <w:t xml:space="preserve"> </w:t>
      </w:r>
      <w:r w:rsidRPr="00521C5C">
        <w:rPr>
          <w:rFonts w:asciiTheme="minorHAnsi" w:eastAsia="Calibri" w:hAnsiTheme="minorHAnsi" w:cstheme="minorHAnsi"/>
          <w:sz w:val="22"/>
          <w:szCs w:val="22"/>
        </w:rPr>
        <w:t>T</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c</w:t>
      </w:r>
      <w:r w:rsidRPr="00521C5C">
        <w:rPr>
          <w:rFonts w:asciiTheme="minorHAnsi" w:eastAsia="Calibri" w:hAnsiTheme="minorHAnsi" w:cstheme="minorHAnsi"/>
          <w:spacing w:val="1"/>
          <w:sz w:val="22"/>
          <w:szCs w:val="22"/>
        </w:rPr>
        <w:t>hn</w:t>
      </w:r>
      <w:r w:rsidRPr="00521C5C">
        <w:rPr>
          <w:rFonts w:asciiTheme="minorHAnsi" w:eastAsia="Calibri" w:hAnsiTheme="minorHAnsi" w:cstheme="minorHAnsi"/>
          <w:sz w:val="22"/>
          <w:szCs w:val="22"/>
        </w:rPr>
        <w:t>ical</w:t>
      </w:r>
      <w:r w:rsidRPr="00521C5C">
        <w:rPr>
          <w:rFonts w:asciiTheme="minorHAnsi" w:eastAsia="Calibri" w:hAnsiTheme="minorHAnsi" w:cstheme="minorHAnsi"/>
          <w:spacing w:val="-5"/>
          <w:sz w:val="22"/>
          <w:szCs w:val="22"/>
        </w:rPr>
        <w:t xml:space="preserve"> </w:t>
      </w:r>
      <w:r w:rsidRPr="00521C5C">
        <w:rPr>
          <w:rFonts w:asciiTheme="minorHAnsi" w:eastAsia="Calibri" w:hAnsiTheme="minorHAnsi" w:cstheme="minorHAnsi"/>
          <w:sz w:val="22"/>
          <w:szCs w:val="22"/>
        </w:rPr>
        <w:t>Pr</w:t>
      </w:r>
      <w:r w:rsidRPr="00521C5C">
        <w:rPr>
          <w:rFonts w:asciiTheme="minorHAnsi" w:eastAsia="Calibri" w:hAnsiTheme="minorHAnsi" w:cstheme="minorHAnsi"/>
          <w:spacing w:val="1"/>
          <w:sz w:val="22"/>
          <w:szCs w:val="22"/>
        </w:rPr>
        <w:t>op</w:t>
      </w:r>
      <w:r w:rsidRPr="00521C5C">
        <w:rPr>
          <w:rFonts w:asciiTheme="minorHAnsi" w:eastAsia="Calibri" w:hAnsiTheme="minorHAnsi" w:cstheme="minorHAnsi"/>
          <w:sz w:val="22"/>
          <w:szCs w:val="22"/>
        </w:rPr>
        <w:t>o</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z w:val="22"/>
          <w:szCs w:val="22"/>
        </w:rPr>
        <w:t>als</w:t>
      </w:r>
      <w:r w:rsidRPr="00521C5C">
        <w:rPr>
          <w:rFonts w:asciiTheme="minorHAnsi" w:eastAsia="Calibri" w:hAnsiTheme="minorHAnsi" w:cstheme="minorHAnsi"/>
          <w:spacing w:val="-7"/>
          <w:sz w:val="22"/>
          <w:szCs w:val="22"/>
        </w:rPr>
        <w:t xml:space="preserve"> </w:t>
      </w:r>
      <w:r w:rsidRPr="00521C5C">
        <w:rPr>
          <w:rFonts w:asciiTheme="minorHAnsi" w:eastAsia="Calibri" w:hAnsiTheme="minorHAnsi" w:cstheme="minorHAnsi"/>
          <w:spacing w:val="1"/>
          <w:sz w:val="22"/>
          <w:szCs w:val="22"/>
        </w:rPr>
        <w:t>a</w:t>
      </w:r>
      <w:r w:rsidRPr="00521C5C">
        <w:rPr>
          <w:rFonts w:asciiTheme="minorHAnsi" w:eastAsia="Calibri" w:hAnsiTheme="minorHAnsi" w:cstheme="minorHAnsi"/>
          <w:spacing w:val="-1"/>
          <w:sz w:val="22"/>
          <w:szCs w:val="22"/>
        </w:rPr>
        <w:t>n</w:t>
      </w:r>
      <w:r w:rsidRPr="00521C5C">
        <w:rPr>
          <w:rFonts w:asciiTheme="minorHAnsi" w:eastAsia="Calibri" w:hAnsiTheme="minorHAnsi" w:cstheme="minorHAnsi"/>
          <w:sz w:val="22"/>
          <w:szCs w:val="22"/>
        </w:rPr>
        <w:t>d</w:t>
      </w:r>
      <w:r w:rsidRPr="00521C5C">
        <w:rPr>
          <w:rFonts w:asciiTheme="minorHAnsi" w:eastAsia="Calibri" w:hAnsiTheme="minorHAnsi" w:cstheme="minorHAnsi"/>
          <w:spacing w:val="-2"/>
          <w:sz w:val="22"/>
          <w:szCs w:val="22"/>
        </w:rPr>
        <w:t xml:space="preserve"> </w:t>
      </w:r>
      <w:r w:rsidRPr="00521C5C">
        <w:rPr>
          <w:rFonts w:asciiTheme="minorHAnsi" w:eastAsia="Calibri" w:hAnsiTheme="minorHAnsi" w:cstheme="minorHAnsi"/>
          <w:spacing w:val="1"/>
          <w:sz w:val="22"/>
          <w:szCs w:val="22"/>
        </w:rPr>
        <w:t>th</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4"/>
          <w:sz w:val="22"/>
          <w:szCs w:val="22"/>
        </w:rPr>
        <w:t xml:space="preserve"> </w:t>
      </w:r>
      <w:r w:rsidRPr="00521C5C">
        <w:rPr>
          <w:rFonts w:asciiTheme="minorHAnsi" w:eastAsia="Calibri" w:hAnsiTheme="minorHAnsi" w:cstheme="minorHAnsi"/>
          <w:sz w:val="22"/>
          <w:szCs w:val="22"/>
        </w:rPr>
        <w:t>r</w:t>
      </w:r>
      <w:r w:rsidRPr="00521C5C">
        <w:rPr>
          <w:rFonts w:asciiTheme="minorHAnsi" w:eastAsia="Calibri" w:hAnsiTheme="minorHAnsi" w:cstheme="minorHAnsi"/>
          <w:spacing w:val="-1"/>
          <w:sz w:val="22"/>
          <w:szCs w:val="22"/>
        </w:rPr>
        <w:t>efe</w:t>
      </w:r>
      <w:r w:rsidRPr="00521C5C">
        <w:rPr>
          <w:rFonts w:asciiTheme="minorHAnsi" w:eastAsia="Calibri" w:hAnsiTheme="minorHAnsi" w:cstheme="minorHAnsi"/>
          <w:sz w:val="22"/>
          <w:szCs w:val="22"/>
        </w:rPr>
        <w:t>r</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pacing w:val="1"/>
          <w:sz w:val="22"/>
          <w:szCs w:val="22"/>
        </w:rPr>
        <w:t>n</w:t>
      </w:r>
      <w:r w:rsidRPr="00521C5C">
        <w:rPr>
          <w:rFonts w:asciiTheme="minorHAnsi" w:eastAsia="Calibri" w:hAnsiTheme="minorHAnsi" w:cstheme="minorHAnsi"/>
          <w:spacing w:val="2"/>
          <w:sz w:val="22"/>
          <w:szCs w:val="22"/>
        </w:rPr>
        <w:t>c</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9"/>
          <w:sz w:val="22"/>
          <w:szCs w:val="22"/>
        </w:rPr>
        <w:t xml:space="preserve"> </w:t>
      </w:r>
      <w:r w:rsidRPr="00521C5C">
        <w:rPr>
          <w:rFonts w:asciiTheme="minorHAnsi" w:eastAsia="Calibri" w:hAnsiTheme="minorHAnsi" w:cstheme="minorHAnsi"/>
          <w:spacing w:val="3"/>
          <w:sz w:val="22"/>
          <w:szCs w:val="22"/>
        </w:rPr>
        <w:t>c</w:t>
      </w:r>
      <w:r w:rsidRPr="00521C5C">
        <w:rPr>
          <w:rFonts w:asciiTheme="minorHAnsi" w:eastAsia="Calibri" w:hAnsiTheme="minorHAnsi" w:cstheme="minorHAnsi"/>
          <w:spacing w:val="1"/>
          <w:sz w:val="22"/>
          <w:szCs w:val="22"/>
        </w:rPr>
        <w:t>h</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ck</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z w:val="22"/>
          <w:szCs w:val="22"/>
        </w:rPr>
        <w:t>.</w:t>
      </w:r>
    </w:p>
    <w:p w14:paraId="7BD3FAA7" w14:textId="77777777" w:rsidR="00500A87" w:rsidRPr="00521C5C" w:rsidRDefault="00500A87">
      <w:pPr>
        <w:spacing w:before="8" w:line="100" w:lineRule="exact"/>
        <w:rPr>
          <w:rFonts w:asciiTheme="minorHAnsi" w:hAnsiTheme="minorHAnsi" w:cstheme="minorHAnsi"/>
          <w:sz w:val="22"/>
          <w:szCs w:val="22"/>
        </w:rPr>
      </w:pPr>
    </w:p>
    <w:p w14:paraId="0E43E4F0" w14:textId="20EC6047" w:rsidR="00500A87" w:rsidRPr="00521C5C" w:rsidRDefault="00C46160">
      <w:pPr>
        <w:ind w:left="100"/>
        <w:rPr>
          <w:rFonts w:asciiTheme="minorHAnsi" w:eastAsia="Calibri" w:hAnsiTheme="minorHAnsi" w:cstheme="minorHAnsi"/>
          <w:sz w:val="22"/>
          <w:szCs w:val="22"/>
        </w:rPr>
      </w:pPr>
      <w:r w:rsidRPr="00521C5C">
        <w:rPr>
          <w:rFonts w:asciiTheme="minorHAnsi" w:eastAsia="Calibri" w:hAnsiTheme="minorHAnsi" w:cstheme="minorHAnsi"/>
          <w:sz w:val="22"/>
          <w:szCs w:val="22"/>
        </w:rPr>
        <w:t xml:space="preserve">6.1   </w:t>
      </w:r>
      <w:r w:rsidRPr="00521C5C">
        <w:rPr>
          <w:rFonts w:asciiTheme="minorHAnsi" w:eastAsia="Calibri" w:hAnsiTheme="minorHAnsi" w:cstheme="minorHAnsi"/>
          <w:spacing w:val="16"/>
          <w:sz w:val="22"/>
          <w:szCs w:val="22"/>
        </w:rPr>
        <w:t xml:space="preserve"> </w:t>
      </w:r>
      <w:r w:rsidR="00E334E4" w:rsidRPr="00521C5C">
        <w:rPr>
          <w:rFonts w:asciiTheme="minorHAnsi" w:eastAsia="Calibri" w:hAnsiTheme="minorHAnsi" w:cstheme="minorHAnsi"/>
          <w:spacing w:val="-1"/>
          <w:sz w:val="22"/>
          <w:szCs w:val="22"/>
        </w:rPr>
        <w:t>PHD</w:t>
      </w:r>
      <w:r w:rsidRPr="00521C5C">
        <w:rPr>
          <w:rFonts w:asciiTheme="minorHAnsi" w:eastAsia="Calibri" w:hAnsiTheme="minorHAnsi" w:cstheme="minorHAnsi"/>
          <w:spacing w:val="-6"/>
          <w:sz w:val="22"/>
          <w:szCs w:val="22"/>
        </w:rPr>
        <w:t xml:space="preserve"> </w:t>
      </w:r>
      <w:r w:rsidRPr="00521C5C">
        <w:rPr>
          <w:rFonts w:asciiTheme="minorHAnsi" w:eastAsia="Calibri" w:hAnsiTheme="minorHAnsi" w:cstheme="minorHAnsi"/>
          <w:sz w:val="22"/>
          <w:szCs w:val="22"/>
        </w:rPr>
        <w:t>will</w:t>
      </w:r>
      <w:r w:rsidRPr="00521C5C">
        <w:rPr>
          <w:rFonts w:asciiTheme="minorHAnsi" w:eastAsia="Calibri" w:hAnsiTheme="minorHAnsi" w:cstheme="minorHAnsi"/>
          <w:spacing w:val="-1"/>
          <w:sz w:val="22"/>
          <w:szCs w:val="22"/>
        </w:rPr>
        <w:t xml:space="preserve"> f</w:t>
      </w:r>
      <w:r w:rsidRPr="00521C5C">
        <w:rPr>
          <w:rFonts w:asciiTheme="minorHAnsi" w:eastAsia="Calibri" w:hAnsiTheme="minorHAnsi" w:cstheme="minorHAnsi"/>
          <w:sz w:val="22"/>
          <w:szCs w:val="22"/>
        </w:rPr>
        <w:t>ir</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z w:val="22"/>
          <w:szCs w:val="22"/>
        </w:rPr>
        <w:t>t</w:t>
      </w:r>
      <w:r w:rsidRPr="00521C5C">
        <w:rPr>
          <w:rFonts w:asciiTheme="minorHAnsi" w:eastAsia="Calibri" w:hAnsiTheme="minorHAnsi" w:cstheme="minorHAnsi"/>
          <w:spacing w:val="-2"/>
          <w:sz w:val="22"/>
          <w:szCs w:val="22"/>
        </w:rPr>
        <w:t xml:space="preserve"> </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pacing w:val="1"/>
          <w:sz w:val="22"/>
          <w:szCs w:val="22"/>
        </w:rPr>
        <w:t>v</w:t>
      </w:r>
      <w:r w:rsidRPr="00521C5C">
        <w:rPr>
          <w:rFonts w:asciiTheme="minorHAnsi" w:eastAsia="Calibri" w:hAnsiTheme="minorHAnsi" w:cstheme="minorHAnsi"/>
          <w:sz w:val="22"/>
          <w:szCs w:val="22"/>
        </w:rPr>
        <w:t>al</w:t>
      </w:r>
      <w:r w:rsidRPr="00521C5C">
        <w:rPr>
          <w:rFonts w:asciiTheme="minorHAnsi" w:eastAsia="Calibri" w:hAnsiTheme="minorHAnsi" w:cstheme="minorHAnsi"/>
          <w:spacing w:val="1"/>
          <w:sz w:val="22"/>
          <w:szCs w:val="22"/>
        </w:rPr>
        <w:t>u</w:t>
      </w:r>
      <w:r w:rsidRPr="00521C5C">
        <w:rPr>
          <w:rFonts w:asciiTheme="minorHAnsi" w:eastAsia="Calibri" w:hAnsiTheme="minorHAnsi" w:cstheme="minorHAnsi"/>
          <w:sz w:val="22"/>
          <w:szCs w:val="22"/>
        </w:rPr>
        <w:t>a</w:t>
      </w:r>
      <w:r w:rsidRPr="00521C5C">
        <w:rPr>
          <w:rFonts w:asciiTheme="minorHAnsi" w:eastAsia="Calibri" w:hAnsiTheme="minorHAnsi" w:cstheme="minorHAnsi"/>
          <w:spacing w:val="1"/>
          <w:sz w:val="22"/>
          <w:szCs w:val="22"/>
        </w:rPr>
        <w:t>t</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8"/>
          <w:sz w:val="22"/>
          <w:szCs w:val="22"/>
        </w:rPr>
        <w:t xml:space="preserve"> </w:t>
      </w:r>
      <w:r w:rsidRPr="00521C5C">
        <w:rPr>
          <w:rFonts w:asciiTheme="minorHAnsi" w:eastAsia="Calibri" w:hAnsiTheme="minorHAnsi" w:cstheme="minorHAnsi"/>
          <w:spacing w:val="1"/>
          <w:sz w:val="22"/>
          <w:szCs w:val="22"/>
        </w:rPr>
        <w:t>th</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4"/>
          <w:sz w:val="22"/>
          <w:szCs w:val="22"/>
        </w:rPr>
        <w:t xml:space="preserve"> </w:t>
      </w:r>
      <w:r w:rsidRPr="00521C5C">
        <w:rPr>
          <w:rFonts w:asciiTheme="minorHAnsi" w:eastAsia="Calibri" w:hAnsiTheme="minorHAnsi" w:cstheme="minorHAnsi"/>
          <w:sz w:val="22"/>
          <w:szCs w:val="22"/>
        </w:rPr>
        <w:t>c</w:t>
      </w:r>
      <w:r w:rsidRPr="00521C5C">
        <w:rPr>
          <w:rFonts w:asciiTheme="minorHAnsi" w:eastAsia="Calibri" w:hAnsiTheme="minorHAnsi" w:cstheme="minorHAnsi"/>
          <w:spacing w:val="1"/>
          <w:sz w:val="22"/>
          <w:szCs w:val="22"/>
        </w:rPr>
        <w:t>o</w:t>
      </w:r>
      <w:r w:rsidRPr="00521C5C">
        <w:rPr>
          <w:rFonts w:asciiTheme="minorHAnsi" w:eastAsia="Calibri" w:hAnsiTheme="minorHAnsi" w:cstheme="minorHAnsi"/>
          <w:spacing w:val="-1"/>
          <w:sz w:val="22"/>
          <w:szCs w:val="22"/>
        </w:rPr>
        <w:t>m</w:t>
      </w:r>
      <w:r w:rsidRPr="00521C5C">
        <w:rPr>
          <w:rFonts w:asciiTheme="minorHAnsi" w:eastAsia="Calibri" w:hAnsiTheme="minorHAnsi" w:cstheme="minorHAnsi"/>
          <w:spacing w:val="1"/>
          <w:sz w:val="22"/>
          <w:szCs w:val="22"/>
        </w:rPr>
        <w:t>p</w:t>
      </w:r>
      <w:r w:rsidRPr="00521C5C">
        <w:rPr>
          <w:rFonts w:asciiTheme="minorHAnsi" w:eastAsia="Calibri" w:hAnsiTheme="minorHAnsi" w:cstheme="minorHAnsi"/>
          <w:sz w:val="22"/>
          <w:szCs w:val="22"/>
        </w:rPr>
        <w:t>l</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pacing w:val="3"/>
          <w:sz w:val="22"/>
          <w:szCs w:val="22"/>
        </w:rPr>
        <w:t>t</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pacing w:val="1"/>
          <w:sz w:val="22"/>
          <w:szCs w:val="22"/>
        </w:rPr>
        <w:t>n</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z w:val="22"/>
          <w:szCs w:val="22"/>
        </w:rPr>
        <w:t>s</w:t>
      </w:r>
      <w:r w:rsidRPr="00521C5C">
        <w:rPr>
          <w:rFonts w:asciiTheme="minorHAnsi" w:eastAsia="Calibri" w:hAnsiTheme="minorHAnsi" w:cstheme="minorHAnsi"/>
          <w:spacing w:val="-10"/>
          <w:sz w:val="22"/>
          <w:szCs w:val="22"/>
        </w:rPr>
        <w:t xml:space="preserve"> </w:t>
      </w:r>
      <w:r w:rsidRPr="00521C5C">
        <w:rPr>
          <w:rFonts w:asciiTheme="minorHAnsi" w:eastAsia="Calibri" w:hAnsiTheme="minorHAnsi" w:cstheme="minorHAnsi"/>
          <w:spacing w:val="1"/>
          <w:sz w:val="22"/>
          <w:szCs w:val="22"/>
        </w:rPr>
        <w:t>an</w:t>
      </w:r>
      <w:r w:rsidRPr="00521C5C">
        <w:rPr>
          <w:rFonts w:asciiTheme="minorHAnsi" w:eastAsia="Calibri" w:hAnsiTheme="minorHAnsi" w:cstheme="minorHAnsi"/>
          <w:sz w:val="22"/>
          <w:szCs w:val="22"/>
        </w:rPr>
        <w:t>d</w:t>
      </w:r>
      <w:r w:rsidRPr="00521C5C">
        <w:rPr>
          <w:rFonts w:asciiTheme="minorHAnsi" w:eastAsia="Calibri" w:hAnsiTheme="minorHAnsi" w:cstheme="minorHAnsi"/>
          <w:spacing w:val="-2"/>
          <w:sz w:val="22"/>
          <w:szCs w:val="22"/>
        </w:rPr>
        <w:t xml:space="preserve"> </w:t>
      </w:r>
      <w:r w:rsidRPr="00521C5C">
        <w:rPr>
          <w:rFonts w:asciiTheme="minorHAnsi" w:eastAsia="Calibri" w:hAnsiTheme="minorHAnsi" w:cstheme="minorHAnsi"/>
          <w:sz w:val="22"/>
          <w:szCs w:val="22"/>
        </w:rPr>
        <w:t>r</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pacing w:val="1"/>
          <w:sz w:val="22"/>
          <w:szCs w:val="22"/>
        </w:rPr>
        <w:t>sp</w:t>
      </w:r>
      <w:r w:rsidRPr="00521C5C">
        <w:rPr>
          <w:rFonts w:asciiTheme="minorHAnsi" w:eastAsia="Calibri" w:hAnsiTheme="minorHAnsi" w:cstheme="minorHAnsi"/>
          <w:sz w:val="22"/>
          <w:szCs w:val="22"/>
        </w:rPr>
        <w:t>o</w:t>
      </w:r>
      <w:r w:rsidRPr="00521C5C">
        <w:rPr>
          <w:rFonts w:asciiTheme="minorHAnsi" w:eastAsia="Calibri" w:hAnsiTheme="minorHAnsi" w:cstheme="minorHAnsi"/>
          <w:spacing w:val="-1"/>
          <w:sz w:val="22"/>
          <w:szCs w:val="22"/>
        </w:rPr>
        <w:t>n</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z w:val="22"/>
          <w:szCs w:val="22"/>
        </w:rPr>
        <w:t>i</w:t>
      </w:r>
      <w:r w:rsidRPr="00521C5C">
        <w:rPr>
          <w:rFonts w:asciiTheme="minorHAnsi" w:eastAsia="Calibri" w:hAnsiTheme="minorHAnsi" w:cstheme="minorHAnsi"/>
          <w:spacing w:val="1"/>
          <w:sz w:val="22"/>
          <w:szCs w:val="22"/>
        </w:rPr>
        <w:t>v</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pacing w:val="1"/>
          <w:sz w:val="22"/>
          <w:szCs w:val="22"/>
        </w:rPr>
        <w:t>n</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pacing w:val="7"/>
          <w:sz w:val="22"/>
          <w:szCs w:val="22"/>
        </w:rPr>
        <w:t>s</w:t>
      </w:r>
      <w:r w:rsidRPr="00521C5C">
        <w:rPr>
          <w:rFonts w:asciiTheme="minorHAnsi" w:eastAsia="Calibri" w:hAnsiTheme="minorHAnsi" w:cstheme="minorHAnsi"/>
          <w:sz w:val="22"/>
          <w:szCs w:val="22"/>
        </w:rPr>
        <w:t>s</w:t>
      </w:r>
      <w:r w:rsidRPr="00521C5C">
        <w:rPr>
          <w:rFonts w:asciiTheme="minorHAnsi" w:eastAsia="Calibri" w:hAnsiTheme="minorHAnsi" w:cstheme="minorHAnsi"/>
          <w:spacing w:val="-11"/>
          <w:sz w:val="22"/>
          <w:szCs w:val="22"/>
        </w:rPr>
        <w:t xml:space="preserve"> </w:t>
      </w:r>
      <w:r w:rsidRPr="00521C5C">
        <w:rPr>
          <w:rFonts w:asciiTheme="minorHAnsi" w:eastAsia="Calibri" w:hAnsiTheme="minorHAnsi" w:cstheme="minorHAnsi"/>
          <w:spacing w:val="1"/>
          <w:sz w:val="22"/>
          <w:szCs w:val="22"/>
        </w:rPr>
        <w:t>o</w:t>
      </w:r>
      <w:r w:rsidRPr="00521C5C">
        <w:rPr>
          <w:rFonts w:asciiTheme="minorHAnsi" w:eastAsia="Calibri" w:hAnsiTheme="minorHAnsi" w:cstheme="minorHAnsi"/>
          <w:sz w:val="22"/>
          <w:szCs w:val="22"/>
        </w:rPr>
        <w:t>f</w:t>
      </w:r>
      <w:r w:rsidRPr="00521C5C">
        <w:rPr>
          <w:rFonts w:asciiTheme="minorHAnsi" w:eastAsia="Calibri" w:hAnsiTheme="minorHAnsi" w:cstheme="minorHAnsi"/>
          <w:spacing w:val="-3"/>
          <w:sz w:val="22"/>
          <w:szCs w:val="22"/>
        </w:rPr>
        <w:t xml:space="preserve"> </w:t>
      </w:r>
      <w:r w:rsidRPr="00521C5C">
        <w:rPr>
          <w:rFonts w:asciiTheme="minorHAnsi" w:eastAsia="Calibri" w:hAnsiTheme="minorHAnsi" w:cstheme="minorHAnsi"/>
          <w:spacing w:val="1"/>
          <w:sz w:val="22"/>
          <w:szCs w:val="22"/>
        </w:rPr>
        <w:t>P</w:t>
      </w:r>
      <w:r w:rsidRPr="00521C5C">
        <w:rPr>
          <w:rFonts w:asciiTheme="minorHAnsi" w:eastAsia="Calibri" w:hAnsiTheme="minorHAnsi" w:cstheme="minorHAnsi"/>
          <w:sz w:val="22"/>
          <w:szCs w:val="22"/>
        </w:rPr>
        <w:t>r</w:t>
      </w:r>
      <w:r w:rsidRPr="00521C5C">
        <w:rPr>
          <w:rFonts w:asciiTheme="minorHAnsi" w:eastAsia="Calibri" w:hAnsiTheme="minorHAnsi" w:cstheme="minorHAnsi"/>
          <w:spacing w:val="1"/>
          <w:sz w:val="22"/>
          <w:szCs w:val="22"/>
        </w:rPr>
        <w:t>op</w:t>
      </w:r>
      <w:r w:rsidRPr="00521C5C">
        <w:rPr>
          <w:rFonts w:asciiTheme="minorHAnsi" w:eastAsia="Calibri" w:hAnsiTheme="minorHAnsi" w:cstheme="minorHAnsi"/>
          <w:sz w:val="22"/>
          <w:szCs w:val="22"/>
        </w:rPr>
        <w:t>o</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z w:val="22"/>
          <w:szCs w:val="22"/>
        </w:rPr>
        <w:t>als</w:t>
      </w:r>
      <w:r w:rsidRPr="00521C5C">
        <w:rPr>
          <w:rFonts w:asciiTheme="minorHAnsi" w:eastAsia="Calibri" w:hAnsiTheme="minorHAnsi" w:cstheme="minorHAnsi"/>
          <w:spacing w:val="-9"/>
          <w:sz w:val="22"/>
          <w:szCs w:val="22"/>
        </w:rPr>
        <w:t xml:space="preserve"> </w:t>
      </w:r>
      <w:r w:rsidRPr="00521C5C">
        <w:rPr>
          <w:rFonts w:asciiTheme="minorHAnsi" w:eastAsia="Calibri" w:hAnsiTheme="minorHAnsi" w:cstheme="minorHAnsi"/>
          <w:sz w:val="22"/>
          <w:szCs w:val="22"/>
        </w:rPr>
        <w:t>in</w:t>
      </w:r>
      <w:r w:rsidRPr="00521C5C">
        <w:rPr>
          <w:rFonts w:asciiTheme="minorHAnsi" w:eastAsia="Calibri" w:hAnsiTheme="minorHAnsi" w:cstheme="minorHAnsi"/>
          <w:spacing w:val="-1"/>
          <w:sz w:val="22"/>
          <w:szCs w:val="22"/>
        </w:rPr>
        <w:t xml:space="preserve"> </w:t>
      </w:r>
      <w:r w:rsidRPr="00521C5C">
        <w:rPr>
          <w:rFonts w:asciiTheme="minorHAnsi" w:eastAsia="Calibri" w:hAnsiTheme="minorHAnsi" w:cstheme="minorHAnsi"/>
          <w:sz w:val="22"/>
          <w:szCs w:val="22"/>
        </w:rPr>
        <w:t>r</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la</w:t>
      </w:r>
      <w:r w:rsidRPr="00521C5C">
        <w:rPr>
          <w:rFonts w:asciiTheme="minorHAnsi" w:eastAsia="Calibri" w:hAnsiTheme="minorHAnsi" w:cstheme="minorHAnsi"/>
          <w:spacing w:val="1"/>
          <w:sz w:val="22"/>
          <w:szCs w:val="22"/>
        </w:rPr>
        <w:t>t</w:t>
      </w:r>
      <w:r w:rsidRPr="00521C5C">
        <w:rPr>
          <w:rFonts w:asciiTheme="minorHAnsi" w:eastAsia="Calibri" w:hAnsiTheme="minorHAnsi" w:cstheme="minorHAnsi"/>
          <w:sz w:val="22"/>
          <w:szCs w:val="22"/>
        </w:rPr>
        <w:t>ion</w:t>
      </w:r>
      <w:r w:rsidRPr="00521C5C">
        <w:rPr>
          <w:rFonts w:asciiTheme="minorHAnsi" w:eastAsia="Calibri" w:hAnsiTheme="minorHAnsi" w:cstheme="minorHAnsi"/>
          <w:spacing w:val="-5"/>
          <w:sz w:val="22"/>
          <w:szCs w:val="22"/>
        </w:rPr>
        <w:t xml:space="preserve"> </w:t>
      </w:r>
      <w:r w:rsidRPr="00521C5C">
        <w:rPr>
          <w:rFonts w:asciiTheme="minorHAnsi" w:eastAsia="Calibri" w:hAnsiTheme="minorHAnsi" w:cstheme="minorHAnsi"/>
          <w:spacing w:val="-1"/>
          <w:sz w:val="22"/>
          <w:szCs w:val="22"/>
        </w:rPr>
        <w:t>t</w:t>
      </w:r>
      <w:r w:rsidRPr="00521C5C">
        <w:rPr>
          <w:rFonts w:asciiTheme="minorHAnsi" w:eastAsia="Calibri" w:hAnsiTheme="minorHAnsi" w:cstheme="minorHAnsi"/>
          <w:sz w:val="22"/>
          <w:szCs w:val="22"/>
        </w:rPr>
        <w:t>o:</w:t>
      </w:r>
    </w:p>
    <w:p w14:paraId="5DB27FDC" w14:textId="77777777" w:rsidR="00500A87" w:rsidRPr="00521C5C" w:rsidRDefault="00C46160">
      <w:pPr>
        <w:spacing w:before="80"/>
        <w:ind w:left="528"/>
        <w:rPr>
          <w:rFonts w:asciiTheme="minorHAnsi" w:eastAsia="Calibri" w:hAnsiTheme="minorHAnsi" w:cstheme="minorHAnsi"/>
          <w:sz w:val="22"/>
          <w:szCs w:val="22"/>
        </w:rPr>
      </w:pPr>
      <w:r w:rsidRPr="00521C5C">
        <w:rPr>
          <w:rFonts w:asciiTheme="minorHAnsi" w:eastAsia="MS UI Gothic" w:hAnsiTheme="minorHAnsi" w:cstheme="minorHAnsi"/>
          <w:w w:val="169"/>
          <w:sz w:val="22"/>
          <w:szCs w:val="22"/>
        </w:rPr>
        <w:t>▪</w:t>
      </w:r>
      <w:r w:rsidRPr="00521C5C">
        <w:rPr>
          <w:rFonts w:asciiTheme="minorHAnsi" w:eastAsia="MS UI Gothic" w:hAnsiTheme="minorHAnsi" w:cstheme="minorHAnsi"/>
          <w:spacing w:val="87"/>
          <w:w w:val="169"/>
          <w:sz w:val="22"/>
          <w:szCs w:val="22"/>
        </w:rPr>
        <w:t xml:space="preserve"> </w:t>
      </w:r>
      <w:r w:rsidRPr="00521C5C">
        <w:rPr>
          <w:rFonts w:asciiTheme="minorHAnsi" w:eastAsia="Calibri" w:hAnsiTheme="minorHAnsi" w:cstheme="minorHAnsi"/>
          <w:spacing w:val="-1"/>
          <w:sz w:val="22"/>
          <w:szCs w:val="22"/>
        </w:rPr>
        <w:t>T</w:t>
      </w:r>
      <w:r w:rsidRPr="00521C5C">
        <w:rPr>
          <w:rFonts w:asciiTheme="minorHAnsi" w:eastAsia="Calibri" w:hAnsiTheme="minorHAnsi" w:cstheme="minorHAnsi"/>
          <w:sz w:val="22"/>
          <w:szCs w:val="22"/>
        </w:rPr>
        <w:t>i</w:t>
      </w:r>
      <w:r w:rsidRPr="00521C5C">
        <w:rPr>
          <w:rFonts w:asciiTheme="minorHAnsi" w:eastAsia="Calibri" w:hAnsiTheme="minorHAnsi" w:cstheme="minorHAnsi"/>
          <w:spacing w:val="1"/>
          <w:sz w:val="22"/>
          <w:szCs w:val="22"/>
        </w:rPr>
        <w:t>m</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5"/>
          <w:sz w:val="22"/>
          <w:szCs w:val="22"/>
        </w:rPr>
        <w:t xml:space="preserve"> </w:t>
      </w:r>
      <w:r w:rsidRPr="00521C5C">
        <w:rPr>
          <w:rFonts w:asciiTheme="minorHAnsi" w:eastAsia="Calibri" w:hAnsiTheme="minorHAnsi" w:cstheme="minorHAnsi"/>
          <w:spacing w:val="1"/>
          <w:sz w:val="22"/>
          <w:szCs w:val="22"/>
        </w:rPr>
        <w:t>o</w:t>
      </w:r>
      <w:r w:rsidRPr="00521C5C">
        <w:rPr>
          <w:rFonts w:asciiTheme="minorHAnsi" w:eastAsia="Calibri" w:hAnsiTheme="minorHAnsi" w:cstheme="minorHAnsi"/>
          <w:sz w:val="22"/>
          <w:szCs w:val="22"/>
        </w:rPr>
        <w:t>f</w:t>
      </w:r>
      <w:r w:rsidRPr="00521C5C">
        <w:rPr>
          <w:rFonts w:asciiTheme="minorHAnsi" w:eastAsia="Calibri" w:hAnsiTheme="minorHAnsi" w:cstheme="minorHAnsi"/>
          <w:spacing w:val="-2"/>
          <w:sz w:val="22"/>
          <w:szCs w:val="22"/>
        </w:rPr>
        <w:t xml:space="preserve"> </w:t>
      </w:r>
      <w:r w:rsidRPr="00521C5C">
        <w:rPr>
          <w:rFonts w:asciiTheme="minorHAnsi" w:eastAsia="Calibri" w:hAnsiTheme="minorHAnsi" w:cstheme="minorHAnsi"/>
          <w:spacing w:val="1"/>
          <w:sz w:val="22"/>
          <w:szCs w:val="22"/>
        </w:rPr>
        <w:t>sub</w:t>
      </w:r>
      <w:r w:rsidRPr="00521C5C">
        <w:rPr>
          <w:rFonts w:asciiTheme="minorHAnsi" w:eastAsia="Calibri" w:hAnsiTheme="minorHAnsi" w:cstheme="minorHAnsi"/>
          <w:spacing w:val="-1"/>
          <w:sz w:val="22"/>
          <w:szCs w:val="22"/>
        </w:rPr>
        <w:t>m</w:t>
      </w:r>
      <w:r w:rsidRPr="00521C5C">
        <w:rPr>
          <w:rFonts w:asciiTheme="minorHAnsi" w:eastAsia="Calibri" w:hAnsiTheme="minorHAnsi" w:cstheme="minorHAnsi"/>
          <w:sz w:val="22"/>
          <w:szCs w:val="22"/>
        </w:rPr>
        <w:t>i</w:t>
      </w:r>
      <w:r w:rsidRPr="00521C5C">
        <w:rPr>
          <w:rFonts w:asciiTheme="minorHAnsi" w:eastAsia="Calibri" w:hAnsiTheme="minorHAnsi" w:cstheme="minorHAnsi"/>
          <w:spacing w:val="1"/>
          <w:sz w:val="22"/>
          <w:szCs w:val="22"/>
        </w:rPr>
        <w:t>ss</w:t>
      </w:r>
      <w:r w:rsidRPr="00521C5C">
        <w:rPr>
          <w:rFonts w:asciiTheme="minorHAnsi" w:eastAsia="Calibri" w:hAnsiTheme="minorHAnsi" w:cstheme="minorHAnsi"/>
          <w:sz w:val="22"/>
          <w:szCs w:val="22"/>
        </w:rPr>
        <w:t>ion</w:t>
      </w:r>
      <w:r w:rsidRPr="00521C5C">
        <w:rPr>
          <w:rFonts w:asciiTheme="minorHAnsi" w:eastAsia="Calibri" w:hAnsiTheme="minorHAnsi" w:cstheme="minorHAnsi"/>
          <w:spacing w:val="-6"/>
          <w:sz w:val="22"/>
          <w:szCs w:val="22"/>
        </w:rPr>
        <w:t xml:space="preserve"> </w:t>
      </w:r>
      <w:r w:rsidRPr="00521C5C">
        <w:rPr>
          <w:rFonts w:asciiTheme="minorHAnsi" w:eastAsia="Calibri" w:hAnsiTheme="minorHAnsi" w:cstheme="minorHAnsi"/>
          <w:spacing w:val="1"/>
          <w:sz w:val="22"/>
          <w:szCs w:val="22"/>
        </w:rPr>
        <w:t>sy</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z w:val="22"/>
          <w:szCs w:val="22"/>
        </w:rPr>
        <w:t>tem</w:t>
      </w:r>
      <w:r w:rsidRPr="00521C5C">
        <w:rPr>
          <w:rFonts w:asciiTheme="minorHAnsi" w:eastAsia="Calibri" w:hAnsiTheme="minorHAnsi" w:cstheme="minorHAnsi"/>
          <w:spacing w:val="-7"/>
          <w:sz w:val="22"/>
          <w:szCs w:val="22"/>
        </w:rPr>
        <w:t xml:space="preserve"> </w:t>
      </w:r>
      <w:r w:rsidRPr="00521C5C">
        <w:rPr>
          <w:rFonts w:asciiTheme="minorHAnsi" w:eastAsia="Calibri" w:hAnsiTheme="minorHAnsi" w:cstheme="minorHAnsi"/>
          <w:sz w:val="22"/>
          <w:szCs w:val="22"/>
        </w:rPr>
        <w:t>is follo</w:t>
      </w:r>
      <w:r w:rsidRPr="00521C5C">
        <w:rPr>
          <w:rFonts w:asciiTheme="minorHAnsi" w:eastAsia="Calibri" w:hAnsiTheme="minorHAnsi" w:cstheme="minorHAnsi"/>
          <w:spacing w:val="1"/>
          <w:sz w:val="22"/>
          <w:szCs w:val="22"/>
        </w:rPr>
        <w:t>w</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pacing w:val="2"/>
          <w:sz w:val="22"/>
          <w:szCs w:val="22"/>
        </w:rPr>
        <w:t>d</w:t>
      </w:r>
      <w:r w:rsidRPr="00521C5C">
        <w:rPr>
          <w:rFonts w:asciiTheme="minorHAnsi" w:eastAsia="Calibri" w:hAnsiTheme="minorHAnsi" w:cstheme="minorHAnsi"/>
          <w:sz w:val="22"/>
          <w:szCs w:val="22"/>
        </w:rPr>
        <w:t>.</w:t>
      </w:r>
    </w:p>
    <w:p w14:paraId="23E00F5D" w14:textId="68EA0198" w:rsidR="00500A87" w:rsidRPr="00521C5C" w:rsidRDefault="00C46160">
      <w:pPr>
        <w:spacing w:before="80"/>
        <w:ind w:left="528"/>
        <w:rPr>
          <w:rFonts w:asciiTheme="minorHAnsi" w:eastAsia="Calibri" w:hAnsiTheme="minorHAnsi" w:cstheme="minorHAnsi"/>
          <w:sz w:val="22"/>
          <w:szCs w:val="22"/>
        </w:rPr>
      </w:pPr>
      <w:r w:rsidRPr="00521C5C">
        <w:rPr>
          <w:rFonts w:asciiTheme="minorHAnsi" w:eastAsia="MS UI Gothic" w:hAnsiTheme="minorHAnsi" w:cstheme="minorHAnsi"/>
          <w:w w:val="169"/>
          <w:sz w:val="22"/>
          <w:szCs w:val="22"/>
        </w:rPr>
        <w:t>▪</w:t>
      </w:r>
      <w:r w:rsidRPr="00521C5C">
        <w:rPr>
          <w:rFonts w:asciiTheme="minorHAnsi" w:eastAsia="MS UI Gothic" w:hAnsiTheme="minorHAnsi" w:cstheme="minorHAnsi"/>
          <w:spacing w:val="87"/>
          <w:w w:val="169"/>
          <w:sz w:val="22"/>
          <w:szCs w:val="22"/>
        </w:rPr>
        <w:t xml:space="preserve"> </w:t>
      </w:r>
      <w:r w:rsidRPr="00521C5C">
        <w:rPr>
          <w:rFonts w:asciiTheme="minorHAnsi" w:eastAsia="Calibri" w:hAnsiTheme="minorHAnsi" w:cstheme="minorHAnsi"/>
          <w:sz w:val="22"/>
          <w:szCs w:val="22"/>
        </w:rPr>
        <w:t>Su</w:t>
      </w:r>
      <w:r w:rsidRPr="00521C5C">
        <w:rPr>
          <w:rFonts w:asciiTheme="minorHAnsi" w:eastAsia="Calibri" w:hAnsiTheme="minorHAnsi" w:cstheme="minorHAnsi"/>
          <w:spacing w:val="1"/>
          <w:sz w:val="22"/>
          <w:szCs w:val="22"/>
        </w:rPr>
        <w:t>b</w:t>
      </w:r>
      <w:r w:rsidRPr="00521C5C">
        <w:rPr>
          <w:rFonts w:asciiTheme="minorHAnsi" w:eastAsia="Calibri" w:hAnsiTheme="minorHAnsi" w:cstheme="minorHAnsi"/>
          <w:spacing w:val="-1"/>
          <w:sz w:val="22"/>
          <w:szCs w:val="22"/>
        </w:rPr>
        <w:t>m</w:t>
      </w:r>
      <w:r w:rsidRPr="00521C5C">
        <w:rPr>
          <w:rFonts w:asciiTheme="minorHAnsi" w:eastAsia="Calibri" w:hAnsiTheme="minorHAnsi" w:cstheme="minorHAnsi"/>
          <w:sz w:val="22"/>
          <w:szCs w:val="22"/>
        </w:rPr>
        <w:t>i</w:t>
      </w:r>
      <w:r w:rsidRPr="00521C5C">
        <w:rPr>
          <w:rFonts w:asciiTheme="minorHAnsi" w:eastAsia="Calibri" w:hAnsiTheme="minorHAnsi" w:cstheme="minorHAnsi"/>
          <w:spacing w:val="1"/>
          <w:sz w:val="22"/>
          <w:szCs w:val="22"/>
        </w:rPr>
        <w:t>ss</w:t>
      </w:r>
      <w:r w:rsidRPr="00521C5C">
        <w:rPr>
          <w:rFonts w:asciiTheme="minorHAnsi" w:eastAsia="Calibri" w:hAnsiTheme="minorHAnsi" w:cstheme="minorHAnsi"/>
          <w:sz w:val="22"/>
          <w:szCs w:val="22"/>
        </w:rPr>
        <w:t>ion</w:t>
      </w:r>
      <w:r w:rsidRPr="00521C5C">
        <w:rPr>
          <w:rFonts w:asciiTheme="minorHAnsi" w:eastAsia="Calibri" w:hAnsiTheme="minorHAnsi" w:cstheme="minorHAnsi"/>
          <w:spacing w:val="-8"/>
          <w:sz w:val="22"/>
          <w:szCs w:val="22"/>
        </w:rPr>
        <w:t xml:space="preserve"> </w:t>
      </w:r>
      <w:r w:rsidRPr="00521C5C">
        <w:rPr>
          <w:rFonts w:asciiTheme="minorHAnsi" w:eastAsia="Calibri" w:hAnsiTheme="minorHAnsi" w:cstheme="minorHAnsi"/>
          <w:spacing w:val="1"/>
          <w:sz w:val="22"/>
          <w:szCs w:val="22"/>
        </w:rPr>
        <w:t>o</w:t>
      </w:r>
      <w:r w:rsidRPr="00521C5C">
        <w:rPr>
          <w:rFonts w:asciiTheme="minorHAnsi" w:eastAsia="Calibri" w:hAnsiTheme="minorHAnsi" w:cstheme="minorHAnsi"/>
          <w:sz w:val="22"/>
          <w:szCs w:val="22"/>
        </w:rPr>
        <w:t>f</w:t>
      </w:r>
      <w:r w:rsidRPr="00521C5C">
        <w:rPr>
          <w:rFonts w:asciiTheme="minorHAnsi" w:eastAsia="Calibri" w:hAnsiTheme="minorHAnsi" w:cstheme="minorHAnsi"/>
          <w:spacing w:val="-3"/>
          <w:sz w:val="22"/>
          <w:szCs w:val="22"/>
        </w:rPr>
        <w:t xml:space="preserve"> </w:t>
      </w:r>
      <w:r w:rsidRPr="00521C5C">
        <w:rPr>
          <w:rFonts w:asciiTheme="minorHAnsi" w:eastAsia="Calibri" w:hAnsiTheme="minorHAnsi" w:cstheme="minorHAnsi"/>
          <w:spacing w:val="1"/>
          <w:sz w:val="22"/>
          <w:szCs w:val="22"/>
        </w:rPr>
        <w:t>a</w:t>
      </w:r>
      <w:r w:rsidRPr="00521C5C">
        <w:rPr>
          <w:rFonts w:asciiTheme="minorHAnsi" w:eastAsia="Calibri" w:hAnsiTheme="minorHAnsi" w:cstheme="minorHAnsi"/>
          <w:sz w:val="22"/>
          <w:szCs w:val="22"/>
        </w:rPr>
        <w:t>ll</w:t>
      </w:r>
      <w:r w:rsidRPr="00521C5C">
        <w:rPr>
          <w:rFonts w:asciiTheme="minorHAnsi" w:eastAsia="Calibri" w:hAnsiTheme="minorHAnsi" w:cstheme="minorHAnsi"/>
          <w:spacing w:val="-2"/>
          <w:sz w:val="22"/>
          <w:szCs w:val="22"/>
        </w:rPr>
        <w:t xml:space="preserve"> </w:t>
      </w:r>
      <w:r w:rsidRPr="00521C5C">
        <w:rPr>
          <w:rFonts w:asciiTheme="minorHAnsi" w:eastAsia="Calibri" w:hAnsiTheme="minorHAnsi" w:cstheme="minorHAnsi"/>
          <w:spacing w:val="1"/>
          <w:sz w:val="22"/>
          <w:szCs w:val="22"/>
        </w:rPr>
        <w:t>d</w:t>
      </w:r>
      <w:r w:rsidRPr="00521C5C">
        <w:rPr>
          <w:rFonts w:asciiTheme="minorHAnsi" w:eastAsia="Calibri" w:hAnsiTheme="minorHAnsi" w:cstheme="minorHAnsi"/>
          <w:sz w:val="22"/>
          <w:szCs w:val="22"/>
        </w:rPr>
        <w:t>oc</w:t>
      </w:r>
      <w:r w:rsidRPr="00521C5C">
        <w:rPr>
          <w:rFonts w:asciiTheme="minorHAnsi" w:eastAsia="Calibri" w:hAnsiTheme="minorHAnsi" w:cstheme="minorHAnsi"/>
          <w:spacing w:val="1"/>
          <w:sz w:val="22"/>
          <w:szCs w:val="22"/>
        </w:rPr>
        <w:t>u</w:t>
      </w:r>
      <w:r w:rsidRPr="00521C5C">
        <w:rPr>
          <w:rFonts w:asciiTheme="minorHAnsi" w:eastAsia="Calibri" w:hAnsiTheme="minorHAnsi" w:cstheme="minorHAnsi"/>
          <w:spacing w:val="-1"/>
          <w:sz w:val="22"/>
          <w:szCs w:val="22"/>
        </w:rPr>
        <w:t>me</w:t>
      </w:r>
      <w:r w:rsidRPr="00521C5C">
        <w:rPr>
          <w:rFonts w:asciiTheme="minorHAnsi" w:eastAsia="Calibri" w:hAnsiTheme="minorHAnsi" w:cstheme="minorHAnsi"/>
          <w:spacing w:val="1"/>
          <w:sz w:val="22"/>
          <w:szCs w:val="22"/>
        </w:rPr>
        <w:t>n</w:t>
      </w:r>
      <w:r w:rsidRPr="00521C5C">
        <w:rPr>
          <w:rFonts w:asciiTheme="minorHAnsi" w:eastAsia="Calibri" w:hAnsiTheme="minorHAnsi" w:cstheme="minorHAnsi"/>
          <w:sz w:val="22"/>
          <w:szCs w:val="22"/>
        </w:rPr>
        <w:t>t</w:t>
      </w:r>
      <w:r w:rsidRPr="00521C5C">
        <w:rPr>
          <w:rFonts w:asciiTheme="minorHAnsi" w:eastAsia="Calibri" w:hAnsiTheme="minorHAnsi" w:cstheme="minorHAnsi"/>
          <w:spacing w:val="-7"/>
          <w:sz w:val="22"/>
          <w:szCs w:val="22"/>
        </w:rPr>
        <w:t xml:space="preserve"> </w:t>
      </w:r>
      <w:r w:rsidRPr="00521C5C">
        <w:rPr>
          <w:rFonts w:asciiTheme="minorHAnsi" w:eastAsia="Calibri" w:hAnsiTheme="minorHAnsi" w:cstheme="minorHAnsi"/>
          <w:sz w:val="22"/>
          <w:szCs w:val="22"/>
        </w:rPr>
        <w:t>r</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pacing w:val="1"/>
          <w:sz w:val="22"/>
          <w:szCs w:val="22"/>
        </w:rPr>
        <w:t>qu</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z w:val="22"/>
          <w:szCs w:val="22"/>
        </w:rPr>
        <w:t>ted</w:t>
      </w:r>
      <w:r w:rsidRPr="00521C5C">
        <w:rPr>
          <w:rFonts w:asciiTheme="minorHAnsi" w:eastAsia="Calibri" w:hAnsiTheme="minorHAnsi" w:cstheme="minorHAnsi"/>
          <w:spacing w:val="-8"/>
          <w:sz w:val="22"/>
          <w:szCs w:val="22"/>
        </w:rPr>
        <w:t xml:space="preserve"> </w:t>
      </w:r>
      <w:r w:rsidRPr="00521C5C">
        <w:rPr>
          <w:rFonts w:asciiTheme="minorHAnsi" w:eastAsia="Calibri" w:hAnsiTheme="minorHAnsi" w:cstheme="minorHAnsi"/>
          <w:sz w:val="22"/>
          <w:szCs w:val="22"/>
        </w:rPr>
        <w:t>in</w:t>
      </w:r>
      <w:r w:rsidRPr="00521C5C">
        <w:rPr>
          <w:rFonts w:asciiTheme="minorHAnsi" w:eastAsia="Calibri" w:hAnsiTheme="minorHAnsi" w:cstheme="minorHAnsi"/>
          <w:spacing w:val="-1"/>
          <w:sz w:val="22"/>
          <w:szCs w:val="22"/>
        </w:rPr>
        <w:t xml:space="preserve"> </w:t>
      </w:r>
      <w:r w:rsidRPr="00521C5C">
        <w:rPr>
          <w:rFonts w:asciiTheme="minorHAnsi" w:eastAsia="Calibri" w:hAnsiTheme="minorHAnsi" w:cstheme="minorHAnsi"/>
          <w:sz w:val="22"/>
          <w:szCs w:val="22"/>
        </w:rPr>
        <w:t>Se</w:t>
      </w:r>
      <w:r w:rsidRPr="00521C5C">
        <w:rPr>
          <w:rFonts w:asciiTheme="minorHAnsi" w:eastAsia="Calibri" w:hAnsiTheme="minorHAnsi" w:cstheme="minorHAnsi"/>
          <w:spacing w:val="-1"/>
          <w:sz w:val="22"/>
          <w:szCs w:val="22"/>
        </w:rPr>
        <w:t>c</w:t>
      </w:r>
      <w:r w:rsidRPr="00521C5C">
        <w:rPr>
          <w:rFonts w:asciiTheme="minorHAnsi" w:eastAsia="Calibri" w:hAnsiTheme="minorHAnsi" w:cstheme="minorHAnsi"/>
          <w:sz w:val="22"/>
          <w:szCs w:val="22"/>
        </w:rPr>
        <w:t>ti</w:t>
      </w:r>
      <w:r w:rsidRPr="00521C5C">
        <w:rPr>
          <w:rFonts w:asciiTheme="minorHAnsi" w:eastAsia="Calibri" w:hAnsiTheme="minorHAnsi" w:cstheme="minorHAnsi"/>
          <w:spacing w:val="1"/>
          <w:sz w:val="22"/>
          <w:szCs w:val="22"/>
        </w:rPr>
        <w:t>o</w:t>
      </w:r>
      <w:r w:rsidRPr="00521C5C">
        <w:rPr>
          <w:rFonts w:asciiTheme="minorHAnsi" w:eastAsia="Calibri" w:hAnsiTheme="minorHAnsi" w:cstheme="minorHAnsi"/>
          <w:sz w:val="22"/>
          <w:szCs w:val="22"/>
        </w:rPr>
        <w:t>n 5.</w:t>
      </w:r>
      <w:r w:rsidR="00E334E4" w:rsidRPr="00521C5C">
        <w:rPr>
          <w:rFonts w:asciiTheme="minorHAnsi" w:eastAsia="Calibri" w:hAnsiTheme="minorHAnsi" w:cstheme="minorHAnsi"/>
          <w:sz w:val="22"/>
          <w:szCs w:val="22"/>
        </w:rPr>
        <w:t>1</w:t>
      </w:r>
      <w:r w:rsidRPr="00521C5C">
        <w:rPr>
          <w:rFonts w:asciiTheme="minorHAnsi" w:eastAsia="Calibri" w:hAnsiTheme="minorHAnsi" w:cstheme="minorHAnsi"/>
          <w:sz w:val="22"/>
          <w:szCs w:val="22"/>
        </w:rPr>
        <w:t>.</w:t>
      </w:r>
    </w:p>
    <w:p w14:paraId="65BA2099" w14:textId="77777777" w:rsidR="00500A87" w:rsidRPr="00521C5C" w:rsidRDefault="00C46160">
      <w:pPr>
        <w:spacing w:before="80"/>
        <w:ind w:left="528"/>
        <w:rPr>
          <w:rFonts w:asciiTheme="minorHAnsi" w:eastAsia="Calibri" w:hAnsiTheme="minorHAnsi" w:cstheme="minorHAnsi"/>
          <w:sz w:val="22"/>
          <w:szCs w:val="22"/>
        </w:rPr>
      </w:pPr>
      <w:r w:rsidRPr="00521C5C">
        <w:rPr>
          <w:rFonts w:asciiTheme="minorHAnsi" w:eastAsia="MS UI Gothic" w:hAnsiTheme="minorHAnsi" w:cstheme="minorHAnsi"/>
          <w:w w:val="169"/>
          <w:sz w:val="22"/>
          <w:szCs w:val="22"/>
        </w:rPr>
        <w:t>▪</w:t>
      </w:r>
      <w:r w:rsidRPr="00521C5C">
        <w:rPr>
          <w:rFonts w:asciiTheme="minorHAnsi" w:eastAsia="MS UI Gothic" w:hAnsiTheme="minorHAnsi" w:cstheme="minorHAnsi"/>
          <w:spacing w:val="87"/>
          <w:w w:val="169"/>
          <w:sz w:val="22"/>
          <w:szCs w:val="22"/>
        </w:rPr>
        <w:t xml:space="preserve"> </w:t>
      </w:r>
      <w:r w:rsidRPr="00521C5C">
        <w:rPr>
          <w:rFonts w:asciiTheme="minorHAnsi" w:eastAsia="Calibri" w:hAnsiTheme="minorHAnsi" w:cstheme="minorHAnsi"/>
          <w:spacing w:val="-1"/>
          <w:sz w:val="22"/>
          <w:szCs w:val="22"/>
        </w:rPr>
        <w:t>T</w:t>
      </w:r>
      <w:r w:rsidRPr="00521C5C">
        <w:rPr>
          <w:rFonts w:asciiTheme="minorHAnsi" w:eastAsia="Calibri" w:hAnsiTheme="minorHAnsi" w:cstheme="minorHAnsi"/>
          <w:spacing w:val="1"/>
          <w:sz w:val="22"/>
          <w:szCs w:val="22"/>
        </w:rPr>
        <w:t>h</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4"/>
          <w:sz w:val="22"/>
          <w:szCs w:val="22"/>
        </w:rPr>
        <w:t xml:space="preserve"> </w:t>
      </w:r>
      <w:r w:rsidRPr="00521C5C">
        <w:rPr>
          <w:rFonts w:asciiTheme="minorHAnsi" w:eastAsia="Calibri" w:hAnsiTheme="minorHAnsi" w:cstheme="minorHAnsi"/>
          <w:spacing w:val="2"/>
          <w:sz w:val="22"/>
          <w:szCs w:val="22"/>
        </w:rPr>
        <w:t>T</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c</w:t>
      </w:r>
      <w:r w:rsidRPr="00521C5C">
        <w:rPr>
          <w:rFonts w:asciiTheme="minorHAnsi" w:eastAsia="Calibri" w:hAnsiTheme="minorHAnsi" w:cstheme="minorHAnsi"/>
          <w:spacing w:val="1"/>
          <w:sz w:val="22"/>
          <w:szCs w:val="22"/>
        </w:rPr>
        <w:t>hn</w:t>
      </w:r>
      <w:r w:rsidRPr="00521C5C">
        <w:rPr>
          <w:rFonts w:asciiTheme="minorHAnsi" w:eastAsia="Calibri" w:hAnsiTheme="minorHAnsi" w:cstheme="minorHAnsi"/>
          <w:sz w:val="22"/>
          <w:szCs w:val="22"/>
        </w:rPr>
        <w:t>ical</w:t>
      </w:r>
      <w:r w:rsidRPr="00521C5C">
        <w:rPr>
          <w:rFonts w:asciiTheme="minorHAnsi" w:eastAsia="Calibri" w:hAnsiTheme="minorHAnsi" w:cstheme="minorHAnsi"/>
          <w:spacing w:val="-8"/>
          <w:sz w:val="22"/>
          <w:szCs w:val="22"/>
        </w:rPr>
        <w:t xml:space="preserve"> </w:t>
      </w:r>
      <w:r w:rsidRPr="00521C5C">
        <w:rPr>
          <w:rFonts w:asciiTheme="minorHAnsi" w:eastAsia="Calibri" w:hAnsiTheme="minorHAnsi" w:cstheme="minorHAnsi"/>
          <w:sz w:val="22"/>
          <w:szCs w:val="22"/>
        </w:rPr>
        <w:t>Pr</w:t>
      </w:r>
      <w:r w:rsidRPr="00521C5C">
        <w:rPr>
          <w:rFonts w:asciiTheme="minorHAnsi" w:eastAsia="Calibri" w:hAnsiTheme="minorHAnsi" w:cstheme="minorHAnsi"/>
          <w:spacing w:val="1"/>
          <w:sz w:val="22"/>
          <w:szCs w:val="22"/>
        </w:rPr>
        <w:t>op</w:t>
      </w:r>
      <w:r w:rsidRPr="00521C5C">
        <w:rPr>
          <w:rFonts w:asciiTheme="minorHAnsi" w:eastAsia="Calibri" w:hAnsiTheme="minorHAnsi" w:cstheme="minorHAnsi"/>
          <w:sz w:val="22"/>
          <w:szCs w:val="22"/>
        </w:rPr>
        <w:t>o</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z w:val="22"/>
          <w:szCs w:val="22"/>
        </w:rPr>
        <w:t>al</w:t>
      </w:r>
      <w:r w:rsidRPr="00521C5C">
        <w:rPr>
          <w:rFonts w:asciiTheme="minorHAnsi" w:eastAsia="Calibri" w:hAnsiTheme="minorHAnsi" w:cstheme="minorHAnsi"/>
          <w:spacing w:val="-6"/>
          <w:sz w:val="22"/>
          <w:szCs w:val="22"/>
        </w:rPr>
        <w:t xml:space="preserve"> </w:t>
      </w:r>
      <w:r w:rsidRPr="00521C5C">
        <w:rPr>
          <w:rFonts w:asciiTheme="minorHAnsi" w:eastAsia="Calibri" w:hAnsiTheme="minorHAnsi" w:cstheme="minorHAnsi"/>
          <w:sz w:val="22"/>
          <w:szCs w:val="22"/>
        </w:rPr>
        <w:t>l</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t</w:t>
      </w:r>
      <w:r w:rsidRPr="00521C5C">
        <w:rPr>
          <w:rFonts w:asciiTheme="minorHAnsi" w:eastAsia="Calibri" w:hAnsiTheme="minorHAnsi" w:cstheme="minorHAnsi"/>
          <w:spacing w:val="1"/>
          <w:sz w:val="22"/>
          <w:szCs w:val="22"/>
        </w:rPr>
        <w:t>t</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r</w:t>
      </w:r>
      <w:r w:rsidRPr="00521C5C">
        <w:rPr>
          <w:rFonts w:asciiTheme="minorHAnsi" w:eastAsia="Calibri" w:hAnsiTheme="minorHAnsi" w:cstheme="minorHAnsi"/>
          <w:spacing w:val="-4"/>
          <w:sz w:val="22"/>
          <w:szCs w:val="22"/>
        </w:rPr>
        <w:t xml:space="preserve"> </w:t>
      </w:r>
      <w:r w:rsidRPr="00521C5C">
        <w:rPr>
          <w:rFonts w:asciiTheme="minorHAnsi" w:eastAsia="Calibri" w:hAnsiTheme="minorHAnsi" w:cstheme="minorHAnsi"/>
          <w:spacing w:val="2"/>
          <w:sz w:val="22"/>
          <w:szCs w:val="22"/>
        </w:rPr>
        <w:t>i</w:t>
      </w:r>
      <w:r w:rsidRPr="00521C5C">
        <w:rPr>
          <w:rFonts w:asciiTheme="minorHAnsi" w:eastAsia="Calibri" w:hAnsiTheme="minorHAnsi" w:cstheme="minorHAnsi"/>
          <w:sz w:val="22"/>
          <w:szCs w:val="22"/>
        </w:rPr>
        <w:t xml:space="preserve">s </w:t>
      </w:r>
      <w:r w:rsidRPr="00521C5C">
        <w:rPr>
          <w:rFonts w:asciiTheme="minorHAnsi" w:eastAsia="Calibri" w:hAnsiTheme="minorHAnsi" w:cstheme="minorHAnsi"/>
          <w:spacing w:val="1"/>
          <w:sz w:val="22"/>
          <w:szCs w:val="22"/>
        </w:rPr>
        <w:t>du</w:t>
      </w:r>
      <w:r w:rsidRPr="00521C5C">
        <w:rPr>
          <w:rFonts w:asciiTheme="minorHAnsi" w:eastAsia="Calibri" w:hAnsiTheme="minorHAnsi" w:cstheme="minorHAnsi"/>
          <w:sz w:val="22"/>
          <w:szCs w:val="22"/>
        </w:rPr>
        <w:t>ly</w:t>
      </w:r>
      <w:r w:rsidRPr="00521C5C">
        <w:rPr>
          <w:rFonts w:asciiTheme="minorHAnsi" w:eastAsia="Calibri" w:hAnsiTheme="minorHAnsi" w:cstheme="minorHAnsi"/>
          <w:spacing w:val="-4"/>
          <w:sz w:val="22"/>
          <w:szCs w:val="22"/>
        </w:rPr>
        <w:t xml:space="preserve"> </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z w:val="22"/>
          <w:szCs w:val="22"/>
        </w:rPr>
        <w:t>igned</w:t>
      </w:r>
    </w:p>
    <w:p w14:paraId="3081882A" w14:textId="77777777" w:rsidR="00500A87" w:rsidRPr="00521C5C" w:rsidRDefault="00500A87">
      <w:pPr>
        <w:spacing w:before="8" w:line="100" w:lineRule="exact"/>
        <w:rPr>
          <w:rFonts w:asciiTheme="minorHAnsi" w:hAnsiTheme="minorHAnsi" w:cstheme="minorHAnsi"/>
          <w:sz w:val="22"/>
          <w:szCs w:val="22"/>
        </w:rPr>
      </w:pPr>
    </w:p>
    <w:p w14:paraId="74519363" w14:textId="77777777" w:rsidR="00500A87" w:rsidRPr="00521C5C" w:rsidRDefault="00C46160">
      <w:pPr>
        <w:ind w:left="100"/>
        <w:rPr>
          <w:rFonts w:asciiTheme="minorHAnsi" w:eastAsia="Calibri" w:hAnsiTheme="minorHAnsi" w:cstheme="minorHAnsi"/>
          <w:sz w:val="22"/>
          <w:szCs w:val="22"/>
        </w:rPr>
      </w:pPr>
      <w:r w:rsidRPr="00521C5C">
        <w:rPr>
          <w:rFonts w:asciiTheme="minorHAnsi" w:eastAsia="Calibri" w:hAnsiTheme="minorHAnsi" w:cstheme="minorHAnsi"/>
          <w:sz w:val="22"/>
          <w:szCs w:val="22"/>
        </w:rPr>
        <w:t xml:space="preserve">6.2  </w:t>
      </w:r>
      <w:r w:rsidRPr="00521C5C">
        <w:rPr>
          <w:rFonts w:asciiTheme="minorHAnsi" w:eastAsia="Calibri" w:hAnsiTheme="minorHAnsi" w:cstheme="minorHAnsi"/>
          <w:spacing w:val="38"/>
          <w:sz w:val="22"/>
          <w:szCs w:val="22"/>
        </w:rPr>
        <w:t xml:space="preserve"> </w:t>
      </w:r>
      <w:r w:rsidRPr="00521C5C">
        <w:rPr>
          <w:rFonts w:asciiTheme="minorHAnsi" w:eastAsia="Calibri" w:hAnsiTheme="minorHAnsi" w:cstheme="minorHAnsi"/>
          <w:sz w:val="22"/>
          <w:szCs w:val="22"/>
        </w:rPr>
        <w:t>Pr</w:t>
      </w:r>
      <w:r w:rsidRPr="00521C5C">
        <w:rPr>
          <w:rFonts w:asciiTheme="minorHAnsi" w:eastAsia="Calibri" w:hAnsiTheme="minorHAnsi" w:cstheme="minorHAnsi"/>
          <w:spacing w:val="1"/>
          <w:sz w:val="22"/>
          <w:szCs w:val="22"/>
        </w:rPr>
        <w:t>op</w:t>
      </w:r>
      <w:r w:rsidRPr="00521C5C">
        <w:rPr>
          <w:rFonts w:asciiTheme="minorHAnsi" w:eastAsia="Calibri" w:hAnsiTheme="minorHAnsi" w:cstheme="minorHAnsi"/>
          <w:sz w:val="22"/>
          <w:szCs w:val="22"/>
        </w:rPr>
        <w:t>o</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z w:val="22"/>
          <w:szCs w:val="22"/>
        </w:rPr>
        <w:t>als</w:t>
      </w:r>
      <w:r w:rsidRPr="00521C5C">
        <w:rPr>
          <w:rFonts w:asciiTheme="minorHAnsi" w:eastAsia="Calibri" w:hAnsiTheme="minorHAnsi" w:cstheme="minorHAnsi"/>
          <w:spacing w:val="-5"/>
          <w:sz w:val="22"/>
          <w:szCs w:val="22"/>
        </w:rPr>
        <w:t xml:space="preserve"> </w:t>
      </w:r>
      <w:r w:rsidRPr="00521C5C">
        <w:rPr>
          <w:rFonts w:asciiTheme="minorHAnsi" w:eastAsia="Calibri" w:hAnsiTheme="minorHAnsi" w:cstheme="minorHAnsi"/>
          <w:sz w:val="22"/>
          <w:szCs w:val="22"/>
        </w:rPr>
        <w:t>t</w:t>
      </w:r>
      <w:r w:rsidRPr="00521C5C">
        <w:rPr>
          <w:rFonts w:asciiTheme="minorHAnsi" w:eastAsia="Calibri" w:hAnsiTheme="minorHAnsi" w:cstheme="minorHAnsi"/>
          <w:spacing w:val="-1"/>
          <w:sz w:val="22"/>
          <w:szCs w:val="22"/>
        </w:rPr>
        <w:t>h</w:t>
      </w:r>
      <w:r w:rsidRPr="00521C5C">
        <w:rPr>
          <w:rFonts w:asciiTheme="minorHAnsi" w:eastAsia="Calibri" w:hAnsiTheme="minorHAnsi" w:cstheme="minorHAnsi"/>
          <w:sz w:val="22"/>
          <w:szCs w:val="22"/>
        </w:rPr>
        <w:t>at</w:t>
      </w:r>
      <w:r w:rsidRPr="00521C5C">
        <w:rPr>
          <w:rFonts w:asciiTheme="minorHAnsi" w:eastAsia="Calibri" w:hAnsiTheme="minorHAnsi" w:cstheme="minorHAnsi"/>
          <w:spacing w:val="-2"/>
          <w:sz w:val="22"/>
          <w:szCs w:val="22"/>
        </w:rPr>
        <w:t xml:space="preserve"> </w:t>
      </w:r>
      <w:r w:rsidRPr="00521C5C">
        <w:rPr>
          <w:rFonts w:asciiTheme="minorHAnsi" w:eastAsia="Calibri" w:hAnsiTheme="minorHAnsi" w:cstheme="minorHAnsi"/>
          <w:sz w:val="22"/>
          <w:szCs w:val="22"/>
        </w:rPr>
        <w:t>fail</w:t>
      </w:r>
      <w:r w:rsidRPr="00521C5C">
        <w:rPr>
          <w:rFonts w:asciiTheme="minorHAnsi" w:eastAsia="Calibri" w:hAnsiTheme="minorHAnsi" w:cstheme="minorHAnsi"/>
          <w:spacing w:val="-2"/>
          <w:sz w:val="22"/>
          <w:szCs w:val="22"/>
        </w:rPr>
        <w:t xml:space="preserve"> </w:t>
      </w:r>
      <w:r w:rsidRPr="00521C5C">
        <w:rPr>
          <w:rFonts w:asciiTheme="minorHAnsi" w:eastAsia="Calibri" w:hAnsiTheme="minorHAnsi" w:cstheme="minorHAnsi"/>
          <w:spacing w:val="1"/>
          <w:sz w:val="22"/>
          <w:szCs w:val="22"/>
        </w:rPr>
        <w:t>t</w:t>
      </w:r>
      <w:r w:rsidRPr="00521C5C">
        <w:rPr>
          <w:rFonts w:asciiTheme="minorHAnsi" w:eastAsia="Calibri" w:hAnsiTheme="minorHAnsi" w:cstheme="minorHAnsi"/>
          <w:sz w:val="22"/>
          <w:szCs w:val="22"/>
        </w:rPr>
        <w:t>o</w:t>
      </w:r>
      <w:r w:rsidRPr="00521C5C">
        <w:rPr>
          <w:rFonts w:asciiTheme="minorHAnsi" w:eastAsia="Calibri" w:hAnsiTheme="minorHAnsi" w:cstheme="minorHAnsi"/>
          <w:spacing w:val="-2"/>
          <w:sz w:val="22"/>
          <w:szCs w:val="22"/>
        </w:rPr>
        <w:t xml:space="preserve"> </w:t>
      </w:r>
      <w:r w:rsidRPr="00521C5C">
        <w:rPr>
          <w:rFonts w:asciiTheme="minorHAnsi" w:eastAsia="Calibri" w:hAnsiTheme="minorHAnsi" w:cstheme="minorHAnsi"/>
          <w:sz w:val="22"/>
          <w:szCs w:val="22"/>
        </w:rPr>
        <w:t>c</w:t>
      </w:r>
      <w:r w:rsidRPr="00521C5C">
        <w:rPr>
          <w:rFonts w:asciiTheme="minorHAnsi" w:eastAsia="Calibri" w:hAnsiTheme="minorHAnsi" w:cstheme="minorHAnsi"/>
          <w:spacing w:val="1"/>
          <w:sz w:val="22"/>
          <w:szCs w:val="22"/>
        </w:rPr>
        <w:t>o</w:t>
      </w:r>
      <w:r w:rsidRPr="00521C5C">
        <w:rPr>
          <w:rFonts w:asciiTheme="minorHAnsi" w:eastAsia="Calibri" w:hAnsiTheme="minorHAnsi" w:cstheme="minorHAnsi"/>
          <w:spacing w:val="-1"/>
          <w:sz w:val="22"/>
          <w:szCs w:val="22"/>
        </w:rPr>
        <w:t>m</w:t>
      </w:r>
      <w:r w:rsidRPr="00521C5C">
        <w:rPr>
          <w:rFonts w:asciiTheme="minorHAnsi" w:eastAsia="Calibri" w:hAnsiTheme="minorHAnsi" w:cstheme="minorHAnsi"/>
          <w:spacing w:val="1"/>
          <w:sz w:val="22"/>
          <w:szCs w:val="22"/>
        </w:rPr>
        <w:t>p</w:t>
      </w:r>
      <w:r w:rsidRPr="00521C5C">
        <w:rPr>
          <w:rFonts w:asciiTheme="minorHAnsi" w:eastAsia="Calibri" w:hAnsiTheme="minorHAnsi" w:cstheme="minorHAnsi"/>
          <w:sz w:val="22"/>
          <w:szCs w:val="22"/>
        </w:rPr>
        <w:t>ly</w:t>
      </w:r>
      <w:r w:rsidRPr="00521C5C">
        <w:rPr>
          <w:rFonts w:asciiTheme="minorHAnsi" w:eastAsia="Calibri" w:hAnsiTheme="minorHAnsi" w:cstheme="minorHAnsi"/>
          <w:spacing w:val="-5"/>
          <w:sz w:val="22"/>
          <w:szCs w:val="22"/>
        </w:rPr>
        <w:t xml:space="preserve"> </w:t>
      </w:r>
      <w:r w:rsidRPr="00521C5C">
        <w:rPr>
          <w:rFonts w:asciiTheme="minorHAnsi" w:eastAsia="Calibri" w:hAnsiTheme="minorHAnsi" w:cstheme="minorHAnsi"/>
          <w:sz w:val="22"/>
          <w:szCs w:val="22"/>
        </w:rPr>
        <w:t>with</w:t>
      </w:r>
      <w:r w:rsidRPr="00521C5C">
        <w:rPr>
          <w:rFonts w:asciiTheme="minorHAnsi" w:eastAsia="Calibri" w:hAnsiTheme="minorHAnsi" w:cstheme="minorHAnsi"/>
          <w:spacing w:val="-3"/>
          <w:sz w:val="22"/>
          <w:szCs w:val="22"/>
        </w:rPr>
        <w:t xml:space="preserve"> </w:t>
      </w:r>
      <w:r w:rsidRPr="00521C5C">
        <w:rPr>
          <w:rFonts w:asciiTheme="minorHAnsi" w:eastAsia="Calibri" w:hAnsiTheme="minorHAnsi" w:cstheme="minorHAnsi"/>
          <w:spacing w:val="1"/>
          <w:sz w:val="22"/>
          <w:szCs w:val="22"/>
        </w:rPr>
        <w:t>th</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4"/>
          <w:sz w:val="22"/>
          <w:szCs w:val="22"/>
        </w:rPr>
        <w:t xml:space="preserve"> </w:t>
      </w:r>
      <w:r w:rsidRPr="00521C5C">
        <w:rPr>
          <w:rFonts w:asciiTheme="minorHAnsi" w:eastAsia="Calibri" w:hAnsiTheme="minorHAnsi" w:cstheme="minorHAnsi"/>
          <w:spacing w:val="1"/>
          <w:sz w:val="22"/>
          <w:szCs w:val="22"/>
        </w:rPr>
        <w:t>ab</w:t>
      </w:r>
      <w:r w:rsidRPr="00521C5C">
        <w:rPr>
          <w:rFonts w:asciiTheme="minorHAnsi" w:eastAsia="Calibri" w:hAnsiTheme="minorHAnsi" w:cstheme="minorHAnsi"/>
          <w:sz w:val="22"/>
          <w:szCs w:val="22"/>
        </w:rPr>
        <w:t>o</w:t>
      </w:r>
      <w:r w:rsidRPr="00521C5C">
        <w:rPr>
          <w:rFonts w:asciiTheme="minorHAnsi" w:eastAsia="Calibri" w:hAnsiTheme="minorHAnsi" w:cstheme="minorHAnsi"/>
          <w:spacing w:val="1"/>
          <w:sz w:val="22"/>
          <w:szCs w:val="22"/>
        </w:rPr>
        <w:t>v</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6"/>
          <w:sz w:val="22"/>
          <w:szCs w:val="22"/>
        </w:rPr>
        <w:t xml:space="preserve"> </w:t>
      </w:r>
      <w:r w:rsidRPr="00521C5C">
        <w:rPr>
          <w:rFonts w:asciiTheme="minorHAnsi" w:eastAsia="Calibri" w:hAnsiTheme="minorHAnsi" w:cstheme="minorHAnsi"/>
          <w:sz w:val="22"/>
          <w:szCs w:val="22"/>
        </w:rPr>
        <w:t>will</w:t>
      </w:r>
      <w:r w:rsidRPr="00521C5C">
        <w:rPr>
          <w:rFonts w:asciiTheme="minorHAnsi" w:eastAsia="Calibri" w:hAnsiTheme="minorHAnsi" w:cstheme="minorHAnsi"/>
          <w:spacing w:val="-3"/>
          <w:sz w:val="22"/>
          <w:szCs w:val="22"/>
        </w:rPr>
        <w:t xml:space="preserve"> </w:t>
      </w:r>
      <w:r w:rsidRPr="00521C5C">
        <w:rPr>
          <w:rFonts w:asciiTheme="minorHAnsi" w:eastAsia="Calibri" w:hAnsiTheme="minorHAnsi" w:cstheme="minorHAnsi"/>
          <w:spacing w:val="1"/>
          <w:sz w:val="22"/>
          <w:szCs w:val="22"/>
        </w:rPr>
        <w:t>b</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3"/>
          <w:sz w:val="22"/>
          <w:szCs w:val="22"/>
        </w:rPr>
        <w:t xml:space="preserve"> </w:t>
      </w:r>
      <w:r w:rsidRPr="00521C5C">
        <w:rPr>
          <w:rFonts w:asciiTheme="minorHAnsi" w:eastAsia="Calibri" w:hAnsiTheme="minorHAnsi" w:cstheme="minorHAnsi"/>
          <w:spacing w:val="1"/>
          <w:sz w:val="22"/>
          <w:szCs w:val="22"/>
        </w:rPr>
        <w:t>d</w:t>
      </w:r>
      <w:r w:rsidRPr="00521C5C">
        <w:rPr>
          <w:rFonts w:asciiTheme="minorHAnsi" w:eastAsia="Calibri" w:hAnsiTheme="minorHAnsi" w:cstheme="minorHAnsi"/>
          <w:sz w:val="22"/>
          <w:szCs w:val="22"/>
        </w:rPr>
        <w:t>i</w:t>
      </w:r>
      <w:r w:rsidRPr="00521C5C">
        <w:rPr>
          <w:rFonts w:asciiTheme="minorHAnsi" w:eastAsia="Calibri" w:hAnsiTheme="minorHAnsi" w:cstheme="minorHAnsi"/>
          <w:spacing w:val="1"/>
          <w:sz w:val="22"/>
          <w:szCs w:val="22"/>
        </w:rPr>
        <w:t>squ</w:t>
      </w:r>
      <w:r w:rsidRPr="00521C5C">
        <w:rPr>
          <w:rFonts w:asciiTheme="minorHAnsi" w:eastAsia="Calibri" w:hAnsiTheme="minorHAnsi" w:cstheme="minorHAnsi"/>
          <w:sz w:val="22"/>
          <w:szCs w:val="22"/>
        </w:rPr>
        <w:t>alifi</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d</w:t>
      </w:r>
      <w:r w:rsidRPr="00521C5C">
        <w:rPr>
          <w:rFonts w:asciiTheme="minorHAnsi" w:eastAsia="Calibri" w:hAnsiTheme="minorHAnsi" w:cstheme="minorHAnsi"/>
          <w:spacing w:val="-8"/>
          <w:sz w:val="22"/>
          <w:szCs w:val="22"/>
        </w:rPr>
        <w:t xml:space="preserve"> </w:t>
      </w:r>
      <w:r w:rsidRPr="00521C5C">
        <w:rPr>
          <w:rFonts w:asciiTheme="minorHAnsi" w:eastAsia="Calibri" w:hAnsiTheme="minorHAnsi" w:cstheme="minorHAnsi"/>
          <w:spacing w:val="1"/>
          <w:sz w:val="22"/>
          <w:szCs w:val="22"/>
        </w:rPr>
        <w:t>an</w:t>
      </w:r>
      <w:r w:rsidRPr="00521C5C">
        <w:rPr>
          <w:rFonts w:asciiTheme="minorHAnsi" w:eastAsia="Calibri" w:hAnsiTheme="minorHAnsi" w:cstheme="minorHAnsi"/>
          <w:sz w:val="22"/>
          <w:szCs w:val="22"/>
        </w:rPr>
        <w:t>d</w:t>
      </w:r>
      <w:r w:rsidRPr="00521C5C">
        <w:rPr>
          <w:rFonts w:asciiTheme="minorHAnsi" w:eastAsia="Calibri" w:hAnsiTheme="minorHAnsi" w:cstheme="minorHAnsi"/>
          <w:spacing w:val="-2"/>
          <w:sz w:val="22"/>
          <w:szCs w:val="22"/>
        </w:rPr>
        <w:t xml:space="preserve"> </w:t>
      </w:r>
      <w:r w:rsidRPr="00521C5C">
        <w:rPr>
          <w:rFonts w:asciiTheme="minorHAnsi" w:eastAsia="Calibri" w:hAnsiTheme="minorHAnsi" w:cstheme="minorHAnsi"/>
          <w:sz w:val="22"/>
          <w:szCs w:val="22"/>
        </w:rPr>
        <w:t>will</w:t>
      </w:r>
      <w:r w:rsidRPr="00521C5C">
        <w:rPr>
          <w:rFonts w:asciiTheme="minorHAnsi" w:eastAsia="Calibri" w:hAnsiTheme="minorHAnsi" w:cstheme="minorHAnsi"/>
          <w:spacing w:val="-3"/>
          <w:sz w:val="22"/>
          <w:szCs w:val="22"/>
        </w:rPr>
        <w:t xml:space="preserve"> </w:t>
      </w:r>
      <w:r w:rsidRPr="00521C5C">
        <w:rPr>
          <w:rFonts w:asciiTheme="minorHAnsi" w:eastAsia="Calibri" w:hAnsiTheme="minorHAnsi" w:cstheme="minorHAnsi"/>
          <w:spacing w:val="1"/>
          <w:sz w:val="22"/>
          <w:szCs w:val="22"/>
        </w:rPr>
        <w:t>n</w:t>
      </w:r>
      <w:r w:rsidRPr="00521C5C">
        <w:rPr>
          <w:rFonts w:asciiTheme="minorHAnsi" w:eastAsia="Calibri" w:hAnsiTheme="minorHAnsi" w:cstheme="minorHAnsi"/>
          <w:sz w:val="22"/>
          <w:szCs w:val="22"/>
        </w:rPr>
        <w:t>ot</w:t>
      </w:r>
      <w:r w:rsidRPr="00521C5C">
        <w:rPr>
          <w:rFonts w:asciiTheme="minorHAnsi" w:eastAsia="Calibri" w:hAnsiTheme="minorHAnsi" w:cstheme="minorHAnsi"/>
          <w:spacing w:val="-2"/>
          <w:sz w:val="22"/>
          <w:szCs w:val="22"/>
        </w:rPr>
        <w:t xml:space="preserve"> </w:t>
      </w:r>
      <w:r w:rsidRPr="00521C5C">
        <w:rPr>
          <w:rFonts w:asciiTheme="minorHAnsi" w:eastAsia="Calibri" w:hAnsiTheme="minorHAnsi" w:cstheme="minorHAnsi"/>
          <w:spacing w:val="1"/>
          <w:sz w:val="22"/>
          <w:szCs w:val="22"/>
        </w:rPr>
        <w:t>b</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3"/>
          <w:sz w:val="22"/>
          <w:szCs w:val="22"/>
        </w:rPr>
        <w:t xml:space="preserve"> </w:t>
      </w:r>
      <w:r w:rsidRPr="00521C5C">
        <w:rPr>
          <w:rFonts w:asciiTheme="minorHAnsi" w:eastAsia="Calibri" w:hAnsiTheme="minorHAnsi" w:cstheme="minorHAnsi"/>
          <w:sz w:val="22"/>
          <w:szCs w:val="22"/>
        </w:rPr>
        <w:t>gi</w:t>
      </w:r>
      <w:r w:rsidRPr="00521C5C">
        <w:rPr>
          <w:rFonts w:asciiTheme="minorHAnsi" w:eastAsia="Calibri" w:hAnsiTheme="minorHAnsi" w:cstheme="minorHAnsi"/>
          <w:spacing w:val="1"/>
          <w:sz w:val="22"/>
          <w:szCs w:val="22"/>
        </w:rPr>
        <w:t>v</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n</w:t>
      </w:r>
      <w:r w:rsidRPr="00521C5C">
        <w:rPr>
          <w:rFonts w:asciiTheme="minorHAnsi" w:eastAsia="Calibri" w:hAnsiTheme="minorHAnsi" w:cstheme="minorHAnsi"/>
          <w:spacing w:val="-3"/>
          <w:sz w:val="22"/>
          <w:szCs w:val="22"/>
        </w:rPr>
        <w:t xml:space="preserve"> </w:t>
      </w:r>
      <w:r w:rsidRPr="00521C5C">
        <w:rPr>
          <w:rFonts w:asciiTheme="minorHAnsi" w:eastAsia="Calibri" w:hAnsiTheme="minorHAnsi" w:cstheme="minorHAnsi"/>
          <w:sz w:val="22"/>
          <w:szCs w:val="22"/>
        </w:rPr>
        <w:t>fur</w:t>
      </w:r>
      <w:r w:rsidRPr="00521C5C">
        <w:rPr>
          <w:rFonts w:asciiTheme="minorHAnsi" w:eastAsia="Calibri" w:hAnsiTheme="minorHAnsi" w:cstheme="minorHAnsi"/>
          <w:spacing w:val="3"/>
          <w:sz w:val="22"/>
          <w:szCs w:val="22"/>
        </w:rPr>
        <w:t>t</w:t>
      </w:r>
      <w:r w:rsidRPr="00521C5C">
        <w:rPr>
          <w:rFonts w:asciiTheme="minorHAnsi" w:eastAsia="Calibri" w:hAnsiTheme="minorHAnsi" w:cstheme="minorHAnsi"/>
          <w:spacing w:val="1"/>
          <w:sz w:val="22"/>
          <w:szCs w:val="22"/>
        </w:rPr>
        <w:t>h</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r</w:t>
      </w:r>
      <w:r w:rsidRPr="00521C5C">
        <w:rPr>
          <w:rFonts w:asciiTheme="minorHAnsi" w:eastAsia="Calibri" w:hAnsiTheme="minorHAnsi" w:cstheme="minorHAnsi"/>
          <w:spacing w:val="-6"/>
          <w:sz w:val="22"/>
          <w:szCs w:val="22"/>
        </w:rPr>
        <w:t xml:space="preserve"> </w:t>
      </w:r>
      <w:r w:rsidRPr="00521C5C">
        <w:rPr>
          <w:rFonts w:asciiTheme="minorHAnsi" w:eastAsia="Calibri" w:hAnsiTheme="minorHAnsi" w:cstheme="minorHAnsi"/>
          <w:sz w:val="22"/>
          <w:szCs w:val="22"/>
        </w:rPr>
        <w:t>co</w:t>
      </w:r>
      <w:r w:rsidRPr="00521C5C">
        <w:rPr>
          <w:rFonts w:asciiTheme="minorHAnsi" w:eastAsia="Calibri" w:hAnsiTheme="minorHAnsi" w:cstheme="minorHAnsi"/>
          <w:spacing w:val="1"/>
          <w:sz w:val="22"/>
          <w:szCs w:val="22"/>
        </w:rPr>
        <w:t>ns</w:t>
      </w:r>
      <w:r w:rsidRPr="00521C5C">
        <w:rPr>
          <w:rFonts w:asciiTheme="minorHAnsi" w:eastAsia="Calibri" w:hAnsiTheme="minorHAnsi" w:cstheme="minorHAnsi"/>
          <w:sz w:val="22"/>
          <w:szCs w:val="22"/>
        </w:rPr>
        <w:t>i</w:t>
      </w:r>
      <w:r w:rsidRPr="00521C5C">
        <w:rPr>
          <w:rFonts w:asciiTheme="minorHAnsi" w:eastAsia="Calibri" w:hAnsiTheme="minorHAnsi" w:cstheme="minorHAnsi"/>
          <w:spacing w:val="1"/>
          <w:sz w:val="22"/>
          <w:szCs w:val="22"/>
        </w:rPr>
        <w:t>d</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rati</w:t>
      </w:r>
      <w:r w:rsidRPr="00521C5C">
        <w:rPr>
          <w:rFonts w:asciiTheme="minorHAnsi" w:eastAsia="Calibri" w:hAnsiTheme="minorHAnsi" w:cstheme="minorHAnsi"/>
          <w:spacing w:val="1"/>
          <w:sz w:val="22"/>
          <w:szCs w:val="22"/>
        </w:rPr>
        <w:t>on</w:t>
      </w:r>
      <w:r w:rsidRPr="00521C5C">
        <w:rPr>
          <w:rFonts w:asciiTheme="minorHAnsi" w:eastAsia="Calibri" w:hAnsiTheme="minorHAnsi" w:cstheme="minorHAnsi"/>
          <w:sz w:val="22"/>
          <w:szCs w:val="22"/>
        </w:rPr>
        <w:t>.</w:t>
      </w:r>
    </w:p>
    <w:p w14:paraId="78903EE3" w14:textId="77777777" w:rsidR="00500A87" w:rsidRPr="00521C5C" w:rsidRDefault="00500A87">
      <w:pPr>
        <w:spacing w:before="1" w:line="120" w:lineRule="exact"/>
        <w:rPr>
          <w:rFonts w:asciiTheme="minorHAnsi" w:hAnsiTheme="minorHAnsi" w:cstheme="minorHAnsi"/>
          <w:sz w:val="22"/>
          <w:szCs w:val="22"/>
        </w:rPr>
      </w:pPr>
    </w:p>
    <w:p w14:paraId="50C98978" w14:textId="641B54C3" w:rsidR="00500A87" w:rsidRPr="00521C5C" w:rsidRDefault="00C46160">
      <w:pPr>
        <w:ind w:left="100"/>
        <w:rPr>
          <w:rFonts w:asciiTheme="minorHAnsi" w:eastAsia="Calibri" w:hAnsiTheme="minorHAnsi" w:cstheme="minorHAnsi"/>
          <w:sz w:val="22"/>
          <w:szCs w:val="22"/>
        </w:rPr>
      </w:pPr>
      <w:r w:rsidRPr="00521C5C">
        <w:rPr>
          <w:rFonts w:asciiTheme="minorHAnsi" w:eastAsia="Calibri" w:hAnsiTheme="minorHAnsi" w:cstheme="minorHAnsi"/>
          <w:sz w:val="22"/>
          <w:szCs w:val="22"/>
        </w:rPr>
        <w:t xml:space="preserve">6.3  </w:t>
      </w:r>
      <w:r w:rsidRPr="00521C5C">
        <w:rPr>
          <w:rFonts w:asciiTheme="minorHAnsi" w:eastAsia="Calibri" w:hAnsiTheme="minorHAnsi" w:cstheme="minorHAnsi"/>
          <w:spacing w:val="38"/>
          <w:sz w:val="22"/>
          <w:szCs w:val="22"/>
        </w:rPr>
        <w:t xml:space="preserve"> </w:t>
      </w:r>
      <w:r w:rsidR="00E334E4" w:rsidRPr="00521C5C">
        <w:rPr>
          <w:rFonts w:asciiTheme="minorHAnsi" w:eastAsia="Calibri" w:hAnsiTheme="minorHAnsi" w:cstheme="minorHAnsi"/>
          <w:spacing w:val="-1"/>
          <w:sz w:val="22"/>
          <w:szCs w:val="22"/>
        </w:rPr>
        <w:t>PHD</w:t>
      </w:r>
      <w:r w:rsidRPr="00521C5C">
        <w:rPr>
          <w:rFonts w:asciiTheme="minorHAnsi" w:eastAsia="Calibri" w:hAnsiTheme="minorHAnsi" w:cstheme="minorHAnsi"/>
          <w:spacing w:val="-6"/>
          <w:sz w:val="22"/>
          <w:szCs w:val="22"/>
        </w:rPr>
        <w:t xml:space="preserve"> </w:t>
      </w:r>
      <w:r w:rsidRPr="00521C5C">
        <w:rPr>
          <w:rFonts w:asciiTheme="minorHAnsi" w:eastAsia="Calibri" w:hAnsiTheme="minorHAnsi" w:cstheme="minorHAnsi"/>
          <w:sz w:val="22"/>
          <w:szCs w:val="22"/>
        </w:rPr>
        <w:t>will</w:t>
      </w:r>
      <w:r w:rsidRPr="00521C5C">
        <w:rPr>
          <w:rFonts w:asciiTheme="minorHAnsi" w:eastAsia="Calibri" w:hAnsiTheme="minorHAnsi" w:cstheme="minorHAnsi"/>
          <w:spacing w:val="-3"/>
          <w:sz w:val="22"/>
          <w:szCs w:val="22"/>
        </w:rPr>
        <w:t xml:space="preserve"> </w:t>
      </w:r>
      <w:r w:rsidRPr="00521C5C">
        <w:rPr>
          <w:rFonts w:asciiTheme="minorHAnsi" w:eastAsia="Calibri" w:hAnsiTheme="minorHAnsi" w:cstheme="minorHAnsi"/>
          <w:sz w:val="22"/>
          <w:szCs w:val="22"/>
        </w:rPr>
        <w:t>t</w:t>
      </w:r>
      <w:r w:rsidRPr="00521C5C">
        <w:rPr>
          <w:rFonts w:asciiTheme="minorHAnsi" w:eastAsia="Calibri" w:hAnsiTheme="minorHAnsi" w:cstheme="minorHAnsi"/>
          <w:spacing w:val="1"/>
          <w:sz w:val="22"/>
          <w:szCs w:val="22"/>
        </w:rPr>
        <w:t>h</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n</w:t>
      </w:r>
      <w:r w:rsidRPr="00521C5C">
        <w:rPr>
          <w:rFonts w:asciiTheme="minorHAnsi" w:eastAsia="Calibri" w:hAnsiTheme="minorHAnsi" w:cstheme="minorHAnsi"/>
          <w:spacing w:val="-1"/>
          <w:sz w:val="22"/>
          <w:szCs w:val="22"/>
        </w:rPr>
        <w:t xml:space="preserve"> e</w:t>
      </w:r>
      <w:r w:rsidRPr="00521C5C">
        <w:rPr>
          <w:rFonts w:asciiTheme="minorHAnsi" w:eastAsia="Calibri" w:hAnsiTheme="minorHAnsi" w:cstheme="minorHAnsi"/>
          <w:spacing w:val="1"/>
          <w:sz w:val="22"/>
          <w:szCs w:val="22"/>
        </w:rPr>
        <w:t>v</w:t>
      </w:r>
      <w:r w:rsidRPr="00521C5C">
        <w:rPr>
          <w:rFonts w:asciiTheme="minorHAnsi" w:eastAsia="Calibri" w:hAnsiTheme="minorHAnsi" w:cstheme="minorHAnsi"/>
          <w:sz w:val="22"/>
          <w:szCs w:val="22"/>
        </w:rPr>
        <w:t>al</w:t>
      </w:r>
      <w:r w:rsidRPr="00521C5C">
        <w:rPr>
          <w:rFonts w:asciiTheme="minorHAnsi" w:eastAsia="Calibri" w:hAnsiTheme="minorHAnsi" w:cstheme="minorHAnsi"/>
          <w:spacing w:val="1"/>
          <w:sz w:val="22"/>
          <w:szCs w:val="22"/>
        </w:rPr>
        <w:t>u</w:t>
      </w:r>
      <w:r w:rsidRPr="00521C5C">
        <w:rPr>
          <w:rFonts w:asciiTheme="minorHAnsi" w:eastAsia="Calibri" w:hAnsiTheme="minorHAnsi" w:cstheme="minorHAnsi"/>
          <w:sz w:val="22"/>
          <w:szCs w:val="22"/>
        </w:rPr>
        <w:t>a</w:t>
      </w:r>
      <w:r w:rsidRPr="00521C5C">
        <w:rPr>
          <w:rFonts w:asciiTheme="minorHAnsi" w:eastAsia="Calibri" w:hAnsiTheme="minorHAnsi" w:cstheme="minorHAnsi"/>
          <w:spacing w:val="1"/>
          <w:sz w:val="22"/>
          <w:szCs w:val="22"/>
        </w:rPr>
        <w:t>t</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8"/>
          <w:sz w:val="22"/>
          <w:szCs w:val="22"/>
        </w:rPr>
        <w:t xml:space="preserve"> </w:t>
      </w:r>
      <w:r w:rsidRPr="00521C5C">
        <w:rPr>
          <w:rFonts w:asciiTheme="minorHAnsi" w:eastAsia="Calibri" w:hAnsiTheme="minorHAnsi" w:cstheme="minorHAnsi"/>
          <w:spacing w:val="1"/>
          <w:sz w:val="22"/>
          <w:szCs w:val="22"/>
        </w:rPr>
        <w:t>th</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4"/>
          <w:sz w:val="22"/>
          <w:szCs w:val="22"/>
        </w:rPr>
        <w:t xml:space="preserve"> </w:t>
      </w:r>
      <w:r w:rsidRPr="00521C5C">
        <w:rPr>
          <w:rFonts w:asciiTheme="minorHAnsi" w:eastAsia="Calibri" w:hAnsiTheme="minorHAnsi" w:cstheme="minorHAnsi"/>
          <w:spacing w:val="1"/>
          <w:sz w:val="22"/>
          <w:szCs w:val="22"/>
        </w:rPr>
        <w:t>t</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c</w:t>
      </w:r>
      <w:r w:rsidRPr="00521C5C">
        <w:rPr>
          <w:rFonts w:asciiTheme="minorHAnsi" w:eastAsia="Calibri" w:hAnsiTheme="minorHAnsi" w:cstheme="minorHAnsi"/>
          <w:spacing w:val="1"/>
          <w:sz w:val="22"/>
          <w:szCs w:val="22"/>
        </w:rPr>
        <w:t>hn</w:t>
      </w:r>
      <w:r w:rsidRPr="00521C5C">
        <w:rPr>
          <w:rFonts w:asciiTheme="minorHAnsi" w:eastAsia="Calibri" w:hAnsiTheme="minorHAnsi" w:cstheme="minorHAnsi"/>
          <w:sz w:val="22"/>
          <w:szCs w:val="22"/>
        </w:rPr>
        <w:t>ical</w:t>
      </w:r>
      <w:r w:rsidRPr="00521C5C">
        <w:rPr>
          <w:rFonts w:asciiTheme="minorHAnsi" w:eastAsia="Calibri" w:hAnsiTheme="minorHAnsi" w:cstheme="minorHAnsi"/>
          <w:spacing w:val="-7"/>
          <w:sz w:val="22"/>
          <w:szCs w:val="22"/>
        </w:rPr>
        <w:t xml:space="preserve"> </w:t>
      </w:r>
      <w:r w:rsidRPr="00521C5C">
        <w:rPr>
          <w:rFonts w:asciiTheme="minorHAnsi" w:eastAsia="Calibri" w:hAnsiTheme="minorHAnsi" w:cstheme="minorHAnsi"/>
          <w:sz w:val="22"/>
          <w:szCs w:val="22"/>
        </w:rPr>
        <w:t>m</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pacing w:val="2"/>
          <w:sz w:val="22"/>
          <w:szCs w:val="22"/>
        </w:rPr>
        <w:t>r</w:t>
      </w:r>
      <w:r w:rsidRPr="00521C5C">
        <w:rPr>
          <w:rFonts w:asciiTheme="minorHAnsi" w:eastAsia="Calibri" w:hAnsiTheme="minorHAnsi" w:cstheme="minorHAnsi"/>
          <w:sz w:val="22"/>
          <w:szCs w:val="22"/>
        </w:rPr>
        <w:t>its</w:t>
      </w:r>
      <w:r w:rsidRPr="00521C5C">
        <w:rPr>
          <w:rFonts w:asciiTheme="minorHAnsi" w:eastAsia="Calibri" w:hAnsiTheme="minorHAnsi" w:cstheme="minorHAnsi"/>
          <w:spacing w:val="-4"/>
          <w:sz w:val="22"/>
          <w:szCs w:val="22"/>
        </w:rPr>
        <w:t xml:space="preserve"> </w:t>
      </w:r>
      <w:r w:rsidRPr="00521C5C">
        <w:rPr>
          <w:rFonts w:asciiTheme="minorHAnsi" w:eastAsia="Calibri" w:hAnsiTheme="minorHAnsi" w:cstheme="minorHAnsi"/>
          <w:spacing w:val="1"/>
          <w:sz w:val="22"/>
          <w:szCs w:val="22"/>
        </w:rPr>
        <w:t>o</w:t>
      </w:r>
      <w:r w:rsidRPr="00521C5C">
        <w:rPr>
          <w:rFonts w:asciiTheme="minorHAnsi" w:eastAsia="Calibri" w:hAnsiTheme="minorHAnsi" w:cstheme="minorHAnsi"/>
          <w:sz w:val="22"/>
          <w:szCs w:val="22"/>
        </w:rPr>
        <w:t>f</w:t>
      </w:r>
      <w:r w:rsidRPr="00521C5C">
        <w:rPr>
          <w:rFonts w:asciiTheme="minorHAnsi" w:eastAsia="Calibri" w:hAnsiTheme="minorHAnsi" w:cstheme="minorHAnsi"/>
          <w:spacing w:val="-3"/>
          <w:sz w:val="22"/>
          <w:szCs w:val="22"/>
        </w:rPr>
        <w:t xml:space="preserve"> </w:t>
      </w:r>
      <w:r w:rsidRPr="00521C5C">
        <w:rPr>
          <w:rFonts w:asciiTheme="minorHAnsi" w:eastAsia="Calibri" w:hAnsiTheme="minorHAnsi" w:cstheme="minorHAnsi"/>
          <w:sz w:val="22"/>
          <w:szCs w:val="22"/>
        </w:rPr>
        <w:t>each</w:t>
      </w:r>
      <w:r w:rsidRPr="00521C5C">
        <w:rPr>
          <w:rFonts w:asciiTheme="minorHAnsi" w:eastAsia="Calibri" w:hAnsiTheme="minorHAnsi" w:cstheme="minorHAnsi"/>
          <w:spacing w:val="-3"/>
          <w:sz w:val="22"/>
          <w:szCs w:val="22"/>
        </w:rPr>
        <w:t xml:space="preserve"> </w:t>
      </w:r>
      <w:r w:rsidRPr="00521C5C">
        <w:rPr>
          <w:rFonts w:asciiTheme="minorHAnsi" w:eastAsia="Calibri" w:hAnsiTheme="minorHAnsi" w:cstheme="minorHAnsi"/>
          <w:sz w:val="22"/>
          <w:szCs w:val="22"/>
        </w:rPr>
        <w:t>T</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c</w:t>
      </w:r>
      <w:r w:rsidRPr="00521C5C">
        <w:rPr>
          <w:rFonts w:asciiTheme="minorHAnsi" w:eastAsia="Calibri" w:hAnsiTheme="minorHAnsi" w:cstheme="minorHAnsi"/>
          <w:spacing w:val="1"/>
          <w:sz w:val="22"/>
          <w:szCs w:val="22"/>
        </w:rPr>
        <w:t>hn</w:t>
      </w:r>
      <w:r w:rsidRPr="00521C5C">
        <w:rPr>
          <w:rFonts w:asciiTheme="minorHAnsi" w:eastAsia="Calibri" w:hAnsiTheme="minorHAnsi" w:cstheme="minorHAnsi"/>
          <w:sz w:val="22"/>
          <w:szCs w:val="22"/>
        </w:rPr>
        <w:t>ical</w:t>
      </w:r>
      <w:r w:rsidRPr="00521C5C">
        <w:rPr>
          <w:rFonts w:asciiTheme="minorHAnsi" w:eastAsia="Calibri" w:hAnsiTheme="minorHAnsi" w:cstheme="minorHAnsi"/>
          <w:spacing w:val="-8"/>
          <w:sz w:val="22"/>
          <w:szCs w:val="22"/>
        </w:rPr>
        <w:t xml:space="preserve"> </w:t>
      </w:r>
      <w:r w:rsidRPr="00521C5C">
        <w:rPr>
          <w:rFonts w:asciiTheme="minorHAnsi" w:eastAsia="Calibri" w:hAnsiTheme="minorHAnsi" w:cstheme="minorHAnsi"/>
          <w:sz w:val="22"/>
          <w:szCs w:val="22"/>
        </w:rPr>
        <w:t>Pr</w:t>
      </w:r>
      <w:r w:rsidRPr="00521C5C">
        <w:rPr>
          <w:rFonts w:asciiTheme="minorHAnsi" w:eastAsia="Calibri" w:hAnsiTheme="minorHAnsi" w:cstheme="minorHAnsi"/>
          <w:spacing w:val="1"/>
          <w:sz w:val="22"/>
          <w:szCs w:val="22"/>
        </w:rPr>
        <w:t>op</w:t>
      </w:r>
      <w:r w:rsidRPr="00521C5C">
        <w:rPr>
          <w:rFonts w:asciiTheme="minorHAnsi" w:eastAsia="Calibri" w:hAnsiTheme="minorHAnsi" w:cstheme="minorHAnsi"/>
          <w:sz w:val="22"/>
          <w:szCs w:val="22"/>
        </w:rPr>
        <w:t>o</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z w:val="22"/>
          <w:szCs w:val="22"/>
        </w:rPr>
        <w:t>al</w:t>
      </w:r>
      <w:r w:rsidRPr="00521C5C">
        <w:rPr>
          <w:rFonts w:asciiTheme="minorHAnsi" w:eastAsia="Calibri" w:hAnsiTheme="minorHAnsi" w:cstheme="minorHAnsi"/>
          <w:spacing w:val="-6"/>
          <w:sz w:val="22"/>
          <w:szCs w:val="22"/>
        </w:rPr>
        <w:t xml:space="preserve"> </w:t>
      </w:r>
      <w:r w:rsidRPr="00521C5C">
        <w:rPr>
          <w:rFonts w:asciiTheme="minorHAnsi" w:eastAsia="Calibri" w:hAnsiTheme="minorHAnsi" w:cstheme="minorHAnsi"/>
          <w:spacing w:val="1"/>
          <w:sz w:val="22"/>
          <w:szCs w:val="22"/>
        </w:rPr>
        <w:t>us</w:t>
      </w:r>
      <w:r w:rsidRPr="00521C5C">
        <w:rPr>
          <w:rFonts w:asciiTheme="minorHAnsi" w:eastAsia="Calibri" w:hAnsiTheme="minorHAnsi" w:cstheme="minorHAnsi"/>
          <w:sz w:val="22"/>
          <w:szCs w:val="22"/>
        </w:rPr>
        <w:t>i</w:t>
      </w:r>
      <w:r w:rsidRPr="00521C5C">
        <w:rPr>
          <w:rFonts w:asciiTheme="minorHAnsi" w:eastAsia="Calibri" w:hAnsiTheme="minorHAnsi" w:cstheme="minorHAnsi"/>
          <w:spacing w:val="1"/>
          <w:sz w:val="22"/>
          <w:szCs w:val="22"/>
        </w:rPr>
        <w:t>n</w:t>
      </w:r>
      <w:r w:rsidRPr="00521C5C">
        <w:rPr>
          <w:rFonts w:asciiTheme="minorHAnsi" w:eastAsia="Calibri" w:hAnsiTheme="minorHAnsi" w:cstheme="minorHAnsi"/>
          <w:sz w:val="22"/>
          <w:szCs w:val="22"/>
        </w:rPr>
        <w:t>g</w:t>
      </w:r>
      <w:r w:rsidRPr="00521C5C">
        <w:rPr>
          <w:rFonts w:asciiTheme="minorHAnsi" w:eastAsia="Calibri" w:hAnsiTheme="minorHAnsi" w:cstheme="minorHAnsi"/>
          <w:spacing w:val="-4"/>
          <w:sz w:val="22"/>
          <w:szCs w:val="22"/>
        </w:rPr>
        <w:t xml:space="preserve"> </w:t>
      </w:r>
      <w:r w:rsidRPr="00521C5C">
        <w:rPr>
          <w:rFonts w:asciiTheme="minorHAnsi" w:eastAsia="Calibri" w:hAnsiTheme="minorHAnsi" w:cstheme="minorHAnsi"/>
          <w:spacing w:val="-2"/>
          <w:sz w:val="22"/>
          <w:szCs w:val="22"/>
        </w:rPr>
        <w:t>t</w:t>
      </w:r>
      <w:r w:rsidRPr="00521C5C">
        <w:rPr>
          <w:rFonts w:asciiTheme="minorHAnsi" w:eastAsia="Calibri" w:hAnsiTheme="minorHAnsi" w:cstheme="minorHAnsi"/>
          <w:spacing w:val="1"/>
          <w:sz w:val="22"/>
          <w:szCs w:val="22"/>
        </w:rPr>
        <w:t>h</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4"/>
          <w:sz w:val="22"/>
          <w:szCs w:val="22"/>
        </w:rPr>
        <w:t xml:space="preserve"> </w:t>
      </w:r>
      <w:r w:rsidRPr="00521C5C">
        <w:rPr>
          <w:rFonts w:asciiTheme="minorHAnsi" w:eastAsia="Calibri" w:hAnsiTheme="minorHAnsi" w:cstheme="minorHAnsi"/>
          <w:sz w:val="22"/>
          <w:szCs w:val="22"/>
        </w:rPr>
        <w:t>ra</w:t>
      </w:r>
      <w:r w:rsidRPr="00521C5C">
        <w:rPr>
          <w:rFonts w:asciiTheme="minorHAnsi" w:eastAsia="Calibri" w:hAnsiTheme="minorHAnsi" w:cstheme="minorHAnsi"/>
          <w:spacing w:val="1"/>
          <w:sz w:val="22"/>
          <w:szCs w:val="22"/>
        </w:rPr>
        <w:t>t</w:t>
      </w:r>
      <w:r w:rsidRPr="00521C5C">
        <w:rPr>
          <w:rFonts w:asciiTheme="minorHAnsi" w:eastAsia="Calibri" w:hAnsiTheme="minorHAnsi" w:cstheme="minorHAnsi"/>
          <w:sz w:val="22"/>
          <w:szCs w:val="22"/>
        </w:rPr>
        <w:t>i</w:t>
      </w:r>
      <w:r w:rsidRPr="00521C5C">
        <w:rPr>
          <w:rFonts w:asciiTheme="minorHAnsi" w:eastAsia="Calibri" w:hAnsiTheme="minorHAnsi" w:cstheme="minorHAnsi"/>
          <w:spacing w:val="1"/>
          <w:sz w:val="22"/>
          <w:szCs w:val="22"/>
        </w:rPr>
        <w:t>n</w:t>
      </w:r>
      <w:r w:rsidRPr="00521C5C">
        <w:rPr>
          <w:rFonts w:asciiTheme="minorHAnsi" w:eastAsia="Calibri" w:hAnsiTheme="minorHAnsi" w:cstheme="minorHAnsi"/>
          <w:sz w:val="22"/>
          <w:szCs w:val="22"/>
        </w:rPr>
        <w:t>g</w:t>
      </w:r>
      <w:r w:rsidRPr="00521C5C">
        <w:rPr>
          <w:rFonts w:asciiTheme="minorHAnsi" w:eastAsia="Calibri" w:hAnsiTheme="minorHAnsi" w:cstheme="minorHAnsi"/>
          <w:spacing w:val="-5"/>
          <w:sz w:val="22"/>
          <w:szCs w:val="22"/>
        </w:rPr>
        <w:t xml:space="preserve"> </w:t>
      </w:r>
      <w:r w:rsidRPr="00521C5C">
        <w:rPr>
          <w:rFonts w:asciiTheme="minorHAnsi" w:eastAsia="Calibri" w:hAnsiTheme="minorHAnsi" w:cstheme="minorHAnsi"/>
          <w:spacing w:val="1"/>
          <w:sz w:val="22"/>
          <w:szCs w:val="22"/>
        </w:rPr>
        <w:t>sys</w:t>
      </w:r>
      <w:r w:rsidRPr="00521C5C">
        <w:rPr>
          <w:rFonts w:asciiTheme="minorHAnsi" w:eastAsia="Calibri" w:hAnsiTheme="minorHAnsi" w:cstheme="minorHAnsi"/>
          <w:sz w:val="22"/>
          <w:szCs w:val="22"/>
        </w:rPr>
        <w:t>tem</w:t>
      </w:r>
      <w:r w:rsidRPr="00521C5C">
        <w:rPr>
          <w:rFonts w:asciiTheme="minorHAnsi" w:eastAsia="Calibri" w:hAnsiTheme="minorHAnsi" w:cstheme="minorHAnsi"/>
          <w:spacing w:val="-7"/>
          <w:sz w:val="22"/>
          <w:szCs w:val="22"/>
        </w:rPr>
        <w:t xml:space="preserve"> </w:t>
      </w:r>
      <w:r w:rsidRPr="00521C5C">
        <w:rPr>
          <w:rFonts w:asciiTheme="minorHAnsi" w:eastAsia="Calibri" w:hAnsiTheme="minorHAnsi" w:cstheme="minorHAnsi"/>
          <w:sz w:val="22"/>
          <w:szCs w:val="22"/>
        </w:rPr>
        <w:t>in</w:t>
      </w:r>
      <w:r w:rsidRPr="00521C5C">
        <w:rPr>
          <w:rFonts w:asciiTheme="minorHAnsi" w:eastAsia="Calibri" w:hAnsiTheme="minorHAnsi" w:cstheme="minorHAnsi"/>
          <w:spacing w:val="8"/>
          <w:sz w:val="22"/>
          <w:szCs w:val="22"/>
        </w:rPr>
        <w:t xml:space="preserve"> </w:t>
      </w:r>
      <w:r w:rsidRPr="00521C5C">
        <w:rPr>
          <w:rFonts w:asciiTheme="minorHAnsi" w:eastAsia="Calibri" w:hAnsiTheme="minorHAnsi" w:cstheme="minorHAnsi"/>
          <w:b/>
          <w:sz w:val="22"/>
          <w:szCs w:val="22"/>
        </w:rPr>
        <w:t>Ta</w:t>
      </w:r>
      <w:r w:rsidRPr="00521C5C">
        <w:rPr>
          <w:rFonts w:asciiTheme="minorHAnsi" w:eastAsia="Calibri" w:hAnsiTheme="minorHAnsi" w:cstheme="minorHAnsi"/>
          <w:b/>
          <w:spacing w:val="1"/>
          <w:sz w:val="22"/>
          <w:szCs w:val="22"/>
        </w:rPr>
        <w:t>b</w:t>
      </w:r>
      <w:r w:rsidRPr="00521C5C">
        <w:rPr>
          <w:rFonts w:asciiTheme="minorHAnsi" w:eastAsia="Calibri" w:hAnsiTheme="minorHAnsi" w:cstheme="minorHAnsi"/>
          <w:b/>
          <w:spacing w:val="-1"/>
          <w:sz w:val="22"/>
          <w:szCs w:val="22"/>
        </w:rPr>
        <w:t>l</w:t>
      </w:r>
      <w:r w:rsidRPr="00521C5C">
        <w:rPr>
          <w:rFonts w:asciiTheme="minorHAnsi" w:eastAsia="Calibri" w:hAnsiTheme="minorHAnsi" w:cstheme="minorHAnsi"/>
          <w:b/>
          <w:sz w:val="22"/>
          <w:szCs w:val="22"/>
        </w:rPr>
        <w:t>e</w:t>
      </w:r>
      <w:r w:rsidRPr="00521C5C">
        <w:rPr>
          <w:rFonts w:asciiTheme="minorHAnsi" w:eastAsia="Calibri" w:hAnsiTheme="minorHAnsi" w:cstheme="minorHAnsi"/>
          <w:b/>
          <w:spacing w:val="-3"/>
          <w:sz w:val="22"/>
          <w:szCs w:val="22"/>
        </w:rPr>
        <w:t xml:space="preserve"> </w:t>
      </w:r>
      <w:r w:rsidR="00E334E4" w:rsidRPr="00521C5C">
        <w:rPr>
          <w:rFonts w:asciiTheme="minorHAnsi" w:eastAsia="Calibri" w:hAnsiTheme="minorHAnsi" w:cstheme="minorHAnsi"/>
          <w:b/>
          <w:sz w:val="22"/>
          <w:szCs w:val="22"/>
        </w:rPr>
        <w:t>3</w:t>
      </w:r>
      <w:r w:rsidRPr="00521C5C">
        <w:rPr>
          <w:rFonts w:asciiTheme="minorHAnsi" w:eastAsia="Calibri" w:hAnsiTheme="minorHAnsi" w:cstheme="minorHAnsi"/>
          <w:b/>
          <w:spacing w:val="-1"/>
          <w:sz w:val="22"/>
          <w:szCs w:val="22"/>
        </w:rPr>
        <w:t xml:space="preserve"> </w:t>
      </w:r>
      <w:r w:rsidRPr="00521C5C">
        <w:rPr>
          <w:rFonts w:asciiTheme="minorHAnsi" w:eastAsia="Calibri" w:hAnsiTheme="minorHAnsi" w:cstheme="minorHAnsi"/>
          <w:spacing w:val="1"/>
          <w:sz w:val="22"/>
          <w:szCs w:val="22"/>
        </w:rPr>
        <w:t>b</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low.</w:t>
      </w:r>
    </w:p>
    <w:p w14:paraId="5EAB95EF" w14:textId="77777777" w:rsidR="00500A87" w:rsidRPr="00521C5C" w:rsidRDefault="00500A87">
      <w:pPr>
        <w:spacing w:before="1" w:line="120" w:lineRule="exact"/>
        <w:rPr>
          <w:rFonts w:asciiTheme="minorHAnsi" w:hAnsiTheme="minorHAnsi" w:cstheme="minorHAnsi"/>
          <w:sz w:val="22"/>
          <w:szCs w:val="22"/>
        </w:rPr>
      </w:pPr>
    </w:p>
    <w:p w14:paraId="77A3EDC1" w14:textId="7F4D2A75" w:rsidR="00500A87" w:rsidRPr="00521C5C" w:rsidRDefault="00C46160">
      <w:pPr>
        <w:ind w:left="528" w:right="272" w:hanging="428"/>
        <w:jc w:val="both"/>
        <w:rPr>
          <w:rFonts w:asciiTheme="minorHAnsi" w:eastAsia="Calibri" w:hAnsiTheme="minorHAnsi" w:cstheme="minorHAnsi"/>
          <w:sz w:val="22"/>
          <w:szCs w:val="22"/>
        </w:rPr>
      </w:pPr>
      <w:r w:rsidRPr="00521C5C">
        <w:rPr>
          <w:rFonts w:asciiTheme="minorHAnsi" w:eastAsia="Calibri" w:hAnsiTheme="minorHAnsi" w:cstheme="minorHAnsi"/>
          <w:sz w:val="22"/>
          <w:szCs w:val="22"/>
        </w:rPr>
        <w:t xml:space="preserve">6.4  </w:t>
      </w:r>
      <w:r w:rsidRPr="00521C5C">
        <w:rPr>
          <w:rFonts w:asciiTheme="minorHAnsi" w:eastAsia="Calibri" w:hAnsiTheme="minorHAnsi" w:cstheme="minorHAnsi"/>
          <w:spacing w:val="30"/>
          <w:sz w:val="22"/>
          <w:szCs w:val="22"/>
        </w:rPr>
        <w:t xml:space="preserve"> </w:t>
      </w:r>
      <w:r w:rsidRPr="00521C5C">
        <w:rPr>
          <w:rFonts w:asciiTheme="minorHAnsi" w:eastAsia="Calibri" w:hAnsiTheme="minorHAnsi" w:cstheme="minorHAnsi"/>
          <w:sz w:val="22"/>
          <w:szCs w:val="22"/>
        </w:rPr>
        <w:t>A</w:t>
      </w:r>
      <w:r w:rsidRPr="00521C5C">
        <w:rPr>
          <w:rFonts w:asciiTheme="minorHAnsi" w:eastAsia="Calibri" w:hAnsiTheme="minorHAnsi" w:cstheme="minorHAnsi"/>
          <w:spacing w:val="8"/>
          <w:sz w:val="22"/>
          <w:szCs w:val="22"/>
        </w:rPr>
        <w:t xml:space="preserve"> </w:t>
      </w:r>
      <w:r w:rsidRPr="00521C5C">
        <w:rPr>
          <w:rFonts w:asciiTheme="minorHAnsi" w:eastAsia="Calibri" w:hAnsiTheme="minorHAnsi" w:cstheme="minorHAnsi"/>
          <w:spacing w:val="-1"/>
          <w:sz w:val="22"/>
          <w:szCs w:val="22"/>
        </w:rPr>
        <w:t>m</w:t>
      </w:r>
      <w:r w:rsidRPr="00521C5C">
        <w:rPr>
          <w:rFonts w:asciiTheme="minorHAnsi" w:eastAsia="Calibri" w:hAnsiTheme="minorHAnsi" w:cstheme="minorHAnsi"/>
          <w:sz w:val="22"/>
          <w:szCs w:val="22"/>
        </w:rPr>
        <w:t>a</w:t>
      </w:r>
      <w:r w:rsidRPr="00521C5C">
        <w:rPr>
          <w:rFonts w:asciiTheme="minorHAnsi" w:eastAsia="Calibri" w:hAnsiTheme="minorHAnsi" w:cstheme="minorHAnsi"/>
          <w:spacing w:val="1"/>
          <w:sz w:val="22"/>
          <w:szCs w:val="22"/>
        </w:rPr>
        <w:t>x</w:t>
      </w:r>
      <w:r w:rsidRPr="00521C5C">
        <w:rPr>
          <w:rFonts w:asciiTheme="minorHAnsi" w:eastAsia="Calibri" w:hAnsiTheme="minorHAnsi" w:cstheme="minorHAnsi"/>
          <w:sz w:val="22"/>
          <w:szCs w:val="22"/>
        </w:rPr>
        <w:t>i</w:t>
      </w:r>
      <w:r w:rsidRPr="00521C5C">
        <w:rPr>
          <w:rFonts w:asciiTheme="minorHAnsi" w:eastAsia="Calibri" w:hAnsiTheme="minorHAnsi" w:cstheme="minorHAnsi"/>
          <w:spacing w:val="-1"/>
          <w:sz w:val="22"/>
          <w:szCs w:val="22"/>
        </w:rPr>
        <w:t>m</w:t>
      </w:r>
      <w:r w:rsidRPr="00521C5C">
        <w:rPr>
          <w:rFonts w:asciiTheme="minorHAnsi" w:eastAsia="Calibri" w:hAnsiTheme="minorHAnsi" w:cstheme="minorHAnsi"/>
          <w:spacing w:val="1"/>
          <w:sz w:val="22"/>
          <w:szCs w:val="22"/>
        </w:rPr>
        <w:t>u</w:t>
      </w:r>
      <w:r w:rsidRPr="00521C5C">
        <w:rPr>
          <w:rFonts w:asciiTheme="minorHAnsi" w:eastAsia="Calibri" w:hAnsiTheme="minorHAnsi" w:cstheme="minorHAnsi"/>
          <w:sz w:val="22"/>
          <w:szCs w:val="22"/>
        </w:rPr>
        <w:t>m of</w:t>
      </w:r>
      <w:r w:rsidRPr="00521C5C">
        <w:rPr>
          <w:rFonts w:asciiTheme="minorHAnsi" w:eastAsia="Calibri" w:hAnsiTheme="minorHAnsi" w:cstheme="minorHAnsi"/>
          <w:spacing w:val="7"/>
          <w:sz w:val="22"/>
          <w:szCs w:val="22"/>
        </w:rPr>
        <w:t xml:space="preserve"> </w:t>
      </w:r>
      <w:r w:rsidR="00251E81" w:rsidRPr="00521C5C">
        <w:rPr>
          <w:rFonts w:asciiTheme="minorHAnsi" w:eastAsia="Calibri" w:hAnsiTheme="minorHAnsi" w:cstheme="minorHAnsi"/>
          <w:b/>
          <w:sz w:val="22"/>
          <w:szCs w:val="22"/>
        </w:rPr>
        <w:t>5</w:t>
      </w:r>
      <w:r w:rsidRPr="00521C5C">
        <w:rPr>
          <w:rFonts w:asciiTheme="minorHAnsi" w:eastAsia="Calibri" w:hAnsiTheme="minorHAnsi" w:cstheme="minorHAnsi"/>
          <w:b/>
          <w:sz w:val="22"/>
          <w:szCs w:val="22"/>
        </w:rPr>
        <w:t>0</w:t>
      </w:r>
      <w:r w:rsidRPr="00521C5C">
        <w:rPr>
          <w:rFonts w:asciiTheme="minorHAnsi" w:eastAsia="Calibri" w:hAnsiTheme="minorHAnsi" w:cstheme="minorHAnsi"/>
          <w:b/>
          <w:spacing w:val="7"/>
          <w:sz w:val="22"/>
          <w:szCs w:val="22"/>
        </w:rPr>
        <w:t xml:space="preserve"> </w:t>
      </w:r>
      <w:r w:rsidRPr="00521C5C">
        <w:rPr>
          <w:rFonts w:asciiTheme="minorHAnsi" w:eastAsia="Calibri" w:hAnsiTheme="minorHAnsi" w:cstheme="minorHAnsi"/>
          <w:b/>
          <w:spacing w:val="1"/>
          <w:sz w:val="22"/>
          <w:szCs w:val="22"/>
        </w:rPr>
        <w:t>po</w:t>
      </w:r>
      <w:r w:rsidRPr="00521C5C">
        <w:rPr>
          <w:rFonts w:asciiTheme="minorHAnsi" w:eastAsia="Calibri" w:hAnsiTheme="minorHAnsi" w:cstheme="minorHAnsi"/>
          <w:b/>
          <w:spacing w:val="-1"/>
          <w:sz w:val="22"/>
          <w:szCs w:val="22"/>
        </w:rPr>
        <w:t>i</w:t>
      </w:r>
      <w:r w:rsidRPr="00521C5C">
        <w:rPr>
          <w:rFonts w:asciiTheme="minorHAnsi" w:eastAsia="Calibri" w:hAnsiTheme="minorHAnsi" w:cstheme="minorHAnsi"/>
          <w:b/>
          <w:spacing w:val="1"/>
          <w:sz w:val="22"/>
          <w:szCs w:val="22"/>
        </w:rPr>
        <w:t>n</w:t>
      </w:r>
      <w:r w:rsidRPr="00521C5C">
        <w:rPr>
          <w:rFonts w:asciiTheme="minorHAnsi" w:eastAsia="Calibri" w:hAnsiTheme="minorHAnsi" w:cstheme="minorHAnsi"/>
          <w:b/>
          <w:sz w:val="22"/>
          <w:szCs w:val="22"/>
        </w:rPr>
        <w:t>ts</w:t>
      </w:r>
      <w:r w:rsidRPr="00521C5C">
        <w:rPr>
          <w:rFonts w:asciiTheme="minorHAnsi" w:eastAsia="Calibri" w:hAnsiTheme="minorHAnsi" w:cstheme="minorHAnsi"/>
          <w:b/>
          <w:spacing w:val="6"/>
          <w:sz w:val="22"/>
          <w:szCs w:val="22"/>
        </w:rPr>
        <w:t xml:space="preserve"> </w:t>
      </w:r>
      <w:r w:rsidRPr="00521C5C">
        <w:rPr>
          <w:rFonts w:asciiTheme="minorHAnsi" w:eastAsia="Calibri" w:hAnsiTheme="minorHAnsi" w:cstheme="minorHAnsi"/>
          <w:spacing w:val="-1"/>
          <w:sz w:val="22"/>
          <w:szCs w:val="22"/>
        </w:rPr>
        <w:t>w</w:t>
      </w:r>
      <w:r w:rsidRPr="00521C5C">
        <w:rPr>
          <w:rFonts w:asciiTheme="minorHAnsi" w:eastAsia="Calibri" w:hAnsiTheme="minorHAnsi" w:cstheme="minorHAnsi"/>
          <w:sz w:val="22"/>
          <w:szCs w:val="22"/>
        </w:rPr>
        <w:t>ill</w:t>
      </w:r>
      <w:r w:rsidRPr="00521C5C">
        <w:rPr>
          <w:rFonts w:asciiTheme="minorHAnsi" w:eastAsia="Calibri" w:hAnsiTheme="minorHAnsi" w:cstheme="minorHAnsi"/>
          <w:spacing w:val="8"/>
          <w:sz w:val="22"/>
          <w:szCs w:val="22"/>
        </w:rPr>
        <w:t xml:space="preserve"> </w:t>
      </w:r>
      <w:r w:rsidRPr="00521C5C">
        <w:rPr>
          <w:rFonts w:asciiTheme="minorHAnsi" w:eastAsia="Calibri" w:hAnsiTheme="minorHAnsi" w:cstheme="minorHAnsi"/>
          <w:spacing w:val="1"/>
          <w:sz w:val="22"/>
          <w:szCs w:val="22"/>
        </w:rPr>
        <w:t>b</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6"/>
          <w:sz w:val="22"/>
          <w:szCs w:val="22"/>
        </w:rPr>
        <w:t xml:space="preserve"> </w:t>
      </w:r>
      <w:r w:rsidRPr="00521C5C">
        <w:rPr>
          <w:rFonts w:asciiTheme="minorHAnsi" w:eastAsia="Calibri" w:hAnsiTheme="minorHAnsi" w:cstheme="minorHAnsi"/>
          <w:sz w:val="22"/>
          <w:szCs w:val="22"/>
        </w:rPr>
        <w:t>as</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z w:val="22"/>
          <w:szCs w:val="22"/>
        </w:rPr>
        <w:t>igned</w:t>
      </w:r>
      <w:r w:rsidRPr="00521C5C">
        <w:rPr>
          <w:rFonts w:asciiTheme="minorHAnsi" w:eastAsia="Calibri" w:hAnsiTheme="minorHAnsi" w:cstheme="minorHAnsi"/>
          <w:spacing w:val="3"/>
          <w:sz w:val="22"/>
          <w:szCs w:val="22"/>
        </w:rPr>
        <w:t xml:space="preserve"> </w:t>
      </w:r>
      <w:r w:rsidRPr="00521C5C">
        <w:rPr>
          <w:rFonts w:asciiTheme="minorHAnsi" w:eastAsia="Calibri" w:hAnsiTheme="minorHAnsi" w:cstheme="minorHAnsi"/>
          <w:sz w:val="22"/>
          <w:szCs w:val="22"/>
        </w:rPr>
        <w:t>to</w:t>
      </w:r>
      <w:r w:rsidRPr="00521C5C">
        <w:rPr>
          <w:rFonts w:asciiTheme="minorHAnsi" w:eastAsia="Calibri" w:hAnsiTheme="minorHAnsi" w:cstheme="minorHAnsi"/>
          <w:spacing w:val="5"/>
          <w:sz w:val="22"/>
          <w:szCs w:val="22"/>
        </w:rPr>
        <w:t xml:space="preserve"> </w:t>
      </w:r>
      <w:r w:rsidRPr="00521C5C">
        <w:rPr>
          <w:rFonts w:asciiTheme="minorHAnsi" w:eastAsia="Calibri" w:hAnsiTheme="minorHAnsi" w:cstheme="minorHAnsi"/>
          <w:sz w:val="22"/>
          <w:szCs w:val="22"/>
        </w:rPr>
        <w:t>t</w:t>
      </w:r>
      <w:r w:rsidRPr="00521C5C">
        <w:rPr>
          <w:rFonts w:asciiTheme="minorHAnsi" w:eastAsia="Calibri" w:hAnsiTheme="minorHAnsi" w:cstheme="minorHAnsi"/>
          <w:spacing w:val="1"/>
          <w:sz w:val="22"/>
          <w:szCs w:val="22"/>
        </w:rPr>
        <w:t>h</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5"/>
          <w:sz w:val="22"/>
          <w:szCs w:val="22"/>
        </w:rPr>
        <w:t xml:space="preserve"> </w:t>
      </w:r>
      <w:r w:rsidRPr="00521C5C">
        <w:rPr>
          <w:rFonts w:asciiTheme="minorHAnsi" w:eastAsia="Calibri" w:hAnsiTheme="minorHAnsi" w:cstheme="minorHAnsi"/>
          <w:spacing w:val="-1"/>
          <w:sz w:val="22"/>
          <w:szCs w:val="22"/>
        </w:rPr>
        <w:t>Te</w:t>
      </w:r>
      <w:r w:rsidRPr="00521C5C">
        <w:rPr>
          <w:rFonts w:asciiTheme="minorHAnsi" w:eastAsia="Calibri" w:hAnsiTheme="minorHAnsi" w:cstheme="minorHAnsi"/>
          <w:sz w:val="22"/>
          <w:szCs w:val="22"/>
        </w:rPr>
        <w:t>c</w:t>
      </w:r>
      <w:r w:rsidRPr="00521C5C">
        <w:rPr>
          <w:rFonts w:asciiTheme="minorHAnsi" w:eastAsia="Calibri" w:hAnsiTheme="minorHAnsi" w:cstheme="minorHAnsi"/>
          <w:spacing w:val="1"/>
          <w:sz w:val="22"/>
          <w:szCs w:val="22"/>
        </w:rPr>
        <w:t>hn</w:t>
      </w:r>
      <w:r w:rsidRPr="00521C5C">
        <w:rPr>
          <w:rFonts w:asciiTheme="minorHAnsi" w:eastAsia="Calibri" w:hAnsiTheme="minorHAnsi" w:cstheme="minorHAnsi"/>
          <w:sz w:val="22"/>
          <w:szCs w:val="22"/>
        </w:rPr>
        <w:t>ical</w:t>
      </w:r>
      <w:r w:rsidRPr="00521C5C">
        <w:rPr>
          <w:rFonts w:asciiTheme="minorHAnsi" w:eastAsia="Calibri" w:hAnsiTheme="minorHAnsi" w:cstheme="minorHAnsi"/>
          <w:spacing w:val="4"/>
          <w:sz w:val="22"/>
          <w:szCs w:val="22"/>
        </w:rPr>
        <w:t xml:space="preserve"> </w:t>
      </w:r>
      <w:r w:rsidRPr="00521C5C">
        <w:rPr>
          <w:rFonts w:asciiTheme="minorHAnsi" w:eastAsia="Calibri" w:hAnsiTheme="minorHAnsi" w:cstheme="minorHAnsi"/>
          <w:sz w:val="22"/>
          <w:szCs w:val="22"/>
        </w:rPr>
        <w:t>Pr</w:t>
      </w:r>
      <w:r w:rsidRPr="00521C5C">
        <w:rPr>
          <w:rFonts w:asciiTheme="minorHAnsi" w:eastAsia="Calibri" w:hAnsiTheme="minorHAnsi" w:cstheme="minorHAnsi"/>
          <w:spacing w:val="1"/>
          <w:sz w:val="22"/>
          <w:szCs w:val="22"/>
        </w:rPr>
        <w:t>op</w:t>
      </w:r>
      <w:r w:rsidRPr="00521C5C">
        <w:rPr>
          <w:rFonts w:asciiTheme="minorHAnsi" w:eastAsia="Calibri" w:hAnsiTheme="minorHAnsi" w:cstheme="minorHAnsi"/>
          <w:sz w:val="22"/>
          <w:szCs w:val="22"/>
        </w:rPr>
        <w:t>o</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z w:val="22"/>
          <w:szCs w:val="22"/>
        </w:rPr>
        <w:t>a</w:t>
      </w:r>
      <w:r w:rsidRPr="00521C5C">
        <w:rPr>
          <w:rFonts w:asciiTheme="minorHAnsi" w:eastAsia="Calibri" w:hAnsiTheme="minorHAnsi" w:cstheme="minorHAnsi"/>
          <w:spacing w:val="-2"/>
          <w:sz w:val="22"/>
          <w:szCs w:val="22"/>
        </w:rPr>
        <w:t>l</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z w:val="22"/>
          <w:szCs w:val="22"/>
        </w:rPr>
        <w:t>.</w:t>
      </w:r>
      <w:r w:rsidRPr="00521C5C">
        <w:rPr>
          <w:rFonts w:asciiTheme="minorHAnsi" w:eastAsia="Calibri" w:hAnsiTheme="minorHAnsi" w:cstheme="minorHAnsi"/>
          <w:spacing w:val="1"/>
          <w:sz w:val="22"/>
          <w:szCs w:val="22"/>
        </w:rPr>
        <w:t xml:space="preserve"> </w:t>
      </w:r>
      <w:r w:rsidRPr="00521C5C">
        <w:rPr>
          <w:rFonts w:asciiTheme="minorHAnsi" w:eastAsia="Calibri" w:hAnsiTheme="minorHAnsi" w:cstheme="minorHAnsi"/>
          <w:spacing w:val="-1"/>
          <w:sz w:val="22"/>
          <w:szCs w:val="22"/>
        </w:rPr>
        <w:t>Te</w:t>
      </w:r>
      <w:r w:rsidRPr="00521C5C">
        <w:rPr>
          <w:rFonts w:asciiTheme="minorHAnsi" w:eastAsia="Calibri" w:hAnsiTheme="minorHAnsi" w:cstheme="minorHAnsi"/>
          <w:sz w:val="22"/>
          <w:szCs w:val="22"/>
        </w:rPr>
        <w:t>c</w:t>
      </w:r>
      <w:r w:rsidRPr="00521C5C">
        <w:rPr>
          <w:rFonts w:asciiTheme="minorHAnsi" w:eastAsia="Calibri" w:hAnsiTheme="minorHAnsi" w:cstheme="minorHAnsi"/>
          <w:spacing w:val="1"/>
          <w:sz w:val="22"/>
          <w:szCs w:val="22"/>
        </w:rPr>
        <w:t>hn</w:t>
      </w:r>
      <w:r w:rsidRPr="00521C5C">
        <w:rPr>
          <w:rFonts w:asciiTheme="minorHAnsi" w:eastAsia="Calibri" w:hAnsiTheme="minorHAnsi" w:cstheme="minorHAnsi"/>
          <w:sz w:val="22"/>
          <w:szCs w:val="22"/>
        </w:rPr>
        <w:t>ical</w:t>
      </w:r>
      <w:r w:rsidRPr="00521C5C">
        <w:rPr>
          <w:rFonts w:asciiTheme="minorHAnsi" w:eastAsia="Calibri" w:hAnsiTheme="minorHAnsi" w:cstheme="minorHAnsi"/>
          <w:spacing w:val="1"/>
          <w:sz w:val="22"/>
          <w:szCs w:val="22"/>
        </w:rPr>
        <w:t xml:space="preserve"> </w:t>
      </w:r>
      <w:r w:rsidRPr="00521C5C">
        <w:rPr>
          <w:rFonts w:asciiTheme="minorHAnsi" w:eastAsia="Calibri" w:hAnsiTheme="minorHAnsi" w:cstheme="minorHAnsi"/>
          <w:sz w:val="22"/>
          <w:szCs w:val="22"/>
        </w:rPr>
        <w:t>Pr</w:t>
      </w:r>
      <w:r w:rsidRPr="00521C5C">
        <w:rPr>
          <w:rFonts w:asciiTheme="minorHAnsi" w:eastAsia="Calibri" w:hAnsiTheme="minorHAnsi" w:cstheme="minorHAnsi"/>
          <w:spacing w:val="1"/>
          <w:sz w:val="22"/>
          <w:szCs w:val="22"/>
        </w:rPr>
        <w:t>op</w:t>
      </w:r>
      <w:r w:rsidRPr="00521C5C">
        <w:rPr>
          <w:rFonts w:asciiTheme="minorHAnsi" w:eastAsia="Calibri" w:hAnsiTheme="minorHAnsi" w:cstheme="minorHAnsi"/>
          <w:sz w:val="22"/>
          <w:szCs w:val="22"/>
        </w:rPr>
        <w:t>o</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pacing w:val="-2"/>
          <w:sz w:val="22"/>
          <w:szCs w:val="22"/>
        </w:rPr>
        <w:t>a</w:t>
      </w:r>
      <w:r w:rsidRPr="00521C5C">
        <w:rPr>
          <w:rFonts w:asciiTheme="minorHAnsi" w:eastAsia="Calibri" w:hAnsiTheme="minorHAnsi" w:cstheme="minorHAnsi"/>
          <w:sz w:val="22"/>
          <w:szCs w:val="22"/>
        </w:rPr>
        <w:t>ls</w:t>
      </w:r>
      <w:r w:rsidRPr="00521C5C">
        <w:rPr>
          <w:rFonts w:asciiTheme="minorHAnsi" w:eastAsia="Calibri" w:hAnsiTheme="minorHAnsi" w:cstheme="minorHAnsi"/>
          <w:spacing w:val="2"/>
          <w:sz w:val="22"/>
          <w:szCs w:val="22"/>
        </w:rPr>
        <w:t xml:space="preserve"> </w:t>
      </w:r>
      <w:r w:rsidR="00894C34" w:rsidRPr="00521C5C">
        <w:rPr>
          <w:rFonts w:asciiTheme="minorHAnsi" w:eastAsia="Calibri" w:hAnsiTheme="minorHAnsi" w:cstheme="minorHAnsi"/>
          <w:sz w:val="22"/>
          <w:szCs w:val="22"/>
        </w:rPr>
        <w:t>r</w:t>
      </w:r>
      <w:r w:rsidR="00894C34" w:rsidRPr="00521C5C">
        <w:rPr>
          <w:rFonts w:asciiTheme="minorHAnsi" w:eastAsia="Calibri" w:hAnsiTheme="minorHAnsi" w:cstheme="minorHAnsi"/>
          <w:spacing w:val="-1"/>
          <w:sz w:val="22"/>
          <w:szCs w:val="22"/>
        </w:rPr>
        <w:t>e</w:t>
      </w:r>
      <w:r w:rsidR="00894C34" w:rsidRPr="00521C5C">
        <w:rPr>
          <w:rFonts w:asciiTheme="minorHAnsi" w:eastAsia="Calibri" w:hAnsiTheme="minorHAnsi" w:cstheme="minorHAnsi"/>
          <w:spacing w:val="3"/>
          <w:sz w:val="22"/>
          <w:szCs w:val="22"/>
        </w:rPr>
        <w:t>c</w:t>
      </w:r>
      <w:r w:rsidR="00894C34" w:rsidRPr="00521C5C">
        <w:rPr>
          <w:rFonts w:asciiTheme="minorHAnsi" w:eastAsia="Calibri" w:hAnsiTheme="minorHAnsi" w:cstheme="minorHAnsi"/>
          <w:spacing w:val="-1"/>
          <w:sz w:val="22"/>
          <w:szCs w:val="22"/>
        </w:rPr>
        <w:t>e</w:t>
      </w:r>
      <w:r w:rsidR="00894C34" w:rsidRPr="00521C5C">
        <w:rPr>
          <w:rFonts w:asciiTheme="minorHAnsi" w:eastAsia="Calibri" w:hAnsiTheme="minorHAnsi" w:cstheme="minorHAnsi"/>
          <w:sz w:val="22"/>
          <w:szCs w:val="22"/>
        </w:rPr>
        <w:t>i</w:t>
      </w:r>
      <w:r w:rsidR="00894C34" w:rsidRPr="00521C5C">
        <w:rPr>
          <w:rFonts w:asciiTheme="minorHAnsi" w:eastAsia="Calibri" w:hAnsiTheme="minorHAnsi" w:cstheme="minorHAnsi"/>
          <w:spacing w:val="1"/>
          <w:sz w:val="22"/>
          <w:szCs w:val="22"/>
        </w:rPr>
        <w:t>v</w:t>
      </w:r>
      <w:r w:rsidR="00894C34" w:rsidRPr="00521C5C">
        <w:rPr>
          <w:rFonts w:asciiTheme="minorHAnsi" w:eastAsia="Calibri" w:hAnsiTheme="minorHAnsi" w:cstheme="minorHAnsi"/>
          <w:sz w:val="22"/>
          <w:szCs w:val="22"/>
        </w:rPr>
        <w:t>i</w:t>
      </w:r>
      <w:r w:rsidR="00894C34" w:rsidRPr="00521C5C">
        <w:rPr>
          <w:rFonts w:asciiTheme="minorHAnsi" w:eastAsia="Calibri" w:hAnsiTheme="minorHAnsi" w:cstheme="minorHAnsi"/>
          <w:spacing w:val="1"/>
          <w:sz w:val="22"/>
          <w:szCs w:val="22"/>
        </w:rPr>
        <w:t>n</w:t>
      </w:r>
      <w:r w:rsidR="00894C34" w:rsidRPr="00521C5C">
        <w:rPr>
          <w:rFonts w:asciiTheme="minorHAnsi" w:eastAsia="Calibri" w:hAnsiTheme="minorHAnsi" w:cstheme="minorHAnsi"/>
          <w:sz w:val="22"/>
          <w:szCs w:val="22"/>
        </w:rPr>
        <w:t>g</w:t>
      </w:r>
      <w:r w:rsidR="00894C34" w:rsidRPr="00521C5C">
        <w:rPr>
          <w:rFonts w:asciiTheme="minorHAnsi" w:eastAsia="Calibri" w:hAnsiTheme="minorHAnsi" w:cstheme="minorHAnsi"/>
          <w:spacing w:val="2"/>
          <w:sz w:val="22"/>
          <w:szCs w:val="22"/>
        </w:rPr>
        <w:t xml:space="preserve"> </w:t>
      </w:r>
      <w:r w:rsidR="00894C34" w:rsidRPr="00521C5C">
        <w:rPr>
          <w:rFonts w:asciiTheme="minorHAnsi" w:eastAsia="Calibri" w:hAnsiTheme="minorHAnsi" w:cstheme="minorHAnsi"/>
          <w:b/>
          <w:spacing w:val="4"/>
          <w:sz w:val="22"/>
          <w:szCs w:val="22"/>
        </w:rPr>
        <w:t>(</w:t>
      </w:r>
      <w:r w:rsidR="00222AEF" w:rsidRPr="00521C5C">
        <w:rPr>
          <w:rFonts w:asciiTheme="minorHAnsi" w:eastAsia="Calibri" w:hAnsiTheme="minorHAnsi" w:cstheme="minorHAnsi"/>
          <w:b/>
          <w:sz w:val="22"/>
          <w:szCs w:val="22"/>
        </w:rPr>
        <w:t>5</w:t>
      </w:r>
      <w:r w:rsidRPr="00521C5C">
        <w:rPr>
          <w:rFonts w:asciiTheme="minorHAnsi" w:eastAsia="Calibri" w:hAnsiTheme="minorHAnsi" w:cstheme="minorHAnsi"/>
          <w:b/>
          <w:sz w:val="22"/>
          <w:szCs w:val="22"/>
        </w:rPr>
        <w:t>0</w:t>
      </w:r>
      <w:r w:rsidRPr="00521C5C">
        <w:rPr>
          <w:rFonts w:asciiTheme="minorHAnsi" w:eastAsia="Calibri" w:hAnsiTheme="minorHAnsi" w:cstheme="minorHAnsi"/>
          <w:b/>
          <w:spacing w:val="1"/>
          <w:sz w:val="22"/>
          <w:szCs w:val="22"/>
        </w:rPr>
        <w:t>%</w:t>
      </w:r>
      <w:r w:rsidRPr="00521C5C">
        <w:rPr>
          <w:rFonts w:asciiTheme="minorHAnsi" w:eastAsia="Calibri" w:hAnsiTheme="minorHAnsi" w:cstheme="minorHAnsi"/>
          <w:b/>
          <w:sz w:val="22"/>
          <w:szCs w:val="22"/>
        </w:rPr>
        <w:t>)</w:t>
      </w:r>
      <w:r w:rsidRPr="00521C5C">
        <w:rPr>
          <w:rFonts w:asciiTheme="minorHAnsi" w:eastAsia="Calibri" w:hAnsiTheme="minorHAnsi" w:cstheme="minorHAnsi"/>
          <w:b/>
          <w:spacing w:val="4"/>
          <w:sz w:val="22"/>
          <w:szCs w:val="22"/>
        </w:rPr>
        <w:t xml:space="preserve"> </w:t>
      </w:r>
      <w:r w:rsidRPr="00521C5C">
        <w:rPr>
          <w:rFonts w:asciiTheme="minorHAnsi" w:eastAsia="Calibri" w:hAnsiTheme="minorHAnsi" w:cstheme="minorHAnsi"/>
          <w:sz w:val="22"/>
          <w:szCs w:val="22"/>
        </w:rPr>
        <w:t xml:space="preserve">or </w:t>
      </w:r>
      <w:r w:rsidRPr="00521C5C">
        <w:rPr>
          <w:rFonts w:asciiTheme="minorHAnsi" w:eastAsia="Calibri" w:hAnsiTheme="minorHAnsi" w:cstheme="minorHAnsi"/>
          <w:spacing w:val="1"/>
          <w:sz w:val="22"/>
          <w:szCs w:val="22"/>
        </w:rPr>
        <w:t>h</w:t>
      </w:r>
      <w:r w:rsidRPr="00521C5C">
        <w:rPr>
          <w:rFonts w:asciiTheme="minorHAnsi" w:eastAsia="Calibri" w:hAnsiTheme="minorHAnsi" w:cstheme="minorHAnsi"/>
          <w:sz w:val="22"/>
          <w:szCs w:val="22"/>
        </w:rPr>
        <w:t>igher</w:t>
      </w:r>
      <w:r w:rsidRPr="00521C5C">
        <w:rPr>
          <w:rFonts w:asciiTheme="minorHAnsi" w:eastAsia="Calibri" w:hAnsiTheme="minorHAnsi" w:cstheme="minorHAnsi"/>
          <w:spacing w:val="-16"/>
          <w:sz w:val="22"/>
          <w:szCs w:val="22"/>
        </w:rPr>
        <w:t xml:space="preserve"> </w:t>
      </w:r>
      <w:r w:rsidRPr="00521C5C">
        <w:rPr>
          <w:rFonts w:asciiTheme="minorHAnsi" w:eastAsia="Calibri" w:hAnsiTheme="minorHAnsi" w:cstheme="minorHAnsi"/>
          <w:spacing w:val="-1"/>
          <w:sz w:val="22"/>
          <w:szCs w:val="22"/>
        </w:rPr>
        <w:t>w</w:t>
      </w:r>
      <w:r w:rsidRPr="00521C5C">
        <w:rPr>
          <w:rFonts w:asciiTheme="minorHAnsi" w:eastAsia="Calibri" w:hAnsiTheme="minorHAnsi" w:cstheme="minorHAnsi"/>
          <w:sz w:val="22"/>
          <w:szCs w:val="22"/>
        </w:rPr>
        <w:t>i</w:t>
      </w:r>
      <w:r w:rsidRPr="00521C5C">
        <w:rPr>
          <w:rFonts w:asciiTheme="minorHAnsi" w:eastAsia="Calibri" w:hAnsiTheme="minorHAnsi" w:cstheme="minorHAnsi"/>
          <w:spacing w:val="2"/>
          <w:sz w:val="22"/>
          <w:szCs w:val="22"/>
        </w:rPr>
        <w:t>l</w:t>
      </w:r>
      <w:r w:rsidRPr="00521C5C">
        <w:rPr>
          <w:rFonts w:asciiTheme="minorHAnsi" w:eastAsia="Calibri" w:hAnsiTheme="minorHAnsi" w:cstheme="minorHAnsi"/>
          <w:sz w:val="22"/>
          <w:szCs w:val="22"/>
        </w:rPr>
        <w:t>l</w:t>
      </w:r>
      <w:r w:rsidRPr="00521C5C">
        <w:rPr>
          <w:rFonts w:asciiTheme="minorHAnsi" w:eastAsia="Calibri" w:hAnsiTheme="minorHAnsi" w:cstheme="minorHAnsi"/>
          <w:spacing w:val="-15"/>
          <w:sz w:val="22"/>
          <w:szCs w:val="22"/>
        </w:rPr>
        <w:t xml:space="preserve"> </w:t>
      </w:r>
      <w:r w:rsidRPr="00521C5C">
        <w:rPr>
          <w:rFonts w:asciiTheme="minorHAnsi" w:eastAsia="Calibri" w:hAnsiTheme="minorHAnsi" w:cstheme="minorHAnsi"/>
          <w:spacing w:val="1"/>
          <w:sz w:val="22"/>
          <w:szCs w:val="22"/>
        </w:rPr>
        <w:t>b</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12"/>
          <w:sz w:val="22"/>
          <w:szCs w:val="22"/>
        </w:rPr>
        <w:t xml:space="preserve"> </w:t>
      </w:r>
      <w:r w:rsidRPr="00521C5C">
        <w:rPr>
          <w:rFonts w:asciiTheme="minorHAnsi" w:eastAsia="Calibri" w:hAnsiTheme="minorHAnsi" w:cstheme="minorHAnsi"/>
          <w:w w:val="99"/>
          <w:sz w:val="22"/>
          <w:szCs w:val="22"/>
        </w:rPr>
        <w:t>co</w:t>
      </w:r>
      <w:r w:rsidRPr="00521C5C">
        <w:rPr>
          <w:rFonts w:asciiTheme="minorHAnsi" w:eastAsia="Calibri" w:hAnsiTheme="minorHAnsi" w:cstheme="minorHAnsi"/>
          <w:spacing w:val="1"/>
          <w:w w:val="99"/>
          <w:sz w:val="22"/>
          <w:szCs w:val="22"/>
        </w:rPr>
        <w:t>ns</w:t>
      </w:r>
      <w:r w:rsidRPr="00521C5C">
        <w:rPr>
          <w:rFonts w:asciiTheme="minorHAnsi" w:eastAsia="Calibri" w:hAnsiTheme="minorHAnsi" w:cstheme="minorHAnsi"/>
          <w:w w:val="99"/>
          <w:sz w:val="22"/>
          <w:szCs w:val="22"/>
        </w:rPr>
        <w:t>i</w:t>
      </w:r>
      <w:r w:rsidRPr="00521C5C">
        <w:rPr>
          <w:rFonts w:asciiTheme="minorHAnsi" w:eastAsia="Calibri" w:hAnsiTheme="minorHAnsi" w:cstheme="minorHAnsi"/>
          <w:spacing w:val="1"/>
          <w:w w:val="99"/>
          <w:sz w:val="22"/>
          <w:szCs w:val="22"/>
        </w:rPr>
        <w:t>d</w:t>
      </w:r>
      <w:r w:rsidRPr="00521C5C">
        <w:rPr>
          <w:rFonts w:asciiTheme="minorHAnsi" w:eastAsia="Calibri" w:hAnsiTheme="minorHAnsi" w:cstheme="minorHAnsi"/>
          <w:spacing w:val="-1"/>
          <w:w w:val="99"/>
          <w:sz w:val="22"/>
          <w:szCs w:val="22"/>
        </w:rPr>
        <w:t>e</w:t>
      </w:r>
      <w:r w:rsidRPr="00521C5C">
        <w:rPr>
          <w:rFonts w:asciiTheme="minorHAnsi" w:eastAsia="Calibri" w:hAnsiTheme="minorHAnsi" w:cstheme="minorHAnsi"/>
          <w:w w:val="99"/>
          <w:sz w:val="22"/>
          <w:szCs w:val="22"/>
        </w:rPr>
        <w:t>r</w:t>
      </w:r>
      <w:r w:rsidRPr="00521C5C">
        <w:rPr>
          <w:rFonts w:asciiTheme="minorHAnsi" w:eastAsia="Calibri" w:hAnsiTheme="minorHAnsi" w:cstheme="minorHAnsi"/>
          <w:spacing w:val="-1"/>
          <w:w w:val="99"/>
          <w:sz w:val="22"/>
          <w:szCs w:val="22"/>
        </w:rPr>
        <w:t>e</w:t>
      </w:r>
      <w:r w:rsidRPr="00521C5C">
        <w:rPr>
          <w:rFonts w:asciiTheme="minorHAnsi" w:eastAsia="Calibri" w:hAnsiTheme="minorHAnsi" w:cstheme="minorHAnsi"/>
          <w:w w:val="99"/>
          <w:sz w:val="22"/>
          <w:szCs w:val="22"/>
        </w:rPr>
        <w:t>d</w:t>
      </w:r>
      <w:r w:rsidRPr="00521C5C">
        <w:rPr>
          <w:rFonts w:asciiTheme="minorHAnsi" w:eastAsia="Calibri" w:hAnsiTheme="minorHAnsi" w:cstheme="minorHAnsi"/>
          <w:spacing w:val="-11"/>
          <w:w w:val="99"/>
          <w:sz w:val="22"/>
          <w:szCs w:val="22"/>
        </w:rPr>
        <w:t xml:space="preserve"> </w:t>
      </w:r>
      <w:r w:rsidRPr="00521C5C">
        <w:rPr>
          <w:rFonts w:asciiTheme="minorHAnsi" w:eastAsia="Calibri" w:hAnsiTheme="minorHAnsi" w:cstheme="minorHAnsi"/>
          <w:w w:val="99"/>
          <w:sz w:val="22"/>
          <w:szCs w:val="22"/>
        </w:rPr>
        <w:t>tec</w:t>
      </w:r>
      <w:r w:rsidRPr="00521C5C">
        <w:rPr>
          <w:rFonts w:asciiTheme="minorHAnsi" w:eastAsia="Calibri" w:hAnsiTheme="minorHAnsi" w:cstheme="minorHAnsi"/>
          <w:spacing w:val="3"/>
          <w:w w:val="99"/>
          <w:sz w:val="22"/>
          <w:szCs w:val="22"/>
        </w:rPr>
        <w:t>h</w:t>
      </w:r>
      <w:r w:rsidRPr="00521C5C">
        <w:rPr>
          <w:rFonts w:asciiTheme="minorHAnsi" w:eastAsia="Calibri" w:hAnsiTheme="minorHAnsi" w:cstheme="minorHAnsi"/>
          <w:spacing w:val="1"/>
          <w:w w:val="99"/>
          <w:sz w:val="22"/>
          <w:szCs w:val="22"/>
        </w:rPr>
        <w:t>n</w:t>
      </w:r>
      <w:r w:rsidRPr="00521C5C">
        <w:rPr>
          <w:rFonts w:asciiTheme="minorHAnsi" w:eastAsia="Calibri" w:hAnsiTheme="minorHAnsi" w:cstheme="minorHAnsi"/>
          <w:w w:val="99"/>
          <w:sz w:val="22"/>
          <w:szCs w:val="22"/>
        </w:rPr>
        <w:t>ically</w:t>
      </w:r>
      <w:r w:rsidRPr="00521C5C">
        <w:rPr>
          <w:rFonts w:asciiTheme="minorHAnsi" w:eastAsia="Calibri" w:hAnsiTheme="minorHAnsi" w:cstheme="minorHAnsi"/>
          <w:spacing w:val="-10"/>
          <w:w w:val="99"/>
          <w:sz w:val="22"/>
          <w:szCs w:val="22"/>
        </w:rPr>
        <w:t xml:space="preserve"> </w:t>
      </w:r>
      <w:r w:rsidRPr="00521C5C">
        <w:rPr>
          <w:rFonts w:asciiTheme="minorHAnsi" w:eastAsia="Calibri" w:hAnsiTheme="minorHAnsi" w:cstheme="minorHAnsi"/>
          <w:w w:val="99"/>
          <w:sz w:val="22"/>
          <w:szCs w:val="22"/>
        </w:rPr>
        <w:t>r</w:t>
      </w:r>
      <w:r w:rsidRPr="00521C5C">
        <w:rPr>
          <w:rFonts w:asciiTheme="minorHAnsi" w:eastAsia="Calibri" w:hAnsiTheme="minorHAnsi" w:cstheme="minorHAnsi"/>
          <w:spacing w:val="-1"/>
          <w:w w:val="99"/>
          <w:sz w:val="22"/>
          <w:szCs w:val="22"/>
        </w:rPr>
        <w:t>e</w:t>
      </w:r>
      <w:r w:rsidRPr="00521C5C">
        <w:rPr>
          <w:rFonts w:asciiTheme="minorHAnsi" w:eastAsia="Calibri" w:hAnsiTheme="minorHAnsi" w:cstheme="minorHAnsi"/>
          <w:spacing w:val="1"/>
          <w:w w:val="99"/>
          <w:sz w:val="22"/>
          <w:szCs w:val="22"/>
        </w:rPr>
        <w:t>sp</w:t>
      </w:r>
      <w:r w:rsidRPr="00521C5C">
        <w:rPr>
          <w:rFonts w:asciiTheme="minorHAnsi" w:eastAsia="Calibri" w:hAnsiTheme="minorHAnsi" w:cstheme="minorHAnsi"/>
          <w:w w:val="99"/>
          <w:sz w:val="22"/>
          <w:szCs w:val="22"/>
        </w:rPr>
        <w:t>o</w:t>
      </w:r>
      <w:r w:rsidRPr="00521C5C">
        <w:rPr>
          <w:rFonts w:asciiTheme="minorHAnsi" w:eastAsia="Calibri" w:hAnsiTheme="minorHAnsi" w:cstheme="minorHAnsi"/>
          <w:spacing w:val="1"/>
          <w:w w:val="99"/>
          <w:sz w:val="22"/>
          <w:szCs w:val="22"/>
        </w:rPr>
        <w:t>ns</w:t>
      </w:r>
      <w:r w:rsidRPr="00521C5C">
        <w:rPr>
          <w:rFonts w:asciiTheme="minorHAnsi" w:eastAsia="Calibri" w:hAnsiTheme="minorHAnsi" w:cstheme="minorHAnsi"/>
          <w:w w:val="99"/>
          <w:sz w:val="22"/>
          <w:szCs w:val="22"/>
        </w:rPr>
        <w:t>i</w:t>
      </w:r>
      <w:r w:rsidRPr="00521C5C">
        <w:rPr>
          <w:rFonts w:asciiTheme="minorHAnsi" w:eastAsia="Calibri" w:hAnsiTheme="minorHAnsi" w:cstheme="minorHAnsi"/>
          <w:spacing w:val="1"/>
          <w:w w:val="99"/>
          <w:sz w:val="22"/>
          <w:szCs w:val="22"/>
        </w:rPr>
        <w:t>v</w:t>
      </w:r>
      <w:r w:rsidRPr="00521C5C">
        <w:rPr>
          <w:rFonts w:asciiTheme="minorHAnsi" w:eastAsia="Calibri" w:hAnsiTheme="minorHAnsi" w:cstheme="minorHAnsi"/>
          <w:spacing w:val="-1"/>
          <w:w w:val="99"/>
          <w:sz w:val="22"/>
          <w:szCs w:val="22"/>
        </w:rPr>
        <w:t>e</w:t>
      </w:r>
      <w:r w:rsidRPr="00521C5C">
        <w:rPr>
          <w:rFonts w:asciiTheme="minorHAnsi" w:eastAsia="Calibri" w:hAnsiTheme="minorHAnsi" w:cstheme="minorHAnsi"/>
          <w:w w:val="99"/>
          <w:sz w:val="22"/>
          <w:szCs w:val="22"/>
        </w:rPr>
        <w:t>.</w:t>
      </w:r>
      <w:r w:rsidRPr="00521C5C">
        <w:rPr>
          <w:rFonts w:asciiTheme="minorHAnsi" w:eastAsia="Calibri" w:hAnsiTheme="minorHAnsi" w:cstheme="minorHAnsi"/>
          <w:spacing w:val="-11"/>
          <w:w w:val="99"/>
          <w:sz w:val="22"/>
          <w:szCs w:val="22"/>
        </w:rPr>
        <w:t xml:space="preserve"> </w:t>
      </w:r>
      <w:r w:rsidRPr="00521C5C">
        <w:rPr>
          <w:rFonts w:asciiTheme="minorHAnsi" w:eastAsia="Calibri" w:hAnsiTheme="minorHAnsi" w:cstheme="minorHAnsi"/>
          <w:spacing w:val="1"/>
          <w:w w:val="99"/>
          <w:sz w:val="22"/>
          <w:szCs w:val="22"/>
        </w:rPr>
        <w:t>N</w:t>
      </w:r>
      <w:r w:rsidRPr="00521C5C">
        <w:rPr>
          <w:rFonts w:asciiTheme="minorHAnsi" w:eastAsia="Calibri" w:hAnsiTheme="minorHAnsi" w:cstheme="minorHAnsi"/>
          <w:w w:val="99"/>
          <w:sz w:val="22"/>
          <w:szCs w:val="22"/>
        </w:rPr>
        <w:t>o</w:t>
      </w:r>
      <w:r w:rsidRPr="00521C5C">
        <w:rPr>
          <w:rFonts w:asciiTheme="minorHAnsi" w:eastAsia="Calibri" w:hAnsiTheme="minorHAnsi" w:cstheme="minorHAnsi"/>
          <w:spacing w:val="5"/>
          <w:w w:val="99"/>
          <w:sz w:val="22"/>
          <w:szCs w:val="22"/>
        </w:rPr>
        <w:t>n</w:t>
      </w:r>
      <w:r w:rsidRPr="00521C5C">
        <w:rPr>
          <w:rFonts w:asciiTheme="minorHAnsi" w:eastAsia="Calibri" w:hAnsiTheme="minorHAnsi" w:cstheme="minorHAnsi"/>
          <w:spacing w:val="-1"/>
          <w:w w:val="99"/>
          <w:sz w:val="22"/>
          <w:szCs w:val="22"/>
        </w:rPr>
        <w:t>-</w:t>
      </w:r>
      <w:r w:rsidRPr="00521C5C">
        <w:rPr>
          <w:rFonts w:asciiTheme="minorHAnsi" w:eastAsia="Calibri" w:hAnsiTheme="minorHAnsi" w:cstheme="minorHAnsi"/>
          <w:w w:val="99"/>
          <w:sz w:val="22"/>
          <w:szCs w:val="22"/>
        </w:rPr>
        <w:t>tech</w:t>
      </w:r>
      <w:r w:rsidRPr="00521C5C">
        <w:rPr>
          <w:rFonts w:asciiTheme="minorHAnsi" w:eastAsia="Calibri" w:hAnsiTheme="minorHAnsi" w:cstheme="minorHAnsi"/>
          <w:spacing w:val="1"/>
          <w:w w:val="99"/>
          <w:sz w:val="22"/>
          <w:szCs w:val="22"/>
        </w:rPr>
        <w:t>n</w:t>
      </w:r>
      <w:r w:rsidRPr="00521C5C">
        <w:rPr>
          <w:rFonts w:asciiTheme="minorHAnsi" w:eastAsia="Calibri" w:hAnsiTheme="minorHAnsi" w:cstheme="minorHAnsi"/>
          <w:w w:val="99"/>
          <w:sz w:val="22"/>
          <w:szCs w:val="22"/>
        </w:rPr>
        <w:t>ically</w:t>
      </w:r>
      <w:r w:rsidRPr="00521C5C">
        <w:rPr>
          <w:rFonts w:asciiTheme="minorHAnsi" w:eastAsia="Calibri" w:hAnsiTheme="minorHAnsi" w:cstheme="minorHAnsi"/>
          <w:spacing w:val="-10"/>
          <w:w w:val="99"/>
          <w:sz w:val="22"/>
          <w:szCs w:val="22"/>
        </w:rPr>
        <w:t xml:space="preserve"> </w:t>
      </w:r>
      <w:r w:rsidRPr="00521C5C">
        <w:rPr>
          <w:rFonts w:asciiTheme="minorHAnsi" w:eastAsia="Calibri" w:hAnsiTheme="minorHAnsi" w:cstheme="minorHAnsi"/>
          <w:w w:val="99"/>
          <w:sz w:val="22"/>
          <w:szCs w:val="22"/>
        </w:rPr>
        <w:t>complia</w:t>
      </w:r>
      <w:r w:rsidRPr="00521C5C">
        <w:rPr>
          <w:rFonts w:asciiTheme="minorHAnsi" w:eastAsia="Calibri" w:hAnsiTheme="minorHAnsi" w:cstheme="minorHAnsi"/>
          <w:spacing w:val="1"/>
          <w:w w:val="99"/>
          <w:sz w:val="22"/>
          <w:szCs w:val="22"/>
        </w:rPr>
        <w:t>n</w:t>
      </w:r>
      <w:r w:rsidRPr="00521C5C">
        <w:rPr>
          <w:rFonts w:asciiTheme="minorHAnsi" w:eastAsia="Calibri" w:hAnsiTheme="minorHAnsi" w:cstheme="minorHAnsi"/>
          <w:w w:val="99"/>
          <w:sz w:val="22"/>
          <w:szCs w:val="22"/>
        </w:rPr>
        <w:t>t</w:t>
      </w:r>
      <w:r w:rsidRPr="00521C5C">
        <w:rPr>
          <w:rFonts w:asciiTheme="minorHAnsi" w:eastAsia="Calibri" w:hAnsiTheme="minorHAnsi" w:cstheme="minorHAnsi"/>
          <w:spacing w:val="-11"/>
          <w:w w:val="99"/>
          <w:sz w:val="22"/>
          <w:szCs w:val="22"/>
        </w:rPr>
        <w:t xml:space="preserve"> </w:t>
      </w:r>
      <w:r w:rsidRPr="00521C5C">
        <w:rPr>
          <w:rFonts w:asciiTheme="minorHAnsi" w:eastAsia="Calibri" w:hAnsiTheme="minorHAnsi" w:cstheme="minorHAnsi"/>
          <w:sz w:val="22"/>
          <w:szCs w:val="22"/>
        </w:rPr>
        <w:t>a</w:t>
      </w:r>
      <w:r w:rsidRPr="00521C5C">
        <w:rPr>
          <w:rFonts w:asciiTheme="minorHAnsi" w:eastAsia="Calibri" w:hAnsiTheme="minorHAnsi" w:cstheme="minorHAnsi"/>
          <w:spacing w:val="1"/>
          <w:sz w:val="22"/>
          <w:szCs w:val="22"/>
        </w:rPr>
        <w:t>n</w:t>
      </w:r>
      <w:r w:rsidRPr="00521C5C">
        <w:rPr>
          <w:rFonts w:asciiTheme="minorHAnsi" w:eastAsia="Calibri" w:hAnsiTheme="minorHAnsi" w:cstheme="minorHAnsi"/>
          <w:sz w:val="22"/>
          <w:szCs w:val="22"/>
        </w:rPr>
        <w:t>d</w:t>
      </w:r>
      <w:r w:rsidRPr="00521C5C">
        <w:rPr>
          <w:rFonts w:asciiTheme="minorHAnsi" w:eastAsia="Calibri" w:hAnsiTheme="minorHAnsi" w:cstheme="minorHAnsi"/>
          <w:spacing w:val="-14"/>
          <w:sz w:val="22"/>
          <w:szCs w:val="22"/>
        </w:rPr>
        <w:t xml:space="preserve"> </w:t>
      </w:r>
      <w:r w:rsidRPr="00521C5C">
        <w:rPr>
          <w:rFonts w:asciiTheme="minorHAnsi" w:eastAsia="Calibri" w:hAnsiTheme="minorHAnsi" w:cstheme="minorHAnsi"/>
          <w:spacing w:val="1"/>
          <w:w w:val="99"/>
          <w:sz w:val="22"/>
          <w:szCs w:val="22"/>
        </w:rPr>
        <w:t>n</w:t>
      </w:r>
      <w:r w:rsidRPr="00521C5C">
        <w:rPr>
          <w:rFonts w:asciiTheme="minorHAnsi" w:eastAsia="Calibri" w:hAnsiTheme="minorHAnsi" w:cstheme="minorHAnsi"/>
          <w:w w:val="99"/>
          <w:sz w:val="22"/>
          <w:szCs w:val="22"/>
        </w:rPr>
        <w:t>o</w:t>
      </w:r>
      <w:r w:rsidRPr="00521C5C">
        <w:rPr>
          <w:rFonts w:asciiTheme="minorHAnsi" w:eastAsia="Calibri" w:hAnsiTheme="minorHAnsi" w:cstheme="minorHAnsi"/>
          <w:spacing w:val="3"/>
          <w:w w:val="99"/>
          <w:sz w:val="22"/>
          <w:szCs w:val="22"/>
        </w:rPr>
        <w:t>n</w:t>
      </w:r>
      <w:r w:rsidRPr="00521C5C">
        <w:rPr>
          <w:rFonts w:asciiTheme="minorHAnsi" w:eastAsia="Calibri" w:hAnsiTheme="minorHAnsi" w:cstheme="minorHAnsi"/>
          <w:spacing w:val="-1"/>
          <w:w w:val="99"/>
          <w:sz w:val="22"/>
          <w:szCs w:val="22"/>
        </w:rPr>
        <w:t>-</w:t>
      </w:r>
      <w:r w:rsidRPr="00521C5C">
        <w:rPr>
          <w:rFonts w:asciiTheme="minorHAnsi" w:eastAsia="Calibri" w:hAnsiTheme="minorHAnsi" w:cstheme="minorHAnsi"/>
          <w:w w:val="99"/>
          <w:sz w:val="22"/>
          <w:szCs w:val="22"/>
        </w:rPr>
        <w:t>r</w:t>
      </w:r>
      <w:r w:rsidRPr="00521C5C">
        <w:rPr>
          <w:rFonts w:asciiTheme="minorHAnsi" w:eastAsia="Calibri" w:hAnsiTheme="minorHAnsi" w:cstheme="minorHAnsi"/>
          <w:spacing w:val="-1"/>
          <w:w w:val="99"/>
          <w:sz w:val="22"/>
          <w:szCs w:val="22"/>
        </w:rPr>
        <w:t>e</w:t>
      </w:r>
      <w:r w:rsidRPr="00521C5C">
        <w:rPr>
          <w:rFonts w:asciiTheme="minorHAnsi" w:eastAsia="Calibri" w:hAnsiTheme="minorHAnsi" w:cstheme="minorHAnsi"/>
          <w:spacing w:val="1"/>
          <w:w w:val="99"/>
          <w:sz w:val="22"/>
          <w:szCs w:val="22"/>
        </w:rPr>
        <w:t>sp</w:t>
      </w:r>
      <w:r w:rsidRPr="00521C5C">
        <w:rPr>
          <w:rFonts w:asciiTheme="minorHAnsi" w:eastAsia="Calibri" w:hAnsiTheme="minorHAnsi" w:cstheme="minorHAnsi"/>
          <w:spacing w:val="3"/>
          <w:w w:val="99"/>
          <w:sz w:val="22"/>
          <w:szCs w:val="22"/>
        </w:rPr>
        <w:t>o</w:t>
      </w:r>
      <w:r w:rsidRPr="00521C5C">
        <w:rPr>
          <w:rFonts w:asciiTheme="minorHAnsi" w:eastAsia="Calibri" w:hAnsiTheme="minorHAnsi" w:cstheme="minorHAnsi"/>
          <w:spacing w:val="1"/>
          <w:w w:val="99"/>
          <w:sz w:val="22"/>
          <w:szCs w:val="22"/>
        </w:rPr>
        <w:t>ns</w:t>
      </w:r>
      <w:r w:rsidRPr="00521C5C">
        <w:rPr>
          <w:rFonts w:asciiTheme="minorHAnsi" w:eastAsia="Calibri" w:hAnsiTheme="minorHAnsi" w:cstheme="minorHAnsi"/>
          <w:w w:val="99"/>
          <w:sz w:val="22"/>
          <w:szCs w:val="22"/>
        </w:rPr>
        <w:t>i</w:t>
      </w:r>
      <w:r w:rsidRPr="00521C5C">
        <w:rPr>
          <w:rFonts w:asciiTheme="minorHAnsi" w:eastAsia="Calibri" w:hAnsiTheme="minorHAnsi" w:cstheme="minorHAnsi"/>
          <w:spacing w:val="1"/>
          <w:w w:val="99"/>
          <w:sz w:val="22"/>
          <w:szCs w:val="22"/>
        </w:rPr>
        <w:t>v</w:t>
      </w:r>
      <w:r w:rsidRPr="00521C5C">
        <w:rPr>
          <w:rFonts w:asciiTheme="minorHAnsi" w:eastAsia="Calibri" w:hAnsiTheme="minorHAnsi" w:cstheme="minorHAnsi"/>
          <w:w w:val="99"/>
          <w:sz w:val="22"/>
          <w:szCs w:val="22"/>
        </w:rPr>
        <w:t>e</w:t>
      </w:r>
      <w:r w:rsidRPr="00521C5C">
        <w:rPr>
          <w:rFonts w:asciiTheme="minorHAnsi" w:eastAsia="Calibri" w:hAnsiTheme="minorHAnsi" w:cstheme="minorHAnsi"/>
          <w:spacing w:val="-11"/>
          <w:w w:val="99"/>
          <w:sz w:val="22"/>
          <w:szCs w:val="22"/>
        </w:rPr>
        <w:t xml:space="preserve"> </w:t>
      </w:r>
      <w:r w:rsidRPr="00521C5C">
        <w:rPr>
          <w:rFonts w:asciiTheme="minorHAnsi" w:eastAsia="Calibri" w:hAnsiTheme="minorHAnsi" w:cstheme="minorHAnsi"/>
          <w:sz w:val="22"/>
          <w:szCs w:val="22"/>
        </w:rPr>
        <w:t>Pr</w:t>
      </w:r>
      <w:r w:rsidRPr="00521C5C">
        <w:rPr>
          <w:rFonts w:asciiTheme="minorHAnsi" w:eastAsia="Calibri" w:hAnsiTheme="minorHAnsi" w:cstheme="minorHAnsi"/>
          <w:spacing w:val="1"/>
          <w:sz w:val="22"/>
          <w:szCs w:val="22"/>
        </w:rPr>
        <w:t>op</w:t>
      </w:r>
      <w:r w:rsidRPr="00521C5C">
        <w:rPr>
          <w:rFonts w:asciiTheme="minorHAnsi" w:eastAsia="Calibri" w:hAnsiTheme="minorHAnsi" w:cstheme="minorHAnsi"/>
          <w:sz w:val="22"/>
          <w:szCs w:val="22"/>
        </w:rPr>
        <w:t>o</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z w:val="22"/>
          <w:szCs w:val="22"/>
        </w:rPr>
        <w:t>als</w:t>
      </w:r>
      <w:r w:rsidRPr="00521C5C">
        <w:rPr>
          <w:rFonts w:asciiTheme="minorHAnsi" w:eastAsia="Calibri" w:hAnsiTheme="minorHAnsi" w:cstheme="minorHAnsi"/>
          <w:spacing w:val="-18"/>
          <w:sz w:val="22"/>
          <w:szCs w:val="22"/>
        </w:rPr>
        <w:t xml:space="preserve"> </w:t>
      </w:r>
      <w:r w:rsidRPr="00521C5C">
        <w:rPr>
          <w:rFonts w:asciiTheme="minorHAnsi" w:eastAsia="Calibri" w:hAnsiTheme="minorHAnsi" w:cstheme="minorHAnsi"/>
          <w:spacing w:val="-1"/>
          <w:sz w:val="22"/>
          <w:szCs w:val="22"/>
        </w:rPr>
        <w:t>w</w:t>
      </w:r>
      <w:r w:rsidRPr="00521C5C">
        <w:rPr>
          <w:rFonts w:asciiTheme="minorHAnsi" w:eastAsia="Calibri" w:hAnsiTheme="minorHAnsi" w:cstheme="minorHAnsi"/>
          <w:sz w:val="22"/>
          <w:szCs w:val="22"/>
        </w:rPr>
        <w:t>ill</w:t>
      </w:r>
      <w:r w:rsidRPr="00521C5C">
        <w:rPr>
          <w:rFonts w:asciiTheme="minorHAnsi" w:eastAsia="Calibri" w:hAnsiTheme="minorHAnsi" w:cstheme="minorHAnsi"/>
          <w:spacing w:val="-15"/>
          <w:sz w:val="22"/>
          <w:szCs w:val="22"/>
        </w:rPr>
        <w:t xml:space="preserve"> </w:t>
      </w:r>
      <w:r w:rsidRPr="00521C5C">
        <w:rPr>
          <w:rFonts w:asciiTheme="minorHAnsi" w:eastAsia="Calibri" w:hAnsiTheme="minorHAnsi" w:cstheme="minorHAnsi"/>
          <w:spacing w:val="1"/>
          <w:sz w:val="22"/>
          <w:szCs w:val="22"/>
        </w:rPr>
        <w:t>n</w:t>
      </w:r>
      <w:r w:rsidRPr="00521C5C">
        <w:rPr>
          <w:rFonts w:asciiTheme="minorHAnsi" w:eastAsia="Calibri" w:hAnsiTheme="minorHAnsi" w:cstheme="minorHAnsi"/>
          <w:sz w:val="22"/>
          <w:szCs w:val="22"/>
        </w:rPr>
        <w:t>ot</w:t>
      </w:r>
      <w:r w:rsidRPr="00521C5C">
        <w:rPr>
          <w:rFonts w:asciiTheme="minorHAnsi" w:eastAsia="Calibri" w:hAnsiTheme="minorHAnsi" w:cstheme="minorHAnsi"/>
          <w:spacing w:val="-14"/>
          <w:sz w:val="22"/>
          <w:szCs w:val="22"/>
        </w:rPr>
        <w:t xml:space="preserve"> </w:t>
      </w:r>
      <w:r w:rsidRPr="00521C5C">
        <w:rPr>
          <w:rFonts w:asciiTheme="minorHAnsi" w:eastAsia="Calibri" w:hAnsiTheme="minorHAnsi" w:cstheme="minorHAnsi"/>
          <w:spacing w:val="1"/>
          <w:sz w:val="22"/>
          <w:szCs w:val="22"/>
        </w:rPr>
        <w:t>b</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14"/>
          <w:sz w:val="22"/>
          <w:szCs w:val="22"/>
        </w:rPr>
        <w:t xml:space="preserve"> </w:t>
      </w:r>
      <w:r w:rsidRPr="00521C5C">
        <w:rPr>
          <w:rFonts w:asciiTheme="minorHAnsi" w:eastAsia="Calibri" w:hAnsiTheme="minorHAnsi" w:cstheme="minorHAnsi"/>
          <w:sz w:val="22"/>
          <w:szCs w:val="22"/>
        </w:rPr>
        <w:t>gi</w:t>
      </w:r>
      <w:r w:rsidRPr="00521C5C">
        <w:rPr>
          <w:rFonts w:asciiTheme="minorHAnsi" w:eastAsia="Calibri" w:hAnsiTheme="minorHAnsi" w:cstheme="minorHAnsi"/>
          <w:spacing w:val="3"/>
          <w:sz w:val="22"/>
          <w:szCs w:val="22"/>
        </w:rPr>
        <w:t>v</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 xml:space="preserve">n </w:t>
      </w:r>
      <w:r w:rsidRPr="00521C5C">
        <w:rPr>
          <w:rFonts w:asciiTheme="minorHAnsi" w:eastAsia="Calibri" w:hAnsiTheme="minorHAnsi" w:cstheme="minorHAnsi"/>
          <w:spacing w:val="-1"/>
          <w:sz w:val="22"/>
          <w:szCs w:val="22"/>
        </w:rPr>
        <w:t>f</w:t>
      </w:r>
      <w:r w:rsidRPr="00521C5C">
        <w:rPr>
          <w:rFonts w:asciiTheme="minorHAnsi" w:eastAsia="Calibri" w:hAnsiTheme="minorHAnsi" w:cstheme="minorHAnsi"/>
          <w:spacing w:val="1"/>
          <w:sz w:val="22"/>
          <w:szCs w:val="22"/>
        </w:rPr>
        <w:t>u</w:t>
      </w:r>
      <w:r w:rsidRPr="00521C5C">
        <w:rPr>
          <w:rFonts w:asciiTheme="minorHAnsi" w:eastAsia="Calibri" w:hAnsiTheme="minorHAnsi" w:cstheme="minorHAnsi"/>
          <w:sz w:val="22"/>
          <w:szCs w:val="22"/>
        </w:rPr>
        <w:t>rt</w:t>
      </w:r>
      <w:r w:rsidRPr="00521C5C">
        <w:rPr>
          <w:rFonts w:asciiTheme="minorHAnsi" w:eastAsia="Calibri" w:hAnsiTheme="minorHAnsi" w:cstheme="minorHAnsi"/>
          <w:spacing w:val="1"/>
          <w:sz w:val="22"/>
          <w:szCs w:val="22"/>
        </w:rPr>
        <w:t>h</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r</w:t>
      </w:r>
      <w:r w:rsidRPr="00521C5C">
        <w:rPr>
          <w:rFonts w:asciiTheme="minorHAnsi" w:eastAsia="Calibri" w:hAnsiTheme="minorHAnsi" w:cstheme="minorHAnsi"/>
          <w:spacing w:val="-6"/>
          <w:sz w:val="22"/>
          <w:szCs w:val="22"/>
        </w:rPr>
        <w:t xml:space="preserve"> </w:t>
      </w:r>
      <w:r w:rsidRPr="00521C5C">
        <w:rPr>
          <w:rFonts w:asciiTheme="minorHAnsi" w:eastAsia="Calibri" w:hAnsiTheme="minorHAnsi" w:cstheme="minorHAnsi"/>
          <w:sz w:val="22"/>
          <w:szCs w:val="22"/>
        </w:rPr>
        <w:t>co</w:t>
      </w:r>
      <w:r w:rsidRPr="00521C5C">
        <w:rPr>
          <w:rFonts w:asciiTheme="minorHAnsi" w:eastAsia="Calibri" w:hAnsiTheme="minorHAnsi" w:cstheme="minorHAnsi"/>
          <w:spacing w:val="1"/>
          <w:sz w:val="22"/>
          <w:szCs w:val="22"/>
        </w:rPr>
        <w:t>ns</w:t>
      </w:r>
      <w:r w:rsidRPr="00521C5C">
        <w:rPr>
          <w:rFonts w:asciiTheme="minorHAnsi" w:eastAsia="Calibri" w:hAnsiTheme="minorHAnsi" w:cstheme="minorHAnsi"/>
          <w:sz w:val="22"/>
          <w:szCs w:val="22"/>
        </w:rPr>
        <w:t>i</w:t>
      </w:r>
      <w:r w:rsidRPr="00521C5C">
        <w:rPr>
          <w:rFonts w:asciiTheme="minorHAnsi" w:eastAsia="Calibri" w:hAnsiTheme="minorHAnsi" w:cstheme="minorHAnsi"/>
          <w:spacing w:val="1"/>
          <w:sz w:val="22"/>
          <w:szCs w:val="22"/>
        </w:rPr>
        <w:t>d</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rati</w:t>
      </w:r>
      <w:r w:rsidRPr="00521C5C">
        <w:rPr>
          <w:rFonts w:asciiTheme="minorHAnsi" w:eastAsia="Calibri" w:hAnsiTheme="minorHAnsi" w:cstheme="minorHAnsi"/>
          <w:spacing w:val="1"/>
          <w:sz w:val="22"/>
          <w:szCs w:val="22"/>
        </w:rPr>
        <w:t>on</w:t>
      </w:r>
      <w:r w:rsidRPr="00521C5C">
        <w:rPr>
          <w:rFonts w:asciiTheme="minorHAnsi" w:eastAsia="Calibri" w:hAnsiTheme="minorHAnsi" w:cstheme="minorHAnsi"/>
          <w:sz w:val="22"/>
          <w:szCs w:val="22"/>
        </w:rPr>
        <w:t>.</w:t>
      </w:r>
    </w:p>
    <w:p w14:paraId="66E4EF96" w14:textId="77777777" w:rsidR="00500A87" w:rsidRPr="00521C5C" w:rsidRDefault="00500A87">
      <w:pPr>
        <w:spacing w:before="1" w:line="120" w:lineRule="exact"/>
        <w:rPr>
          <w:rFonts w:asciiTheme="minorHAnsi" w:hAnsiTheme="minorHAnsi" w:cstheme="minorHAnsi"/>
          <w:sz w:val="22"/>
          <w:szCs w:val="22"/>
        </w:rPr>
      </w:pPr>
    </w:p>
    <w:p w14:paraId="77C82BAD" w14:textId="318BA0DB" w:rsidR="00500A87" w:rsidRPr="00521C5C" w:rsidRDefault="00C46160">
      <w:pPr>
        <w:ind w:left="528" w:right="273" w:hanging="428"/>
        <w:jc w:val="both"/>
        <w:rPr>
          <w:rFonts w:asciiTheme="minorHAnsi" w:eastAsia="Calibri" w:hAnsiTheme="minorHAnsi" w:cstheme="minorHAnsi"/>
          <w:sz w:val="22"/>
          <w:szCs w:val="22"/>
        </w:rPr>
      </w:pPr>
      <w:r w:rsidRPr="00521C5C">
        <w:rPr>
          <w:rFonts w:asciiTheme="minorHAnsi" w:eastAsia="Calibri" w:hAnsiTheme="minorHAnsi" w:cstheme="minorHAnsi"/>
          <w:sz w:val="22"/>
          <w:szCs w:val="22"/>
        </w:rPr>
        <w:t xml:space="preserve">6.5  </w:t>
      </w:r>
      <w:r w:rsidRPr="00521C5C">
        <w:rPr>
          <w:rFonts w:asciiTheme="minorHAnsi" w:eastAsia="Calibri" w:hAnsiTheme="minorHAnsi" w:cstheme="minorHAnsi"/>
          <w:spacing w:val="38"/>
          <w:sz w:val="22"/>
          <w:szCs w:val="22"/>
        </w:rPr>
        <w:t xml:space="preserve"> </w:t>
      </w:r>
      <w:r w:rsidR="00E334E4" w:rsidRPr="00521C5C">
        <w:rPr>
          <w:rFonts w:asciiTheme="minorHAnsi" w:eastAsia="Calibri" w:hAnsiTheme="minorHAnsi" w:cstheme="minorHAnsi"/>
          <w:spacing w:val="-1"/>
          <w:sz w:val="22"/>
          <w:szCs w:val="22"/>
        </w:rPr>
        <w:t>PHD</w:t>
      </w:r>
      <w:r w:rsidRPr="00521C5C">
        <w:rPr>
          <w:rFonts w:asciiTheme="minorHAnsi" w:eastAsia="Calibri" w:hAnsiTheme="minorHAnsi" w:cstheme="minorHAnsi"/>
          <w:spacing w:val="-1"/>
          <w:sz w:val="22"/>
          <w:szCs w:val="22"/>
        </w:rPr>
        <w:t xml:space="preserve"> w</w:t>
      </w:r>
      <w:r w:rsidRPr="00521C5C">
        <w:rPr>
          <w:rFonts w:asciiTheme="minorHAnsi" w:eastAsia="Calibri" w:hAnsiTheme="minorHAnsi" w:cstheme="minorHAnsi"/>
          <w:sz w:val="22"/>
          <w:szCs w:val="22"/>
        </w:rPr>
        <w:t>i</w:t>
      </w:r>
      <w:r w:rsidRPr="00521C5C">
        <w:rPr>
          <w:rFonts w:asciiTheme="minorHAnsi" w:eastAsia="Calibri" w:hAnsiTheme="minorHAnsi" w:cstheme="minorHAnsi"/>
          <w:spacing w:val="2"/>
          <w:sz w:val="22"/>
          <w:szCs w:val="22"/>
        </w:rPr>
        <w:t>l</w:t>
      </w:r>
      <w:r w:rsidRPr="00521C5C">
        <w:rPr>
          <w:rFonts w:asciiTheme="minorHAnsi" w:eastAsia="Calibri" w:hAnsiTheme="minorHAnsi" w:cstheme="minorHAnsi"/>
          <w:sz w:val="22"/>
          <w:szCs w:val="22"/>
        </w:rPr>
        <w:t>l</w:t>
      </w:r>
      <w:r w:rsidRPr="00521C5C">
        <w:rPr>
          <w:rFonts w:asciiTheme="minorHAnsi" w:eastAsia="Calibri" w:hAnsiTheme="minorHAnsi" w:cstheme="minorHAnsi"/>
          <w:spacing w:val="2"/>
          <w:sz w:val="22"/>
          <w:szCs w:val="22"/>
        </w:rPr>
        <w:t xml:space="preserve"> </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pacing w:val="1"/>
          <w:sz w:val="22"/>
          <w:szCs w:val="22"/>
        </w:rPr>
        <w:t>v</w:t>
      </w:r>
      <w:r w:rsidRPr="00521C5C">
        <w:rPr>
          <w:rFonts w:asciiTheme="minorHAnsi" w:eastAsia="Calibri" w:hAnsiTheme="minorHAnsi" w:cstheme="minorHAnsi"/>
          <w:sz w:val="22"/>
          <w:szCs w:val="22"/>
        </w:rPr>
        <w:t>al</w:t>
      </w:r>
      <w:r w:rsidRPr="00521C5C">
        <w:rPr>
          <w:rFonts w:asciiTheme="minorHAnsi" w:eastAsia="Calibri" w:hAnsiTheme="minorHAnsi" w:cstheme="minorHAnsi"/>
          <w:spacing w:val="1"/>
          <w:sz w:val="22"/>
          <w:szCs w:val="22"/>
        </w:rPr>
        <w:t>u</w:t>
      </w:r>
      <w:r w:rsidRPr="00521C5C">
        <w:rPr>
          <w:rFonts w:asciiTheme="minorHAnsi" w:eastAsia="Calibri" w:hAnsiTheme="minorHAnsi" w:cstheme="minorHAnsi"/>
          <w:sz w:val="22"/>
          <w:szCs w:val="22"/>
        </w:rPr>
        <w:t>a</w:t>
      </w:r>
      <w:r w:rsidRPr="00521C5C">
        <w:rPr>
          <w:rFonts w:asciiTheme="minorHAnsi" w:eastAsia="Calibri" w:hAnsiTheme="minorHAnsi" w:cstheme="minorHAnsi"/>
          <w:spacing w:val="1"/>
          <w:sz w:val="22"/>
          <w:szCs w:val="22"/>
        </w:rPr>
        <w:t>t</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3"/>
          <w:sz w:val="22"/>
          <w:szCs w:val="22"/>
        </w:rPr>
        <w:t xml:space="preserve"> </w:t>
      </w:r>
      <w:r w:rsidRPr="00521C5C">
        <w:rPr>
          <w:rFonts w:asciiTheme="minorHAnsi" w:eastAsia="Calibri" w:hAnsiTheme="minorHAnsi" w:cstheme="minorHAnsi"/>
          <w:sz w:val="22"/>
          <w:szCs w:val="22"/>
        </w:rPr>
        <w:t>t</w:t>
      </w:r>
      <w:r w:rsidRPr="00521C5C">
        <w:rPr>
          <w:rFonts w:asciiTheme="minorHAnsi" w:eastAsia="Calibri" w:hAnsiTheme="minorHAnsi" w:cstheme="minorHAnsi"/>
          <w:spacing w:val="1"/>
          <w:sz w:val="22"/>
          <w:szCs w:val="22"/>
        </w:rPr>
        <w:t>h</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1"/>
          <w:sz w:val="22"/>
          <w:szCs w:val="22"/>
        </w:rPr>
        <w:t xml:space="preserve"> </w:t>
      </w:r>
      <w:r w:rsidRPr="00521C5C">
        <w:rPr>
          <w:rFonts w:asciiTheme="minorHAnsi" w:eastAsia="Calibri" w:hAnsiTheme="minorHAnsi" w:cstheme="minorHAnsi"/>
          <w:sz w:val="22"/>
          <w:szCs w:val="22"/>
        </w:rPr>
        <w:t>Pri</w:t>
      </w:r>
      <w:r w:rsidRPr="00521C5C">
        <w:rPr>
          <w:rFonts w:asciiTheme="minorHAnsi" w:eastAsia="Calibri" w:hAnsiTheme="minorHAnsi" w:cstheme="minorHAnsi"/>
          <w:spacing w:val="2"/>
          <w:sz w:val="22"/>
          <w:szCs w:val="22"/>
        </w:rPr>
        <w:t>c</w:t>
      </w:r>
      <w:r w:rsidRPr="00521C5C">
        <w:rPr>
          <w:rFonts w:asciiTheme="minorHAnsi" w:eastAsia="Calibri" w:hAnsiTheme="minorHAnsi" w:cstheme="minorHAnsi"/>
          <w:sz w:val="22"/>
          <w:szCs w:val="22"/>
        </w:rPr>
        <w:t>e</w:t>
      </w:r>
      <w:r w:rsidR="004B470E" w:rsidRPr="00521C5C">
        <w:rPr>
          <w:rFonts w:asciiTheme="minorHAnsi" w:eastAsia="Calibri" w:hAnsiTheme="minorHAnsi" w:cstheme="minorHAnsi"/>
          <w:sz w:val="22"/>
          <w:szCs w:val="22"/>
        </w:rPr>
        <w:t xml:space="preserve"> Quotation</w:t>
      </w:r>
      <w:r w:rsidRPr="00521C5C">
        <w:rPr>
          <w:rFonts w:asciiTheme="minorHAnsi" w:eastAsia="Calibri" w:hAnsiTheme="minorHAnsi" w:cstheme="minorHAnsi"/>
          <w:sz w:val="22"/>
          <w:szCs w:val="22"/>
        </w:rPr>
        <w:t xml:space="preserve"> Pr</w:t>
      </w:r>
      <w:r w:rsidRPr="00521C5C">
        <w:rPr>
          <w:rFonts w:asciiTheme="minorHAnsi" w:eastAsia="Calibri" w:hAnsiTheme="minorHAnsi" w:cstheme="minorHAnsi"/>
          <w:spacing w:val="1"/>
          <w:sz w:val="22"/>
          <w:szCs w:val="22"/>
        </w:rPr>
        <w:t>op</w:t>
      </w:r>
      <w:r w:rsidRPr="00521C5C">
        <w:rPr>
          <w:rFonts w:asciiTheme="minorHAnsi" w:eastAsia="Calibri" w:hAnsiTheme="minorHAnsi" w:cstheme="minorHAnsi"/>
          <w:sz w:val="22"/>
          <w:szCs w:val="22"/>
        </w:rPr>
        <w:t>o</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z w:val="22"/>
          <w:szCs w:val="22"/>
        </w:rPr>
        <w:t>als</w:t>
      </w:r>
      <w:r w:rsidRPr="00521C5C">
        <w:rPr>
          <w:rFonts w:asciiTheme="minorHAnsi" w:eastAsia="Calibri" w:hAnsiTheme="minorHAnsi" w:cstheme="minorHAnsi"/>
          <w:spacing w:val="-2"/>
          <w:sz w:val="22"/>
          <w:szCs w:val="22"/>
        </w:rPr>
        <w:t xml:space="preserve"> </w:t>
      </w:r>
      <w:r w:rsidRPr="00521C5C">
        <w:rPr>
          <w:rFonts w:asciiTheme="minorHAnsi" w:eastAsia="Calibri" w:hAnsiTheme="minorHAnsi" w:cstheme="minorHAnsi"/>
          <w:sz w:val="22"/>
          <w:szCs w:val="22"/>
        </w:rPr>
        <w:t>t</w:t>
      </w:r>
      <w:r w:rsidRPr="00521C5C">
        <w:rPr>
          <w:rFonts w:asciiTheme="minorHAnsi" w:eastAsia="Calibri" w:hAnsiTheme="minorHAnsi" w:cstheme="minorHAnsi"/>
          <w:spacing w:val="1"/>
          <w:sz w:val="22"/>
          <w:szCs w:val="22"/>
        </w:rPr>
        <w:t>h</w:t>
      </w:r>
      <w:r w:rsidRPr="00521C5C">
        <w:rPr>
          <w:rFonts w:asciiTheme="minorHAnsi" w:eastAsia="Calibri" w:hAnsiTheme="minorHAnsi" w:cstheme="minorHAnsi"/>
          <w:sz w:val="22"/>
          <w:szCs w:val="22"/>
        </w:rPr>
        <w:t>at</w:t>
      </w:r>
      <w:r w:rsidRPr="00521C5C">
        <w:rPr>
          <w:rFonts w:asciiTheme="minorHAnsi" w:eastAsia="Calibri" w:hAnsiTheme="minorHAnsi" w:cstheme="minorHAnsi"/>
          <w:spacing w:val="3"/>
          <w:sz w:val="22"/>
          <w:szCs w:val="22"/>
        </w:rPr>
        <w:t xml:space="preserve"> </w:t>
      </w:r>
      <w:r w:rsidRPr="00521C5C">
        <w:rPr>
          <w:rFonts w:asciiTheme="minorHAnsi" w:eastAsia="Calibri" w:hAnsiTheme="minorHAnsi" w:cstheme="minorHAnsi"/>
          <w:spacing w:val="1"/>
          <w:sz w:val="22"/>
          <w:szCs w:val="22"/>
        </w:rPr>
        <w:t>p</w:t>
      </w:r>
      <w:r w:rsidRPr="00521C5C">
        <w:rPr>
          <w:rFonts w:asciiTheme="minorHAnsi" w:eastAsia="Calibri" w:hAnsiTheme="minorHAnsi" w:cstheme="minorHAnsi"/>
          <w:spacing w:val="-2"/>
          <w:sz w:val="22"/>
          <w:szCs w:val="22"/>
        </w:rPr>
        <w:t>a</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z w:val="22"/>
          <w:szCs w:val="22"/>
        </w:rPr>
        <w:t>s</w:t>
      </w:r>
      <w:r w:rsidRPr="00521C5C">
        <w:rPr>
          <w:rFonts w:asciiTheme="minorHAnsi" w:eastAsia="Calibri" w:hAnsiTheme="minorHAnsi" w:cstheme="minorHAnsi"/>
          <w:spacing w:val="2"/>
          <w:sz w:val="22"/>
          <w:szCs w:val="22"/>
        </w:rPr>
        <w:t xml:space="preserve"> </w:t>
      </w:r>
      <w:r w:rsidRPr="00521C5C">
        <w:rPr>
          <w:rFonts w:asciiTheme="minorHAnsi" w:eastAsia="Calibri" w:hAnsiTheme="minorHAnsi" w:cstheme="minorHAnsi"/>
          <w:spacing w:val="-2"/>
          <w:sz w:val="22"/>
          <w:szCs w:val="22"/>
        </w:rPr>
        <w:t>t</w:t>
      </w:r>
      <w:r w:rsidRPr="00521C5C">
        <w:rPr>
          <w:rFonts w:asciiTheme="minorHAnsi" w:eastAsia="Calibri" w:hAnsiTheme="minorHAnsi" w:cstheme="minorHAnsi"/>
          <w:spacing w:val="1"/>
          <w:sz w:val="22"/>
          <w:szCs w:val="22"/>
        </w:rPr>
        <w:t>h</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1"/>
          <w:sz w:val="22"/>
          <w:szCs w:val="22"/>
        </w:rPr>
        <w:t xml:space="preserve"> </w:t>
      </w:r>
      <w:r w:rsidRPr="00521C5C">
        <w:rPr>
          <w:rFonts w:asciiTheme="minorHAnsi" w:eastAsia="Calibri" w:hAnsiTheme="minorHAnsi" w:cstheme="minorHAnsi"/>
          <w:sz w:val="22"/>
          <w:szCs w:val="22"/>
        </w:rPr>
        <w:t>te</w:t>
      </w:r>
      <w:r w:rsidRPr="00521C5C">
        <w:rPr>
          <w:rFonts w:asciiTheme="minorHAnsi" w:eastAsia="Calibri" w:hAnsiTheme="minorHAnsi" w:cstheme="minorHAnsi"/>
          <w:spacing w:val="2"/>
          <w:sz w:val="22"/>
          <w:szCs w:val="22"/>
        </w:rPr>
        <w:t>c</w:t>
      </w:r>
      <w:r w:rsidRPr="00521C5C">
        <w:rPr>
          <w:rFonts w:asciiTheme="minorHAnsi" w:eastAsia="Calibri" w:hAnsiTheme="minorHAnsi" w:cstheme="minorHAnsi"/>
          <w:spacing w:val="1"/>
          <w:sz w:val="22"/>
          <w:szCs w:val="22"/>
        </w:rPr>
        <w:t>hn</w:t>
      </w:r>
      <w:r w:rsidRPr="00521C5C">
        <w:rPr>
          <w:rFonts w:asciiTheme="minorHAnsi" w:eastAsia="Calibri" w:hAnsiTheme="minorHAnsi" w:cstheme="minorHAnsi"/>
          <w:sz w:val="22"/>
          <w:szCs w:val="22"/>
        </w:rPr>
        <w:t>ical</w:t>
      </w:r>
      <w:r w:rsidRPr="00521C5C">
        <w:rPr>
          <w:rFonts w:asciiTheme="minorHAnsi" w:eastAsia="Calibri" w:hAnsiTheme="minorHAnsi" w:cstheme="minorHAnsi"/>
          <w:spacing w:val="-2"/>
          <w:sz w:val="22"/>
          <w:szCs w:val="22"/>
        </w:rPr>
        <w:t xml:space="preserve"> </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pacing w:val="1"/>
          <w:sz w:val="22"/>
          <w:szCs w:val="22"/>
        </w:rPr>
        <w:t>v</w:t>
      </w:r>
      <w:r w:rsidRPr="00521C5C">
        <w:rPr>
          <w:rFonts w:asciiTheme="minorHAnsi" w:eastAsia="Calibri" w:hAnsiTheme="minorHAnsi" w:cstheme="minorHAnsi"/>
          <w:sz w:val="22"/>
          <w:szCs w:val="22"/>
        </w:rPr>
        <w:t>al</w:t>
      </w:r>
      <w:r w:rsidRPr="00521C5C">
        <w:rPr>
          <w:rFonts w:asciiTheme="minorHAnsi" w:eastAsia="Calibri" w:hAnsiTheme="minorHAnsi" w:cstheme="minorHAnsi"/>
          <w:spacing w:val="1"/>
          <w:sz w:val="22"/>
          <w:szCs w:val="22"/>
        </w:rPr>
        <w:t>u</w:t>
      </w:r>
      <w:r w:rsidRPr="00521C5C">
        <w:rPr>
          <w:rFonts w:asciiTheme="minorHAnsi" w:eastAsia="Calibri" w:hAnsiTheme="minorHAnsi" w:cstheme="minorHAnsi"/>
          <w:sz w:val="22"/>
          <w:szCs w:val="22"/>
        </w:rPr>
        <w:t>a</w:t>
      </w:r>
      <w:r w:rsidRPr="00521C5C">
        <w:rPr>
          <w:rFonts w:asciiTheme="minorHAnsi" w:eastAsia="Calibri" w:hAnsiTheme="minorHAnsi" w:cstheme="minorHAnsi"/>
          <w:spacing w:val="1"/>
          <w:sz w:val="22"/>
          <w:szCs w:val="22"/>
        </w:rPr>
        <w:t>t</w:t>
      </w:r>
      <w:r w:rsidRPr="00521C5C">
        <w:rPr>
          <w:rFonts w:asciiTheme="minorHAnsi" w:eastAsia="Calibri" w:hAnsiTheme="minorHAnsi" w:cstheme="minorHAnsi"/>
          <w:sz w:val="22"/>
          <w:szCs w:val="22"/>
        </w:rPr>
        <w:t>io</w:t>
      </w:r>
      <w:r w:rsidRPr="00521C5C">
        <w:rPr>
          <w:rFonts w:asciiTheme="minorHAnsi" w:eastAsia="Calibri" w:hAnsiTheme="minorHAnsi" w:cstheme="minorHAnsi"/>
          <w:spacing w:val="1"/>
          <w:sz w:val="22"/>
          <w:szCs w:val="22"/>
        </w:rPr>
        <w:t>n</w:t>
      </w:r>
      <w:r w:rsidRPr="00521C5C">
        <w:rPr>
          <w:rFonts w:asciiTheme="minorHAnsi" w:eastAsia="Calibri" w:hAnsiTheme="minorHAnsi" w:cstheme="minorHAnsi"/>
          <w:sz w:val="22"/>
          <w:szCs w:val="22"/>
        </w:rPr>
        <w:t>.</w:t>
      </w:r>
      <w:r w:rsidRPr="00521C5C">
        <w:rPr>
          <w:rFonts w:asciiTheme="minorHAnsi" w:eastAsia="Calibri" w:hAnsiTheme="minorHAnsi" w:cstheme="minorHAnsi"/>
          <w:spacing w:val="-4"/>
          <w:sz w:val="22"/>
          <w:szCs w:val="22"/>
        </w:rPr>
        <w:t xml:space="preserve"> </w:t>
      </w:r>
      <w:r w:rsidRPr="00521C5C">
        <w:rPr>
          <w:rFonts w:asciiTheme="minorHAnsi" w:eastAsia="Calibri" w:hAnsiTheme="minorHAnsi" w:cstheme="minorHAnsi"/>
          <w:spacing w:val="-1"/>
          <w:sz w:val="22"/>
          <w:szCs w:val="22"/>
        </w:rPr>
        <w:t>T</w:t>
      </w:r>
      <w:r w:rsidRPr="00521C5C">
        <w:rPr>
          <w:rFonts w:asciiTheme="minorHAnsi" w:eastAsia="Calibri" w:hAnsiTheme="minorHAnsi" w:cstheme="minorHAnsi"/>
          <w:spacing w:val="1"/>
          <w:sz w:val="22"/>
          <w:szCs w:val="22"/>
        </w:rPr>
        <w:t>h</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1"/>
          <w:sz w:val="22"/>
          <w:szCs w:val="22"/>
        </w:rPr>
        <w:t xml:space="preserve"> </w:t>
      </w:r>
      <w:r w:rsidRPr="00521C5C">
        <w:rPr>
          <w:rFonts w:asciiTheme="minorHAnsi" w:eastAsia="Calibri" w:hAnsiTheme="minorHAnsi" w:cstheme="minorHAnsi"/>
          <w:sz w:val="22"/>
          <w:szCs w:val="22"/>
        </w:rPr>
        <w:t>t</w:t>
      </w:r>
      <w:r w:rsidRPr="00521C5C">
        <w:rPr>
          <w:rFonts w:asciiTheme="minorHAnsi" w:eastAsia="Calibri" w:hAnsiTheme="minorHAnsi" w:cstheme="minorHAnsi"/>
          <w:spacing w:val="1"/>
          <w:sz w:val="22"/>
          <w:szCs w:val="22"/>
        </w:rPr>
        <w:t>o</w:t>
      </w:r>
      <w:r w:rsidRPr="00521C5C">
        <w:rPr>
          <w:rFonts w:asciiTheme="minorHAnsi" w:eastAsia="Calibri" w:hAnsiTheme="minorHAnsi" w:cstheme="minorHAnsi"/>
          <w:sz w:val="22"/>
          <w:szCs w:val="22"/>
        </w:rPr>
        <w:t>t</w:t>
      </w:r>
      <w:r w:rsidRPr="00521C5C">
        <w:rPr>
          <w:rFonts w:asciiTheme="minorHAnsi" w:eastAsia="Calibri" w:hAnsiTheme="minorHAnsi" w:cstheme="minorHAnsi"/>
          <w:spacing w:val="1"/>
          <w:sz w:val="22"/>
          <w:szCs w:val="22"/>
        </w:rPr>
        <w:t>a</w:t>
      </w:r>
      <w:r w:rsidRPr="00521C5C">
        <w:rPr>
          <w:rFonts w:asciiTheme="minorHAnsi" w:eastAsia="Calibri" w:hAnsiTheme="minorHAnsi" w:cstheme="minorHAnsi"/>
          <w:sz w:val="22"/>
          <w:szCs w:val="22"/>
        </w:rPr>
        <w:t>l</w:t>
      </w:r>
      <w:r w:rsidRPr="00521C5C">
        <w:rPr>
          <w:rFonts w:asciiTheme="minorHAnsi" w:eastAsia="Calibri" w:hAnsiTheme="minorHAnsi" w:cstheme="minorHAnsi"/>
          <w:spacing w:val="1"/>
          <w:sz w:val="22"/>
          <w:szCs w:val="22"/>
        </w:rPr>
        <w:t xml:space="preserve"> nu</w:t>
      </w:r>
      <w:r w:rsidRPr="00521C5C">
        <w:rPr>
          <w:rFonts w:asciiTheme="minorHAnsi" w:eastAsia="Calibri" w:hAnsiTheme="minorHAnsi" w:cstheme="minorHAnsi"/>
          <w:spacing w:val="-1"/>
          <w:sz w:val="22"/>
          <w:szCs w:val="22"/>
        </w:rPr>
        <w:t>m</w:t>
      </w:r>
      <w:r w:rsidRPr="00521C5C">
        <w:rPr>
          <w:rFonts w:asciiTheme="minorHAnsi" w:eastAsia="Calibri" w:hAnsiTheme="minorHAnsi" w:cstheme="minorHAnsi"/>
          <w:spacing w:val="1"/>
          <w:sz w:val="22"/>
          <w:szCs w:val="22"/>
        </w:rPr>
        <w:t>b</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r</w:t>
      </w:r>
      <w:r w:rsidRPr="00521C5C">
        <w:rPr>
          <w:rFonts w:asciiTheme="minorHAnsi" w:eastAsia="Calibri" w:hAnsiTheme="minorHAnsi" w:cstheme="minorHAnsi"/>
          <w:spacing w:val="-1"/>
          <w:sz w:val="22"/>
          <w:szCs w:val="22"/>
        </w:rPr>
        <w:t xml:space="preserve"> </w:t>
      </w:r>
      <w:r w:rsidRPr="00521C5C">
        <w:rPr>
          <w:rFonts w:asciiTheme="minorHAnsi" w:eastAsia="Calibri" w:hAnsiTheme="minorHAnsi" w:cstheme="minorHAnsi"/>
          <w:sz w:val="22"/>
          <w:szCs w:val="22"/>
        </w:rPr>
        <w:t>of</w:t>
      </w:r>
      <w:r w:rsidRPr="00521C5C">
        <w:rPr>
          <w:rFonts w:asciiTheme="minorHAnsi" w:eastAsia="Calibri" w:hAnsiTheme="minorHAnsi" w:cstheme="minorHAnsi"/>
          <w:spacing w:val="2"/>
          <w:sz w:val="22"/>
          <w:szCs w:val="22"/>
        </w:rPr>
        <w:t xml:space="preserve"> </w:t>
      </w:r>
      <w:r w:rsidRPr="00521C5C">
        <w:rPr>
          <w:rFonts w:asciiTheme="minorHAnsi" w:eastAsia="Calibri" w:hAnsiTheme="minorHAnsi" w:cstheme="minorHAnsi"/>
          <w:spacing w:val="1"/>
          <w:sz w:val="22"/>
          <w:szCs w:val="22"/>
        </w:rPr>
        <w:t>p</w:t>
      </w:r>
      <w:r w:rsidRPr="00521C5C">
        <w:rPr>
          <w:rFonts w:asciiTheme="minorHAnsi" w:eastAsia="Calibri" w:hAnsiTheme="minorHAnsi" w:cstheme="minorHAnsi"/>
          <w:sz w:val="22"/>
          <w:szCs w:val="22"/>
        </w:rPr>
        <w:t>oi</w:t>
      </w:r>
      <w:r w:rsidRPr="00521C5C">
        <w:rPr>
          <w:rFonts w:asciiTheme="minorHAnsi" w:eastAsia="Calibri" w:hAnsiTheme="minorHAnsi" w:cstheme="minorHAnsi"/>
          <w:spacing w:val="1"/>
          <w:sz w:val="22"/>
          <w:szCs w:val="22"/>
        </w:rPr>
        <w:t>n</w:t>
      </w:r>
      <w:r w:rsidRPr="00521C5C">
        <w:rPr>
          <w:rFonts w:asciiTheme="minorHAnsi" w:eastAsia="Calibri" w:hAnsiTheme="minorHAnsi" w:cstheme="minorHAnsi"/>
          <w:sz w:val="22"/>
          <w:szCs w:val="22"/>
        </w:rPr>
        <w:t>ts</w:t>
      </w:r>
      <w:r w:rsidRPr="00521C5C">
        <w:rPr>
          <w:rFonts w:asciiTheme="minorHAnsi" w:eastAsia="Calibri" w:hAnsiTheme="minorHAnsi" w:cstheme="minorHAnsi"/>
          <w:spacing w:val="2"/>
          <w:sz w:val="22"/>
          <w:szCs w:val="22"/>
        </w:rPr>
        <w:t xml:space="preserve"> </w:t>
      </w:r>
      <w:r w:rsidRPr="00521C5C">
        <w:rPr>
          <w:rFonts w:asciiTheme="minorHAnsi" w:eastAsia="Calibri" w:hAnsiTheme="minorHAnsi" w:cstheme="minorHAnsi"/>
          <w:w w:val="99"/>
          <w:sz w:val="22"/>
          <w:szCs w:val="22"/>
        </w:rPr>
        <w:t>al</w:t>
      </w:r>
      <w:r w:rsidRPr="00521C5C">
        <w:rPr>
          <w:rFonts w:asciiTheme="minorHAnsi" w:eastAsia="Calibri" w:hAnsiTheme="minorHAnsi" w:cstheme="minorHAnsi"/>
          <w:spacing w:val="-32"/>
          <w:sz w:val="22"/>
          <w:szCs w:val="22"/>
        </w:rPr>
        <w:t xml:space="preserve"> </w:t>
      </w:r>
      <w:r w:rsidRPr="00521C5C">
        <w:rPr>
          <w:rFonts w:asciiTheme="minorHAnsi" w:eastAsia="Calibri" w:hAnsiTheme="minorHAnsi" w:cstheme="minorHAnsi"/>
          <w:sz w:val="22"/>
          <w:szCs w:val="22"/>
        </w:rPr>
        <w:t>loc</w:t>
      </w:r>
      <w:r w:rsidRPr="00521C5C">
        <w:rPr>
          <w:rFonts w:asciiTheme="minorHAnsi" w:eastAsia="Calibri" w:hAnsiTheme="minorHAnsi" w:cstheme="minorHAnsi"/>
          <w:spacing w:val="1"/>
          <w:sz w:val="22"/>
          <w:szCs w:val="22"/>
        </w:rPr>
        <w:t>a</w:t>
      </w:r>
      <w:r w:rsidRPr="00521C5C">
        <w:rPr>
          <w:rFonts w:asciiTheme="minorHAnsi" w:eastAsia="Calibri" w:hAnsiTheme="minorHAnsi" w:cstheme="minorHAnsi"/>
          <w:sz w:val="22"/>
          <w:szCs w:val="22"/>
        </w:rPr>
        <w:t>ted</w:t>
      </w:r>
      <w:r w:rsidRPr="00521C5C">
        <w:rPr>
          <w:rFonts w:asciiTheme="minorHAnsi" w:eastAsia="Calibri" w:hAnsiTheme="minorHAnsi" w:cstheme="minorHAnsi"/>
          <w:spacing w:val="-1"/>
          <w:sz w:val="22"/>
          <w:szCs w:val="22"/>
        </w:rPr>
        <w:t xml:space="preserve"> f</w:t>
      </w:r>
      <w:r w:rsidRPr="00521C5C">
        <w:rPr>
          <w:rFonts w:asciiTheme="minorHAnsi" w:eastAsia="Calibri" w:hAnsiTheme="minorHAnsi" w:cstheme="minorHAnsi"/>
          <w:sz w:val="22"/>
          <w:szCs w:val="22"/>
        </w:rPr>
        <w:t>or</w:t>
      </w:r>
      <w:r w:rsidRPr="00521C5C">
        <w:rPr>
          <w:rFonts w:asciiTheme="minorHAnsi" w:eastAsia="Calibri" w:hAnsiTheme="minorHAnsi" w:cstheme="minorHAnsi"/>
          <w:spacing w:val="5"/>
          <w:sz w:val="22"/>
          <w:szCs w:val="22"/>
        </w:rPr>
        <w:t xml:space="preserve"> </w:t>
      </w:r>
      <w:r w:rsidRPr="00521C5C">
        <w:rPr>
          <w:rFonts w:asciiTheme="minorHAnsi" w:eastAsia="Calibri" w:hAnsiTheme="minorHAnsi" w:cstheme="minorHAnsi"/>
          <w:sz w:val="22"/>
          <w:szCs w:val="22"/>
        </w:rPr>
        <w:t>t</w:t>
      </w:r>
      <w:r w:rsidRPr="00521C5C">
        <w:rPr>
          <w:rFonts w:asciiTheme="minorHAnsi" w:eastAsia="Calibri" w:hAnsiTheme="minorHAnsi" w:cstheme="minorHAnsi"/>
          <w:spacing w:val="1"/>
          <w:sz w:val="22"/>
          <w:szCs w:val="22"/>
        </w:rPr>
        <w:t>h</w:t>
      </w:r>
      <w:r w:rsidRPr="00521C5C">
        <w:rPr>
          <w:rFonts w:asciiTheme="minorHAnsi" w:eastAsia="Calibri" w:hAnsiTheme="minorHAnsi" w:cstheme="minorHAnsi"/>
          <w:sz w:val="22"/>
          <w:szCs w:val="22"/>
        </w:rPr>
        <w:t>e Price</w:t>
      </w:r>
      <w:r w:rsidRPr="00521C5C">
        <w:rPr>
          <w:rFonts w:asciiTheme="minorHAnsi" w:eastAsia="Calibri" w:hAnsiTheme="minorHAnsi" w:cstheme="minorHAnsi"/>
          <w:spacing w:val="5"/>
          <w:sz w:val="22"/>
          <w:szCs w:val="22"/>
        </w:rPr>
        <w:t xml:space="preserve"> </w:t>
      </w:r>
      <w:r w:rsidRPr="00521C5C">
        <w:rPr>
          <w:rFonts w:asciiTheme="minorHAnsi" w:eastAsia="Calibri" w:hAnsiTheme="minorHAnsi" w:cstheme="minorHAnsi"/>
          <w:sz w:val="22"/>
          <w:szCs w:val="22"/>
        </w:rPr>
        <w:t>Pr</w:t>
      </w:r>
      <w:r w:rsidRPr="00521C5C">
        <w:rPr>
          <w:rFonts w:asciiTheme="minorHAnsi" w:eastAsia="Calibri" w:hAnsiTheme="minorHAnsi" w:cstheme="minorHAnsi"/>
          <w:spacing w:val="1"/>
          <w:sz w:val="22"/>
          <w:szCs w:val="22"/>
        </w:rPr>
        <w:t>op</w:t>
      </w:r>
      <w:r w:rsidRPr="00521C5C">
        <w:rPr>
          <w:rFonts w:asciiTheme="minorHAnsi" w:eastAsia="Calibri" w:hAnsiTheme="minorHAnsi" w:cstheme="minorHAnsi"/>
          <w:sz w:val="22"/>
          <w:szCs w:val="22"/>
        </w:rPr>
        <w:t>o</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z w:val="22"/>
          <w:szCs w:val="22"/>
        </w:rPr>
        <w:t>al</w:t>
      </w:r>
      <w:r w:rsidRPr="00521C5C">
        <w:rPr>
          <w:rFonts w:asciiTheme="minorHAnsi" w:eastAsia="Calibri" w:hAnsiTheme="minorHAnsi" w:cstheme="minorHAnsi"/>
          <w:spacing w:val="3"/>
          <w:sz w:val="22"/>
          <w:szCs w:val="22"/>
        </w:rPr>
        <w:t xml:space="preserve"> </w:t>
      </w:r>
      <w:r w:rsidRPr="00521C5C">
        <w:rPr>
          <w:rFonts w:asciiTheme="minorHAnsi" w:eastAsia="Calibri" w:hAnsiTheme="minorHAnsi" w:cstheme="minorHAnsi"/>
          <w:sz w:val="22"/>
          <w:szCs w:val="22"/>
        </w:rPr>
        <w:t>is</w:t>
      </w:r>
      <w:r w:rsidRPr="00521C5C">
        <w:rPr>
          <w:rFonts w:asciiTheme="minorHAnsi" w:eastAsia="Calibri" w:hAnsiTheme="minorHAnsi" w:cstheme="minorHAnsi"/>
          <w:spacing w:val="11"/>
          <w:sz w:val="22"/>
          <w:szCs w:val="22"/>
        </w:rPr>
        <w:t xml:space="preserve"> </w:t>
      </w:r>
      <w:r w:rsidR="00894C34" w:rsidRPr="00521C5C">
        <w:rPr>
          <w:rFonts w:asciiTheme="minorHAnsi" w:eastAsia="Calibri" w:hAnsiTheme="minorHAnsi" w:cstheme="minorHAnsi"/>
          <w:b/>
          <w:sz w:val="22"/>
          <w:szCs w:val="22"/>
        </w:rPr>
        <w:t xml:space="preserve">50 </w:t>
      </w:r>
      <w:r w:rsidRPr="00521C5C">
        <w:rPr>
          <w:rFonts w:asciiTheme="minorHAnsi" w:eastAsia="Calibri" w:hAnsiTheme="minorHAnsi" w:cstheme="minorHAnsi"/>
          <w:b/>
          <w:spacing w:val="1"/>
          <w:sz w:val="22"/>
          <w:szCs w:val="22"/>
        </w:rPr>
        <w:t>po</w:t>
      </w:r>
      <w:r w:rsidRPr="00521C5C">
        <w:rPr>
          <w:rFonts w:asciiTheme="minorHAnsi" w:eastAsia="Calibri" w:hAnsiTheme="minorHAnsi" w:cstheme="minorHAnsi"/>
          <w:b/>
          <w:spacing w:val="-1"/>
          <w:sz w:val="22"/>
          <w:szCs w:val="22"/>
        </w:rPr>
        <w:t>i</w:t>
      </w:r>
      <w:r w:rsidRPr="00521C5C">
        <w:rPr>
          <w:rFonts w:asciiTheme="minorHAnsi" w:eastAsia="Calibri" w:hAnsiTheme="minorHAnsi" w:cstheme="minorHAnsi"/>
          <w:b/>
          <w:spacing w:val="1"/>
          <w:sz w:val="22"/>
          <w:szCs w:val="22"/>
        </w:rPr>
        <w:t>n</w:t>
      </w:r>
      <w:r w:rsidRPr="00521C5C">
        <w:rPr>
          <w:rFonts w:asciiTheme="minorHAnsi" w:eastAsia="Calibri" w:hAnsiTheme="minorHAnsi" w:cstheme="minorHAnsi"/>
          <w:b/>
          <w:sz w:val="22"/>
          <w:szCs w:val="22"/>
        </w:rPr>
        <w:t>t</w:t>
      </w:r>
      <w:r w:rsidRPr="00521C5C">
        <w:rPr>
          <w:rFonts w:asciiTheme="minorHAnsi" w:eastAsia="Calibri" w:hAnsiTheme="minorHAnsi" w:cstheme="minorHAnsi"/>
          <w:b/>
          <w:spacing w:val="2"/>
          <w:sz w:val="22"/>
          <w:szCs w:val="22"/>
        </w:rPr>
        <w:t>s</w:t>
      </w:r>
      <w:r w:rsidRPr="00521C5C">
        <w:rPr>
          <w:rFonts w:asciiTheme="minorHAnsi" w:eastAsia="Calibri" w:hAnsiTheme="minorHAnsi" w:cstheme="minorHAnsi"/>
          <w:sz w:val="22"/>
          <w:szCs w:val="22"/>
        </w:rPr>
        <w:t>.</w:t>
      </w:r>
      <w:r w:rsidRPr="00521C5C">
        <w:rPr>
          <w:rFonts w:asciiTheme="minorHAnsi" w:eastAsia="Calibri" w:hAnsiTheme="minorHAnsi" w:cstheme="minorHAnsi"/>
          <w:spacing w:val="3"/>
          <w:sz w:val="22"/>
          <w:szCs w:val="22"/>
        </w:rPr>
        <w:t xml:space="preserve"> </w:t>
      </w:r>
      <w:r w:rsidRPr="00521C5C">
        <w:rPr>
          <w:rFonts w:asciiTheme="minorHAnsi" w:eastAsia="Calibri" w:hAnsiTheme="minorHAnsi" w:cstheme="minorHAnsi"/>
          <w:spacing w:val="1"/>
          <w:sz w:val="22"/>
          <w:szCs w:val="22"/>
        </w:rPr>
        <w:t>Th</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5"/>
          <w:sz w:val="22"/>
          <w:szCs w:val="22"/>
        </w:rPr>
        <w:t xml:space="preserve"> </w:t>
      </w:r>
      <w:r w:rsidRPr="00521C5C">
        <w:rPr>
          <w:rFonts w:asciiTheme="minorHAnsi" w:eastAsia="Calibri" w:hAnsiTheme="minorHAnsi" w:cstheme="minorHAnsi"/>
          <w:spacing w:val="-1"/>
          <w:sz w:val="22"/>
          <w:szCs w:val="22"/>
        </w:rPr>
        <w:t>m</w:t>
      </w:r>
      <w:r w:rsidRPr="00521C5C">
        <w:rPr>
          <w:rFonts w:asciiTheme="minorHAnsi" w:eastAsia="Calibri" w:hAnsiTheme="minorHAnsi" w:cstheme="minorHAnsi"/>
          <w:sz w:val="22"/>
          <w:szCs w:val="22"/>
        </w:rPr>
        <w:t>a</w:t>
      </w:r>
      <w:r w:rsidRPr="00521C5C">
        <w:rPr>
          <w:rFonts w:asciiTheme="minorHAnsi" w:eastAsia="Calibri" w:hAnsiTheme="minorHAnsi" w:cstheme="minorHAnsi"/>
          <w:spacing w:val="1"/>
          <w:sz w:val="22"/>
          <w:szCs w:val="22"/>
        </w:rPr>
        <w:t>x</w:t>
      </w:r>
      <w:r w:rsidRPr="00521C5C">
        <w:rPr>
          <w:rFonts w:asciiTheme="minorHAnsi" w:eastAsia="Calibri" w:hAnsiTheme="minorHAnsi" w:cstheme="minorHAnsi"/>
          <w:sz w:val="22"/>
          <w:szCs w:val="22"/>
        </w:rPr>
        <w:t>i</w:t>
      </w:r>
      <w:r w:rsidRPr="00521C5C">
        <w:rPr>
          <w:rFonts w:asciiTheme="minorHAnsi" w:eastAsia="Calibri" w:hAnsiTheme="minorHAnsi" w:cstheme="minorHAnsi"/>
          <w:spacing w:val="-1"/>
          <w:sz w:val="22"/>
          <w:szCs w:val="22"/>
        </w:rPr>
        <w:t>m</w:t>
      </w:r>
      <w:r w:rsidRPr="00521C5C">
        <w:rPr>
          <w:rFonts w:asciiTheme="minorHAnsi" w:eastAsia="Calibri" w:hAnsiTheme="minorHAnsi" w:cstheme="minorHAnsi"/>
          <w:spacing w:val="3"/>
          <w:sz w:val="22"/>
          <w:szCs w:val="22"/>
        </w:rPr>
        <w:t>u</w:t>
      </w:r>
      <w:r w:rsidRPr="00521C5C">
        <w:rPr>
          <w:rFonts w:asciiTheme="minorHAnsi" w:eastAsia="Calibri" w:hAnsiTheme="minorHAnsi" w:cstheme="minorHAnsi"/>
          <w:sz w:val="22"/>
          <w:szCs w:val="22"/>
        </w:rPr>
        <w:t xml:space="preserve">m </w:t>
      </w:r>
      <w:r w:rsidRPr="00521C5C">
        <w:rPr>
          <w:rFonts w:asciiTheme="minorHAnsi" w:eastAsia="Calibri" w:hAnsiTheme="minorHAnsi" w:cstheme="minorHAnsi"/>
          <w:spacing w:val="1"/>
          <w:sz w:val="22"/>
          <w:szCs w:val="22"/>
        </w:rPr>
        <w:t>nu</w:t>
      </w:r>
      <w:r w:rsidRPr="00521C5C">
        <w:rPr>
          <w:rFonts w:asciiTheme="minorHAnsi" w:eastAsia="Calibri" w:hAnsiTheme="minorHAnsi" w:cstheme="minorHAnsi"/>
          <w:spacing w:val="-1"/>
          <w:sz w:val="22"/>
          <w:szCs w:val="22"/>
        </w:rPr>
        <w:t>m</w:t>
      </w:r>
      <w:r w:rsidRPr="00521C5C">
        <w:rPr>
          <w:rFonts w:asciiTheme="minorHAnsi" w:eastAsia="Calibri" w:hAnsiTheme="minorHAnsi" w:cstheme="minorHAnsi"/>
          <w:spacing w:val="1"/>
          <w:sz w:val="22"/>
          <w:szCs w:val="22"/>
        </w:rPr>
        <w:t>b</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r</w:t>
      </w:r>
      <w:r w:rsidRPr="00521C5C">
        <w:rPr>
          <w:rFonts w:asciiTheme="minorHAnsi" w:eastAsia="Calibri" w:hAnsiTheme="minorHAnsi" w:cstheme="minorHAnsi"/>
          <w:spacing w:val="3"/>
          <w:sz w:val="22"/>
          <w:szCs w:val="22"/>
        </w:rPr>
        <w:t xml:space="preserve"> o</w:t>
      </w:r>
      <w:r w:rsidRPr="00521C5C">
        <w:rPr>
          <w:rFonts w:asciiTheme="minorHAnsi" w:eastAsia="Calibri" w:hAnsiTheme="minorHAnsi" w:cstheme="minorHAnsi"/>
          <w:sz w:val="22"/>
          <w:szCs w:val="22"/>
        </w:rPr>
        <w:t>f</w:t>
      </w:r>
      <w:r w:rsidRPr="00521C5C">
        <w:rPr>
          <w:rFonts w:asciiTheme="minorHAnsi" w:eastAsia="Calibri" w:hAnsiTheme="minorHAnsi" w:cstheme="minorHAnsi"/>
          <w:spacing w:val="6"/>
          <w:sz w:val="22"/>
          <w:szCs w:val="22"/>
        </w:rPr>
        <w:t xml:space="preserve"> </w:t>
      </w:r>
      <w:r w:rsidRPr="00521C5C">
        <w:rPr>
          <w:rFonts w:asciiTheme="minorHAnsi" w:eastAsia="Calibri" w:hAnsiTheme="minorHAnsi" w:cstheme="minorHAnsi"/>
          <w:spacing w:val="1"/>
          <w:sz w:val="22"/>
          <w:szCs w:val="22"/>
        </w:rPr>
        <w:t>p</w:t>
      </w:r>
      <w:r w:rsidRPr="00521C5C">
        <w:rPr>
          <w:rFonts w:asciiTheme="minorHAnsi" w:eastAsia="Calibri" w:hAnsiTheme="minorHAnsi" w:cstheme="minorHAnsi"/>
          <w:sz w:val="22"/>
          <w:szCs w:val="22"/>
        </w:rPr>
        <w:t>oi</w:t>
      </w:r>
      <w:r w:rsidRPr="00521C5C">
        <w:rPr>
          <w:rFonts w:asciiTheme="minorHAnsi" w:eastAsia="Calibri" w:hAnsiTheme="minorHAnsi" w:cstheme="minorHAnsi"/>
          <w:spacing w:val="1"/>
          <w:sz w:val="22"/>
          <w:szCs w:val="22"/>
        </w:rPr>
        <w:t>n</w:t>
      </w:r>
      <w:r w:rsidRPr="00521C5C">
        <w:rPr>
          <w:rFonts w:asciiTheme="minorHAnsi" w:eastAsia="Calibri" w:hAnsiTheme="minorHAnsi" w:cstheme="minorHAnsi"/>
          <w:sz w:val="22"/>
          <w:szCs w:val="22"/>
        </w:rPr>
        <w:t>ts</w:t>
      </w:r>
      <w:r w:rsidRPr="00521C5C">
        <w:rPr>
          <w:rFonts w:asciiTheme="minorHAnsi" w:eastAsia="Calibri" w:hAnsiTheme="minorHAnsi" w:cstheme="minorHAnsi"/>
          <w:spacing w:val="6"/>
          <w:sz w:val="22"/>
          <w:szCs w:val="22"/>
        </w:rPr>
        <w:t xml:space="preserve"> </w:t>
      </w:r>
      <w:r w:rsidRPr="00521C5C">
        <w:rPr>
          <w:rFonts w:asciiTheme="minorHAnsi" w:eastAsia="Calibri" w:hAnsiTheme="minorHAnsi" w:cstheme="minorHAnsi"/>
          <w:spacing w:val="-1"/>
          <w:sz w:val="22"/>
          <w:szCs w:val="22"/>
        </w:rPr>
        <w:t>w</w:t>
      </w:r>
      <w:r w:rsidRPr="00521C5C">
        <w:rPr>
          <w:rFonts w:asciiTheme="minorHAnsi" w:eastAsia="Calibri" w:hAnsiTheme="minorHAnsi" w:cstheme="minorHAnsi"/>
          <w:sz w:val="22"/>
          <w:szCs w:val="22"/>
        </w:rPr>
        <w:t>ill</w:t>
      </w:r>
      <w:r w:rsidRPr="00521C5C">
        <w:rPr>
          <w:rFonts w:asciiTheme="minorHAnsi" w:eastAsia="Calibri" w:hAnsiTheme="minorHAnsi" w:cstheme="minorHAnsi"/>
          <w:spacing w:val="6"/>
          <w:sz w:val="22"/>
          <w:szCs w:val="22"/>
        </w:rPr>
        <w:t xml:space="preserve"> </w:t>
      </w:r>
      <w:r w:rsidRPr="00521C5C">
        <w:rPr>
          <w:rFonts w:asciiTheme="minorHAnsi" w:eastAsia="Calibri" w:hAnsiTheme="minorHAnsi" w:cstheme="minorHAnsi"/>
          <w:spacing w:val="1"/>
          <w:sz w:val="22"/>
          <w:szCs w:val="22"/>
        </w:rPr>
        <w:t>b</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6"/>
          <w:sz w:val="22"/>
          <w:szCs w:val="22"/>
        </w:rPr>
        <w:t xml:space="preserve"> </w:t>
      </w:r>
      <w:r w:rsidRPr="00521C5C">
        <w:rPr>
          <w:rFonts w:asciiTheme="minorHAnsi" w:eastAsia="Calibri" w:hAnsiTheme="minorHAnsi" w:cstheme="minorHAnsi"/>
          <w:sz w:val="22"/>
          <w:szCs w:val="22"/>
        </w:rPr>
        <w:t>all</w:t>
      </w:r>
      <w:r w:rsidRPr="00521C5C">
        <w:rPr>
          <w:rFonts w:asciiTheme="minorHAnsi" w:eastAsia="Calibri" w:hAnsiTheme="minorHAnsi" w:cstheme="minorHAnsi"/>
          <w:spacing w:val="1"/>
          <w:sz w:val="22"/>
          <w:szCs w:val="22"/>
        </w:rPr>
        <w:t>o</w:t>
      </w:r>
      <w:r w:rsidRPr="00521C5C">
        <w:rPr>
          <w:rFonts w:asciiTheme="minorHAnsi" w:eastAsia="Calibri" w:hAnsiTheme="minorHAnsi" w:cstheme="minorHAnsi"/>
          <w:sz w:val="22"/>
          <w:szCs w:val="22"/>
        </w:rPr>
        <w:t>ca</w:t>
      </w:r>
      <w:r w:rsidRPr="00521C5C">
        <w:rPr>
          <w:rFonts w:asciiTheme="minorHAnsi" w:eastAsia="Calibri" w:hAnsiTheme="minorHAnsi" w:cstheme="minorHAnsi"/>
          <w:spacing w:val="1"/>
          <w:sz w:val="22"/>
          <w:szCs w:val="22"/>
        </w:rPr>
        <w:t>t</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d</w:t>
      </w:r>
      <w:r w:rsidRPr="00521C5C">
        <w:rPr>
          <w:rFonts w:asciiTheme="minorHAnsi" w:eastAsia="Calibri" w:hAnsiTheme="minorHAnsi" w:cstheme="minorHAnsi"/>
          <w:spacing w:val="3"/>
          <w:sz w:val="22"/>
          <w:szCs w:val="22"/>
        </w:rPr>
        <w:t xml:space="preserve"> </w:t>
      </w:r>
      <w:r w:rsidRPr="00521C5C">
        <w:rPr>
          <w:rFonts w:asciiTheme="minorHAnsi" w:eastAsia="Calibri" w:hAnsiTheme="minorHAnsi" w:cstheme="minorHAnsi"/>
          <w:sz w:val="22"/>
          <w:szCs w:val="22"/>
        </w:rPr>
        <w:t>to</w:t>
      </w:r>
      <w:r w:rsidRPr="00521C5C">
        <w:rPr>
          <w:rFonts w:asciiTheme="minorHAnsi" w:eastAsia="Calibri" w:hAnsiTheme="minorHAnsi" w:cstheme="minorHAnsi"/>
          <w:spacing w:val="8"/>
          <w:sz w:val="22"/>
          <w:szCs w:val="22"/>
        </w:rPr>
        <w:t xml:space="preserve"> </w:t>
      </w:r>
      <w:r w:rsidRPr="00521C5C">
        <w:rPr>
          <w:rFonts w:asciiTheme="minorHAnsi" w:eastAsia="Calibri" w:hAnsiTheme="minorHAnsi" w:cstheme="minorHAnsi"/>
          <w:sz w:val="22"/>
          <w:szCs w:val="22"/>
        </w:rPr>
        <w:t>t</w:t>
      </w:r>
      <w:r w:rsidRPr="00521C5C">
        <w:rPr>
          <w:rFonts w:asciiTheme="minorHAnsi" w:eastAsia="Calibri" w:hAnsiTheme="minorHAnsi" w:cstheme="minorHAnsi"/>
          <w:spacing w:val="1"/>
          <w:sz w:val="22"/>
          <w:szCs w:val="22"/>
        </w:rPr>
        <w:t>h</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5"/>
          <w:sz w:val="22"/>
          <w:szCs w:val="22"/>
        </w:rPr>
        <w:t xml:space="preserve"> </w:t>
      </w:r>
      <w:r w:rsidRPr="00521C5C">
        <w:rPr>
          <w:rFonts w:asciiTheme="minorHAnsi" w:eastAsia="Calibri" w:hAnsiTheme="minorHAnsi" w:cstheme="minorHAnsi"/>
          <w:sz w:val="22"/>
          <w:szCs w:val="22"/>
        </w:rPr>
        <w:t>Pr</w:t>
      </w:r>
      <w:r w:rsidRPr="00521C5C">
        <w:rPr>
          <w:rFonts w:asciiTheme="minorHAnsi" w:eastAsia="Calibri" w:hAnsiTheme="minorHAnsi" w:cstheme="minorHAnsi"/>
          <w:spacing w:val="3"/>
          <w:sz w:val="22"/>
          <w:szCs w:val="22"/>
        </w:rPr>
        <w:t>o</w:t>
      </w:r>
      <w:r w:rsidRPr="00521C5C">
        <w:rPr>
          <w:rFonts w:asciiTheme="minorHAnsi" w:eastAsia="Calibri" w:hAnsiTheme="minorHAnsi" w:cstheme="minorHAnsi"/>
          <w:spacing w:val="1"/>
          <w:sz w:val="22"/>
          <w:szCs w:val="22"/>
        </w:rPr>
        <w:t>p</w:t>
      </w:r>
      <w:r w:rsidRPr="00521C5C">
        <w:rPr>
          <w:rFonts w:asciiTheme="minorHAnsi" w:eastAsia="Calibri" w:hAnsiTheme="minorHAnsi" w:cstheme="minorHAnsi"/>
          <w:sz w:val="22"/>
          <w:szCs w:val="22"/>
        </w:rPr>
        <w:t>o</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z w:val="22"/>
          <w:szCs w:val="22"/>
        </w:rPr>
        <w:t>al</w:t>
      </w:r>
      <w:r w:rsidRPr="00521C5C">
        <w:rPr>
          <w:rFonts w:asciiTheme="minorHAnsi" w:eastAsia="Calibri" w:hAnsiTheme="minorHAnsi" w:cstheme="minorHAnsi"/>
          <w:spacing w:val="3"/>
          <w:sz w:val="22"/>
          <w:szCs w:val="22"/>
        </w:rPr>
        <w:t xml:space="preserve"> </w:t>
      </w:r>
      <w:r w:rsidRPr="00521C5C">
        <w:rPr>
          <w:rFonts w:asciiTheme="minorHAnsi" w:eastAsia="Calibri" w:hAnsiTheme="minorHAnsi" w:cstheme="minorHAnsi"/>
          <w:spacing w:val="-1"/>
          <w:sz w:val="22"/>
          <w:szCs w:val="22"/>
        </w:rPr>
        <w:t>w</w:t>
      </w:r>
      <w:r w:rsidRPr="00521C5C">
        <w:rPr>
          <w:rFonts w:asciiTheme="minorHAnsi" w:eastAsia="Calibri" w:hAnsiTheme="minorHAnsi" w:cstheme="minorHAnsi"/>
          <w:sz w:val="22"/>
          <w:szCs w:val="22"/>
        </w:rPr>
        <w:t>ith</w:t>
      </w:r>
      <w:r w:rsidRPr="00521C5C">
        <w:rPr>
          <w:rFonts w:asciiTheme="minorHAnsi" w:eastAsia="Calibri" w:hAnsiTheme="minorHAnsi" w:cstheme="minorHAnsi"/>
          <w:spacing w:val="7"/>
          <w:sz w:val="22"/>
          <w:szCs w:val="22"/>
        </w:rPr>
        <w:t xml:space="preserve"> </w:t>
      </w:r>
      <w:r w:rsidRPr="00521C5C">
        <w:rPr>
          <w:rFonts w:asciiTheme="minorHAnsi" w:eastAsia="Calibri" w:hAnsiTheme="minorHAnsi" w:cstheme="minorHAnsi"/>
          <w:sz w:val="22"/>
          <w:szCs w:val="22"/>
        </w:rPr>
        <w:t>t</w:t>
      </w:r>
      <w:r w:rsidRPr="00521C5C">
        <w:rPr>
          <w:rFonts w:asciiTheme="minorHAnsi" w:eastAsia="Calibri" w:hAnsiTheme="minorHAnsi" w:cstheme="minorHAnsi"/>
          <w:spacing w:val="1"/>
          <w:sz w:val="22"/>
          <w:szCs w:val="22"/>
        </w:rPr>
        <w:t>h</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5"/>
          <w:sz w:val="22"/>
          <w:szCs w:val="22"/>
        </w:rPr>
        <w:t xml:space="preserve"> </w:t>
      </w:r>
      <w:r w:rsidRPr="00521C5C">
        <w:rPr>
          <w:rFonts w:asciiTheme="minorHAnsi" w:eastAsia="Calibri" w:hAnsiTheme="minorHAnsi" w:cstheme="minorHAnsi"/>
          <w:sz w:val="22"/>
          <w:szCs w:val="22"/>
        </w:rPr>
        <w:t>low</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z w:val="22"/>
          <w:szCs w:val="22"/>
        </w:rPr>
        <w:t>t</w:t>
      </w:r>
      <w:r w:rsidRPr="00521C5C">
        <w:rPr>
          <w:rFonts w:asciiTheme="minorHAnsi" w:eastAsia="Calibri" w:hAnsiTheme="minorHAnsi" w:cstheme="minorHAnsi"/>
          <w:spacing w:val="5"/>
          <w:sz w:val="22"/>
          <w:szCs w:val="22"/>
        </w:rPr>
        <w:t xml:space="preserve"> </w:t>
      </w:r>
      <w:r w:rsidRPr="00521C5C">
        <w:rPr>
          <w:rFonts w:asciiTheme="minorHAnsi" w:eastAsia="Calibri" w:hAnsiTheme="minorHAnsi" w:cstheme="minorHAnsi"/>
          <w:spacing w:val="1"/>
          <w:sz w:val="22"/>
          <w:szCs w:val="22"/>
        </w:rPr>
        <w:t>p</w:t>
      </w:r>
      <w:r w:rsidRPr="00521C5C">
        <w:rPr>
          <w:rFonts w:asciiTheme="minorHAnsi" w:eastAsia="Calibri" w:hAnsiTheme="minorHAnsi" w:cstheme="minorHAnsi"/>
          <w:sz w:val="22"/>
          <w:szCs w:val="22"/>
        </w:rPr>
        <w:t>ric</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w:t>
      </w:r>
      <w:r w:rsidRPr="00521C5C">
        <w:rPr>
          <w:rFonts w:asciiTheme="minorHAnsi" w:eastAsia="Calibri" w:hAnsiTheme="minorHAnsi" w:cstheme="minorHAnsi"/>
          <w:spacing w:val="8"/>
          <w:sz w:val="22"/>
          <w:szCs w:val="22"/>
        </w:rPr>
        <w:t xml:space="preserve"> </w:t>
      </w:r>
      <w:r w:rsidRPr="00521C5C">
        <w:rPr>
          <w:rFonts w:asciiTheme="minorHAnsi" w:eastAsia="Calibri" w:hAnsiTheme="minorHAnsi" w:cstheme="minorHAnsi"/>
          <w:sz w:val="22"/>
          <w:szCs w:val="22"/>
        </w:rPr>
        <w:t>All ot</w:t>
      </w:r>
      <w:r w:rsidRPr="00521C5C">
        <w:rPr>
          <w:rFonts w:asciiTheme="minorHAnsi" w:eastAsia="Calibri" w:hAnsiTheme="minorHAnsi" w:cstheme="minorHAnsi"/>
          <w:spacing w:val="1"/>
          <w:sz w:val="22"/>
          <w:szCs w:val="22"/>
        </w:rPr>
        <w:t>h</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r</w:t>
      </w:r>
      <w:r w:rsidRPr="00521C5C">
        <w:rPr>
          <w:rFonts w:asciiTheme="minorHAnsi" w:eastAsia="Calibri" w:hAnsiTheme="minorHAnsi" w:cstheme="minorHAnsi"/>
          <w:spacing w:val="-4"/>
          <w:sz w:val="22"/>
          <w:szCs w:val="22"/>
        </w:rPr>
        <w:t xml:space="preserve"> </w:t>
      </w:r>
      <w:r w:rsidRPr="00521C5C">
        <w:rPr>
          <w:rFonts w:asciiTheme="minorHAnsi" w:eastAsia="Calibri" w:hAnsiTheme="minorHAnsi" w:cstheme="minorHAnsi"/>
          <w:sz w:val="22"/>
          <w:szCs w:val="22"/>
        </w:rPr>
        <w:t>Price</w:t>
      </w:r>
      <w:r w:rsidRPr="00521C5C">
        <w:rPr>
          <w:rFonts w:asciiTheme="minorHAnsi" w:eastAsia="Calibri" w:hAnsiTheme="minorHAnsi" w:cstheme="minorHAnsi"/>
          <w:spacing w:val="-5"/>
          <w:sz w:val="22"/>
          <w:szCs w:val="22"/>
        </w:rPr>
        <w:t xml:space="preserve"> </w:t>
      </w:r>
      <w:r w:rsidRPr="00521C5C">
        <w:rPr>
          <w:rFonts w:asciiTheme="minorHAnsi" w:eastAsia="Calibri" w:hAnsiTheme="minorHAnsi" w:cstheme="minorHAnsi"/>
          <w:spacing w:val="1"/>
          <w:sz w:val="22"/>
          <w:szCs w:val="22"/>
        </w:rPr>
        <w:t>P</w:t>
      </w:r>
      <w:r w:rsidRPr="00521C5C">
        <w:rPr>
          <w:rFonts w:asciiTheme="minorHAnsi" w:eastAsia="Calibri" w:hAnsiTheme="minorHAnsi" w:cstheme="minorHAnsi"/>
          <w:sz w:val="22"/>
          <w:szCs w:val="22"/>
        </w:rPr>
        <w:t>r</w:t>
      </w:r>
      <w:r w:rsidRPr="00521C5C">
        <w:rPr>
          <w:rFonts w:asciiTheme="minorHAnsi" w:eastAsia="Calibri" w:hAnsiTheme="minorHAnsi" w:cstheme="minorHAnsi"/>
          <w:spacing w:val="1"/>
          <w:sz w:val="22"/>
          <w:szCs w:val="22"/>
        </w:rPr>
        <w:t>op</w:t>
      </w:r>
      <w:r w:rsidRPr="00521C5C">
        <w:rPr>
          <w:rFonts w:asciiTheme="minorHAnsi" w:eastAsia="Calibri" w:hAnsiTheme="minorHAnsi" w:cstheme="minorHAnsi"/>
          <w:sz w:val="22"/>
          <w:szCs w:val="22"/>
        </w:rPr>
        <w:t>o</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z w:val="22"/>
          <w:szCs w:val="22"/>
        </w:rPr>
        <w:t>als</w:t>
      </w:r>
      <w:r w:rsidRPr="00521C5C">
        <w:rPr>
          <w:rFonts w:asciiTheme="minorHAnsi" w:eastAsia="Calibri" w:hAnsiTheme="minorHAnsi" w:cstheme="minorHAnsi"/>
          <w:spacing w:val="-7"/>
          <w:sz w:val="22"/>
          <w:szCs w:val="22"/>
        </w:rPr>
        <w:t xml:space="preserve"> </w:t>
      </w:r>
      <w:r w:rsidRPr="00521C5C">
        <w:rPr>
          <w:rFonts w:asciiTheme="minorHAnsi" w:eastAsia="Calibri" w:hAnsiTheme="minorHAnsi" w:cstheme="minorHAnsi"/>
          <w:spacing w:val="2"/>
          <w:sz w:val="22"/>
          <w:szCs w:val="22"/>
        </w:rPr>
        <w:t>s</w:t>
      </w:r>
      <w:r w:rsidRPr="00521C5C">
        <w:rPr>
          <w:rFonts w:asciiTheme="minorHAnsi" w:eastAsia="Calibri" w:hAnsiTheme="minorHAnsi" w:cstheme="minorHAnsi"/>
          <w:spacing w:val="1"/>
          <w:sz w:val="22"/>
          <w:szCs w:val="22"/>
        </w:rPr>
        <w:t>h</w:t>
      </w:r>
      <w:r w:rsidRPr="00521C5C">
        <w:rPr>
          <w:rFonts w:asciiTheme="minorHAnsi" w:eastAsia="Calibri" w:hAnsiTheme="minorHAnsi" w:cstheme="minorHAnsi"/>
          <w:sz w:val="22"/>
          <w:szCs w:val="22"/>
        </w:rPr>
        <w:t>all</w:t>
      </w:r>
      <w:r w:rsidRPr="00521C5C">
        <w:rPr>
          <w:rFonts w:asciiTheme="minorHAnsi" w:eastAsia="Calibri" w:hAnsiTheme="minorHAnsi" w:cstheme="minorHAnsi"/>
          <w:spacing w:val="-3"/>
          <w:sz w:val="22"/>
          <w:szCs w:val="22"/>
        </w:rPr>
        <w:t xml:space="preserve"> </w:t>
      </w:r>
      <w:r w:rsidRPr="00521C5C">
        <w:rPr>
          <w:rFonts w:asciiTheme="minorHAnsi" w:eastAsia="Calibri" w:hAnsiTheme="minorHAnsi" w:cstheme="minorHAnsi"/>
          <w:sz w:val="22"/>
          <w:szCs w:val="22"/>
        </w:rPr>
        <w:t>r</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c</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i</w:t>
      </w:r>
      <w:r w:rsidRPr="00521C5C">
        <w:rPr>
          <w:rFonts w:asciiTheme="minorHAnsi" w:eastAsia="Calibri" w:hAnsiTheme="minorHAnsi" w:cstheme="minorHAnsi"/>
          <w:spacing w:val="1"/>
          <w:sz w:val="22"/>
          <w:szCs w:val="22"/>
        </w:rPr>
        <w:t>v</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7"/>
          <w:sz w:val="22"/>
          <w:szCs w:val="22"/>
        </w:rPr>
        <w:t xml:space="preserve"> </w:t>
      </w:r>
      <w:r w:rsidRPr="00521C5C">
        <w:rPr>
          <w:rFonts w:asciiTheme="minorHAnsi" w:eastAsia="Calibri" w:hAnsiTheme="minorHAnsi" w:cstheme="minorHAnsi"/>
          <w:spacing w:val="1"/>
          <w:sz w:val="22"/>
          <w:szCs w:val="22"/>
        </w:rPr>
        <w:t>p</w:t>
      </w:r>
      <w:r w:rsidRPr="00521C5C">
        <w:rPr>
          <w:rFonts w:asciiTheme="minorHAnsi" w:eastAsia="Calibri" w:hAnsiTheme="minorHAnsi" w:cstheme="minorHAnsi"/>
          <w:sz w:val="22"/>
          <w:szCs w:val="22"/>
        </w:rPr>
        <w:t>oi</w:t>
      </w:r>
      <w:r w:rsidRPr="00521C5C">
        <w:rPr>
          <w:rFonts w:asciiTheme="minorHAnsi" w:eastAsia="Calibri" w:hAnsiTheme="minorHAnsi" w:cstheme="minorHAnsi"/>
          <w:spacing w:val="1"/>
          <w:sz w:val="22"/>
          <w:szCs w:val="22"/>
        </w:rPr>
        <w:t>n</w:t>
      </w:r>
      <w:r w:rsidRPr="00521C5C">
        <w:rPr>
          <w:rFonts w:asciiTheme="minorHAnsi" w:eastAsia="Calibri" w:hAnsiTheme="minorHAnsi" w:cstheme="minorHAnsi"/>
          <w:sz w:val="22"/>
          <w:szCs w:val="22"/>
        </w:rPr>
        <w:t>ts</w:t>
      </w:r>
      <w:r w:rsidRPr="00521C5C">
        <w:rPr>
          <w:rFonts w:asciiTheme="minorHAnsi" w:eastAsia="Calibri" w:hAnsiTheme="minorHAnsi" w:cstheme="minorHAnsi"/>
          <w:spacing w:val="-4"/>
          <w:sz w:val="22"/>
          <w:szCs w:val="22"/>
        </w:rPr>
        <w:t xml:space="preserve"> </w:t>
      </w:r>
      <w:r w:rsidRPr="00521C5C">
        <w:rPr>
          <w:rFonts w:asciiTheme="minorHAnsi" w:eastAsia="Calibri" w:hAnsiTheme="minorHAnsi" w:cstheme="minorHAnsi"/>
          <w:sz w:val="22"/>
          <w:szCs w:val="22"/>
        </w:rPr>
        <w:t>in</w:t>
      </w:r>
      <w:r w:rsidRPr="00521C5C">
        <w:rPr>
          <w:rFonts w:asciiTheme="minorHAnsi" w:eastAsia="Calibri" w:hAnsiTheme="minorHAnsi" w:cstheme="minorHAnsi"/>
          <w:spacing w:val="-1"/>
          <w:sz w:val="22"/>
          <w:szCs w:val="22"/>
        </w:rPr>
        <w:t xml:space="preserve"> </w:t>
      </w:r>
      <w:r w:rsidRPr="00521C5C">
        <w:rPr>
          <w:rFonts w:asciiTheme="minorHAnsi" w:eastAsia="Calibri" w:hAnsiTheme="minorHAnsi" w:cstheme="minorHAnsi"/>
          <w:sz w:val="22"/>
          <w:szCs w:val="22"/>
        </w:rPr>
        <w:t>i</w:t>
      </w:r>
      <w:r w:rsidRPr="00521C5C">
        <w:rPr>
          <w:rFonts w:asciiTheme="minorHAnsi" w:eastAsia="Calibri" w:hAnsiTheme="minorHAnsi" w:cstheme="minorHAnsi"/>
          <w:spacing w:val="1"/>
          <w:sz w:val="22"/>
          <w:szCs w:val="22"/>
        </w:rPr>
        <w:t>nv</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r</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7"/>
          <w:sz w:val="22"/>
          <w:szCs w:val="22"/>
        </w:rPr>
        <w:t xml:space="preserve"> </w:t>
      </w:r>
      <w:r w:rsidRPr="00521C5C">
        <w:rPr>
          <w:rFonts w:asciiTheme="minorHAnsi" w:eastAsia="Calibri" w:hAnsiTheme="minorHAnsi" w:cstheme="minorHAnsi"/>
          <w:spacing w:val="1"/>
          <w:sz w:val="22"/>
          <w:szCs w:val="22"/>
        </w:rPr>
        <w:t>p</w:t>
      </w:r>
      <w:r w:rsidRPr="00521C5C">
        <w:rPr>
          <w:rFonts w:asciiTheme="minorHAnsi" w:eastAsia="Calibri" w:hAnsiTheme="minorHAnsi" w:cstheme="minorHAnsi"/>
          <w:sz w:val="22"/>
          <w:szCs w:val="22"/>
        </w:rPr>
        <w:t>r</w:t>
      </w:r>
      <w:r w:rsidRPr="00521C5C">
        <w:rPr>
          <w:rFonts w:asciiTheme="minorHAnsi" w:eastAsia="Calibri" w:hAnsiTheme="minorHAnsi" w:cstheme="minorHAnsi"/>
          <w:spacing w:val="1"/>
          <w:sz w:val="22"/>
          <w:szCs w:val="22"/>
        </w:rPr>
        <w:t>op</w:t>
      </w:r>
      <w:r w:rsidRPr="00521C5C">
        <w:rPr>
          <w:rFonts w:asciiTheme="minorHAnsi" w:eastAsia="Calibri" w:hAnsiTheme="minorHAnsi" w:cstheme="minorHAnsi"/>
          <w:sz w:val="22"/>
          <w:szCs w:val="22"/>
        </w:rPr>
        <w:t>ort</w:t>
      </w:r>
      <w:r w:rsidRPr="00521C5C">
        <w:rPr>
          <w:rFonts w:asciiTheme="minorHAnsi" w:eastAsia="Calibri" w:hAnsiTheme="minorHAnsi" w:cstheme="minorHAnsi"/>
          <w:spacing w:val="-2"/>
          <w:sz w:val="22"/>
          <w:szCs w:val="22"/>
        </w:rPr>
        <w:t>i</w:t>
      </w:r>
      <w:r w:rsidRPr="00521C5C">
        <w:rPr>
          <w:rFonts w:asciiTheme="minorHAnsi" w:eastAsia="Calibri" w:hAnsiTheme="minorHAnsi" w:cstheme="minorHAnsi"/>
          <w:sz w:val="22"/>
          <w:szCs w:val="22"/>
        </w:rPr>
        <w:t>on</w:t>
      </w:r>
      <w:r w:rsidRPr="00521C5C">
        <w:rPr>
          <w:rFonts w:asciiTheme="minorHAnsi" w:eastAsia="Calibri" w:hAnsiTheme="minorHAnsi" w:cstheme="minorHAnsi"/>
          <w:spacing w:val="-8"/>
          <w:sz w:val="22"/>
          <w:szCs w:val="22"/>
        </w:rPr>
        <w:t xml:space="preserve"> </w:t>
      </w:r>
      <w:r w:rsidRPr="00521C5C">
        <w:rPr>
          <w:rFonts w:asciiTheme="minorHAnsi" w:eastAsia="Calibri" w:hAnsiTheme="minorHAnsi" w:cstheme="minorHAnsi"/>
          <w:spacing w:val="1"/>
          <w:sz w:val="22"/>
          <w:szCs w:val="22"/>
        </w:rPr>
        <w:t>t</w:t>
      </w:r>
      <w:r w:rsidRPr="00521C5C">
        <w:rPr>
          <w:rFonts w:asciiTheme="minorHAnsi" w:eastAsia="Calibri" w:hAnsiTheme="minorHAnsi" w:cstheme="minorHAnsi"/>
          <w:sz w:val="22"/>
          <w:szCs w:val="22"/>
        </w:rPr>
        <w:t>o</w:t>
      </w:r>
      <w:r w:rsidRPr="00521C5C">
        <w:rPr>
          <w:rFonts w:asciiTheme="minorHAnsi" w:eastAsia="Calibri" w:hAnsiTheme="minorHAnsi" w:cstheme="minorHAnsi"/>
          <w:spacing w:val="-2"/>
          <w:sz w:val="22"/>
          <w:szCs w:val="22"/>
        </w:rPr>
        <w:t xml:space="preserve"> </w:t>
      </w:r>
      <w:r w:rsidRPr="00521C5C">
        <w:rPr>
          <w:rFonts w:asciiTheme="minorHAnsi" w:eastAsia="Calibri" w:hAnsiTheme="minorHAnsi" w:cstheme="minorHAnsi"/>
          <w:spacing w:val="1"/>
          <w:sz w:val="22"/>
          <w:szCs w:val="22"/>
        </w:rPr>
        <w:t>th</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4"/>
          <w:sz w:val="22"/>
          <w:szCs w:val="22"/>
        </w:rPr>
        <w:t xml:space="preserve"> </w:t>
      </w:r>
      <w:r w:rsidRPr="00521C5C">
        <w:rPr>
          <w:rFonts w:asciiTheme="minorHAnsi" w:eastAsia="Calibri" w:hAnsiTheme="minorHAnsi" w:cstheme="minorHAnsi"/>
          <w:sz w:val="22"/>
          <w:szCs w:val="22"/>
        </w:rPr>
        <w:t>l</w:t>
      </w:r>
      <w:r w:rsidRPr="00521C5C">
        <w:rPr>
          <w:rFonts w:asciiTheme="minorHAnsi" w:eastAsia="Calibri" w:hAnsiTheme="minorHAnsi" w:cstheme="minorHAnsi"/>
          <w:spacing w:val="1"/>
          <w:sz w:val="22"/>
          <w:szCs w:val="22"/>
        </w:rPr>
        <w:t>o</w:t>
      </w:r>
      <w:r w:rsidRPr="00521C5C">
        <w:rPr>
          <w:rFonts w:asciiTheme="minorHAnsi" w:eastAsia="Calibri" w:hAnsiTheme="minorHAnsi" w:cstheme="minorHAnsi"/>
          <w:spacing w:val="-1"/>
          <w:sz w:val="22"/>
          <w:szCs w:val="22"/>
        </w:rPr>
        <w:t>we</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z w:val="22"/>
          <w:szCs w:val="22"/>
        </w:rPr>
        <w:t>t</w:t>
      </w:r>
      <w:r w:rsidRPr="00521C5C">
        <w:rPr>
          <w:rFonts w:asciiTheme="minorHAnsi" w:eastAsia="Calibri" w:hAnsiTheme="minorHAnsi" w:cstheme="minorHAnsi"/>
          <w:spacing w:val="-4"/>
          <w:sz w:val="22"/>
          <w:szCs w:val="22"/>
        </w:rPr>
        <w:t xml:space="preserve"> </w:t>
      </w:r>
      <w:r w:rsidRPr="00521C5C">
        <w:rPr>
          <w:rFonts w:asciiTheme="minorHAnsi" w:eastAsia="Calibri" w:hAnsiTheme="minorHAnsi" w:cstheme="minorHAnsi"/>
          <w:spacing w:val="1"/>
          <w:sz w:val="22"/>
          <w:szCs w:val="22"/>
        </w:rPr>
        <w:t>p</w:t>
      </w:r>
      <w:r w:rsidRPr="00521C5C">
        <w:rPr>
          <w:rFonts w:asciiTheme="minorHAnsi" w:eastAsia="Calibri" w:hAnsiTheme="minorHAnsi" w:cstheme="minorHAnsi"/>
          <w:sz w:val="22"/>
          <w:szCs w:val="22"/>
        </w:rPr>
        <w:t>ric</w:t>
      </w:r>
      <w:r w:rsidRPr="00521C5C">
        <w:rPr>
          <w:rFonts w:asciiTheme="minorHAnsi" w:eastAsia="Calibri" w:hAnsiTheme="minorHAnsi" w:cstheme="minorHAnsi"/>
          <w:spacing w:val="8"/>
          <w:sz w:val="22"/>
          <w:szCs w:val="22"/>
        </w:rPr>
        <w:t>e</w:t>
      </w:r>
      <w:r w:rsidRPr="00521C5C">
        <w:rPr>
          <w:rFonts w:asciiTheme="minorHAnsi" w:eastAsia="Calibri" w:hAnsiTheme="minorHAnsi" w:cstheme="minorHAnsi"/>
          <w:sz w:val="22"/>
          <w:szCs w:val="22"/>
        </w:rPr>
        <w:t>.</w:t>
      </w:r>
    </w:p>
    <w:p w14:paraId="5540720D" w14:textId="77777777" w:rsidR="00500A87" w:rsidRPr="00521C5C" w:rsidRDefault="00500A87">
      <w:pPr>
        <w:spacing w:before="1" w:line="120" w:lineRule="exact"/>
        <w:rPr>
          <w:rFonts w:asciiTheme="minorHAnsi" w:hAnsiTheme="minorHAnsi" w:cstheme="minorHAnsi"/>
          <w:sz w:val="22"/>
          <w:szCs w:val="22"/>
        </w:rPr>
      </w:pPr>
    </w:p>
    <w:p w14:paraId="32299406" w14:textId="5D141DDA" w:rsidR="00500A87" w:rsidRPr="00521C5C" w:rsidRDefault="00C46160" w:rsidP="00A81B22">
      <w:pPr>
        <w:ind w:left="100"/>
        <w:rPr>
          <w:rFonts w:asciiTheme="minorHAnsi" w:eastAsia="Calibri" w:hAnsiTheme="minorHAnsi" w:cstheme="minorHAnsi"/>
          <w:sz w:val="22"/>
          <w:szCs w:val="22"/>
        </w:rPr>
      </w:pPr>
      <w:r w:rsidRPr="00521C5C">
        <w:rPr>
          <w:rFonts w:asciiTheme="minorHAnsi" w:eastAsia="Calibri" w:hAnsiTheme="minorHAnsi" w:cstheme="minorHAnsi"/>
          <w:sz w:val="22"/>
          <w:szCs w:val="22"/>
        </w:rPr>
        <w:t xml:space="preserve">6.6   </w:t>
      </w:r>
      <w:r w:rsidRPr="00521C5C">
        <w:rPr>
          <w:rFonts w:asciiTheme="minorHAnsi" w:eastAsia="Calibri" w:hAnsiTheme="minorHAnsi" w:cstheme="minorHAnsi"/>
          <w:spacing w:val="16"/>
          <w:sz w:val="22"/>
          <w:szCs w:val="22"/>
        </w:rPr>
        <w:t xml:space="preserve"> </w:t>
      </w:r>
      <w:r w:rsidRPr="00521C5C">
        <w:rPr>
          <w:rFonts w:asciiTheme="minorHAnsi" w:eastAsia="Calibri" w:hAnsiTheme="minorHAnsi" w:cstheme="minorHAnsi"/>
          <w:spacing w:val="-1"/>
          <w:sz w:val="22"/>
          <w:szCs w:val="22"/>
        </w:rPr>
        <w:t>T</w:t>
      </w:r>
      <w:r w:rsidRPr="00521C5C">
        <w:rPr>
          <w:rFonts w:asciiTheme="minorHAnsi" w:eastAsia="Calibri" w:hAnsiTheme="minorHAnsi" w:cstheme="minorHAnsi"/>
          <w:spacing w:val="1"/>
          <w:sz w:val="22"/>
          <w:szCs w:val="22"/>
        </w:rPr>
        <w:t>h</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8"/>
          <w:sz w:val="22"/>
          <w:szCs w:val="22"/>
        </w:rPr>
        <w:t xml:space="preserve"> </w:t>
      </w:r>
      <w:r w:rsidRPr="00521C5C">
        <w:rPr>
          <w:rFonts w:asciiTheme="minorHAnsi" w:eastAsia="Calibri" w:hAnsiTheme="minorHAnsi" w:cstheme="minorHAnsi"/>
          <w:spacing w:val="2"/>
          <w:sz w:val="22"/>
          <w:szCs w:val="22"/>
        </w:rPr>
        <w:t>r</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co</w:t>
      </w:r>
      <w:r w:rsidRPr="00521C5C">
        <w:rPr>
          <w:rFonts w:asciiTheme="minorHAnsi" w:eastAsia="Calibri" w:hAnsiTheme="minorHAnsi" w:cstheme="minorHAnsi"/>
          <w:spacing w:val="2"/>
          <w:sz w:val="22"/>
          <w:szCs w:val="22"/>
        </w:rPr>
        <w:t>m</w:t>
      </w:r>
      <w:r w:rsidRPr="00521C5C">
        <w:rPr>
          <w:rFonts w:asciiTheme="minorHAnsi" w:eastAsia="Calibri" w:hAnsiTheme="minorHAnsi" w:cstheme="minorHAnsi"/>
          <w:spacing w:val="-1"/>
          <w:sz w:val="22"/>
          <w:szCs w:val="22"/>
        </w:rPr>
        <w:t>me</w:t>
      </w:r>
      <w:r w:rsidRPr="00521C5C">
        <w:rPr>
          <w:rFonts w:asciiTheme="minorHAnsi" w:eastAsia="Calibri" w:hAnsiTheme="minorHAnsi" w:cstheme="minorHAnsi"/>
          <w:spacing w:val="1"/>
          <w:sz w:val="22"/>
          <w:szCs w:val="22"/>
        </w:rPr>
        <w:t>nd</w:t>
      </w:r>
      <w:r w:rsidRPr="00521C5C">
        <w:rPr>
          <w:rFonts w:asciiTheme="minorHAnsi" w:eastAsia="Calibri" w:hAnsiTheme="minorHAnsi" w:cstheme="minorHAnsi"/>
          <w:sz w:val="22"/>
          <w:szCs w:val="22"/>
        </w:rPr>
        <w:t>a</w:t>
      </w:r>
      <w:r w:rsidRPr="00521C5C">
        <w:rPr>
          <w:rFonts w:asciiTheme="minorHAnsi" w:eastAsia="Calibri" w:hAnsiTheme="minorHAnsi" w:cstheme="minorHAnsi"/>
          <w:spacing w:val="1"/>
          <w:sz w:val="22"/>
          <w:szCs w:val="22"/>
        </w:rPr>
        <w:t>t</w:t>
      </w:r>
      <w:r w:rsidRPr="00521C5C">
        <w:rPr>
          <w:rFonts w:asciiTheme="minorHAnsi" w:eastAsia="Calibri" w:hAnsiTheme="minorHAnsi" w:cstheme="minorHAnsi"/>
          <w:sz w:val="22"/>
          <w:szCs w:val="22"/>
        </w:rPr>
        <w:t>ion</w:t>
      </w:r>
      <w:r w:rsidRPr="00521C5C">
        <w:rPr>
          <w:rFonts w:asciiTheme="minorHAnsi" w:eastAsia="Calibri" w:hAnsiTheme="minorHAnsi" w:cstheme="minorHAnsi"/>
          <w:spacing w:val="-1"/>
          <w:sz w:val="22"/>
          <w:szCs w:val="22"/>
        </w:rPr>
        <w:t xml:space="preserve"> f</w:t>
      </w:r>
      <w:r w:rsidRPr="00521C5C">
        <w:rPr>
          <w:rFonts w:asciiTheme="minorHAnsi" w:eastAsia="Calibri" w:hAnsiTheme="minorHAnsi" w:cstheme="minorHAnsi"/>
          <w:sz w:val="22"/>
          <w:szCs w:val="22"/>
        </w:rPr>
        <w:t>or</w:t>
      </w:r>
      <w:r w:rsidRPr="00521C5C">
        <w:rPr>
          <w:rFonts w:asciiTheme="minorHAnsi" w:eastAsia="Calibri" w:hAnsiTheme="minorHAnsi" w:cstheme="minorHAnsi"/>
          <w:spacing w:val="12"/>
          <w:sz w:val="22"/>
          <w:szCs w:val="22"/>
        </w:rPr>
        <w:t xml:space="preserve"> </w:t>
      </w:r>
      <w:r w:rsidRPr="00521C5C">
        <w:rPr>
          <w:rFonts w:asciiTheme="minorHAnsi" w:eastAsia="Calibri" w:hAnsiTheme="minorHAnsi" w:cstheme="minorHAnsi"/>
          <w:sz w:val="22"/>
          <w:szCs w:val="22"/>
        </w:rPr>
        <w:t>t</w:t>
      </w:r>
      <w:r w:rsidRPr="00521C5C">
        <w:rPr>
          <w:rFonts w:asciiTheme="minorHAnsi" w:eastAsia="Calibri" w:hAnsiTheme="minorHAnsi" w:cstheme="minorHAnsi"/>
          <w:spacing w:val="1"/>
          <w:sz w:val="22"/>
          <w:szCs w:val="22"/>
        </w:rPr>
        <w:t>h</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11"/>
          <w:sz w:val="22"/>
          <w:szCs w:val="22"/>
        </w:rPr>
        <w:t xml:space="preserve"> </w:t>
      </w:r>
      <w:r w:rsidRPr="00521C5C">
        <w:rPr>
          <w:rFonts w:asciiTheme="minorHAnsi" w:eastAsia="Calibri" w:hAnsiTheme="minorHAnsi" w:cstheme="minorHAnsi"/>
          <w:sz w:val="22"/>
          <w:szCs w:val="22"/>
        </w:rPr>
        <w:t>award</w:t>
      </w:r>
      <w:r w:rsidRPr="00521C5C">
        <w:rPr>
          <w:rFonts w:asciiTheme="minorHAnsi" w:eastAsia="Calibri" w:hAnsiTheme="minorHAnsi" w:cstheme="minorHAnsi"/>
          <w:spacing w:val="8"/>
          <w:sz w:val="22"/>
          <w:szCs w:val="22"/>
        </w:rPr>
        <w:t xml:space="preserve"> </w:t>
      </w:r>
      <w:r w:rsidRPr="00521C5C">
        <w:rPr>
          <w:rFonts w:asciiTheme="minorHAnsi" w:eastAsia="Calibri" w:hAnsiTheme="minorHAnsi" w:cstheme="minorHAnsi"/>
          <w:sz w:val="22"/>
          <w:szCs w:val="22"/>
        </w:rPr>
        <w:t>of</w:t>
      </w:r>
      <w:r w:rsidRPr="00521C5C">
        <w:rPr>
          <w:rFonts w:asciiTheme="minorHAnsi" w:eastAsia="Calibri" w:hAnsiTheme="minorHAnsi" w:cstheme="minorHAnsi"/>
          <w:spacing w:val="14"/>
          <w:sz w:val="22"/>
          <w:szCs w:val="22"/>
        </w:rPr>
        <w:t xml:space="preserve"> </w:t>
      </w:r>
      <w:r w:rsidRPr="00521C5C">
        <w:rPr>
          <w:rFonts w:asciiTheme="minorHAnsi" w:eastAsia="Calibri" w:hAnsiTheme="minorHAnsi" w:cstheme="minorHAnsi"/>
          <w:sz w:val="22"/>
          <w:szCs w:val="22"/>
        </w:rPr>
        <w:t>t</w:t>
      </w:r>
      <w:r w:rsidRPr="00521C5C">
        <w:rPr>
          <w:rFonts w:asciiTheme="minorHAnsi" w:eastAsia="Calibri" w:hAnsiTheme="minorHAnsi" w:cstheme="minorHAnsi"/>
          <w:spacing w:val="1"/>
          <w:sz w:val="22"/>
          <w:szCs w:val="22"/>
        </w:rPr>
        <w:t>h</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11"/>
          <w:sz w:val="22"/>
          <w:szCs w:val="22"/>
        </w:rPr>
        <w:t xml:space="preserve"> </w:t>
      </w:r>
      <w:r w:rsidRPr="00521C5C">
        <w:rPr>
          <w:rFonts w:asciiTheme="minorHAnsi" w:eastAsia="Calibri" w:hAnsiTheme="minorHAnsi" w:cstheme="minorHAnsi"/>
          <w:sz w:val="22"/>
          <w:szCs w:val="22"/>
        </w:rPr>
        <w:t>co</w:t>
      </w:r>
      <w:r w:rsidRPr="00521C5C">
        <w:rPr>
          <w:rFonts w:asciiTheme="minorHAnsi" w:eastAsia="Calibri" w:hAnsiTheme="minorHAnsi" w:cstheme="minorHAnsi"/>
          <w:spacing w:val="1"/>
          <w:sz w:val="22"/>
          <w:szCs w:val="22"/>
        </w:rPr>
        <w:t>n</w:t>
      </w:r>
      <w:r w:rsidRPr="00521C5C">
        <w:rPr>
          <w:rFonts w:asciiTheme="minorHAnsi" w:eastAsia="Calibri" w:hAnsiTheme="minorHAnsi" w:cstheme="minorHAnsi"/>
          <w:sz w:val="22"/>
          <w:szCs w:val="22"/>
        </w:rPr>
        <w:t>tr</w:t>
      </w:r>
      <w:r w:rsidRPr="00521C5C">
        <w:rPr>
          <w:rFonts w:asciiTheme="minorHAnsi" w:eastAsia="Calibri" w:hAnsiTheme="minorHAnsi" w:cstheme="minorHAnsi"/>
          <w:spacing w:val="1"/>
          <w:sz w:val="22"/>
          <w:szCs w:val="22"/>
        </w:rPr>
        <w:t>a</w:t>
      </w:r>
      <w:r w:rsidRPr="00521C5C">
        <w:rPr>
          <w:rFonts w:asciiTheme="minorHAnsi" w:eastAsia="Calibri" w:hAnsiTheme="minorHAnsi" w:cstheme="minorHAnsi"/>
          <w:sz w:val="22"/>
          <w:szCs w:val="22"/>
        </w:rPr>
        <w:t>ct</w:t>
      </w:r>
      <w:r w:rsidRPr="00521C5C">
        <w:rPr>
          <w:rFonts w:asciiTheme="minorHAnsi" w:eastAsia="Calibri" w:hAnsiTheme="minorHAnsi" w:cstheme="minorHAnsi"/>
          <w:spacing w:val="5"/>
          <w:sz w:val="22"/>
          <w:szCs w:val="22"/>
        </w:rPr>
        <w:t xml:space="preserve"> </w:t>
      </w:r>
      <w:r w:rsidRPr="00521C5C">
        <w:rPr>
          <w:rFonts w:asciiTheme="minorHAnsi" w:eastAsia="Calibri" w:hAnsiTheme="minorHAnsi" w:cstheme="minorHAnsi"/>
          <w:spacing w:val="1"/>
          <w:sz w:val="22"/>
          <w:szCs w:val="22"/>
        </w:rPr>
        <w:t>w</w:t>
      </w:r>
      <w:r w:rsidRPr="00521C5C">
        <w:rPr>
          <w:rFonts w:asciiTheme="minorHAnsi" w:eastAsia="Calibri" w:hAnsiTheme="minorHAnsi" w:cstheme="minorHAnsi"/>
          <w:sz w:val="22"/>
          <w:szCs w:val="22"/>
        </w:rPr>
        <w:t>ill</w:t>
      </w:r>
      <w:r w:rsidRPr="00521C5C">
        <w:rPr>
          <w:rFonts w:asciiTheme="minorHAnsi" w:eastAsia="Calibri" w:hAnsiTheme="minorHAnsi" w:cstheme="minorHAnsi"/>
          <w:spacing w:val="9"/>
          <w:sz w:val="22"/>
          <w:szCs w:val="22"/>
        </w:rPr>
        <w:t xml:space="preserve"> </w:t>
      </w:r>
      <w:r w:rsidRPr="00521C5C">
        <w:rPr>
          <w:rFonts w:asciiTheme="minorHAnsi" w:eastAsia="Calibri" w:hAnsiTheme="minorHAnsi" w:cstheme="minorHAnsi"/>
          <w:spacing w:val="1"/>
          <w:sz w:val="22"/>
          <w:szCs w:val="22"/>
        </w:rPr>
        <w:t>b</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12"/>
          <w:sz w:val="22"/>
          <w:szCs w:val="22"/>
        </w:rPr>
        <w:t xml:space="preserve"> </w:t>
      </w:r>
      <w:r w:rsidRPr="00521C5C">
        <w:rPr>
          <w:rFonts w:asciiTheme="minorHAnsi" w:eastAsia="Calibri" w:hAnsiTheme="minorHAnsi" w:cstheme="minorHAnsi"/>
          <w:spacing w:val="1"/>
          <w:sz w:val="22"/>
          <w:szCs w:val="22"/>
        </w:rPr>
        <w:t>b</w:t>
      </w:r>
      <w:r w:rsidRPr="00521C5C">
        <w:rPr>
          <w:rFonts w:asciiTheme="minorHAnsi" w:eastAsia="Calibri" w:hAnsiTheme="minorHAnsi" w:cstheme="minorHAnsi"/>
          <w:sz w:val="22"/>
          <w:szCs w:val="22"/>
        </w:rPr>
        <w:t>a</w:t>
      </w:r>
      <w:r w:rsidRPr="00521C5C">
        <w:rPr>
          <w:rFonts w:asciiTheme="minorHAnsi" w:eastAsia="Calibri" w:hAnsiTheme="minorHAnsi" w:cstheme="minorHAnsi"/>
          <w:spacing w:val="2"/>
          <w:sz w:val="22"/>
          <w:szCs w:val="22"/>
        </w:rPr>
        <w:t>s</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d</w:t>
      </w:r>
      <w:r w:rsidRPr="00521C5C">
        <w:rPr>
          <w:rFonts w:asciiTheme="minorHAnsi" w:eastAsia="Calibri" w:hAnsiTheme="minorHAnsi" w:cstheme="minorHAnsi"/>
          <w:spacing w:val="8"/>
          <w:sz w:val="22"/>
          <w:szCs w:val="22"/>
        </w:rPr>
        <w:t xml:space="preserve"> </w:t>
      </w:r>
      <w:r w:rsidRPr="00521C5C">
        <w:rPr>
          <w:rFonts w:asciiTheme="minorHAnsi" w:eastAsia="Calibri" w:hAnsiTheme="minorHAnsi" w:cstheme="minorHAnsi"/>
          <w:sz w:val="22"/>
          <w:szCs w:val="22"/>
        </w:rPr>
        <w:t>on</w:t>
      </w:r>
      <w:r w:rsidRPr="00521C5C">
        <w:rPr>
          <w:rFonts w:asciiTheme="minorHAnsi" w:eastAsia="Calibri" w:hAnsiTheme="minorHAnsi" w:cstheme="minorHAnsi"/>
          <w:spacing w:val="11"/>
          <w:sz w:val="22"/>
          <w:szCs w:val="22"/>
        </w:rPr>
        <w:t xml:space="preserve"> </w:t>
      </w:r>
      <w:r w:rsidRPr="00521C5C">
        <w:rPr>
          <w:rFonts w:asciiTheme="minorHAnsi" w:eastAsia="Calibri" w:hAnsiTheme="minorHAnsi" w:cstheme="minorHAnsi"/>
          <w:sz w:val="22"/>
          <w:szCs w:val="22"/>
        </w:rPr>
        <w:t>t</w:t>
      </w:r>
      <w:r w:rsidRPr="00521C5C">
        <w:rPr>
          <w:rFonts w:asciiTheme="minorHAnsi" w:eastAsia="Calibri" w:hAnsiTheme="minorHAnsi" w:cstheme="minorHAnsi"/>
          <w:spacing w:val="1"/>
          <w:sz w:val="22"/>
          <w:szCs w:val="22"/>
        </w:rPr>
        <w:t>h</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8"/>
          <w:sz w:val="22"/>
          <w:szCs w:val="22"/>
        </w:rPr>
        <w:t xml:space="preserve"> </w:t>
      </w:r>
      <w:r w:rsidRPr="00521C5C">
        <w:rPr>
          <w:rFonts w:asciiTheme="minorHAnsi" w:eastAsia="Calibri" w:hAnsiTheme="minorHAnsi" w:cstheme="minorHAnsi"/>
          <w:sz w:val="22"/>
          <w:szCs w:val="22"/>
        </w:rPr>
        <w:t>B</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z w:val="22"/>
          <w:szCs w:val="22"/>
        </w:rPr>
        <w:t>t</w:t>
      </w:r>
      <w:r w:rsidRPr="00521C5C">
        <w:rPr>
          <w:rFonts w:asciiTheme="minorHAnsi" w:eastAsia="Calibri" w:hAnsiTheme="minorHAnsi" w:cstheme="minorHAnsi"/>
          <w:spacing w:val="9"/>
          <w:sz w:val="22"/>
          <w:szCs w:val="22"/>
        </w:rPr>
        <w:t xml:space="preserve"> </w:t>
      </w:r>
      <w:r w:rsidRPr="00521C5C">
        <w:rPr>
          <w:rFonts w:asciiTheme="minorHAnsi" w:eastAsia="Calibri" w:hAnsiTheme="minorHAnsi" w:cstheme="minorHAnsi"/>
          <w:sz w:val="22"/>
          <w:szCs w:val="22"/>
        </w:rPr>
        <w:t>Val</w:t>
      </w:r>
      <w:r w:rsidRPr="00521C5C">
        <w:rPr>
          <w:rFonts w:asciiTheme="minorHAnsi" w:eastAsia="Calibri" w:hAnsiTheme="minorHAnsi" w:cstheme="minorHAnsi"/>
          <w:spacing w:val="3"/>
          <w:sz w:val="22"/>
          <w:szCs w:val="22"/>
        </w:rPr>
        <w:t>u</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6"/>
          <w:sz w:val="22"/>
          <w:szCs w:val="22"/>
        </w:rPr>
        <w:t xml:space="preserve"> </w:t>
      </w:r>
      <w:r w:rsidRPr="00521C5C">
        <w:rPr>
          <w:rFonts w:asciiTheme="minorHAnsi" w:eastAsia="Calibri" w:hAnsiTheme="minorHAnsi" w:cstheme="minorHAnsi"/>
          <w:spacing w:val="-1"/>
          <w:sz w:val="22"/>
          <w:szCs w:val="22"/>
        </w:rPr>
        <w:t>f</w:t>
      </w:r>
      <w:r w:rsidRPr="00521C5C">
        <w:rPr>
          <w:rFonts w:asciiTheme="minorHAnsi" w:eastAsia="Calibri" w:hAnsiTheme="minorHAnsi" w:cstheme="minorHAnsi"/>
          <w:sz w:val="22"/>
          <w:szCs w:val="22"/>
        </w:rPr>
        <w:t>or</w:t>
      </w:r>
      <w:r w:rsidRPr="00521C5C">
        <w:rPr>
          <w:rFonts w:asciiTheme="minorHAnsi" w:eastAsia="Calibri" w:hAnsiTheme="minorHAnsi" w:cstheme="minorHAnsi"/>
          <w:spacing w:val="15"/>
          <w:sz w:val="22"/>
          <w:szCs w:val="22"/>
        </w:rPr>
        <w:t xml:space="preserve"> </w:t>
      </w:r>
      <w:r w:rsidRPr="00521C5C">
        <w:rPr>
          <w:rFonts w:asciiTheme="minorHAnsi" w:eastAsia="Calibri" w:hAnsiTheme="minorHAnsi" w:cstheme="minorHAnsi"/>
          <w:sz w:val="22"/>
          <w:szCs w:val="22"/>
        </w:rPr>
        <w:t>M</w:t>
      </w:r>
      <w:r w:rsidRPr="00521C5C">
        <w:rPr>
          <w:rFonts w:asciiTheme="minorHAnsi" w:eastAsia="Calibri" w:hAnsiTheme="minorHAnsi" w:cstheme="minorHAnsi"/>
          <w:spacing w:val="1"/>
          <w:sz w:val="22"/>
          <w:szCs w:val="22"/>
        </w:rPr>
        <w:t>on</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y</w:t>
      </w:r>
      <w:r w:rsidRPr="00521C5C">
        <w:rPr>
          <w:rFonts w:asciiTheme="minorHAnsi" w:eastAsia="Calibri" w:hAnsiTheme="minorHAnsi" w:cstheme="minorHAnsi"/>
          <w:spacing w:val="7"/>
          <w:sz w:val="22"/>
          <w:szCs w:val="22"/>
        </w:rPr>
        <w:t xml:space="preserve"> </w:t>
      </w:r>
      <w:r w:rsidRPr="00521C5C">
        <w:rPr>
          <w:rFonts w:asciiTheme="minorHAnsi" w:eastAsia="Calibri" w:hAnsiTheme="minorHAnsi" w:cstheme="minorHAnsi"/>
          <w:spacing w:val="1"/>
          <w:sz w:val="22"/>
          <w:szCs w:val="22"/>
        </w:rPr>
        <w:t>p</w:t>
      </w:r>
      <w:r w:rsidRPr="00521C5C">
        <w:rPr>
          <w:rFonts w:asciiTheme="minorHAnsi" w:eastAsia="Calibri" w:hAnsiTheme="minorHAnsi" w:cstheme="minorHAnsi"/>
          <w:sz w:val="22"/>
          <w:szCs w:val="22"/>
        </w:rPr>
        <w:t>ri</w:t>
      </w:r>
      <w:r w:rsidRPr="00521C5C">
        <w:rPr>
          <w:rFonts w:asciiTheme="minorHAnsi" w:eastAsia="Calibri" w:hAnsiTheme="minorHAnsi" w:cstheme="minorHAnsi"/>
          <w:spacing w:val="1"/>
          <w:sz w:val="22"/>
          <w:szCs w:val="22"/>
        </w:rPr>
        <w:t>n</w:t>
      </w:r>
      <w:r w:rsidRPr="00521C5C">
        <w:rPr>
          <w:rFonts w:asciiTheme="minorHAnsi" w:eastAsia="Calibri" w:hAnsiTheme="minorHAnsi" w:cstheme="minorHAnsi"/>
          <w:sz w:val="22"/>
          <w:szCs w:val="22"/>
        </w:rPr>
        <w:t>ciple.</w:t>
      </w:r>
      <w:r w:rsidRPr="00521C5C">
        <w:rPr>
          <w:rFonts w:asciiTheme="minorHAnsi" w:eastAsia="Calibri" w:hAnsiTheme="minorHAnsi" w:cstheme="minorHAnsi"/>
          <w:spacing w:val="7"/>
          <w:sz w:val="22"/>
          <w:szCs w:val="22"/>
        </w:rPr>
        <w:t xml:space="preserve"> </w:t>
      </w:r>
      <w:r w:rsidRPr="00521C5C">
        <w:rPr>
          <w:rFonts w:asciiTheme="minorHAnsi" w:eastAsia="Calibri" w:hAnsiTheme="minorHAnsi" w:cstheme="minorHAnsi"/>
          <w:spacing w:val="-1"/>
          <w:sz w:val="22"/>
          <w:szCs w:val="22"/>
        </w:rPr>
        <w:t>T</w:t>
      </w:r>
      <w:r w:rsidRPr="00521C5C">
        <w:rPr>
          <w:rFonts w:asciiTheme="minorHAnsi" w:eastAsia="Calibri" w:hAnsiTheme="minorHAnsi" w:cstheme="minorHAnsi"/>
          <w:spacing w:val="1"/>
          <w:sz w:val="22"/>
          <w:szCs w:val="22"/>
        </w:rPr>
        <w:t>h</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8"/>
          <w:sz w:val="22"/>
          <w:szCs w:val="22"/>
        </w:rPr>
        <w:t xml:space="preserve"> </w:t>
      </w:r>
      <w:r w:rsidRPr="00521C5C">
        <w:rPr>
          <w:rFonts w:asciiTheme="minorHAnsi" w:eastAsia="Calibri" w:hAnsiTheme="minorHAnsi" w:cstheme="minorHAnsi"/>
          <w:sz w:val="22"/>
          <w:szCs w:val="22"/>
        </w:rPr>
        <w:t>Pr</w:t>
      </w:r>
      <w:r w:rsidRPr="00521C5C">
        <w:rPr>
          <w:rFonts w:asciiTheme="minorHAnsi" w:eastAsia="Calibri" w:hAnsiTheme="minorHAnsi" w:cstheme="minorHAnsi"/>
          <w:spacing w:val="1"/>
          <w:sz w:val="22"/>
          <w:szCs w:val="22"/>
        </w:rPr>
        <w:t>op</w:t>
      </w:r>
      <w:r w:rsidRPr="00521C5C">
        <w:rPr>
          <w:rFonts w:asciiTheme="minorHAnsi" w:eastAsia="Calibri" w:hAnsiTheme="minorHAnsi" w:cstheme="minorHAnsi"/>
          <w:sz w:val="22"/>
          <w:szCs w:val="22"/>
        </w:rPr>
        <w:t>o</w:t>
      </w:r>
      <w:r w:rsidRPr="00521C5C">
        <w:rPr>
          <w:rFonts w:asciiTheme="minorHAnsi" w:eastAsia="Calibri" w:hAnsiTheme="minorHAnsi" w:cstheme="minorHAnsi"/>
          <w:spacing w:val="4"/>
          <w:sz w:val="22"/>
          <w:szCs w:val="22"/>
        </w:rPr>
        <w:t>s</w:t>
      </w:r>
      <w:r w:rsidRPr="00521C5C">
        <w:rPr>
          <w:rFonts w:asciiTheme="minorHAnsi" w:eastAsia="Calibri" w:hAnsiTheme="minorHAnsi" w:cstheme="minorHAnsi"/>
          <w:sz w:val="22"/>
          <w:szCs w:val="22"/>
        </w:rPr>
        <w:t>al(</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z w:val="22"/>
          <w:szCs w:val="22"/>
        </w:rPr>
        <w:t>)</w:t>
      </w:r>
      <w:r w:rsidR="00A81B22">
        <w:rPr>
          <w:rFonts w:asciiTheme="minorHAnsi" w:eastAsia="Calibri" w:hAnsiTheme="minorHAnsi" w:cstheme="minorHAnsi"/>
          <w:sz w:val="22"/>
          <w:szCs w:val="22"/>
        </w:rPr>
        <w:t xml:space="preserve"> </w:t>
      </w:r>
      <w:r w:rsidRPr="00521C5C">
        <w:rPr>
          <w:rFonts w:asciiTheme="minorHAnsi" w:eastAsia="Calibri" w:hAnsiTheme="minorHAnsi" w:cstheme="minorHAnsi"/>
          <w:sz w:val="22"/>
          <w:szCs w:val="22"/>
        </w:rPr>
        <w:t>o</w:t>
      </w:r>
      <w:r w:rsidRPr="00521C5C">
        <w:rPr>
          <w:rFonts w:asciiTheme="minorHAnsi" w:eastAsia="Calibri" w:hAnsiTheme="minorHAnsi" w:cstheme="minorHAnsi"/>
          <w:spacing w:val="1"/>
          <w:sz w:val="22"/>
          <w:szCs w:val="22"/>
        </w:rPr>
        <w:t>b</w:t>
      </w:r>
      <w:r w:rsidRPr="00521C5C">
        <w:rPr>
          <w:rFonts w:asciiTheme="minorHAnsi" w:eastAsia="Calibri" w:hAnsiTheme="minorHAnsi" w:cstheme="minorHAnsi"/>
          <w:sz w:val="22"/>
          <w:szCs w:val="22"/>
        </w:rPr>
        <w:t>t</w:t>
      </w:r>
      <w:r w:rsidRPr="00521C5C">
        <w:rPr>
          <w:rFonts w:asciiTheme="minorHAnsi" w:eastAsia="Calibri" w:hAnsiTheme="minorHAnsi" w:cstheme="minorHAnsi"/>
          <w:spacing w:val="1"/>
          <w:sz w:val="22"/>
          <w:szCs w:val="22"/>
        </w:rPr>
        <w:t>a</w:t>
      </w:r>
      <w:r w:rsidRPr="00521C5C">
        <w:rPr>
          <w:rFonts w:asciiTheme="minorHAnsi" w:eastAsia="Calibri" w:hAnsiTheme="minorHAnsi" w:cstheme="minorHAnsi"/>
          <w:sz w:val="22"/>
          <w:szCs w:val="22"/>
        </w:rPr>
        <w:t>i</w:t>
      </w:r>
      <w:r w:rsidRPr="00521C5C">
        <w:rPr>
          <w:rFonts w:asciiTheme="minorHAnsi" w:eastAsia="Calibri" w:hAnsiTheme="minorHAnsi" w:cstheme="minorHAnsi"/>
          <w:spacing w:val="1"/>
          <w:sz w:val="22"/>
          <w:szCs w:val="22"/>
        </w:rPr>
        <w:t>n</w:t>
      </w:r>
      <w:r w:rsidRPr="00521C5C">
        <w:rPr>
          <w:rFonts w:asciiTheme="minorHAnsi" w:eastAsia="Calibri" w:hAnsiTheme="minorHAnsi" w:cstheme="minorHAnsi"/>
          <w:sz w:val="22"/>
          <w:szCs w:val="22"/>
        </w:rPr>
        <w:t>i</w:t>
      </w:r>
      <w:r w:rsidRPr="00521C5C">
        <w:rPr>
          <w:rFonts w:asciiTheme="minorHAnsi" w:eastAsia="Calibri" w:hAnsiTheme="minorHAnsi" w:cstheme="minorHAnsi"/>
          <w:spacing w:val="1"/>
          <w:sz w:val="22"/>
          <w:szCs w:val="22"/>
        </w:rPr>
        <w:t>n</w:t>
      </w:r>
      <w:r w:rsidRPr="00521C5C">
        <w:rPr>
          <w:rFonts w:asciiTheme="minorHAnsi" w:eastAsia="Calibri" w:hAnsiTheme="minorHAnsi" w:cstheme="minorHAnsi"/>
          <w:sz w:val="22"/>
          <w:szCs w:val="22"/>
        </w:rPr>
        <w:t>g</w:t>
      </w:r>
      <w:r w:rsidRPr="00521C5C">
        <w:rPr>
          <w:rFonts w:asciiTheme="minorHAnsi" w:eastAsia="Calibri" w:hAnsiTheme="minorHAnsi" w:cstheme="minorHAnsi"/>
          <w:spacing w:val="-8"/>
          <w:sz w:val="22"/>
          <w:szCs w:val="22"/>
        </w:rPr>
        <w:t xml:space="preserve"> </w:t>
      </w:r>
      <w:r w:rsidRPr="00521C5C">
        <w:rPr>
          <w:rFonts w:asciiTheme="minorHAnsi" w:eastAsia="Calibri" w:hAnsiTheme="minorHAnsi" w:cstheme="minorHAnsi"/>
          <w:spacing w:val="1"/>
          <w:sz w:val="22"/>
          <w:szCs w:val="22"/>
        </w:rPr>
        <w:t>th</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4"/>
          <w:sz w:val="22"/>
          <w:szCs w:val="22"/>
        </w:rPr>
        <w:t xml:space="preserve"> </w:t>
      </w:r>
      <w:r w:rsidRPr="00521C5C">
        <w:rPr>
          <w:rFonts w:asciiTheme="minorHAnsi" w:eastAsia="Calibri" w:hAnsiTheme="minorHAnsi" w:cstheme="minorHAnsi"/>
          <w:spacing w:val="1"/>
          <w:sz w:val="22"/>
          <w:szCs w:val="22"/>
        </w:rPr>
        <w:t>h</w:t>
      </w:r>
      <w:r w:rsidRPr="00521C5C">
        <w:rPr>
          <w:rFonts w:asciiTheme="minorHAnsi" w:eastAsia="Calibri" w:hAnsiTheme="minorHAnsi" w:cstheme="minorHAnsi"/>
          <w:sz w:val="22"/>
          <w:szCs w:val="22"/>
        </w:rPr>
        <w:t>ighe</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z w:val="22"/>
          <w:szCs w:val="22"/>
        </w:rPr>
        <w:t>t</w:t>
      </w:r>
      <w:r w:rsidRPr="00521C5C">
        <w:rPr>
          <w:rFonts w:asciiTheme="minorHAnsi" w:eastAsia="Calibri" w:hAnsiTheme="minorHAnsi" w:cstheme="minorHAnsi"/>
          <w:spacing w:val="-5"/>
          <w:sz w:val="22"/>
          <w:szCs w:val="22"/>
        </w:rPr>
        <w:t xml:space="preserve"> </w:t>
      </w:r>
      <w:r w:rsidRPr="00521C5C">
        <w:rPr>
          <w:rFonts w:asciiTheme="minorHAnsi" w:eastAsia="Calibri" w:hAnsiTheme="minorHAnsi" w:cstheme="minorHAnsi"/>
          <w:sz w:val="22"/>
          <w:szCs w:val="22"/>
        </w:rPr>
        <w:t>c</w:t>
      </w:r>
      <w:r w:rsidRPr="00521C5C">
        <w:rPr>
          <w:rFonts w:asciiTheme="minorHAnsi" w:eastAsia="Calibri" w:hAnsiTheme="minorHAnsi" w:cstheme="minorHAnsi"/>
          <w:spacing w:val="1"/>
          <w:sz w:val="22"/>
          <w:szCs w:val="22"/>
        </w:rPr>
        <w:t>u</w:t>
      </w:r>
      <w:r w:rsidRPr="00521C5C">
        <w:rPr>
          <w:rFonts w:asciiTheme="minorHAnsi" w:eastAsia="Calibri" w:hAnsiTheme="minorHAnsi" w:cstheme="minorHAnsi"/>
          <w:spacing w:val="-1"/>
          <w:sz w:val="22"/>
          <w:szCs w:val="22"/>
        </w:rPr>
        <w:t>m</w:t>
      </w:r>
      <w:r w:rsidRPr="00521C5C">
        <w:rPr>
          <w:rFonts w:asciiTheme="minorHAnsi" w:eastAsia="Calibri" w:hAnsiTheme="minorHAnsi" w:cstheme="minorHAnsi"/>
          <w:spacing w:val="1"/>
          <w:sz w:val="22"/>
          <w:szCs w:val="22"/>
        </w:rPr>
        <w:t>u</w:t>
      </w:r>
      <w:r w:rsidRPr="00521C5C">
        <w:rPr>
          <w:rFonts w:asciiTheme="minorHAnsi" w:eastAsia="Calibri" w:hAnsiTheme="minorHAnsi" w:cstheme="minorHAnsi"/>
          <w:sz w:val="22"/>
          <w:szCs w:val="22"/>
        </w:rPr>
        <w:t>la</w:t>
      </w:r>
      <w:r w:rsidRPr="00521C5C">
        <w:rPr>
          <w:rFonts w:asciiTheme="minorHAnsi" w:eastAsia="Calibri" w:hAnsiTheme="minorHAnsi" w:cstheme="minorHAnsi"/>
          <w:spacing w:val="1"/>
          <w:sz w:val="22"/>
          <w:szCs w:val="22"/>
        </w:rPr>
        <w:t>t</w:t>
      </w:r>
      <w:r w:rsidRPr="00521C5C">
        <w:rPr>
          <w:rFonts w:asciiTheme="minorHAnsi" w:eastAsia="Calibri" w:hAnsiTheme="minorHAnsi" w:cstheme="minorHAnsi"/>
          <w:sz w:val="22"/>
          <w:szCs w:val="22"/>
        </w:rPr>
        <w:t>i</w:t>
      </w:r>
      <w:r w:rsidRPr="00521C5C">
        <w:rPr>
          <w:rFonts w:asciiTheme="minorHAnsi" w:eastAsia="Calibri" w:hAnsiTheme="minorHAnsi" w:cstheme="minorHAnsi"/>
          <w:spacing w:val="1"/>
          <w:sz w:val="22"/>
          <w:szCs w:val="22"/>
        </w:rPr>
        <w:t>v</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10"/>
          <w:sz w:val="22"/>
          <w:szCs w:val="22"/>
        </w:rPr>
        <w:t xml:space="preserve"> </w:t>
      </w:r>
      <w:r w:rsidRPr="00521C5C">
        <w:rPr>
          <w:rFonts w:asciiTheme="minorHAnsi" w:eastAsia="Calibri" w:hAnsiTheme="minorHAnsi" w:cstheme="minorHAnsi"/>
          <w:spacing w:val="2"/>
          <w:sz w:val="22"/>
          <w:szCs w:val="22"/>
        </w:rPr>
        <w:t>s</w:t>
      </w:r>
      <w:r w:rsidRPr="00521C5C">
        <w:rPr>
          <w:rFonts w:asciiTheme="minorHAnsi" w:eastAsia="Calibri" w:hAnsiTheme="minorHAnsi" w:cstheme="minorHAnsi"/>
          <w:sz w:val="22"/>
          <w:szCs w:val="22"/>
        </w:rPr>
        <w:t>core</w:t>
      </w:r>
      <w:r w:rsidRPr="00521C5C">
        <w:rPr>
          <w:rFonts w:asciiTheme="minorHAnsi" w:eastAsia="Calibri" w:hAnsiTheme="minorHAnsi" w:cstheme="minorHAnsi"/>
          <w:spacing w:val="-1"/>
          <w:sz w:val="22"/>
          <w:szCs w:val="22"/>
        </w:rPr>
        <w:t>(</w:t>
      </w:r>
      <w:r w:rsidRPr="00521C5C">
        <w:rPr>
          <w:rFonts w:asciiTheme="minorHAnsi" w:eastAsia="Calibri" w:hAnsiTheme="minorHAnsi" w:cstheme="minorHAnsi"/>
          <w:spacing w:val="1"/>
          <w:sz w:val="22"/>
          <w:szCs w:val="22"/>
        </w:rPr>
        <w:t>s</w:t>
      </w:r>
      <w:r w:rsidRPr="00521C5C">
        <w:rPr>
          <w:rFonts w:asciiTheme="minorHAnsi" w:eastAsia="Calibri" w:hAnsiTheme="minorHAnsi" w:cstheme="minorHAnsi"/>
          <w:sz w:val="22"/>
          <w:szCs w:val="22"/>
        </w:rPr>
        <w:t>)</w:t>
      </w:r>
      <w:r w:rsidRPr="00521C5C">
        <w:rPr>
          <w:rFonts w:asciiTheme="minorHAnsi" w:eastAsia="Calibri" w:hAnsiTheme="minorHAnsi" w:cstheme="minorHAnsi"/>
          <w:spacing w:val="-6"/>
          <w:sz w:val="22"/>
          <w:szCs w:val="22"/>
        </w:rPr>
        <w:t xml:space="preserve"> </w:t>
      </w:r>
      <w:r w:rsidRPr="00521C5C">
        <w:rPr>
          <w:rFonts w:asciiTheme="minorHAnsi" w:eastAsia="Calibri" w:hAnsiTheme="minorHAnsi" w:cstheme="minorHAnsi"/>
          <w:sz w:val="22"/>
          <w:szCs w:val="22"/>
        </w:rPr>
        <w:t>(</w:t>
      </w:r>
      <w:r w:rsidRPr="00521C5C">
        <w:rPr>
          <w:rFonts w:asciiTheme="minorHAnsi" w:eastAsia="Calibri" w:hAnsiTheme="minorHAnsi" w:cstheme="minorHAnsi"/>
          <w:spacing w:val="1"/>
          <w:sz w:val="22"/>
          <w:szCs w:val="22"/>
        </w:rPr>
        <w:t>T</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c</w:t>
      </w:r>
      <w:r w:rsidRPr="00521C5C">
        <w:rPr>
          <w:rFonts w:asciiTheme="minorHAnsi" w:eastAsia="Calibri" w:hAnsiTheme="minorHAnsi" w:cstheme="minorHAnsi"/>
          <w:spacing w:val="1"/>
          <w:sz w:val="22"/>
          <w:szCs w:val="22"/>
        </w:rPr>
        <w:t>hn</w:t>
      </w:r>
      <w:r w:rsidRPr="00521C5C">
        <w:rPr>
          <w:rFonts w:asciiTheme="minorHAnsi" w:eastAsia="Calibri" w:hAnsiTheme="minorHAnsi" w:cstheme="minorHAnsi"/>
          <w:sz w:val="22"/>
          <w:szCs w:val="22"/>
        </w:rPr>
        <w:t>ical</w:t>
      </w:r>
      <w:r w:rsidRPr="00521C5C">
        <w:rPr>
          <w:rFonts w:asciiTheme="minorHAnsi" w:eastAsia="Calibri" w:hAnsiTheme="minorHAnsi" w:cstheme="minorHAnsi"/>
          <w:spacing w:val="-8"/>
          <w:sz w:val="22"/>
          <w:szCs w:val="22"/>
        </w:rPr>
        <w:t xml:space="preserve"> </w:t>
      </w:r>
      <w:r w:rsidRPr="00521C5C">
        <w:rPr>
          <w:rFonts w:asciiTheme="minorHAnsi" w:eastAsia="Calibri" w:hAnsiTheme="minorHAnsi" w:cstheme="minorHAnsi"/>
          <w:sz w:val="22"/>
          <w:szCs w:val="22"/>
        </w:rPr>
        <w:t>+</w:t>
      </w:r>
      <w:r w:rsidRPr="00521C5C">
        <w:rPr>
          <w:rFonts w:asciiTheme="minorHAnsi" w:eastAsia="Calibri" w:hAnsiTheme="minorHAnsi" w:cstheme="minorHAnsi"/>
          <w:spacing w:val="1"/>
          <w:sz w:val="22"/>
          <w:szCs w:val="22"/>
        </w:rPr>
        <w:t xml:space="preserve"> </w:t>
      </w:r>
      <w:r w:rsidR="00E334E4" w:rsidRPr="00521C5C">
        <w:rPr>
          <w:rFonts w:asciiTheme="minorHAnsi" w:eastAsia="Calibri" w:hAnsiTheme="minorHAnsi" w:cstheme="minorHAnsi"/>
          <w:sz w:val="22"/>
          <w:szCs w:val="22"/>
        </w:rPr>
        <w:t>Financial</w:t>
      </w:r>
      <w:r w:rsidRPr="00521C5C">
        <w:rPr>
          <w:rFonts w:asciiTheme="minorHAnsi" w:eastAsia="Calibri" w:hAnsiTheme="minorHAnsi" w:cstheme="minorHAnsi"/>
          <w:sz w:val="22"/>
          <w:szCs w:val="22"/>
        </w:rPr>
        <w:t>)</w:t>
      </w:r>
      <w:r w:rsidRPr="00521C5C">
        <w:rPr>
          <w:rFonts w:asciiTheme="minorHAnsi" w:eastAsia="Calibri" w:hAnsiTheme="minorHAnsi" w:cstheme="minorHAnsi"/>
          <w:spacing w:val="-10"/>
          <w:sz w:val="22"/>
          <w:szCs w:val="22"/>
        </w:rPr>
        <w:t xml:space="preserve"> </w:t>
      </w:r>
      <w:r w:rsidRPr="00521C5C">
        <w:rPr>
          <w:rFonts w:asciiTheme="minorHAnsi" w:eastAsia="Calibri" w:hAnsiTheme="minorHAnsi" w:cstheme="minorHAnsi"/>
          <w:spacing w:val="-1"/>
          <w:sz w:val="22"/>
          <w:szCs w:val="22"/>
        </w:rPr>
        <w:t>w</w:t>
      </w:r>
      <w:r w:rsidRPr="00521C5C">
        <w:rPr>
          <w:rFonts w:asciiTheme="minorHAnsi" w:eastAsia="Calibri" w:hAnsiTheme="minorHAnsi" w:cstheme="minorHAnsi"/>
          <w:sz w:val="22"/>
          <w:szCs w:val="22"/>
        </w:rPr>
        <w:t>i</w:t>
      </w:r>
      <w:r w:rsidRPr="00521C5C">
        <w:rPr>
          <w:rFonts w:asciiTheme="minorHAnsi" w:eastAsia="Calibri" w:hAnsiTheme="minorHAnsi" w:cstheme="minorHAnsi"/>
          <w:spacing w:val="2"/>
          <w:sz w:val="22"/>
          <w:szCs w:val="22"/>
        </w:rPr>
        <w:t>l</w:t>
      </w:r>
      <w:r w:rsidRPr="00521C5C">
        <w:rPr>
          <w:rFonts w:asciiTheme="minorHAnsi" w:eastAsia="Calibri" w:hAnsiTheme="minorHAnsi" w:cstheme="minorHAnsi"/>
          <w:sz w:val="22"/>
          <w:szCs w:val="22"/>
        </w:rPr>
        <w:t>l</w:t>
      </w:r>
      <w:r w:rsidRPr="00521C5C">
        <w:rPr>
          <w:rFonts w:asciiTheme="minorHAnsi" w:eastAsia="Calibri" w:hAnsiTheme="minorHAnsi" w:cstheme="minorHAnsi"/>
          <w:spacing w:val="-3"/>
          <w:sz w:val="22"/>
          <w:szCs w:val="22"/>
        </w:rPr>
        <w:t xml:space="preserve"> </w:t>
      </w:r>
      <w:r w:rsidRPr="00521C5C">
        <w:rPr>
          <w:rFonts w:asciiTheme="minorHAnsi" w:eastAsia="Calibri" w:hAnsiTheme="minorHAnsi" w:cstheme="minorHAnsi"/>
          <w:spacing w:val="1"/>
          <w:sz w:val="22"/>
          <w:szCs w:val="22"/>
        </w:rPr>
        <w:t>b</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3"/>
          <w:sz w:val="22"/>
          <w:szCs w:val="22"/>
        </w:rPr>
        <w:t xml:space="preserve"> </w:t>
      </w:r>
      <w:r w:rsidRPr="00521C5C">
        <w:rPr>
          <w:rFonts w:asciiTheme="minorHAnsi" w:eastAsia="Calibri" w:hAnsiTheme="minorHAnsi" w:cstheme="minorHAnsi"/>
          <w:sz w:val="22"/>
          <w:szCs w:val="22"/>
        </w:rPr>
        <w:t>r</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z w:val="22"/>
          <w:szCs w:val="22"/>
        </w:rPr>
        <w:t>c</w:t>
      </w:r>
      <w:r w:rsidRPr="00521C5C">
        <w:rPr>
          <w:rFonts w:asciiTheme="minorHAnsi" w:eastAsia="Calibri" w:hAnsiTheme="minorHAnsi" w:cstheme="minorHAnsi"/>
          <w:spacing w:val="3"/>
          <w:sz w:val="22"/>
          <w:szCs w:val="22"/>
        </w:rPr>
        <w:t>o</w:t>
      </w:r>
      <w:r w:rsidRPr="00521C5C">
        <w:rPr>
          <w:rFonts w:asciiTheme="minorHAnsi" w:eastAsia="Calibri" w:hAnsiTheme="minorHAnsi" w:cstheme="minorHAnsi"/>
          <w:spacing w:val="-1"/>
          <w:sz w:val="22"/>
          <w:szCs w:val="22"/>
        </w:rPr>
        <w:t>m</w:t>
      </w:r>
      <w:r w:rsidRPr="00521C5C">
        <w:rPr>
          <w:rFonts w:asciiTheme="minorHAnsi" w:eastAsia="Calibri" w:hAnsiTheme="minorHAnsi" w:cstheme="minorHAnsi"/>
          <w:spacing w:val="1"/>
          <w:sz w:val="22"/>
          <w:szCs w:val="22"/>
        </w:rPr>
        <w:t>m</w:t>
      </w:r>
      <w:r w:rsidRPr="00521C5C">
        <w:rPr>
          <w:rFonts w:asciiTheme="minorHAnsi" w:eastAsia="Calibri" w:hAnsiTheme="minorHAnsi" w:cstheme="minorHAnsi"/>
          <w:spacing w:val="-1"/>
          <w:sz w:val="22"/>
          <w:szCs w:val="22"/>
        </w:rPr>
        <w:t>e</w:t>
      </w:r>
      <w:r w:rsidRPr="00521C5C">
        <w:rPr>
          <w:rFonts w:asciiTheme="minorHAnsi" w:eastAsia="Calibri" w:hAnsiTheme="minorHAnsi" w:cstheme="minorHAnsi"/>
          <w:spacing w:val="1"/>
          <w:sz w:val="22"/>
          <w:szCs w:val="22"/>
        </w:rPr>
        <w:t>nde</w:t>
      </w:r>
      <w:r w:rsidRPr="00521C5C">
        <w:rPr>
          <w:rFonts w:asciiTheme="minorHAnsi" w:eastAsia="Calibri" w:hAnsiTheme="minorHAnsi" w:cstheme="minorHAnsi"/>
          <w:sz w:val="22"/>
          <w:szCs w:val="22"/>
        </w:rPr>
        <w:t>d</w:t>
      </w:r>
      <w:r w:rsidRPr="00521C5C">
        <w:rPr>
          <w:rFonts w:asciiTheme="minorHAnsi" w:eastAsia="Calibri" w:hAnsiTheme="minorHAnsi" w:cstheme="minorHAnsi"/>
          <w:spacing w:val="-11"/>
          <w:sz w:val="22"/>
          <w:szCs w:val="22"/>
        </w:rPr>
        <w:t xml:space="preserve"> </w:t>
      </w:r>
      <w:r w:rsidRPr="00521C5C">
        <w:rPr>
          <w:rFonts w:asciiTheme="minorHAnsi" w:eastAsia="Calibri" w:hAnsiTheme="minorHAnsi" w:cstheme="minorHAnsi"/>
          <w:sz w:val="22"/>
          <w:szCs w:val="22"/>
        </w:rPr>
        <w:t>for</w:t>
      </w:r>
      <w:r w:rsidRPr="00521C5C">
        <w:rPr>
          <w:rFonts w:asciiTheme="minorHAnsi" w:eastAsia="Calibri" w:hAnsiTheme="minorHAnsi" w:cstheme="minorHAnsi"/>
          <w:spacing w:val="-1"/>
          <w:sz w:val="22"/>
          <w:szCs w:val="22"/>
        </w:rPr>
        <w:t xml:space="preserve"> </w:t>
      </w:r>
      <w:r w:rsidRPr="00521C5C">
        <w:rPr>
          <w:rFonts w:asciiTheme="minorHAnsi" w:eastAsia="Calibri" w:hAnsiTheme="minorHAnsi" w:cstheme="minorHAnsi"/>
          <w:sz w:val="22"/>
          <w:szCs w:val="22"/>
        </w:rPr>
        <w:t>t</w:t>
      </w:r>
      <w:r w:rsidRPr="00521C5C">
        <w:rPr>
          <w:rFonts w:asciiTheme="minorHAnsi" w:eastAsia="Calibri" w:hAnsiTheme="minorHAnsi" w:cstheme="minorHAnsi"/>
          <w:spacing w:val="1"/>
          <w:sz w:val="22"/>
          <w:szCs w:val="22"/>
        </w:rPr>
        <w:t>h</w:t>
      </w:r>
      <w:r w:rsidRPr="00521C5C">
        <w:rPr>
          <w:rFonts w:asciiTheme="minorHAnsi" w:eastAsia="Calibri" w:hAnsiTheme="minorHAnsi" w:cstheme="minorHAnsi"/>
          <w:sz w:val="22"/>
          <w:szCs w:val="22"/>
        </w:rPr>
        <w:t>e</w:t>
      </w:r>
      <w:r w:rsidRPr="00521C5C">
        <w:rPr>
          <w:rFonts w:asciiTheme="minorHAnsi" w:eastAsia="Calibri" w:hAnsiTheme="minorHAnsi" w:cstheme="minorHAnsi"/>
          <w:spacing w:val="-4"/>
          <w:sz w:val="22"/>
          <w:szCs w:val="22"/>
        </w:rPr>
        <w:t xml:space="preserve"> </w:t>
      </w:r>
      <w:r w:rsidRPr="00521C5C">
        <w:rPr>
          <w:rFonts w:asciiTheme="minorHAnsi" w:eastAsia="Calibri" w:hAnsiTheme="minorHAnsi" w:cstheme="minorHAnsi"/>
          <w:spacing w:val="1"/>
          <w:sz w:val="22"/>
          <w:szCs w:val="22"/>
        </w:rPr>
        <w:t>a</w:t>
      </w:r>
      <w:r w:rsidRPr="00521C5C">
        <w:rPr>
          <w:rFonts w:asciiTheme="minorHAnsi" w:eastAsia="Calibri" w:hAnsiTheme="minorHAnsi" w:cstheme="minorHAnsi"/>
          <w:spacing w:val="-1"/>
          <w:sz w:val="22"/>
          <w:szCs w:val="22"/>
        </w:rPr>
        <w:t>w</w:t>
      </w:r>
      <w:r w:rsidRPr="00521C5C">
        <w:rPr>
          <w:rFonts w:asciiTheme="minorHAnsi" w:eastAsia="Calibri" w:hAnsiTheme="minorHAnsi" w:cstheme="minorHAnsi"/>
          <w:sz w:val="22"/>
          <w:szCs w:val="22"/>
        </w:rPr>
        <w:t>ar</w:t>
      </w:r>
      <w:r w:rsidRPr="00521C5C">
        <w:rPr>
          <w:rFonts w:asciiTheme="minorHAnsi" w:eastAsia="Calibri" w:hAnsiTheme="minorHAnsi" w:cstheme="minorHAnsi"/>
          <w:spacing w:val="1"/>
          <w:sz w:val="22"/>
          <w:szCs w:val="22"/>
        </w:rPr>
        <w:t>d</w:t>
      </w:r>
      <w:r w:rsidRPr="00521C5C">
        <w:rPr>
          <w:rFonts w:asciiTheme="minorHAnsi" w:eastAsia="Calibri" w:hAnsiTheme="minorHAnsi" w:cstheme="minorHAnsi"/>
          <w:sz w:val="22"/>
          <w:szCs w:val="22"/>
        </w:rPr>
        <w:t>.</w:t>
      </w:r>
    </w:p>
    <w:p w14:paraId="6B6C4332" w14:textId="335ACA34" w:rsidR="00DB5B8C" w:rsidRPr="00521C5C" w:rsidRDefault="00DB5B8C">
      <w:pPr>
        <w:ind w:left="552"/>
        <w:rPr>
          <w:rFonts w:asciiTheme="minorHAnsi" w:eastAsia="Calibri" w:hAnsiTheme="minorHAnsi" w:cstheme="minorHAnsi"/>
          <w:sz w:val="22"/>
          <w:szCs w:val="22"/>
        </w:rPr>
      </w:pPr>
    </w:p>
    <w:p w14:paraId="00206980" w14:textId="77777777" w:rsidR="00500A87" w:rsidRPr="00521C5C" w:rsidRDefault="00500A87">
      <w:pPr>
        <w:spacing w:before="1" w:line="120" w:lineRule="exact"/>
        <w:rPr>
          <w:rFonts w:asciiTheme="minorHAnsi" w:hAnsiTheme="minorHAnsi" w:cstheme="minorHAnsi"/>
          <w:sz w:val="22"/>
          <w:szCs w:val="22"/>
        </w:rPr>
      </w:pPr>
    </w:p>
    <w:p w14:paraId="49B3E1DD" w14:textId="77777777" w:rsidR="008C7915" w:rsidRDefault="008C7915">
      <w:pPr>
        <w:spacing w:line="240" w:lineRule="exact"/>
        <w:ind w:left="266"/>
        <w:rPr>
          <w:rFonts w:asciiTheme="minorHAnsi" w:eastAsia="Calibri" w:hAnsiTheme="minorHAnsi" w:cstheme="minorHAnsi"/>
          <w:b/>
          <w:i/>
          <w:sz w:val="22"/>
          <w:szCs w:val="22"/>
        </w:rPr>
      </w:pPr>
    </w:p>
    <w:p w14:paraId="57384671" w14:textId="77777777" w:rsidR="008C7915" w:rsidRDefault="008C7915">
      <w:pPr>
        <w:spacing w:line="240" w:lineRule="exact"/>
        <w:ind w:left="266"/>
        <w:rPr>
          <w:rFonts w:asciiTheme="minorHAnsi" w:eastAsia="Calibri" w:hAnsiTheme="minorHAnsi" w:cstheme="minorHAnsi"/>
          <w:b/>
          <w:i/>
          <w:sz w:val="22"/>
          <w:szCs w:val="22"/>
        </w:rPr>
      </w:pPr>
    </w:p>
    <w:p w14:paraId="25E60874" w14:textId="77777777" w:rsidR="008C7915" w:rsidRDefault="008C7915">
      <w:pPr>
        <w:spacing w:line="240" w:lineRule="exact"/>
        <w:ind w:left="266"/>
        <w:rPr>
          <w:rFonts w:asciiTheme="minorHAnsi" w:eastAsia="Calibri" w:hAnsiTheme="minorHAnsi" w:cstheme="minorHAnsi"/>
          <w:b/>
          <w:i/>
          <w:sz w:val="22"/>
          <w:szCs w:val="22"/>
        </w:rPr>
      </w:pPr>
    </w:p>
    <w:p w14:paraId="7C18AC85" w14:textId="77777777" w:rsidR="008C7915" w:rsidRDefault="008C7915">
      <w:pPr>
        <w:spacing w:line="240" w:lineRule="exact"/>
        <w:ind w:left="266"/>
        <w:rPr>
          <w:rFonts w:asciiTheme="minorHAnsi" w:eastAsia="Calibri" w:hAnsiTheme="minorHAnsi" w:cstheme="minorHAnsi"/>
          <w:b/>
          <w:i/>
          <w:sz w:val="22"/>
          <w:szCs w:val="22"/>
        </w:rPr>
      </w:pPr>
    </w:p>
    <w:p w14:paraId="767BF344" w14:textId="06D98E65" w:rsidR="00500A87" w:rsidRPr="00521C5C" w:rsidRDefault="00C46160">
      <w:pPr>
        <w:spacing w:line="240" w:lineRule="exact"/>
        <w:ind w:left="266"/>
        <w:rPr>
          <w:rFonts w:asciiTheme="minorHAnsi" w:eastAsia="Calibri" w:hAnsiTheme="minorHAnsi" w:cstheme="minorHAnsi"/>
          <w:sz w:val="22"/>
          <w:szCs w:val="22"/>
        </w:rPr>
      </w:pPr>
      <w:r w:rsidRPr="00521C5C">
        <w:rPr>
          <w:rFonts w:asciiTheme="minorHAnsi" w:eastAsia="Calibri" w:hAnsiTheme="minorHAnsi" w:cstheme="minorHAnsi"/>
          <w:b/>
          <w:i/>
          <w:sz w:val="22"/>
          <w:szCs w:val="22"/>
        </w:rPr>
        <w:lastRenderedPageBreak/>
        <w:t>Tab</w:t>
      </w:r>
      <w:r w:rsidRPr="00521C5C">
        <w:rPr>
          <w:rFonts w:asciiTheme="minorHAnsi" w:eastAsia="Calibri" w:hAnsiTheme="minorHAnsi" w:cstheme="minorHAnsi"/>
          <w:b/>
          <w:i/>
          <w:spacing w:val="-1"/>
          <w:sz w:val="22"/>
          <w:szCs w:val="22"/>
        </w:rPr>
        <w:t>l</w:t>
      </w:r>
      <w:r w:rsidRPr="00521C5C">
        <w:rPr>
          <w:rFonts w:asciiTheme="minorHAnsi" w:eastAsia="Calibri" w:hAnsiTheme="minorHAnsi" w:cstheme="minorHAnsi"/>
          <w:b/>
          <w:i/>
          <w:sz w:val="22"/>
          <w:szCs w:val="22"/>
        </w:rPr>
        <w:t>e</w:t>
      </w:r>
      <w:r w:rsidRPr="00521C5C">
        <w:rPr>
          <w:rFonts w:asciiTheme="minorHAnsi" w:eastAsia="Calibri" w:hAnsiTheme="minorHAnsi" w:cstheme="minorHAnsi"/>
          <w:b/>
          <w:i/>
          <w:spacing w:val="-3"/>
          <w:sz w:val="22"/>
          <w:szCs w:val="22"/>
        </w:rPr>
        <w:t xml:space="preserve"> </w:t>
      </w:r>
      <w:r w:rsidR="00227756">
        <w:rPr>
          <w:rFonts w:asciiTheme="minorHAnsi" w:eastAsia="Calibri" w:hAnsiTheme="minorHAnsi" w:cstheme="minorHAnsi"/>
          <w:b/>
          <w:i/>
          <w:spacing w:val="-3"/>
          <w:sz w:val="22"/>
          <w:szCs w:val="22"/>
        </w:rPr>
        <w:t>1</w:t>
      </w:r>
      <w:r w:rsidRPr="00521C5C">
        <w:rPr>
          <w:rFonts w:asciiTheme="minorHAnsi" w:eastAsia="Calibri" w:hAnsiTheme="minorHAnsi" w:cstheme="minorHAnsi"/>
          <w:b/>
          <w:i/>
          <w:sz w:val="22"/>
          <w:szCs w:val="22"/>
        </w:rPr>
        <w:t>:</w:t>
      </w:r>
      <w:r w:rsidRPr="00521C5C">
        <w:rPr>
          <w:rFonts w:asciiTheme="minorHAnsi" w:eastAsia="Calibri" w:hAnsiTheme="minorHAnsi" w:cstheme="minorHAnsi"/>
          <w:b/>
          <w:i/>
          <w:spacing w:val="-2"/>
          <w:sz w:val="22"/>
          <w:szCs w:val="22"/>
        </w:rPr>
        <w:t xml:space="preserve"> </w:t>
      </w:r>
      <w:r w:rsidRPr="00521C5C">
        <w:rPr>
          <w:rFonts w:asciiTheme="minorHAnsi" w:eastAsia="Calibri" w:hAnsiTheme="minorHAnsi" w:cstheme="minorHAnsi"/>
          <w:b/>
          <w:i/>
          <w:sz w:val="22"/>
          <w:szCs w:val="22"/>
        </w:rPr>
        <w:t>Tech</w:t>
      </w:r>
      <w:r w:rsidRPr="00521C5C">
        <w:rPr>
          <w:rFonts w:asciiTheme="minorHAnsi" w:eastAsia="Calibri" w:hAnsiTheme="minorHAnsi" w:cstheme="minorHAnsi"/>
          <w:b/>
          <w:i/>
          <w:spacing w:val="1"/>
          <w:sz w:val="22"/>
          <w:szCs w:val="22"/>
        </w:rPr>
        <w:t>ni</w:t>
      </w:r>
      <w:r w:rsidRPr="00521C5C">
        <w:rPr>
          <w:rFonts w:asciiTheme="minorHAnsi" w:eastAsia="Calibri" w:hAnsiTheme="minorHAnsi" w:cstheme="minorHAnsi"/>
          <w:b/>
          <w:i/>
          <w:sz w:val="22"/>
          <w:szCs w:val="22"/>
        </w:rPr>
        <w:t>cal</w:t>
      </w:r>
      <w:r w:rsidRPr="00521C5C">
        <w:rPr>
          <w:rFonts w:asciiTheme="minorHAnsi" w:eastAsia="Calibri" w:hAnsiTheme="minorHAnsi" w:cstheme="minorHAnsi"/>
          <w:b/>
          <w:i/>
          <w:spacing w:val="-9"/>
          <w:sz w:val="22"/>
          <w:szCs w:val="22"/>
        </w:rPr>
        <w:t xml:space="preserve"> </w:t>
      </w:r>
      <w:r w:rsidRPr="00521C5C">
        <w:rPr>
          <w:rFonts w:asciiTheme="minorHAnsi" w:eastAsia="Calibri" w:hAnsiTheme="minorHAnsi" w:cstheme="minorHAnsi"/>
          <w:b/>
          <w:i/>
          <w:spacing w:val="2"/>
          <w:sz w:val="22"/>
          <w:szCs w:val="22"/>
        </w:rPr>
        <w:t>E</w:t>
      </w:r>
      <w:r w:rsidRPr="00521C5C">
        <w:rPr>
          <w:rFonts w:asciiTheme="minorHAnsi" w:eastAsia="Calibri" w:hAnsiTheme="minorHAnsi" w:cstheme="minorHAnsi"/>
          <w:b/>
          <w:i/>
          <w:sz w:val="22"/>
          <w:szCs w:val="22"/>
        </w:rPr>
        <w:t>valua</w:t>
      </w:r>
      <w:r w:rsidRPr="00521C5C">
        <w:rPr>
          <w:rFonts w:asciiTheme="minorHAnsi" w:eastAsia="Calibri" w:hAnsiTheme="minorHAnsi" w:cstheme="minorHAnsi"/>
          <w:b/>
          <w:i/>
          <w:spacing w:val="3"/>
          <w:sz w:val="22"/>
          <w:szCs w:val="22"/>
        </w:rPr>
        <w:t>t</w:t>
      </w:r>
      <w:r w:rsidRPr="00521C5C">
        <w:rPr>
          <w:rFonts w:asciiTheme="minorHAnsi" w:eastAsia="Calibri" w:hAnsiTheme="minorHAnsi" w:cstheme="minorHAnsi"/>
          <w:b/>
          <w:i/>
          <w:spacing w:val="-1"/>
          <w:sz w:val="22"/>
          <w:szCs w:val="22"/>
        </w:rPr>
        <w:t>i</w:t>
      </w:r>
      <w:r w:rsidRPr="00521C5C">
        <w:rPr>
          <w:rFonts w:asciiTheme="minorHAnsi" w:eastAsia="Calibri" w:hAnsiTheme="minorHAnsi" w:cstheme="minorHAnsi"/>
          <w:b/>
          <w:i/>
          <w:sz w:val="22"/>
          <w:szCs w:val="22"/>
        </w:rPr>
        <w:t>on</w:t>
      </w:r>
      <w:r w:rsidRPr="00521C5C">
        <w:rPr>
          <w:rFonts w:asciiTheme="minorHAnsi" w:eastAsia="Calibri" w:hAnsiTheme="minorHAnsi" w:cstheme="minorHAnsi"/>
          <w:b/>
          <w:i/>
          <w:spacing w:val="-9"/>
          <w:sz w:val="22"/>
          <w:szCs w:val="22"/>
        </w:rPr>
        <w:t xml:space="preserve"> </w:t>
      </w:r>
      <w:r w:rsidRPr="00521C5C">
        <w:rPr>
          <w:rFonts w:asciiTheme="minorHAnsi" w:eastAsia="Calibri" w:hAnsiTheme="minorHAnsi" w:cstheme="minorHAnsi"/>
          <w:b/>
          <w:i/>
          <w:sz w:val="22"/>
          <w:szCs w:val="22"/>
        </w:rPr>
        <w:t>Cr</w:t>
      </w:r>
      <w:r w:rsidRPr="00521C5C">
        <w:rPr>
          <w:rFonts w:asciiTheme="minorHAnsi" w:eastAsia="Calibri" w:hAnsiTheme="minorHAnsi" w:cstheme="minorHAnsi"/>
          <w:b/>
          <w:i/>
          <w:spacing w:val="-1"/>
          <w:sz w:val="22"/>
          <w:szCs w:val="22"/>
        </w:rPr>
        <w:t>i</w:t>
      </w:r>
      <w:r w:rsidRPr="00521C5C">
        <w:rPr>
          <w:rFonts w:asciiTheme="minorHAnsi" w:eastAsia="Calibri" w:hAnsiTheme="minorHAnsi" w:cstheme="minorHAnsi"/>
          <w:b/>
          <w:i/>
          <w:sz w:val="22"/>
          <w:szCs w:val="22"/>
        </w:rPr>
        <w:t>t</w:t>
      </w:r>
      <w:r w:rsidRPr="00521C5C">
        <w:rPr>
          <w:rFonts w:asciiTheme="minorHAnsi" w:eastAsia="Calibri" w:hAnsiTheme="minorHAnsi" w:cstheme="minorHAnsi"/>
          <w:b/>
          <w:i/>
          <w:spacing w:val="1"/>
          <w:sz w:val="22"/>
          <w:szCs w:val="22"/>
        </w:rPr>
        <w:t>e</w:t>
      </w:r>
      <w:r w:rsidRPr="00521C5C">
        <w:rPr>
          <w:rFonts w:asciiTheme="minorHAnsi" w:eastAsia="Calibri" w:hAnsiTheme="minorHAnsi" w:cstheme="minorHAnsi"/>
          <w:b/>
          <w:i/>
          <w:spacing w:val="2"/>
          <w:sz w:val="22"/>
          <w:szCs w:val="22"/>
        </w:rPr>
        <w:t>r</w:t>
      </w:r>
      <w:r w:rsidRPr="00521C5C">
        <w:rPr>
          <w:rFonts w:asciiTheme="minorHAnsi" w:eastAsia="Calibri" w:hAnsiTheme="minorHAnsi" w:cstheme="minorHAnsi"/>
          <w:b/>
          <w:i/>
          <w:spacing w:val="-1"/>
          <w:sz w:val="22"/>
          <w:szCs w:val="22"/>
        </w:rPr>
        <w:t>i</w:t>
      </w:r>
      <w:r w:rsidRPr="00521C5C">
        <w:rPr>
          <w:rFonts w:asciiTheme="minorHAnsi" w:eastAsia="Calibri" w:hAnsiTheme="minorHAnsi" w:cstheme="minorHAnsi"/>
          <w:b/>
          <w:i/>
          <w:sz w:val="22"/>
          <w:szCs w:val="22"/>
        </w:rPr>
        <w:t>a</w:t>
      </w:r>
    </w:p>
    <w:p w14:paraId="3A8BDE61" w14:textId="77777777" w:rsidR="00500A87" w:rsidRPr="00521C5C" w:rsidRDefault="00500A87">
      <w:pPr>
        <w:spacing w:before="20" w:line="200" w:lineRule="exact"/>
        <w:rPr>
          <w:rFonts w:asciiTheme="minorHAnsi" w:hAnsiTheme="minorHAnsi" w:cstheme="minorHAnsi"/>
          <w:sz w:val="22"/>
          <w:szCs w:val="22"/>
        </w:rPr>
      </w:pPr>
    </w:p>
    <w:tbl>
      <w:tblPr>
        <w:tblW w:w="0" w:type="auto"/>
        <w:jc w:val="center"/>
        <w:tblLayout w:type="fixed"/>
        <w:tblCellMar>
          <w:left w:w="0" w:type="dxa"/>
          <w:right w:w="0" w:type="dxa"/>
        </w:tblCellMar>
        <w:tblLook w:val="01E0" w:firstRow="1" w:lastRow="1" w:firstColumn="1" w:lastColumn="1" w:noHBand="0" w:noVBand="0"/>
      </w:tblPr>
      <w:tblGrid>
        <w:gridCol w:w="8642"/>
        <w:gridCol w:w="1568"/>
      </w:tblGrid>
      <w:tr w:rsidR="00500A87" w:rsidRPr="00521C5C" w14:paraId="686DCC40" w14:textId="77777777" w:rsidTr="001622A0">
        <w:trPr>
          <w:trHeight w:hRule="exact" w:val="115"/>
          <w:jc w:val="center"/>
        </w:trPr>
        <w:tc>
          <w:tcPr>
            <w:tcW w:w="8642" w:type="dxa"/>
            <w:tcBorders>
              <w:top w:val="single" w:sz="5" w:space="0" w:color="000000"/>
              <w:left w:val="single" w:sz="5" w:space="0" w:color="000000"/>
              <w:bottom w:val="nil"/>
              <w:right w:val="single" w:sz="5" w:space="0" w:color="000000"/>
            </w:tcBorders>
            <w:shd w:val="clear" w:color="auto" w:fill="D7D1C9"/>
          </w:tcPr>
          <w:p w14:paraId="22DF1033" w14:textId="77777777" w:rsidR="00500A87" w:rsidRPr="00521C5C" w:rsidRDefault="00500A87">
            <w:pPr>
              <w:rPr>
                <w:rFonts w:asciiTheme="minorHAnsi" w:hAnsiTheme="minorHAnsi" w:cstheme="minorHAnsi"/>
                <w:sz w:val="22"/>
                <w:szCs w:val="22"/>
              </w:rPr>
            </w:pPr>
          </w:p>
        </w:tc>
        <w:tc>
          <w:tcPr>
            <w:tcW w:w="1568" w:type="dxa"/>
            <w:vMerge w:val="restart"/>
            <w:tcBorders>
              <w:top w:val="single" w:sz="5" w:space="0" w:color="000000"/>
              <w:left w:val="single" w:sz="5" w:space="0" w:color="000000"/>
              <w:right w:val="single" w:sz="5" w:space="0" w:color="000000"/>
            </w:tcBorders>
            <w:shd w:val="clear" w:color="auto" w:fill="D7D1C9"/>
          </w:tcPr>
          <w:p w14:paraId="627D29A6" w14:textId="77777777" w:rsidR="00500A87" w:rsidRPr="00521C5C" w:rsidRDefault="00C46160">
            <w:pPr>
              <w:spacing w:line="200" w:lineRule="exact"/>
              <w:ind w:left="439"/>
              <w:rPr>
                <w:rFonts w:asciiTheme="minorHAnsi" w:eastAsia="Calibri" w:hAnsiTheme="minorHAnsi" w:cstheme="minorHAnsi"/>
                <w:sz w:val="22"/>
                <w:szCs w:val="22"/>
              </w:rPr>
            </w:pPr>
            <w:r w:rsidRPr="00521C5C">
              <w:rPr>
                <w:rFonts w:asciiTheme="minorHAnsi" w:eastAsia="Calibri" w:hAnsiTheme="minorHAnsi" w:cstheme="minorHAnsi"/>
                <w:b/>
                <w:spacing w:val="1"/>
                <w:sz w:val="22"/>
                <w:szCs w:val="22"/>
              </w:rPr>
              <w:t>M</w:t>
            </w:r>
            <w:r w:rsidRPr="00521C5C">
              <w:rPr>
                <w:rFonts w:asciiTheme="minorHAnsi" w:eastAsia="Calibri" w:hAnsiTheme="minorHAnsi" w:cstheme="minorHAnsi"/>
                <w:b/>
                <w:spacing w:val="-1"/>
                <w:sz w:val="22"/>
                <w:szCs w:val="22"/>
              </w:rPr>
              <w:t>AX</w:t>
            </w:r>
            <w:r w:rsidRPr="00521C5C">
              <w:rPr>
                <w:rFonts w:asciiTheme="minorHAnsi" w:eastAsia="Calibri" w:hAnsiTheme="minorHAnsi" w:cstheme="minorHAnsi"/>
                <w:b/>
                <w:sz w:val="22"/>
                <w:szCs w:val="22"/>
              </w:rPr>
              <w:t>I</w:t>
            </w:r>
            <w:r w:rsidRPr="00521C5C">
              <w:rPr>
                <w:rFonts w:asciiTheme="minorHAnsi" w:eastAsia="Calibri" w:hAnsiTheme="minorHAnsi" w:cstheme="minorHAnsi"/>
                <w:b/>
                <w:spacing w:val="1"/>
                <w:sz w:val="22"/>
                <w:szCs w:val="22"/>
              </w:rPr>
              <w:t>M</w:t>
            </w:r>
            <w:r w:rsidRPr="00521C5C">
              <w:rPr>
                <w:rFonts w:asciiTheme="minorHAnsi" w:eastAsia="Calibri" w:hAnsiTheme="minorHAnsi" w:cstheme="minorHAnsi"/>
                <w:b/>
                <w:sz w:val="22"/>
                <w:szCs w:val="22"/>
              </w:rPr>
              <w:t>UM</w:t>
            </w:r>
          </w:p>
          <w:p w14:paraId="76B3BD30" w14:textId="77777777" w:rsidR="00500A87" w:rsidRPr="00521C5C" w:rsidRDefault="00C46160">
            <w:pPr>
              <w:spacing w:before="1" w:line="200" w:lineRule="exact"/>
              <w:ind w:left="724"/>
              <w:rPr>
                <w:rFonts w:asciiTheme="minorHAnsi" w:eastAsia="Calibri" w:hAnsiTheme="minorHAnsi" w:cstheme="minorHAnsi"/>
                <w:sz w:val="22"/>
                <w:szCs w:val="22"/>
              </w:rPr>
            </w:pPr>
            <w:r w:rsidRPr="00521C5C">
              <w:rPr>
                <w:rFonts w:asciiTheme="minorHAnsi" w:eastAsia="Calibri" w:hAnsiTheme="minorHAnsi" w:cstheme="minorHAnsi"/>
                <w:b/>
                <w:sz w:val="22"/>
                <w:szCs w:val="22"/>
              </w:rPr>
              <w:t>P</w:t>
            </w:r>
            <w:r w:rsidRPr="00521C5C">
              <w:rPr>
                <w:rFonts w:asciiTheme="minorHAnsi" w:eastAsia="Calibri" w:hAnsiTheme="minorHAnsi" w:cstheme="minorHAnsi"/>
                <w:b/>
                <w:spacing w:val="1"/>
                <w:sz w:val="22"/>
                <w:szCs w:val="22"/>
              </w:rPr>
              <w:t>O</w:t>
            </w:r>
            <w:r w:rsidRPr="00521C5C">
              <w:rPr>
                <w:rFonts w:asciiTheme="minorHAnsi" w:eastAsia="Calibri" w:hAnsiTheme="minorHAnsi" w:cstheme="minorHAnsi"/>
                <w:b/>
                <w:sz w:val="22"/>
                <w:szCs w:val="22"/>
              </w:rPr>
              <w:t>I</w:t>
            </w:r>
            <w:r w:rsidRPr="00521C5C">
              <w:rPr>
                <w:rFonts w:asciiTheme="minorHAnsi" w:eastAsia="Calibri" w:hAnsiTheme="minorHAnsi" w:cstheme="minorHAnsi"/>
                <w:b/>
                <w:spacing w:val="-1"/>
                <w:sz w:val="22"/>
                <w:szCs w:val="22"/>
              </w:rPr>
              <w:t>N</w:t>
            </w:r>
            <w:r w:rsidRPr="00521C5C">
              <w:rPr>
                <w:rFonts w:asciiTheme="minorHAnsi" w:eastAsia="Calibri" w:hAnsiTheme="minorHAnsi" w:cstheme="minorHAnsi"/>
                <w:b/>
                <w:sz w:val="22"/>
                <w:szCs w:val="22"/>
              </w:rPr>
              <w:t>TS</w:t>
            </w:r>
          </w:p>
        </w:tc>
      </w:tr>
      <w:tr w:rsidR="00500A87" w:rsidRPr="00521C5C" w14:paraId="0D58E3C4" w14:textId="77777777" w:rsidTr="001622A0">
        <w:trPr>
          <w:trHeight w:hRule="exact" w:val="221"/>
          <w:jc w:val="center"/>
        </w:trPr>
        <w:tc>
          <w:tcPr>
            <w:tcW w:w="8642" w:type="dxa"/>
            <w:tcBorders>
              <w:top w:val="nil"/>
              <w:left w:val="single" w:sz="5" w:space="0" w:color="000000"/>
              <w:bottom w:val="nil"/>
              <w:right w:val="single" w:sz="5" w:space="0" w:color="000000"/>
            </w:tcBorders>
            <w:shd w:val="clear" w:color="auto" w:fill="D7D1C9"/>
          </w:tcPr>
          <w:p w14:paraId="5741B028" w14:textId="77777777" w:rsidR="00500A87" w:rsidRPr="00521C5C" w:rsidRDefault="00C46160">
            <w:pPr>
              <w:spacing w:before="1" w:line="200" w:lineRule="exact"/>
              <w:ind w:left="4017" w:right="3850"/>
              <w:jc w:val="center"/>
              <w:rPr>
                <w:rFonts w:asciiTheme="minorHAnsi" w:eastAsia="Calibri" w:hAnsiTheme="minorHAnsi" w:cstheme="minorHAnsi"/>
                <w:sz w:val="22"/>
                <w:szCs w:val="22"/>
              </w:rPr>
            </w:pPr>
            <w:r w:rsidRPr="00521C5C">
              <w:rPr>
                <w:rFonts w:asciiTheme="minorHAnsi" w:eastAsia="Calibri" w:hAnsiTheme="minorHAnsi" w:cstheme="minorHAnsi"/>
                <w:b/>
                <w:sz w:val="22"/>
                <w:szCs w:val="22"/>
              </w:rPr>
              <w:t>C</w:t>
            </w:r>
            <w:r w:rsidRPr="00521C5C">
              <w:rPr>
                <w:rFonts w:asciiTheme="minorHAnsi" w:eastAsia="Calibri" w:hAnsiTheme="minorHAnsi" w:cstheme="minorHAnsi"/>
                <w:b/>
                <w:spacing w:val="-1"/>
                <w:sz w:val="22"/>
                <w:szCs w:val="22"/>
              </w:rPr>
              <w:t>R</w:t>
            </w:r>
            <w:r w:rsidRPr="00521C5C">
              <w:rPr>
                <w:rFonts w:asciiTheme="minorHAnsi" w:eastAsia="Calibri" w:hAnsiTheme="minorHAnsi" w:cstheme="minorHAnsi"/>
                <w:b/>
                <w:sz w:val="22"/>
                <w:szCs w:val="22"/>
              </w:rPr>
              <w:t>ITE</w:t>
            </w:r>
            <w:r w:rsidRPr="00521C5C">
              <w:rPr>
                <w:rFonts w:asciiTheme="minorHAnsi" w:eastAsia="Calibri" w:hAnsiTheme="minorHAnsi" w:cstheme="minorHAnsi"/>
                <w:b/>
                <w:spacing w:val="-1"/>
                <w:sz w:val="22"/>
                <w:szCs w:val="22"/>
              </w:rPr>
              <w:t>R</w:t>
            </w:r>
            <w:r w:rsidRPr="00521C5C">
              <w:rPr>
                <w:rFonts w:asciiTheme="minorHAnsi" w:eastAsia="Calibri" w:hAnsiTheme="minorHAnsi" w:cstheme="minorHAnsi"/>
                <w:b/>
                <w:sz w:val="22"/>
                <w:szCs w:val="22"/>
              </w:rPr>
              <w:t>IA</w:t>
            </w:r>
          </w:p>
        </w:tc>
        <w:tc>
          <w:tcPr>
            <w:tcW w:w="1568" w:type="dxa"/>
            <w:vMerge/>
            <w:tcBorders>
              <w:left w:val="single" w:sz="5" w:space="0" w:color="000000"/>
              <w:right w:val="single" w:sz="5" w:space="0" w:color="000000"/>
            </w:tcBorders>
            <w:shd w:val="clear" w:color="auto" w:fill="D7D1C9"/>
          </w:tcPr>
          <w:p w14:paraId="0E0FC082" w14:textId="77777777" w:rsidR="00500A87" w:rsidRPr="00521C5C" w:rsidRDefault="00500A87">
            <w:pPr>
              <w:rPr>
                <w:rFonts w:asciiTheme="minorHAnsi" w:hAnsiTheme="minorHAnsi" w:cstheme="minorHAnsi"/>
                <w:sz w:val="22"/>
                <w:szCs w:val="22"/>
              </w:rPr>
            </w:pPr>
          </w:p>
        </w:tc>
      </w:tr>
      <w:tr w:rsidR="00500A87" w:rsidRPr="00521C5C" w14:paraId="603CC783" w14:textId="77777777" w:rsidTr="001622A0">
        <w:trPr>
          <w:trHeight w:hRule="exact" w:val="115"/>
          <w:jc w:val="center"/>
        </w:trPr>
        <w:tc>
          <w:tcPr>
            <w:tcW w:w="8642" w:type="dxa"/>
            <w:tcBorders>
              <w:top w:val="nil"/>
              <w:left w:val="single" w:sz="5" w:space="0" w:color="000000"/>
              <w:bottom w:val="single" w:sz="5" w:space="0" w:color="000000"/>
              <w:right w:val="single" w:sz="5" w:space="0" w:color="000000"/>
            </w:tcBorders>
            <w:shd w:val="clear" w:color="auto" w:fill="D7D1C9"/>
          </w:tcPr>
          <w:p w14:paraId="262693F2" w14:textId="77777777" w:rsidR="00500A87" w:rsidRPr="00521C5C" w:rsidRDefault="00500A87">
            <w:pPr>
              <w:rPr>
                <w:rFonts w:asciiTheme="minorHAnsi" w:hAnsiTheme="minorHAnsi" w:cstheme="minorHAnsi"/>
                <w:sz w:val="22"/>
                <w:szCs w:val="22"/>
              </w:rPr>
            </w:pPr>
          </w:p>
        </w:tc>
        <w:tc>
          <w:tcPr>
            <w:tcW w:w="1568" w:type="dxa"/>
            <w:vMerge/>
            <w:tcBorders>
              <w:left w:val="single" w:sz="5" w:space="0" w:color="000000"/>
              <w:bottom w:val="single" w:sz="5" w:space="0" w:color="000000"/>
              <w:right w:val="single" w:sz="5" w:space="0" w:color="000000"/>
            </w:tcBorders>
            <w:shd w:val="clear" w:color="auto" w:fill="D7D1C9"/>
          </w:tcPr>
          <w:p w14:paraId="3106782B" w14:textId="77777777" w:rsidR="00500A87" w:rsidRPr="00521C5C" w:rsidRDefault="00500A87">
            <w:pPr>
              <w:rPr>
                <w:rFonts w:asciiTheme="minorHAnsi" w:hAnsiTheme="minorHAnsi" w:cstheme="minorHAnsi"/>
                <w:sz w:val="22"/>
                <w:szCs w:val="22"/>
              </w:rPr>
            </w:pPr>
          </w:p>
        </w:tc>
      </w:tr>
      <w:tr w:rsidR="00500A87" w:rsidRPr="00521C5C" w14:paraId="7D230145" w14:textId="77777777" w:rsidTr="009236FE">
        <w:trPr>
          <w:trHeight w:hRule="exact" w:val="228"/>
          <w:jc w:val="center"/>
        </w:trPr>
        <w:tc>
          <w:tcPr>
            <w:tcW w:w="8642" w:type="dxa"/>
            <w:tcBorders>
              <w:top w:val="single" w:sz="5" w:space="0" w:color="000000"/>
              <w:left w:val="single" w:sz="5" w:space="0" w:color="000000"/>
              <w:bottom w:val="single" w:sz="5" w:space="0" w:color="000000"/>
              <w:right w:val="single" w:sz="5" w:space="0" w:color="000000"/>
            </w:tcBorders>
            <w:shd w:val="clear" w:color="auto" w:fill="FBD4B4" w:themeFill="accent6" w:themeFillTint="66"/>
            <w:vAlign w:val="center"/>
          </w:tcPr>
          <w:p w14:paraId="16BEC7C8" w14:textId="1CDEC337" w:rsidR="00500A87" w:rsidRPr="00521C5C" w:rsidRDefault="00C46160" w:rsidP="00AE2291">
            <w:pPr>
              <w:pStyle w:val="ListParagraph"/>
              <w:numPr>
                <w:ilvl w:val="0"/>
                <w:numId w:val="9"/>
              </w:numPr>
              <w:spacing w:line="200" w:lineRule="exact"/>
              <w:rPr>
                <w:rFonts w:asciiTheme="minorHAnsi" w:eastAsia="Calibri" w:hAnsiTheme="minorHAnsi" w:cstheme="minorHAnsi"/>
                <w:sz w:val="22"/>
                <w:szCs w:val="22"/>
              </w:rPr>
            </w:pPr>
            <w:r w:rsidRPr="00521C5C">
              <w:rPr>
                <w:rFonts w:asciiTheme="minorHAnsi" w:eastAsia="Calibri" w:hAnsiTheme="minorHAnsi" w:cstheme="minorHAnsi"/>
                <w:b/>
                <w:sz w:val="22"/>
                <w:szCs w:val="22"/>
              </w:rPr>
              <w:t>T</w:t>
            </w:r>
            <w:r w:rsidRPr="00521C5C">
              <w:rPr>
                <w:rFonts w:asciiTheme="minorHAnsi" w:eastAsia="Calibri" w:hAnsiTheme="minorHAnsi" w:cstheme="minorHAnsi"/>
                <w:b/>
                <w:spacing w:val="1"/>
                <w:sz w:val="22"/>
                <w:szCs w:val="22"/>
              </w:rPr>
              <w:t>E</w:t>
            </w:r>
            <w:r w:rsidRPr="00521C5C">
              <w:rPr>
                <w:rFonts w:asciiTheme="minorHAnsi" w:eastAsia="Calibri" w:hAnsiTheme="minorHAnsi" w:cstheme="minorHAnsi"/>
                <w:b/>
                <w:sz w:val="22"/>
                <w:szCs w:val="22"/>
              </w:rPr>
              <w:t>C</w:t>
            </w:r>
            <w:r w:rsidRPr="00521C5C">
              <w:rPr>
                <w:rFonts w:asciiTheme="minorHAnsi" w:eastAsia="Calibri" w:hAnsiTheme="minorHAnsi" w:cstheme="minorHAnsi"/>
                <w:b/>
                <w:spacing w:val="-1"/>
                <w:sz w:val="22"/>
                <w:szCs w:val="22"/>
              </w:rPr>
              <w:t>HN</w:t>
            </w:r>
            <w:r w:rsidRPr="00521C5C">
              <w:rPr>
                <w:rFonts w:asciiTheme="minorHAnsi" w:eastAsia="Calibri" w:hAnsiTheme="minorHAnsi" w:cstheme="minorHAnsi"/>
                <w:b/>
                <w:sz w:val="22"/>
                <w:szCs w:val="22"/>
              </w:rPr>
              <w:t>I</w:t>
            </w:r>
            <w:r w:rsidRPr="00521C5C">
              <w:rPr>
                <w:rFonts w:asciiTheme="minorHAnsi" w:eastAsia="Calibri" w:hAnsiTheme="minorHAnsi" w:cstheme="minorHAnsi"/>
                <w:b/>
                <w:spacing w:val="1"/>
                <w:sz w:val="22"/>
                <w:szCs w:val="22"/>
              </w:rPr>
              <w:t>C</w:t>
            </w:r>
            <w:r w:rsidRPr="00521C5C">
              <w:rPr>
                <w:rFonts w:asciiTheme="minorHAnsi" w:eastAsia="Calibri" w:hAnsiTheme="minorHAnsi" w:cstheme="minorHAnsi"/>
                <w:b/>
                <w:spacing w:val="-1"/>
                <w:sz w:val="22"/>
                <w:szCs w:val="22"/>
              </w:rPr>
              <w:t>A</w:t>
            </w:r>
            <w:r w:rsidRPr="00521C5C">
              <w:rPr>
                <w:rFonts w:asciiTheme="minorHAnsi" w:eastAsia="Calibri" w:hAnsiTheme="minorHAnsi" w:cstheme="minorHAnsi"/>
                <w:b/>
                <w:sz w:val="22"/>
                <w:szCs w:val="22"/>
              </w:rPr>
              <w:t>L</w:t>
            </w:r>
            <w:r w:rsidRPr="00521C5C">
              <w:rPr>
                <w:rFonts w:asciiTheme="minorHAnsi" w:eastAsia="Calibri" w:hAnsiTheme="minorHAnsi" w:cstheme="minorHAnsi"/>
                <w:b/>
                <w:spacing w:val="1"/>
                <w:sz w:val="22"/>
                <w:szCs w:val="22"/>
              </w:rPr>
              <w:t xml:space="preserve"> E</w:t>
            </w:r>
            <w:r w:rsidRPr="00521C5C">
              <w:rPr>
                <w:rFonts w:asciiTheme="minorHAnsi" w:eastAsia="Calibri" w:hAnsiTheme="minorHAnsi" w:cstheme="minorHAnsi"/>
                <w:b/>
                <w:spacing w:val="-1"/>
                <w:sz w:val="22"/>
                <w:szCs w:val="22"/>
              </w:rPr>
              <w:t>VA</w:t>
            </w:r>
            <w:r w:rsidRPr="00521C5C">
              <w:rPr>
                <w:rFonts w:asciiTheme="minorHAnsi" w:eastAsia="Calibri" w:hAnsiTheme="minorHAnsi" w:cstheme="minorHAnsi"/>
                <w:b/>
                <w:spacing w:val="1"/>
                <w:sz w:val="22"/>
                <w:szCs w:val="22"/>
              </w:rPr>
              <w:t>L</w:t>
            </w:r>
            <w:r w:rsidRPr="00521C5C">
              <w:rPr>
                <w:rFonts w:asciiTheme="minorHAnsi" w:eastAsia="Calibri" w:hAnsiTheme="minorHAnsi" w:cstheme="minorHAnsi"/>
                <w:b/>
                <w:sz w:val="22"/>
                <w:szCs w:val="22"/>
              </w:rPr>
              <w:t>U</w:t>
            </w:r>
            <w:r w:rsidRPr="00521C5C">
              <w:rPr>
                <w:rFonts w:asciiTheme="minorHAnsi" w:eastAsia="Calibri" w:hAnsiTheme="minorHAnsi" w:cstheme="minorHAnsi"/>
                <w:b/>
                <w:spacing w:val="-1"/>
                <w:sz w:val="22"/>
                <w:szCs w:val="22"/>
              </w:rPr>
              <w:t>A</w:t>
            </w:r>
            <w:r w:rsidRPr="00521C5C">
              <w:rPr>
                <w:rFonts w:asciiTheme="minorHAnsi" w:eastAsia="Calibri" w:hAnsiTheme="minorHAnsi" w:cstheme="minorHAnsi"/>
                <w:b/>
                <w:sz w:val="22"/>
                <w:szCs w:val="22"/>
              </w:rPr>
              <w:t>TION</w:t>
            </w:r>
          </w:p>
        </w:tc>
        <w:tc>
          <w:tcPr>
            <w:tcW w:w="1568" w:type="dxa"/>
            <w:tcBorders>
              <w:top w:val="single" w:sz="5" w:space="0" w:color="000000"/>
              <w:left w:val="single" w:sz="5" w:space="0" w:color="000000"/>
              <w:bottom w:val="single" w:sz="5" w:space="0" w:color="000000"/>
              <w:right w:val="single" w:sz="5" w:space="0" w:color="000000"/>
            </w:tcBorders>
            <w:shd w:val="clear" w:color="auto" w:fill="FBD4B4" w:themeFill="accent6" w:themeFillTint="66"/>
            <w:vAlign w:val="center"/>
          </w:tcPr>
          <w:p w14:paraId="3002F94E" w14:textId="62FE80FD" w:rsidR="00500A87" w:rsidRPr="00521C5C" w:rsidRDefault="00176304" w:rsidP="001622A0">
            <w:pPr>
              <w:spacing w:line="200" w:lineRule="exact"/>
              <w:ind w:left="736" w:right="570"/>
              <w:jc w:val="center"/>
              <w:rPr>
                <w:rFonts w:asciiTheme="minorHAnsi" w:eastAsia="Calibri" w:hAnsiTheme="minorHAnsi" w:cstheme="minorHAnsi"/>
                <w:sz w:val="22"/>
                <w:szCs w:val="22"/>
              </w:rPr>
            </w:pPr>
            <w:r w:rsidRPr="00521C5C">
              <w:rPr>
                <w:rFonts w:asciiTheme="minorHAnsi" w:eastAsia="Calibri" w:hAnsiTheme="minorHAnsi" w:cstheme="minorHAnsi"/>
                <w:b/>
                <w:sz w:val="22"/>
                <w:szCs w:val="22"/>
              </w:rPr>
              <w:t>5</w:t>
            </w:r>
            <w:r w:rsidR="00C46160" w:rsidRPr="00521C5C">
              <w:rPr>
                <w:rFonts w:asciiTheme="minorHAnsi" w:eastAsia="Calibri" w:hAnsiTheme="minorHAnsi" w:cstheme="minorHAnsi"/>
                <w:b/>
                <w:sz w:val="22"/>
                <w:szCs w:val="22"/>
              </w:rPr>
              <w:t>0</w:t>
            </w:r>
          </w:p>
        </w:tc>
      </w:tr>
      <w:tr w:rsidR="00500A87" w:rsidRPr="00521C5C" w14:paraId="7C916EC1" w14:textId="77777777" w:rsidTr="007E7A0B">
        <w:trPr>
          <w:trHeight w:hRule="exact" w:val="1118"/>
          <w:jc w:val="center"/>
        </w:trPr>
        <w:tc>
          <w:tcPr>
            <w:tcW w:w="8642" w:type="dxa"/>
            <w:tcBorders>
              <w:top w:val="single" w:sz="5" w:space="0" w:color="000000"/>
              <w:left w:val="single" w:sz="5" w:space="0" w:color="000000"/>
              <w:bottom w:val="single" w:sz="5" w:space="0" w:color="000000"/>
              <w:right w:val="single" w:sz="5" w:space="0" w:color="000000"/>
            </w:tcBorders>
            <w:vAlign w:val="center"/>
          </w:tcPr>
          <w:p w14:paraId="42F4AF66" w14:textId="453277B1" w:rsidR="00500A87" w:rsidRPr="00521C5C" w:rsidRDefault="00C46160">
            <w:pPr>
              <w:ind w:left="189"/>
              <w:rPr>
                <w:rFonts w:asciiTheme="minorHAnsi" w:eastAsia="Calibri" w:hAnsiTheme="minorHAnsi" w:cstheme="minorHAnsi"/>
                <w:sz w:val="22"/>
                <w:szCs w:val="22"/>
              </w:rPr>
            </w:pPr>
            <w:r w:rsidRPr="00521C5C">
              <w:rPr>
                <w:rFonts w:asciiTheme="minorHAnsi" w:eastAsia="Calibri" w:hAnsiTheme="minorHAnsi" w:cstheme="minorHAnsi"/>
                <w:b/>
                <w:sz w:val="22"/>
                <w:szCs w:val="22"/>
              </w:rPr>
              <w:t xml:space="preserve">1.  </w:t>
            </w:r>
            <w:r w:rsidRPr="00521C5C">
              <w:rPr>
                <w:rFonts w:asciiTheme="minorHAnsi" w:eastAsia="Calibri" w:hAnsiTheme="minorHAnsi" w:cstheme="minorHAnsi"/>
                <w:b/>
                <w:spacing w:val="25"/>
                <w:sz w:val="22"/>
                <w:szCs w:val="22"/>
              </w:rPr>
              <w:t xml:space="preserve"> </w:t>
            </w:r>
            <w:r w:rsidR="004B470E" w:rsidRPr="00521C5C">
              <w:rPr>
                <w:rFonts w:asciiTheme="minorHAnsi" w:eastAsia="Calibri" w:hAnsiTheme="minorHAnsi" w:cstheme="minorHAnsi"/>
                <w:b/>
                <w:spacing w:val="-1"/>
                <w:sz w:val="22"/>
                <w:szCs w:val="22"/>
              </w:rPr>
              <w:t>Vendor/supplier</w:t>
            </w:r>
            <w:r w:rsidRPr="00521C5C">
              <w:rPr>
                <w:rFonts w:asciiTheme="minorHAnsi" w:eastAsia="Calibri" w:hAnsiTheme="minorHAnsi" w:cstheme="minorHAnsi"/>
                <w:b/>
                <w:spacing w:val="-1"/>
                <w:sz w:val="22"/>
                <w:szCs w:val="22"/>
              </w:rPr>
              <w:t>’</w:t>
            </w:r>
            <w:r w:rsidRPr="00521C5C">
              <w:rPr>
                <w:rFonts w:asciiTheme="minorHAnsi" w:eastAsia="Calibri" w:hAnsiTheme="minorHAnsi" w:cstheme="minorHAnsi"/>
                <w:b/>
                <w:sz w:val="22"/>
                <w:szCs w:val="22"/>
              </w:rPr>
              <w:t>s P</w:t>
            </w:r>
            <w:r w:rsidRPr="00521C5C">
              <w:rPr>
                <w:rFonts w:asciiTheme="minorHAnsi" w:eastAsia="Calibri" w:hAnsiTheme="minorHAnsi" w:cstheme="minorHAnsi"/>
                <w:b/>
                <w:spacing w:val="1"/>
                <w:sz w:val="22"/>
                <w:szCs w:val="22"/>
              </w:rPr>
              <w:t>r</w:t>
            </w:r>
            <w:r w:rsidRPr="00521C5C">
              <w:rPr>
                <w:rFonts w:asciiTheme="minorHAnsi" w:eastAsia="Calibri" w:hAnsiTheme="minorHAnsi" w:cstheme="minorHAnsi"/>
                <w:b/>
                <w:spacing w:val="-1"/>
                <w:sz w:val="22"/>
                <w:szCs w:val="22"/>
              </w:rPr>
              <w:t>o</w:t>
            </w:r>
            <w:r w:rsidRPr="00521C5C">
              <w:rPr>
                <w:rFonts w:asciiTheme="minorHAnsi" w:eastAsia="Calibri" w:hAnsiTheme="minorHAnsi" w:cstheme="minorHAnsi"/>
                <w:b/>
                <w:spacing w:val="1"/>
                <w:sz w:val="22"/>
                <w:szCs w:val="22"/>
              </w:rPr>
              <w:t>f</w:t>
            </w:r>
            <w:r w:rsidRPr="00521C5C">
              <w:rPr>
                <w:rFonts w:asciiTheme="minorHAnsi" w:eastAsia="Calibri" w:hAnsiTheme="minorHAnsi" w:cstheme="minorHAnsi"/>
                <w:b/>
                <w:spacing w:val="-1"/>
                <w:sz w:val="22"/>
                <w:szCs w:val="22"/>
              </w:rPr>
              <w:t>il</w:t>
            </w:r>
            <w:r w:rsidRPr="00521C5C">
              <w:rPr>
                <w:rFonts w:asciiTheme="minorHAnsi" w:eastAsia="Calibri" w:hAnsiTheme="minorHAnsi" w:cstheme="minorHAnsi"/>
                <w:b/>
                <w:sz w:val="22"/>
                <w:szCs w:val="22"/>
              </w:rPr>
              <w:t>e</w:t>
            </w:r>
          </w:p>
          <w:p w14:paraId="4CE9A993" w14:textId="54FBB5B5" w:rsidR="00BF0135" w:rsidRPr="00521C5C" w:rsidRDefault="0037298A" w:rsidP="00DE2C65">
            <w:pPr>
              <w:shd w:val="clear" w:color="auto" w:fill="FFFFFF" w:themeFill="background1"/>
              <w:autoSpaceDE w:val="0"/>
              <w:autoSpaceDN w:val="0"/>
              <w:adjustRightInd w:val="0"/>
              <w:jc w:val="both"/>
              <w:rPr>
                <w:rFonts w:asciiTheme="minorHAnsi" w:hAnsiTheme="minorHAnsi" w:cstheme="minorHAnsi"/>
                <w:sz w:val="22"/>
                <w:szCs w:val="22"/>
              </w:rPr>
            </w:pPr>
            <w:r w:rsidRPr="00521C5C">
              <w:rPr>
                <w:rFonts w:asciiTheme="minorHAnsi" w:hAnsiTheme="minorHAnsi" w:cstheme="minorHAnsi"/>
                <w:color w:val="FF0000"/>
                <w:sz w:val="22"/>
                <w:szCs w:val="22"/>
              </w:rPr>
              <w:t xml:space="preserve">    </w:t>
            </w:r>
            <w:r w:rsidR="00BF0135" w:rsidRPr="00521C5C">
              <w:rPr>
                <w:rFonts w:asciiTheme="minorHAnsi" w:hAnsiTheme="minorHAnsi" w:cstheme="minorHAnsi"/>
                <w:sz w:val="22"/>
                <w:szCs w:val="22"/>
              </w:rPr>
              <w:t>Nature of business, Type of Business----Maximum score of 10</w:t>
            </w:r>
          </w:p>
          <w:p w14:paraId="4FCDD37A" w14:textId="4889F763" w:rsidR="00BF0135" w:rsidRPr="00521C5C" w:rsidRDefault="0037298A" w:rsidP="00DE2C65">
            <w:pPr>
              <w:shd w:val="clear" w:color="auto" w:fill="FFFFFF" w:themeFill="background1"/>
              <w:autoSpaceDE w:val="0"/>
              <w:autoSpaceDN w:val="0"/>
              <w:adjustRightInd w:val="0"/>
              <w:jc w:val="both"/>
              <w:rPr>
                <w:rFonts w:asciiTheme="minorHAnsi" w:eastAsia="Calibri" w:hAnsiTheme="minorHAnsi" w:cstheme="minorHAnsi"/>
                <w:spacing w:val="-1"/>
                <w:sz w:val="22"/>
                <w:szCs w:val="22"/>
              </w:rPr>
            </w:pPr>
            <w:r w:rsidRPr="00521C5C">
              <w:rPr>
                <w:rFonts w:asciiTheme="minorHAnsi" w:hAnsiTheme="minorHAnsi" w:cstheme="minorHAnsi"/>
                <w:sz w:val="22"/>
                <w:szCs w:val="22"/>
              </w:rPr>
              <w:t xml:space="preserve">    </w:t>
            </w:r>
            <w:r w:rsidR="00BF0135" w:rsidRPr="00521C5C">
              <w:rPr>
                <w:rFonts w:asciiTheme="minorHAnsi" w:hAnsiTheme="minorHAnsi" w:cstheme="minorHAnsi"/>
                <w:sz w:val="22"/>
                <w:szCs w:val="22"/>
              </w:rPr>
              <w:t>[Limited</w:t>
            </w:r>
            <w:r w:rsidR="007E7A0B">
              <w:rPr>
                <w:rFonts w:asciiTheme="minorHAnsi" w:hAnsiTheme="minorHAnsi" w:cstheme="minorHAnsi"/>
                <w:sz w:val="22"/>
                <w:szCs w:val="22"/>
              </w:rPr>
              <w:t xml:space="preserve"> </w:t>
            </w:r>
            <w:r w:rsidR="00BF0135" w:rsidRPr="00521C5C">
              <w:rPr>
                <w:rFonts w:asciiTheme="minorHAnsi" w:hAnsiTheme="minorHAnsi" w:cstheme="minorHAnsi"/>
                <w:sz w:val="22"/>
                <w:szCs w:val="22"/>
              </w:rPr>
              <w:t>-</w:t>
            </w:r>
            <w:r w:rsidR="007E7A0B">
              <w:rPr>
                <w:rFonts w:asciiTheme="minorHAnsi" w:hAnsiTheme="minorHAnsi" w:cstheme="minorHAnsi"/>
                <w:sz w:val="22"/>
                <w:szCs w:val="22"/>
              </w:rPr>
              <w:t xml:space="preserve">Up to </w:t>
            </w:r>
            <w:r w:rsidR="00BF0135" w:rsidRPr="00521C5C">
              <w:rPr>
                <w:rFonts w:asciiTheme="minorHAnsi" w:hAnsiTheme="minorHAnsi" w:cstheme="minorHAnsi"/>
                <w:sz w:val="22"/>
                <w:szCs w:val="22"/>
              </w:rPr>
              <w:t>10, Partnership</w:t>
            </w:r>
            <w:r w:rsidR="007E7A0B">
              <w:rPr>
                <w:rFonts w:asciiTheme="minorHAnsi" w:hAnsiTheme="minorHAnsi" w:cstheme="minorHAnsi"/>
                <w:sz w:val="22"/>
                <w:szCs w:val="22"/>
              </w:rPr>
              <w:t>/</w:t>
            </w:r>
            <w:r w:rsidR="00BF0135" w:rsidRPr="00521C5C">
              <w:rPr>
                <w:rFonts w:asciiTheme="minorHAnsi" w:hAnsiTheme="minorHAnsi" w:cstheme="minorHAnsi"/>
                <w:sz w:val="22"/>
                <w:szCs w:val="22"/>
              </w:rPr>
              <w:t>Proprietorship-</w:t>
            </w:r>
            <w:r w:rsidR="007E7A0B">
              <w:rPr>
                <w:rFonts w:asciiTheme="minorHAnsi" w:hAnsiTheme="minorHAnsi" w:cstheme="minorHAnsi"/>
                <w:sz w:val="22"/>
                <w:szCs w:val="22"/>
              </w:rPr>
              <w:t>Up to 8</w:t>
            </w:r>
            <w:r w:rsidR="00044D88" w:rsidRPr="00521C5C">
              <w:rPr>
                <w:rFonts w:asciiTheme="minorHAnsi" w:hAnsiTheme="minorHAnsi" w:cstheme="minorHAnsi"/>
                <w:sz w:val="22"/>
                <w:szCs w:val="22"/>
              </w:rPr>
              <w:t>], Trade</w:t>
            </w:r>
            <w:r w:rsidR="00BF0135" w:rsidRPr="00521C5C">
              <w:rPr>
                <w:rFonts w:asciiTheme="minorHAnsi" w:hAnsiTheme="minorHAnsi" w:cstheme="minorHAnsi"/>
                <w:sz w:val="22"/>
                <w:szCs w:val="22"/>
              </w:rPr>
              <w:t xml:space="preserve"> license will be evaluated for this criterion</w:t>
            </w:r>
            <w:r w:rsidR="00BF0135" w:rsidRPr="00521C5C">
              <w:rPr>
                <w:rFonts w:asciiTheme="minorHAnsi" w:eastAsia="Calibri" w:hAnsiTheme="minorHAnsi" w:cstheme="minorHAnsi"/>
                <w:spacing w:val="-1"/>
                <w:sz w:val="22"/>
                <w:szCs w:val="22"/>
              </w:rPr>
              <w:t xml:space="preserve"> </w:t>
            </w:r>
          </w:p>
          <w:p w14:paraId="1D37CDEF" w14:textId="77777777" w:rsidR="00BF0135" w:rsidRPr="00521C5C" w:rsidRDefault="00BF0135" w:rsidP="00BF0135">
            <w:pPr>
              <w:spacing w:before="1"/>
              <w:ind w:left="189"/>
              <w:rPr>
                <w:rFonts w:asciiTheme="minorHAnsi" w:eastAsia="Calibri" w:hAnsiTheme="minorHAnsi" w:cstheme="minorHAnsi"/>
                <w:spacing w:val="-1"/>
                <w:sz w:val="22"/>
                <w:szCs w:val="22"/>
              </w:rPr>
            </w:pPr>
          </w:p>
          <w:p w14:paraId="69ACE4E5" w14:textId="1BFF46B9" w:rsidR="008967C5" w:rsidRPr="00521C5C" w:rsidRDefault="008967C5" w:rsidP="0037298A">
            <w:pPr>
              <w:spacing w:line="200" w:lineRule="exact"/>
              <w:ind w:left="189"/>
              <w:rPr>
                <w:rFonts w:asciiTheme="minorHAnsi" w:eastAsia="Calibri" w:hAnsiTheme="minorHAnsi" w:cstheme="minorHAnsi"/>
                <w:sz w:val="22"/>
                <w:szCs w:val="22"/>
              </w:rPr>
            </w:pPr>
          </w:p>
        </w:tc>
        <w:tc>
          <w:tcPr>
            <w:tcW w:w="1568" w:type="dxa"/>
            <w:tcBorders>
              <w:top w:val="single" w:sz="5" w:space="0" w:color="000000"/>
              <w:left w:val="single" w:sz="5" w:space="0" w:color="000000"/>
              <w:bottom w:val="single" w:sz="5" w:space="0" w:color="000000"/>
              <w:right w:val="single" w:sz="5" w:space="0" w:color="000000"/>
            </w:tcBorders>
            <w:vAlign w:val="center"/>
          </w:tcPr>
          <w:p w14:paraId="28D61F8D" w14:textId="77777777" w:rsidR="00500A87" w:rsidRPr="00521C5C" w:rsidRDefault="00500A87" w:rsidP="001622A0">
            <w:pPr>
              <w:spacing w:line="200" w:lineRule="exact"/>
              <w:jc w:val="center"/>
              <w:rPr>
                <w:rFonts w:asciiTheme="minorHAnsi" w:hAnsiTheme="minorHAnsi" w:cstheme="minorHAnsi"/>
                <w:sz w:val="22"/>
                <w:szCs w:val="22"/>
              </w:rPr>
            </w:pPr>
          </w:p>
          <w:p w14:paraId="39852F74" w14:textId="77777777" w:rsidR="00500A87" w:rsidRPr="00521C5C" w:rsidRDefault="00500A87" w:rsidP="001622A0">
            <w:pPr>
              <w:spacing w:before="20" w:line="220" w:lineRule="exact"/>
              <w:jc w:val="center"/>
              <w:rPr>
                <w:rFonts w:asciiTheme="minorHAnsi" w:hAnsiTheme="minorHAnsi" w:cstheme="minorHAnsi"/>
                <w:sz w:val="22"/>
                <w:szCs w:val="22"/>
              </w:rPr>
            </w:pPr>
          </w:p>
          <w:p w14:paraId="457A36B4" w14:textId="69DF60D7" w:rsidR="00500A87" w:rsidRPr="00521C5C" w:rsidRDefault="0037298A" w:rsidP="001622A0">
            <w:pPr>
              <w:spacing w:line="200" w:lineRule="exact"/>
              <w:ind w:left="726" w:right="490"/>
              <w:jc w:val="center"/>
              <w:rPr>
                <w:rFonts w:asciiTheme="minorHAnsi" w:eastAsia="Calibri" w:hAnsiTheme="minorHAnsi" w:cstheme="minorHAnsi"/>
                <w:sz w:val="22"/>
                <w:szCs w:val="22"/>
              </w:rPr>
            </w:pPr>
            <w:r w:rsidRPr="00521C5C">
              <w:rPr>
                <w:rFonts w:asciiTheme="minorHAnsi" w:eastAsia="Calibri" w:hAnsiTheme="minorHAnsi" w:cstheme="minorHAnsi"/>
                <w:sz w:val="22"/>
                <w:szCs w:val="22"/>
              </w:rPr>
              <w:t>1</w:t>
            </w:r>
            <w:r w:rsidR="004B470E" w:rsidRPr="00521C5C">
              <w:rPr>
                <w:rFonts w:asciiTheme="minorHAnsi" w:eastAsia="Calibri" w:hAnsiTheme="minorHAnsi" w:cstheme="minorHAnsi"/>
                <w:sz w:val="22"/>
                <w:szCs w:val="22"/>
              </w:rPr>
              <w:t>0</w:t>
            </w:r>
          </w:p>
        </w:tc>
      </w:tr>
      <w:tr w:rsidR="00500A87" w:rsidRPr="00521C5C" w14:paraId="299DCC43" w14:textId="77777777" w:rsidTr="001622A0">
        <w:trPr>
          <w:trHeight w:hRule="exact" w:val="812"/>
          <w:jc w:val="center"/>
        </w:trPr>
        <w:tc>
          <w:tcPr>
            <w:tcW w:w="8642" w:type="dxa"/>
            <w:tcBorders>
              <w:top w:val="single" w:sz="5" w:space="0" w:color="000000"/>
              <w:left w:val="single" w:sz="5" w:space="0" w:color="000000"/>
              <w:bottom w:val="single" w:sz="5" w:space="0" w:color="000000"/>
              <w:right w:val="single" w:sz="5" w:space="0" w:color="000000"/>
            </w:tcBorders>
            <w:vAlign w:val="center"/>
          </w:tcPr>
          <w:p w14:paraId="7252DA5F" w14:textId="19B3BB2F" w:rsidR="00500A87" w:rsidRPr="00521C5C" w:rsidRDefault="00C46160">
            <w:pPr>
              <w:ind w:left="189"/>
              <w:rPr>
                <w:rFonts w:asciiTheme="minorHAnsi" w:eastAsia="Calibri" w:hAnsiTheme="minorHAnsi" w:cstheme="minorHAnsi"/>
                <w:sz w:val="22"/>
                <w:szCs w:val="22"/>
              </w:rPr>
            </w:pPr>
            <w:r w:rsidRPr="00521C5C">
              <w:rPr>
                <w:rFonts w:asciiTheme="minorHAnsi" w:eastAsia="Calibri" w:hAnsiTheme="minorHAnsi" w:cstheme="minorHAnsi"/>
                <w:b/>
                <w:sz w:val="22"/>
                <w:szCs w:val="22"/>
              </w:rPr>
              <w:t xml:space="preserve">2.  </w:t>
            </w:r>
            <w:r w:rsidRPr="00521C5C">
              <w:rPr>
                <w:rFonts w:asciiTheme="minorHAnsi" w:eastAsia="Calibri" w:hAnsiTheme="minorHAnsi" w:cstheme="minorHAnsi"/>
                <w:b/>
                <w:spacing w:val="25"/>
                <w:sz w:val="22"/>
                <w:szCs w:val="22"/>
              </w:rPr>
              <w:t xml:space="preserve"> </w:t>
            </w:r>
            <w:r w:rsidR="004B470E" w:rsidRPr="00521C5C">
              <w:rPr>
                <w:rFonts w:asciiTheme="minorHAnsi" w:eastAsia="Calibri" w:hAnsiTheme="minorHAnsi" w:cstheme="minorHAnsi"/>
                <w:b/>
                <w:spacing w:val="-1"/>
                <w:sz w:val="22"/>
                <w:szCs w:val="22"/>
              </w:rPr>
              <w:t>Vendor/</w:t>
            </w:r>
            <w:r w:rsidR="00E21D11" w:rsidRPr="00521C5C">
              <w:rPr>
                <w:rFonts w:asciiTheme="minorHAnsi" w:eastAsia="Calibri" w:hAnsiTheme="minorHAnsi" w:cstheme="minorHAnsi"/>
                <w:b/>
                <w:spacing w:val="-1"/>
                <w:sz w:val="22"/>
                <w:szCs w:val="22"/>
              </w:rPr>
              <w:t>suppliers’</w:t>
            </w:r>
            <w:r w:rsidRPr="00521C5C">
              <w:rPr>
                <w:rFonts w:asciiTheme="minorHAnsi" w:eastAsia="Calibri" w:hAnsiTheme="minorHAnsi" w:cstheme="minorHAnsi"/>
                <w:b/>
                <w:sz w:val="22"/>
                <w:szCs w:val="22"/>
              </w:rPr>
              <w:t xml:space="preserve"> </w:t>
            </w:r>
            <w:r w:rsidRPr="00521C5C">
              <w:rPr>
                <w:rFonts w:asciiTheme="minorHAnsi" w:eastAsia="Calibri" w:hAnsiTheme="minorHAnsi" w:cstheme="minorHAnsi"/>
                <w:b/>
                <w:spacing w:val="1"/>
                <w:sz w:val="22"/>
                <w:szCs w:val="22"/>
              </w:rPr>
              <w:t>E</w:t>
            </w:r>
            <w:r w:rsidRPr="00521C5C">
              <w:rPr>
                <w:rFonts w:asciiTheme="minorHAnsi" w:eastAsia="Calibri" w:hAnsiTheme="minorHAnsi" w:cstheme="minorHAnsi"/>
                <w:b/>
                <w:spacing w:val="-1"/>
                <w:sz w:val="22"/>
                <w:szCs w:val="22"/>
              </w:rPr>
              <w:t>xp</w:t>
            </w:r>
            <w:r w:rsidRPr="00521C5C">
              <w:rPr>
                <w:rFonts w:asciiTheme="minorHAnsi" w:eastAsia="Calibri" w:hAnsiTheme="minorHAnsi" w:cstheme="minorHAnsi"/>
                <w:b/>
                <w:spacing w:val="1"/>
                <w:sz w:val="22"/>
                <w:szCs w:val="22"/>
              </w:rPr>
              <w:t>er</w:t>
            </w:r>
            <w:r w:rsidRPr="00521C5C">
              <w:rPr>
                <w:rFonts w:asciiTheme="minorHAnsi" w:eastAsia="Calibri" w:hAnsiTheme="minorHAnsi" w:cstheme="minorHAnsi"/>
                <w:b/>
                <w:spacing w:val="-1"/>
                <w:sz w:val="22"/>
                <w:szCs w:val="22"/>
              </w:rPr>
              <w:t>i</w:t>
            </w:r>
            <w:r w:rsidRPr="00521C5C">
              <w:rPr>
                <w:rFonts w:asciiTheme="minorHAnsi" w:eastAsia="Calibri" w:hAnsiTheme="minorHAnsi" w:cstheme="minorHAnsi"/>
                <w:b/>
                <w:spacing w:val="1"/>
                <w:sz w:val="22"/>
                <w:szCs w:val="22"/>
              </w:rPr>
              <w:t>e</w:t>
            </w:r>
            <w:r w:rsidRPr="00521C5C">
              <w:rPr>
                <w:rFonts w:asciiTheme="minorHAnsi" w:eastAsia="Calibri" w:hAnsiTheme="minorHAnsi" w:cstheme="minorHAnsi"/>
                <w:b/>
                <w:spacing w:val="-1"/>
                <w:sz w:val="22"/>
                <w:szCs w:val="22"/>
              </w:rPr>
              <w:t>nc</w:t>
            </w:r>
            <w:r w:rsidRPr="00521C5C">
              <w:rPr>
                <w:rFonts w:asciiTheme="minorHAnsi" w:eastAsia="Calibri" w:hAnsiTheme="minorHAnsi" w:cstheme="minorHAnsi"/>
                <w:b/>
                <w:sz w:val="22"/>
                <w:szCs w:val="22"/>
              </w:rPr>
              <w:t>e</w:t>
            </w:r>
          </w:p>
          <w:p w14:paraId="10481303" w14:textId="18E5365C" w:rsidR="00500A87" w:rsidRPr="00521C5C" w:rsidRDefault="00C46160" w:rsidP="00A54449">
            <w:pPr>
              <w:pStyle w:val="ListParagraph"/>
              <w:numPr>
                <w:ilvl w:val="0"/>
                <w:numId w:val="8"/>
              </w:numPr>
              <w:rPr>
                <w:rFonts w:asciiTheme="minorHAnsi" w:eastAsia="Calibri" w:hAnsiTheme="minorHAnsi" w:cstheme="minorHAnsi"/>
                <w:bCs/>
                <w:spacing w:val="-1"/>
                <w:sz w:val="22"/>
                <w:szCs w:val="22"/>
              </w:rPr>
            </w:pPr>
            <w:r w:rsidRPr="00521C5C">
              <w:rPr>
                <w:rFonts w:asciiTheme="minorHAnsi" w:eastAsia="Calibri" w:hAnsiTheme="minorHAnsi" w:cstheme="minorHAnsi"/>
                <w:bCs/>
                <w:spacing w:val="-1"/>
                <w:sz w:val="22"/>
                <w:szCs w:val="22"/>
              </w:rPr>
              <w:t>List of completed services of similar nature completed in past three (3) years with reference.</w:t>
            </w:r>
          </w:p>
          <w:p w14:paraId="7EB6AC88" w14:textId="7666C2AB" w:rsidR="00500A87" w:rsidRPr="00521C5C" w:rsidRDefault="00C46160" w:rsidP="00A54449">
            <w:pPr>
              <w:pStyle w:val="ListParagraph"/>
              <w:numPr>
                <w:ilvl w:val="0"/>
                <w:numId w:val="8"/>
              </w:numPr>
              <w:rPr>
                <w:rFonts w:asciiTheme="minorHAnsi" w:eastAsia="Calibri" w:hAnsiTheme="minorHAnsi" w:cstheme="minorHAnsi"/>
                <w:bCs/>
                <w:spacing w:val="-1"/>
                <w:sz w:val="22"/>
                <w:szCs w:val="22"/>
              </w:rPr>
            </w:pPr>
            <w:r w:rsidRPr="00521C5C">
              <w:rPr>
                <w:rFonts w:asciiTheme="minorHAnsi" w:eastAsia="Calibri" w:hAnsiTheme="minorHAnsi" w:cstheme="minorHAnsi"/>
                <w:bCs/>
                <w:spacing w:val="-1"/>
                <w:sz w:val="22"/>
                <w:szCs w:val="22"/>
              </w:rPr>
              <w:t>Type of clients to whom the services were provided (Government, private sector</w:t>
            </w:r>
            <w:r w:rsidR="00E334E4" w:rsidRPr="00521C5C">
              <w:rPr>
                <w:rFonts w:asciiTheme="minorHAnsi" w:eastAsia="Calibri" w:hAnsiTheme="minorHAnsi" w:cstheme="minorHAnsi"/>
                <w:bCs/>
                <w:spacing w:val="-1"/>
                <w:sz w:val="22"/>
                <w:szCs w:val="22"/>
              </w:rPr>
              <w:t xml:space="preserve"> and</w:t>
            </w:r>
            <w:r w:rsidRPr="00521C5C">
              <w:rPr>
                <w:rFonts w:asciiTheme="minorHAnsi" w:eastAsia="Calibri" w:hAnsiTheme="minorHAnsi" w:cstheme="minorHAnsi"/>
                <w:bCs/>
                <w:spacing w:val="-1"/>
                <w:sz w:val="22"/>
                <w:szCs w:val="22"/>
              </w:rPr>
              <w:t xml:space="preserve"> others).</w:t>
            </w:r>
          </w:p>
          <w:p w14:paraId="15D7A0AB" w14:textId="77777777" w:rsidR="00B541A0" w:rsidRPr="00521C5C" w:rsidRDefault="00B541A0" w:rsidP="00B541A0">
            <w:pPr>
              <w:rPr>
                <w:rFonts w:asciiTheme="minorHAnsi" w:eastAsia="Garamond" w:hAnsiTheme="minorHAnsi" w:cstheme="minorHAnsi"/>
                <w:spacing w:val="4"/>
                <w:sz w:val="22"/>
                <w:szCs w:val="22"/>
              </w:rPr>
            </w:pPr>
          </w:p>
          <w:p w14:paraId="380E0387" w14:textId="4105C808" w:rsidR="00B541A0" w:rsidRPr="00521C5C" w:rsidRDefault="00B541A0" w:rsidP="00AE1E28">
            <w:pPr>
              <w:pStyle w:val="BodyText"/>
              <w:jc w:val="both"/>
              <w:rPr>
                <w:rFonts w:asciiTheme="minorHAnsi" w:eastAsia="Calibri" w:hAnsiTheme="minorHAnsi" w:cstheme="minorHAnsi"/>
                <w:sz w:val="22"/>
                <w:szCs w:val="22"/>
              </w:rPr>
            </w:pPr>
          </w:p>
        </w:tc>
        <w:tc>
          <w:tcPr>
            <w:tcW w:w="1568" w:type="dxa"/>
            <w:tcBorders>
              <w:top w:val="single" w:sz="5" w:space="0" w:color="000000"/>
              <w:left w:val="single" w:sz="5" w:space="0" w:color="000000"/>
              <w:bottom w:val="single" w:sz="5" w:space="0" w:color="000000"/>
              <w:right w:val="single" w:sz="5" w:space="0" w:color="000000"/>
            </w:tcBorders>
            <w:vAlign w:val="center"/>
          </w:tcPr>
          <w:p w14:paraId="0CAA16AE" w14:textId="77777777" w:rsidR="00500A87" w:rsidRPr="00521C5C" w:rsidRDefault="00500A87" w:rsidP="001622A0">
            <w:pPr>
              <w:spacing w:before="19" w:line="200" w:lineRule="exact"/>
              <w:jc w:val="center"/>
              <w:rPr>
                <w:rFonts w:asciiTheme="minorHAnsi" w:hAnsiTheme="minorHAnsi" w:cstheme="minorHAnsi"/>
                <w:sz w:val="22"/>
                <w:szCs w:val="22"/>
              </w:rPr>
            </w:pPr>
          </w:p>
          <w:p w14:paraId="7434D35F" w14:textId="0345B29A" w:rsidR="00500A87" w:rsidRPr="00521C5C" w:rsidRDefault="006A2435" w:rsidP="001622A0">
            <w:pPr>
              <w:ind w:left="681" w:right="516"/>
              <w:jc w:val="center"/>
              <w:rPr>
                <w:rFonts w:asciiTheme="minorHAnsi" w:eastAsia="Calibri" w:hAnsiTheme="minorHAnsi" w:cstheme="minorHAnsi"/>
                <w:sz w:val="22"/>
                <w:szCs w:val="22"/>
              </w:rPr>
            </w:pPr>
            <w:r>
              <w:rPr>
                <w:rFonts w:asciiTheme="minorHAnsi" w:eastAsia="Calibri" w:hAnsiTheme="minorHAnsi" w:cstheme="minorHAnsi"/>
                <w:sz w:val="22"/>
                <w:szCs w:val="22"/>
              </w:rPr>
              <w:t>15</w:t>
            </w:r>
          </w:p>
        </w:tc>
      </w:tr>
      <w:tr w:rsidR="00AE1E28" w:rsidRPr="00521C5C" w14:paraId="0D706A04" w14:textId="77777777" w:rsidTr="00521C5C">
        <w:trPr>
          <w:trHeight w:hRule="exact" w:val="1262"/>
          <w:jc w:val="center"/>
        </w:trPr>
        <w:tc>
          <w:tcPr>
            <w:tcW w:w="8642" w:type="dxa"/>
            <w:tcBorders>
              <w:top w:val="single" w:sz="5" w:space="0" w:color="000000"/>
              <w:left w:val="single" w:sz="5" w:space="0" w:color="000000"/>
              <w:bottom w:val="single" w:sz="5" w:space="0" w:color="000000"/>
              <w:right w:val="single" w:sz="5" w:space="0" w:color="000000"/>
            </w:tcBorders>
            <w:vAlign w:val="center"/>
          </w:tcPr>
          <w:p w14:paraId="2C9FC291" w14:textId="264A838D" w:rsidR="00AE1E28" w:rsidRPr="00521C5C" w:rsidRDefault="00C50490" w:rsidP="00521C5C">
            <w:pPr>
              <w:pStyle w:val="ListParagraph"/>
              <w:numPr>
                <w:ilvl w:val="0"/>
                <w:numId w:val="7"/>
              </w:numPr>
              <w:ind w:left="450" w:hanging="280"/>
              <w:rPr>
                <w:rFonts w:asciiTheme="minorHAnsi" w:eastAsia="Calibri" w:hAnsiTheme="minorHAnsi" w:cstheme="minorHAnsi"/>
                <w:b/>
                <w:spacing w:val="-1"/>
                <w:sz w:val="22"/>
                <w:szCs w:val="22"/>
              </w:rPr>
            </w:pPr>
            <w:r w:rsidRPr="00521C5C">
              <w:rPr>
                <w:rFonts w:asciiTheme="minorHAnsi" w:eastAsia="Calibri" w:hAnsiTheme="minorHAnsi" w:cstheme="minorHAnsi"/>
                <w:b/>
                <w:spacing w:val="-1"/>
                <w:sz w:val="22"/>
                <w:szCs w:val="22"/>
              </w:rPr>
              <w:t>Delivery</w:t>
            </w:r>
            <w:r w:rsidR="00AE1E28" w:rsidRPr="00521C5C">
              <w:rPr>
                <w:rFonts w:asciiTheme="minorHAnsi" w:eastAsia="Calibri" w:hAnsiTheme="minorHAnsi" w:cstheme="minorHAnsi"/>
                <w:b/>
                <w:spacing w:val="-1"/>
                <w:sz w:val="22"/>
                <w:szCs w:val="22"/>
              </w:rPr>
              <w:t xml:space="preserve"> Lead time- </w:t>
            </w:r>
          </w:p>
          <w:p w14:paraId="07F8077A" w14:textId="4CE33D82" w:rsidR="00AE1E28" w:rsidRPr="00521C5C" w:rsidRDefault="00AE1E28" w:rsidP="00A54449">
            <w:pPr>
              <w:pStyle w:val="ListParagraph"/>
              <w:numPr>
                <w:ilvl w:val="0"/>
                <w:numId w:val="8"/>
              </w:numPr>
              <w:rPr>
                <w:rFonts w:asciiTheme="minorHAnsi" w:eastAsia="Calibri" w:hAnsiTheme="minorHAnsi" w:cstheme="minorHAnsi"/>
                <w:bCs/>
                <w:spacing w:val="-1"/>
                <w:sz w:val="22"/>
                <w:szCs w:val="22"/>
              </w:rPr>
            </w:pPr>
            <w:r w:rsidRPr="00521C5C">
              <w:rPr>
                <w:rFonts w:asciiTheme="minorHAnsi" w:eastAsia="Calibri" w:hAnsiTheme="minorHAnsi" w:cstheme="minorHAnsi"/>
                <w:bCs/>
                <w:spacing w:val="-1"/>
                <w:sz w:val="22"/>
                <w:szCs w:val="22"/>
              </w:rPr>
              <w:t>10 Points for 0-</w:t>
            </w:r>
            <w:r w:rsidR="009E70BE">
              <w:rPr>
                <w:rFonts w:asciiTheme="minorHAnsi" w:eastAsia="Calibri" w:hAnsiTheme="minorHAnsi" w:cstheme="minorHAnsi"/>
                <w:bCs/>
                <w:spacing w:val="-1"/>
                <w:sz w:val="22"/>
                <w:szCs w:val="22"/>
              </w:rPr>
              <w:t xml:space="preserve">5 </w:t>
            </w:r>
            <w:r w:rsidRPr="00521C5C">
              <w:rPr>
                <w:rFonts w:asciiTheme="minorHAnsi" w:eastAsia="Calibri" w:hAnsiTheme="minorHAnsi" w:cstheme="minorHAnsi"/>
                <w:bCs/>
                <w:spacing w:val="-1"/>
                <w:sz w:val="22"/>
                <w:szCs w:val="22"/>
              </w:rPr>
              <w:t>Days</w:t>
            </w:r>
          </w:p>
          <w:p w14:paraId="2F3242ED" w14:textId="09BBDE7F" w:rsidR="00AE1E28" w:rsidRPr="005515D1" w:rsidRDefault="00AE1E28" w:rsidP="005515D1">
            <w:pPr>
              <w:pStyle w:val="ListParagraph"/>
              <w:numPr>
                <w:ilvl w:val="0"/>
                <w:numId w:val="8"/>
              </w:numPr>
              <w:rPr>
                <w:rFonts w:asciiTheme="minorHAnsi" w:eastAsia="Calibri" w:hAnsiTheme="minorHAnsi" w:cstheme="minorHAnsi"/>
                <w:bCs/>
                <w:spacing w:val="-1"/>
                <w:sz w:val="22"/>
                <w:szCs w:val="22"/>
              </w:rPr>
            </w:pPr>
            <w:r w:rsidRPr="00521C5C">
              <w:rPr>
                <w:rFonts w:asciiTheme="minorHAnsi" w:eastAsia="Calibri" w:hAnsiTheme="minorHAnsi" w:cstheme="minorHAnsi"/>
                <w:bCs/>
                <w:spacing w:val="-1"/>
                <w:sz w:val="22"/>
                <w:szCs w:val="22"/>
              </w:rPr>
              <w:t xml:space="preserve">05 Points for </w:t>
            </w:r>
            <w:r w:rsidR="009E70BE">
              <w:rPr>
                <w:rFonts w:asciiTheme="minorHAnsi" w:eastAsia="Calibri" w:hAnsiTheme="minorHAnsi" w:cstheme="minorHAnsi"/>
                <w:bCs/>
                <w:spacing w:val="-1"/>
                <w:sz w:val="22"/>
                <w:szCs w:val="22"/>
              </w:rPr>
              <w:t>6</w:t>
            </w:r>
            <w:r w:rsidRPr="00521C5C">
              <w:rPr>
                <w:rFonts w:asciiTheme="minorHAnsi" w:eastAsia="Calibri" w:hAnsiTheme="minorHAnsi" w:cstheme="minorHAnsi"/>
                <w:bCs/>
                <w:spacing w:val="-1"/>
                <w:sz w:val="22"/>
                <w:szCs w:val="22"/>
              </w:rPr>
              <w:t>-</w:t>
            </w:r>
            <w:r w:rsidR="009E70BE">
              <w:rPr>
                <w:rFonts w:asciiTheme="minorHAnsi" w:eastAsia="Calibri" w:hAnsiTheme="minorHAnsi" w:cstheme="minorHAnsi"/>
                <w:bCs/>
                <w:spacing w:val="-1"/>
                <w:sz w:val="22"/>
                <w:szCs w:val="22"/>
              </w:rPr>
              <w:t>7</w:t>
            </w:r>
            <w:r w:rsidRPr="00521C5C">
              <w:rPr>
                <w:rFonts w:asciiTheme="minorHAnsi" w:eastAsia="Calibri" w:hAnsiTheme="minorHAnsi" w:cstheme="minorHAnsi"/>
                <w:bCs/>
                <w:spacing w:val="-1"/>
                <w:sz w:val="22"/>
                <w:szCs w:val="22"/>
              </w:rPr>
              <w:t xml:space="preserve"> Days</w:t>
            </w:r>
          </w:p>
        </w:tc>
        <w:tc>
          <w:tcPr>
            <w:tcW w:w="1568" w:type="dxa"/>
            <w:tcBorders>
              <w:top w:val="single" w:sz="5" w:space="0" w:color="000000"/>
              <w:left w:val="single" w:sz="5" w:space="0" w:color="000000"/>
              <w:bottom w:val="single" w:sz="5" w:space="0" w:color="000000"/>
              <w:right w:val="single" w:sz="5" w:space="0" w:color="000000"/>
            </w:tcBorders>
            <w:vAlign w:val="center"/>
          </w:tcPr>
          <w:p w14:paraId="363E41D5" w14:textId="7EC3471D" w:rsidR="00AE1E28" w:rsidRPr="00521C5C" w:rsidRDefault="00044D88" w:rsidP="001622A0">
            <w:pPr>
              <w:ind w:left="681" w:right="516"/>
              <w:jc w:val="center"/>
              <w:rPr>
                <w:rFonts w:asciiTheme="minorHAnsi" w:eastAsia="Calibri" w:hAnsiTheme="minorHAnsi" w:cstheme="minorHAnsi"/>
                <w:spacing w:val="1"/>
                <w:sz w:val="22"/>
                <w:szCs w:val="22"/>
              </w:rPr>
            </w:pPr>
            <w:r w:rsidRPr="00521C5C">
              <w:rPr>
                <w:rFonts w:asciiTheme="minorHAnsi" w:eastAsia="Calibri" w:hAnsiTheme="minorHAnsi" w:cstheme="minorHAnsi"/>
                <w:spacing w:val="1"/>
                <w:sz w:val="22"/>
                <w:szCs w:val="22"/>
              </w:rPr>
              <w:t>05</w:t>
            </w:r>
          </w:p>
        </w:tc>
      </w:tr>
      <w:tr w:rsidR="00500A87" w:rsidRPr="00521C5C" w14:paraId="72A2C5A3" w14:textId="77777777" w:rsidTr="00521C5C">
        <w:trPr>
          <w:trHeight w:hRule="exact" w:val="1163"/>
          <w:jc w:val="center"/>
        </w:trPr>
        <w:tc>
          <w:tcPr>
            <w:tcW w:w="8642" w:type="dxa"/>
            <w:tcBorders>
              <w:top w:val="single" w:sz="5" w:space="0" w:color="000000"/>
              <w:left w:val="single" w:sz="5" w:space="0" w:color="000000"/>
              <w:bottom w:val="single" w:sz="5" w:space="0" w:color="000000"/>
              <w:right w:val="single" w:sz="5" w:space="0" w:color="000000"/>
            </w:tcBorders>
            <w:vAlign w:val="center"/>
          </w:tcPr>
          <w:p w14:paraId="71BA6ED6" w14:textId="77777777" w:rsidR="00C50490" w:rsidRPr="00521C5C" w:rsidRDefault="00C50490" w:rsidP="00B82783">
            <w:pPr>
              <w:ind w:left="189"/>
              <w:rPr>
                <w:rFonts w:asciiTheme="minorHAnsi" w:eastAsia="Calibri" w:hAnsiTheme="minorHAnsi" w:cstheme="minorHAnsi"/>
                <w:b/>
                <w:spacing w:val="-1"/>
                <w:sz w:val="22"/>
                <w:szCs w:val="22"/>
              </w:rPr>
            </w:pPr>
            <w:r w:rsidRPr="00521C5C">
              <w:rPr>
                <w:rFonts w:asciiTheme="minorHAnsi" w:eastAsia="Calibri" w:hAnsiTheme="minorHAnsi" w:cstheme="minorHAnsi"/>
                <w:b/>
                <w:spacing w:val="-1"/>
                <w:sz w:val="22"/>
                <w:szCs w:val="22"/>
              </w:rPr>
              <w:t>4</w:t>
            </w:r>
            <w:r w:rsidR="00C46160" w:rsidRPr="00521C5C">
              <w:rPr>
                <w:rFonts w:asciiTheme="minorHAnsi" w:eastAsia="Calibri" w:hAnsiTheme="minorHAnsi" w:cstheme="minorHAnsi"/>
                <w:b/>
                <w:spacing w:val="-1"/>
                <w:sz w:val="22"/>
                <w:szCs w:val="22"/>
              </w:rPr>
              <w:t xml:space="preserve">.   </w:t>
            </w:r>
            <w:r w:rsidRPr="00521C5C">
              <w:rPr>
                <w:rFonts w:asciiTheme="minorHAnsi" w:eastAsia="Calibri" w:hAnsiTheme="minorHAnsi" w:cstheme="minorHAnsi"/>
                <w:b/>
                <w:spacing w:val="-1"/>
                <w:sz w:val="22"/>
                <w:szCs w:val="22"/>
              </w:rPr>
              <w:t>length of Service:</w:t>
            </w:r>
          </w:p>
          <w:p w14:paraId="2581E643" w14:textId="41C1EE9B" w:rsidR="0050597B" w:rsidRPr="00521C5C" w:rsidRDefault="0050597B" w:rsidP="00A54449">
            <w:pPr>
              <w:pStyle w:val="ListParagraph"/>
              <w:numPr>
                <w:ilvl w:val="0"/>
                <w:numId w:val="8"/>
              </w:numPr>
              <w:rPr>
                <w:rFonts w:asciiTheme="minorHAnsi" w:eastAsia="Calibri" w:hAnsiTheme="minorHAnsi" w:cstheme="minorHAnsi"/>
                <w:bCs/>
                <w:spacing w:val="-1"/>
                <w:sz w:val="22"/>
                <w:szCs w:val="22"/>
              </w:rPr>
            </w:pPr>
            <w:r w:rsidRPr="00521C5C">
              <w:rPr>
                <w:rFonts w:asciiTheme="minorHAnsi" w:eastAsia="Calibri" w:hAnsiTheme="minorHAnsi" w:cstheme="minorHAnsi"/>
                <w:bCs/>
                <w:spacing w:val="-1"/>
                <w:sz w:val="22"/>
                <w:szCs w:val="22"/>
              </w:rPr>
              <w:t xml:space="preserve">10 points for </w:t>
            </w:r>
            <w:r w:rsidR="00A03B73" w:rsidRPr="00521C5C">
              <w:rPr>
                <w:rFonts w:asciiTheme="minorHAnsi" w:eastAsia="Calibri" w:hAnsiTheme="minorHAnsi" w:cstheme="minorHAnsi"/>
                <w:bCs/>
                <w:spacing w:val="-1"/>
                <w:sz w:val="22"/>
                <w:szCs w:val="22"/>
              </w:rPr>
              <w:t>5</w:t>
            </w:r>
            <w:r w:rsidRPr="00521C5C">
              <w:rPr>
                <w:rFonts w:asciiTheme="minorHAnsi" w:eastAsia="Calibri" w:hAnsiTheme="minorHAnsi" w:cstheme="minorHAnsi"/>
                <w:bCs/>
                <w:spacing w:val="-1"/>
                <w:sz w:val="22"/>
                <w:szCs w:val="22"/>
              </w:rPr>
              <w:t xml:space="preserve"> years and above</w:t>
            </w:r>
          </w:p>
          <w:p w14:paraId="036B67EB" w14:textId="58C02661" w:rsidR="0050597B" w:rsidRPr="00521C5C" w:rsidRDefault="0050597B" w:rsidP="00A54449">
            <w:pPr>
              <w:pStyle w:val="ListParagraph"/>
              <w:numPr>
                <w:ilvl w:val="0"/>
                <w:numId w:val="8"/>
              </w:numPr>
              <w:rPr>
                <w:rFonts w:asciiTheme="minorHAnsi" w:eastAsia="Calibri" w:hAnsiTheme="minorHAnsi" w:cstheme="minorHAnsi"/>
                <w:bCs/>
                <w:spacing w:val="-1"/>
                <w:sz w:val="22"/>
                <w:szCs w:val="22"/>
              </w:rPr>
            </w:pPr>
            <w:r w:rsidRPr="00521C5C">
              <w:rPr>
                <w:rFonts w:asciiTheme="minorHAnsi" w:eastAsia="Calibri" w:hAnsiTheme="minorHAnsi" w:cstheme="minorHAnsi"/>
                <w:bCs/>
                <w:spacing w:val="-1"/>
                <w:sz w:val="22"/>
                <w:szCs w:val="22"/>
              </w:rPr>
              <w:t xml:space="preserve">07 points for less than </w:t>
            </w:r>
            <w:r w:rsidR="00A03B73" w:rsidRPr="00521C5C">
              <w:rPr>
                <w:rFonts w:asciiTheme="minorHAnsi" w:eastAsia="Calibri" w:hAnsiTheme="minorHAnsi" w:cstheme="minorHAnsi"/>
                <w:bCs/>
                <w:spacing w:val="-1"/>
                <w:sz w:val="22"/>
                <w:szCs w:val="22"/>
              </w:rPr>
              <w:t>5</w:t>
            </w:r>
            <w:r w:rsidRPr="00521C5C">
              <w:rPr>
                <w:rFonts w:asciiTheme="minorHAnsi" w:eastAsia="Calibri" w:hAnsiTheme="minorHAnsi" w:cstheme="minorHAnsi"/>
                <w:bCs/>
                <w:spacing w:val="-1"/>
                <w:sz w:val="22"/>
                <w:szCs w:val="22"/>
              </w:rPr>
              <w:t xml:space="preserve"> years but above </w:t>
            </w:r>
            <w:r w:rsidR="00A03B73" w:rsidRPr="00521C5C">
              <w:rPr>
                <w:rFonts w:asciiTheme="minorHAnsi" w:eastAsia="Calibri" w:hAnsiTheme="minorHAnsi" w:cstheme="minorHAnsi"/>
                <w:bCs/>
                <w:spacing w:val="-1"/>
                <w:sz w:val="22"/>
                <w:szCs w:val="22"/>
              </w:rPr>
              <w:t>3</w:t>
            </w:r>
            <w:r w:rsidRPr="00521C5C">
              <w:rPr>
                <w:rFonts w:asciiTheme="minorHAnsi" w:eastAsia="Calibri" w:hAnsiTheme="minorHAnsi" w:cstheme="minorHAnsi"/>
                <w:bCs/>
                <w:spacing w:val="-1"/>
                <w:sz w:val="22"/>
                <w:szCs w:val="22"/>
              </w:rPr>
              <w:t xml:space="preserve"> years. </w:t>
            </w:r>
          </w:p>
          <w:p w14:paraId="4A7E521A" w14:textId="6972A001" w:rsidR="0050597B" w:rsidRPr="00521C5C" w:rsidRDefault="0050597B" w:rsidP="00A54449">
            <w:pPr>
              <w:pStyle w:val="ListParagraph"/>
              <w:numPr>
                <w:ilvl w:val="0"/>
                <w:numId w:val="8"/>
              </w:numPr>
              <w:rPr>
                <w:rFonts w:asciiTheme="minorHAnsi" w:eastAsia="Calibri" w:hAnsiTheme="minorHAnsi" w:cstheme="minorHAnsi"/>
                <w:bCs/>
                <w:spacing w:val="-1"/>
                <w:sz w:val="22"/>
                <w:szCs w:val="22"/>
              </w:rPr>
            </w:pPr>
            <w:r w:rsidRPr="00521C5C">
              <w:rPr>
                <w:rFonts w:asciiTheme="minorHAnsi" w:eastAsia="Calibri" w:hAnsiTheme="minorHAnsi" w:cstheme="minorHAnsi"/>
                <w:bCs/>
                <w:spacing w:val="-1"/>
                <w:sz w:val="22"/>
                <w:szCs w:val="22"/>
              </w:rPr>
              <w:t xml:space="preserve">05 points for less than </w:t>
            </w:r>
            <w:r w:rsidR="00A03B73" w:rsidRPr="00521C5C">
              <w:rPr>
                <w:rFonts w:asciiTheme="minorHAnsi" w:eastAsia="Calibri" w:hAnsiTheme="minorHAnsi" w:cstheme="minorHAnsi"/>
                <w:bCs/>
                <w:spacing w:val="-1"/>
                <w:sz w:val="22"/>
                <w:szCs w:val="22"/>
              </w:rPr>
              <w:t>3</w:t>
            </w:r>
            <w:r w:rsidRPr="00521C5C">
              <w:rPr>
                <w:rFonts w:asciiTheme="minorHAnsi" w:eastAsia="Calibri" w:hAnsiTheme="minorHAnsi" w:cstheme="minorHAnsi"/>
                <w:bCs/>
                <w:spacing w:val="-1"/>
                <w:sz w:val="22"/>
                <w:szCs w:val="22"/>
              </w:rPr>
              <w:t xml:space="preserve"> years.</w:t>
            </w:r>
          </w:p>
          <w:p w14:paraId="2E336E67" w14:textId="77777777" w:rsidR="00B541A0" w:rsidRPr="00521C5C" w:rsidRDefault="00B541A0">
            <w:pPr>
              <w:spacing w:before="1" w:line="200" w:lineRule="exact"/>
              <w:ind w:left="189"/>
              <w:rPr>
                <w:rFonts w:asciiTheme="minorHAnsi" w:eastAsia="Calibri" w:hAnsiTheme="minorHAnsi" w:cstheme="minorHAnsi"/>
                <w:bCs/>
                <w:sz w:val="22"/>
                <w:szCs w:val="22"/>
              </w:rPr>
            </w:pPr>
          </w:p>
          <w:p w14:paraId="78715125" w14:textId="77777777" w:rsidR="00B541A0" w:rsidRPr="00521C5C" w:rsidRDefault="00B541A0">
            <w:pPr>
              <w:spacing w:before="1" w:line="200" w:lineRule="exact"/>
              <w:ind w:left="189"/>
              <w:rPr>
                <w:rFonts w:asciiTheme="minorHAnsi" w:eastAsia="Calibri" w:hAnsiTheme="minorHAnsi" w:cstheme="minorHAnsi"/>
                <w:sz w:val="22"/>
                <w:szCs w:val="22"/>
              </w:rPr>
            </w:pPr>
          </w:p>
          <w:p w14:paraId="1D5E0A72" w14:textId="061F439B" w:rsidR="00B541A0" w:rsidRPr="00521C5C" w:rsidRDefault="00B541A0">
            <w:pPr>
              <w:spacing w:before="1" w:line="200" w:lineRule="exact"/>
              <w:ind w:left="189"/>
              <w:rPr>
                <w:rFonts w:asciiTheme="minorHAnsi" w:eastAsia="Calibri" w:hAnsiTheme="minorHAnsi" w:cstheme="minorHAnsi"/>
                <w:sz w:val="22"/>
                <w:szCs w:val="22"/>
              </w:rPr>
            </w:pPr>
          </w:p>
        </w:tc>
        <w:tc>
          <w:tcPr>
            <w:tcW w:w="1568" w:type="dxa"/>
            <w:tcBorders>
              <w:top w:val="single" w:sz="5" w:space="0" w:color="000000"/>
              <w:left w:val="single" w:sz="5" w:space="0" w:color="000000"/>
              <w:bottom w:val="single" w:sz="5" w:space="0" w:color="000000"/>
              <w:right w:val="single" w:sz="5" w:space="0" w:color="000000"/>
            </w:tcBorders>
            <w:vAlign w:val="center"/>
          </w:tcPr>
          <w:p w14:paraId="3BC38A96" w14:textId="77777777" w:rsidR="00500A87" w:rsidRPr="00521C5C" w:rsidRDefault="00500A87" w:rsidP="001622A0">
            <w:pPr>
              <w:spacing w:before="19" w:line="200" w:lineRule="exact"/>
              <w:jc w:val="center"/>
              <w:rPr>
                <w:rFonts w:asciiTheme="minorHAnsi" w:hAnsiTheme="minorHAnsi" w:cstheme="minorHAnsi"/>
                <w:sz w:val="22"/>
                <w:szCs w:val="22"/>
              </w:rPr>
            </w:pPr>
          </w:p>
          <w:p w14:paraId="57A867CB" w14:textId="4B9DEC79" w:rsidR="00500A87" w:rsidRPr="00521C5C" w:rsidRDefault="00A03B73" w:rsidP="001622A0">
            <w:pPr>
              <w:ind w:left="681" w:right="516"/>
              <w:jc w:val="center"/>
              <w:rPr>
                <w:rFonts w:asciiTheme="minorHAnsi" w:eastAsia="Calibri" w:hAnsiTheme="minorHAnsi" w:cstheme="minorHAnsi"/>
                <w:sz w:val="22"/>
                <w:szCs w:val="22"/>
              </w:rPr>
            </w:pPr>
            <w:r w:rsidRPr="00521C5C">
              <w:rPr>
                <w:rFonts w:asciiTheme="minorHAnsi" w:eastAsia="Calibri" w:hAnsiTheme="minorHAnsi" w:cstheme="minorHAnsi"/>
                <w:sz w:val="22"/>
                <w:szCs w:val="22"/>
              </w:rPr>
              <w:t>10</w:t>
            </w:r>
          </w:p>
        </w:tc>
      </w:tr>
      <w:tr w:rsidR="00B541A0" w:rsidRPr="00521C5C" w14:paraId="62B711B8" w14:textId="77777777" w:rsidTr="00521C5C">
        <w:trPr>
          <w:trHeight w:hRule="exact" w:val="2522"/>
          <w:jc w:val="center"/>
        </w:trPr>
        <w:tc>
          <w:tcPr>
            <w:tcW w:w="8642" w:type="dxa"/>
            <w:tcBorders>
              <w:top w:val="single" w:sz="5" w:space="0" w:color="000000"/>
              <w:left w:val="single" w:sz="5" w:space="0" w:color="000000"/>
              <w:bottom w:val="single" w:sz="5" w:space="0" w:color="000000"/>
              <w:right w:val="single" w:sz="5" w:space="0" w:color="000000"/>
            </w:tcBorders>
            <w:vAlign w:val="center"/>
          </w:tcPr>
          <w:p w14:paraId="7F75CE8E" w14:textId="2C16BCE7" w:rsidR="0050597B" w:rsidRPr="00521C5C" w:rsidRDefault="00C50490" w:rsidP="00521C5C">
            <w:pPr>
              <w:pStyle w:val="BodyText"/>
              <w:ind w:left="530" w:right="270" w:hanging="360"/>
              <w:jc w:val="both"/>
              <w:rPr>
                <w:rFonts w:asciiTheme="minorHAnsi" w:hAnsiTheme="minorHAnsi" w:cstheme="minorHAnsi"/>
                <w:bCs/>
                <w:sz w:val="22"/>
                <w:szCs w:val="22"/>
              </w:rPr>
            </w:pPr>
            <w:r w:rsidRPr="00521C5C">
              <w:rPr>
                <w:rFonts w:asciiTheme="minorHAnsi" w:hAnsiTheme="minorHAnsi" w:cstheme="minorHAnsi"/>
                <w:bCs/>
                <w:sz w:val="22"/>
                <w:szCs w:val="22"/>
              </w:rPr>
              <w:t xml:space="preserve">5. </w:t>
            </w:r>
            <w:r w:rsidR="0050597B" w:rsidRPr="00521C5C">
              <w:rPr>
                <w:rFonts w:asciiTheme="minorHAnsi" w:eastAsia="Calibri" w:hAnsiTheme="minorHAnsi" w:cstheme="minorHAnsi"/>
                <w:spacing w:val="1"/>
                <w:sz w:val="22"/>
                <w:szCs w:val="22"/>
              </w:rPr>
              <w:t>The bidder demonstrates activities OR has processes in place within their organization, aimed at improving sustainability. (e.g., paperless offices, green technology in offices, policies</w:t>
            </w:r>
            <w:r w:rsidR="00D833F8">
              <w:rPr>
                <w:rFonts w:asciiTheme="minorHAnsi" w:eastAsia="Calibri" w:hAnsiTheme="minorHAnsi" w:cstheme="minorHAnsi"/>
                <w:spacing w:val="1"/>
                <w:sz w:val="22"/>
                <w:szCs w:val="22"/>
              </w:rPr>
              <w:t xml:space="preserve"> addressing Eco friendly practice</w:t>
            </w:r>
            <w:r w:rsidR="0050597B" w:rsidRPr="00521C5C">
              <w:rPr>
                <w:rFonts w:asciiTheme="minorHAnsi" w:eastAsia="Calibri" w:hAnsiTheme="minorHAnsi" w:cstheme="minorHAnsi"/>
                <w:spacing w:val="1"/>
                <w:sz w:val="22"/>
                <w:szCs w:val="22"/>
              </w:rPr>
              <w:t>, training programs, waste management etc</w:t>
            </w:r>
            <w:r w:rsidR="00521C5C">
              <w:rPr>
                <w:rFonts w:asciiTheme="minorHAnsi" w:eastAsia="Calibri" w:hAnsiTheme="minorHAnsi" w:cstheme="minorHAnsi"/>
                <w:spacing w:val="1"/>
                <w:sz w:val="22"/>
                <w:szCs w:val="22"/>
              </w:rPr>
              <w:t>.</w:t>
            </w:r>
            <w:r w:rsidR="0050597B" w:rsidRPr="00521C5C">
              <w:rPr>
                <w:rFonts w:asciiTheme="minorHAnsi" w:eastAsia="Calibri" w:hAnsiTheme="minorHAnsi" w:cstheme="minorHAnsi"/>
                <w:spacing w:val="1"/>
                <w:sz w:val="22"/>
                <w:szCs w:val="22"/>
              </w:rPr>
              <w:t>). (</w:t>
            </w:r>
            <w:r w:rsidR="00B71625" w:rsidRPr="00521C5C">
              <w:rPr>
                <w:rFonts w:asciiTheme="minorHAnsi" w:eastAsia="Calibri" w:hAnsiTheme="minorHAnsi" w:cstheme="minorHAnsi"/>
                <w:spacing w:val="1"/>
                <w:sz w:val="22"/>
                <w:szCs w:val="22"/>
              </w:rPr>
              <w:t>5</w:t>
            </w:r>
            <w:r w:rsidR="0050597B" w:rsidRPr="00521C5C">
              <w:rPr>
                <w:rFonts w:asciiTheme="minorHAnsi" w:eastAsia="Calibri" w:hAnsiTheme="minorHAnsi" w:cstheme="minorHAnsi"/>
                <w:spacing w:val="1"/>
                <w:sz w:val="22"/>
                <w:szCs w:val="22"/>
              </w:rPr>
              <w:t xml:space="preserve"> Points)</w:t>
            </w:r>
          </w:p>
          <w:p w14:paraId="65821565" w14:textId="62FDCC4C" w:rsidR="0050597B" w:rsidRPr="00521C5C" w:rsidRDefault="00B71625" w:rsidP="00A54449">
            <w:pPr>
              <w:pStyle w:val="ListParagraph"/>
              <w:numPr>
                <w:ilvl w:val="0"/>
                <w:numId w:val="8"/>
              </w:numPr>
              <w:rPr>
                <w:rFonts w:asciiTheme="minorHAnsi" w:eastAsia="Calibri" w:hAnsiTheme="minorHAnsi" w:cstheme="minorHAnsi"/>
                <w:bCs/>
                <w:spacing w:val="-1"/>
                <w:sz w:val="22"/>
                <w:szCs w:val="22"/>
              </w:rPr>
            </w:pPr>
            <w:r w:rsidRPr="00521C5C">
              <w:rPr>
                <w:rFonts w:asciiTheme="minorHAnsi" w:eastAsia="Calibri" w:hAnsiTheme="minorHAnsi" w:cstheme="minorHAnsi"/>
                <w:bCs/>
                <w:spacing w:val="-1"/>
                <w:sz w:val="22"/>
                <w:szCs w:val="22"/>
              </w:rPr>
              <w:t>5</w:t>
            </w:r>
            <w:r w:rsidR="0050597B" w:rsidRPr="00521C5C">
              <w:rPr>
                <w:rFonts w:asciiTheme="minorHAnsi" w:eastAsia="Calibri" w:hAnsiTheme="minorHAnsi" w:cstheme="minorHAnsi"/>
                <w:bCs/>
                <w:spacing w:val="-1"/>
                <w:sz w:val="22"/>
                <w:szCs w:val="22"/>
              </w:rPr>
              <w:t xml:space="preserve"> Points for 3 and above sustainable business practices</w:t>
            </w:r>
            <w:r w:rsidR="00521C5C">
              <w:rPr>
                <w:rFonts w:asciiTheme="minorHAnsi" w:eastAsia="Calibri" w:hAnsiTheme="minorHAnsi" w:cstheme="minorHAnsi"/>
                <w:bCs/>
                <w:spacing w:val="-1"/>
                <w:sz w:val="22"/>
                <w:szCs w:val="22"/>
              </w:rPr>
              <w:t xml:space="preserve"> </w:t>
            </w:r>
          </w:p>
          <w:p w14:paraId="4A7BAE9D" w14:textId="3D937792" w:rsidR="0050597B" w:rsidRPr="00521C5C" w:rsidRDefault="0050597B" w:rsidP="00A54449">
            <w:pPr>
              <w:pStyle w:val="ListParagraph"/>
              <w:numPr>
                <w:ilvl w:val="0"/>
                <w:numId w:val="8"/>
              </w:numPr>
              <w:rPr>
                <w:rFonts w:asciiTheme="minorHAnsi" w:eastAsia="Calibri" w:hAnsiTheme="minorHAnsi" w:cstheme="minorHAnsi"/>
                <w:bCs/>
                <w:spacing w:val="-1"/>
                <w:sz w:val="22"/>
                <w:szCs w:val="22"/>
              </w:rPr>
            </w:pPr>
            <w:r w:rsidRPr="00521C5C">
              <w:rPr>
                <w:rFonts w:asciiTheme="minorHAnsi" w:eastAsia="Calibri" w:hAnsiTheme="minorHAnsi" w:cstheme="minorHAnsi"/>
                <w:bCs/>
                <w:spacing w:val="-1"/>
                <w:sz w:val="22"/>
                <w:szCs w:val="22"/>
              </w:rPr>
              <w:t>0</w:t>
            </w:r>
            <w:r w:rsidR="0095440C" w:rsidRPr="00521C5C">
              <w:rPr>
                <w:rFonts w:asciiTheme="minorHAnsi" w:eastAsia="Calibri" w:hAnsiTheme="minorHAnsi" w:cstheme="minorHAnsi"/>
                <w:bCs/>
                <w:spacing w:val="-1"/>
                <w:sz w:val="22"/>
                <w:szCs w:val="22"/>
              </w:rPr>
              <w:t>4</w:t>
            </w:r>
            <w:r w:rsidRPr="00521C5C">
              <w:rPr>
                <w:rFonts w:asciiTheme="minorHAnsi" w:eastAsia="Calibri" w:hAnsiTheme="minorHAnsi" w:cstheme="minorHAnsi"/>
                <w:bCs/>
                <w:spacing w:val="-1"/>
                <w:sz w:val="22"/>
                <w:szCs w:val="22"/>
              </w:rPr>
              <w:t xml:space="preserve"> Points for 2 sustainable business practices</w:t>
            </w:r>
            <w:r w:rsidR="00521C5C">
              <w:rPr>
                <w:rFonts w:asciiTheme="minorHAnsi" w:eastAsia="Calibri" w:hAnsiTheme="minorHAnsi" w:cstheme="minorHAnsi"/>
                <w:bCs/>
                <w:spacing w:val="-1"/>
                <w:sz w:val="22"/>
                <w:szCs w:val="22"/>
              </w:rPr>
              <w:t xml:space="preserve"> </w:t>
            </w:r>
          </w:p>
          <w:p w14:paraId="05E69E98" w14:textId="6F40101C" w:rsidR="0050597B" w:rsidRPr="00521C5C" w:rsidRDefault="0050597B" w:rsidP="00A54449">
            <w:pPr>
              <w:pStyle w:val="ListParagraph"/>
              <w:numPr>
                <w:ilvl w:val="0"/>
                <w:numId w:val="8"/>
              </w:numPr>
              <w:rPr>
                <w:rFonts w:asciiTheme="minorHAnsi" w:eastAsia="Calibri" w:hAnsiTheme="minorHAnsi" w:cstheme="minorHAnsi"/>
                <w:bCs/>
                <w:spacing w:val="-1"/>
                <w:sz w:val="22"/>
                <w:szCs w:val="22"/>
              </w:rPr>
            </w:pPr>
            <w:r w:rsidRPr="00521C5C">
              <w:rPr>
                <w:rFonts w:asciiTheme="minorHAnsi" w:eastAsia="Calibri" w:hAnsiTheme="minorHAnsi" w:cstheme="minorHAnsi"/>
                <w:bCs/>
                <w:spacing w:val="-1"/>
                <w:sz w:val="22"/>
                <w:szCs w:val="22"/>
              </w:rPr>
              <w:t>0</w:t>
            </w:r>
            <w:r w:rsidR="007D4CD4" w:rsidRPr="00521C5C">
              <w:rPr>
                <w:rFonts w:asciiTheme="minorHAnsi" w:eastAsia="Calibri" w:hAnsiTheme="minorHAnsi" w:cstheme="minorHAnsi"/>
                <w:bCs/>
                <w:spacing w:val="-1"/>
                <w:sz w:val="22"/>
                <w:szCs w:val="22"/>
              </w:rPr>
              <w:t>3</w:t>
            </w:r>
            <w:r w:rsidRPr="00521C5C">
              <w:rPr>
                <w:rFonts w:asciiTheme="minorHAnsi" w:eastAsia="Calibri" w:hAnsiTheme="minorHAnsi" w:cstheme="minorHAnsi"/>
                <w:bCs/>
                <w:spacing w:val="-1"/>
                <w:sz w:val="22"/>
                <w:szCs w:val="22"/>
              </w:rPr>
              <w:t xml:space="preserve"> Points for 1 sustainable business practice</w:t>
            </w:r>
          </w:p>
          <w:p w14:paraId="7B5EF3B9" w14:textId="77777777" w:rsidR="0050597B" w:rsidRPr="00521C5C" w:rsidRDefault="0050597B" w:rsidP="00A54449">
            <w:pPr>
              <w:pStyle w:val="ListParagraph"/>
              <w:numPr>
                <w:ilvl w:val="0"/>
                <w:numId w:val="8"/>
              </w:numPr>
              <w:rPr>
                <w:rFonts w:asciiTheme="minorHAnsi" w:eastAsia="Calibri" w:hAnsiTheme="minorHAnsi" w:cstheme="minorHAnsi"/>
                <w:bCs/>
                <w:spacing w:val="-1"/>
                <w:sz w:val="22"/>
                <w:szCs w:val="22"/>
              </w:rPr>
            </w:pPr>
            <w:r w:rsidRPr="00521C5C">
              <w:rPr>
                <w:rFonts w:asciiTheme="minorHAnsi" w:eastAsia="Calibri" w:hAnsiTheme="minorHAnsi" w:cstheme="minorHAnsi"/>
                <w:bCs/>
                <w:spacing w:val="-1"/>
                <w:sz w:val="22"/>
                <w:szCs w:val="22"/>
              </w:rPr>
              <w:t>0 Points for no sustainable business practices.</w:t>
            </w:r>
          </w:p>
          <w:p w14:paraId="4B13B865" w14:textId="77777777" w:rsidR="00B541A0" w:rsidRPr="00521C5C" w:rsidRDefault="00B541A0">
            <w:pPr>
              <w:spacing w:line="200" w:lineRule="exact"/>
              <w:ind w:left="189"/>
              <w:rPr>
                <w:rFonts w:asciiTheme="minorHAnsi" w:eastAsia="Calibri" w:hAnsiTheme="minorHAnsi" w:cstheme="minorHAnsi"/>
                <w:b/>
                <w:sz w:val="22"/>
                <w:szCs w:val="22"/>
              </w:rPr>
            </w:pPr>
          </w:p>
        </w:tc>
        <w:tc>
          <w:tcPr>
            <w:tcW w:w="1568" w:type="dxa"/>
            <w:tcBorders>
              <w:top w:val="single" w:sz="5" w:space="0" w:color="000000"/>
              <w:left w:val="single" w:sz="5" w:space="0" w:color="000000"/>
              <w:bottom w:val="single" w:sz="5" w:space="0" w:color="000000"/>
              <w:right w:val="single" w:sz="5" w:space="0" w:color="000000"/>
            </w:tcBorders>
            <w:vAlign w:val="center"/>
          </w:tcPr>
          <w:p w14:paraId="4E95C518" w14:textId="333830AD" w:rsidR="00B541A0" w:rsidRPr="00521C5C" w:rsidRDefault="00C439C1" w:rsidP="001622A0">
            <w:pPr>
              <w:spacing w:before="19" w:line="200" w:lineRule="exact"/>
              <w:jc w:val="center"/>
              <w:rPr>
                <w:rFonts w:asciiTheme="minorHAnsi" w:hAnsiTheme="minorHAnsi" w:cstheme="minorHAnsi"/>
                <w:sz w:val="22"/>
                <w:szCs w:val="22"/>
              </w:rPr>
            </w:pPr>
            <w:r w:rsidRPr="00521C5C">
              <w:rPr>
                <w:rFonts w:asciiTheme="minorHAnsi" w:eastAsia="Calibri" w:hAnsiTheme="minorHAnsi" w:cstheme="minorHAnsi"/>
                <w:sz w:val="22"/>
                <w:szCs w:val="22"/>
              </w:rPr>
              <w:t>0</w:t>
            </w:r>
            <w:r w:rsidR="00E5479C" w:rsidRPr="00521C5C">
              <w:rPr>
                <w:rFonts w:asciiTheme="minorHAnsi" w:eastAsia="Calibri" w:hAnsiTheme="minorHAnsi" w:cstheme="minorHAnsi"/>
                <w:sz w:val="22"/>
                <w:szCs w:val="22"/>
              </w:rPr>
              <w:t>5</w:t>
            </w:r>
          </w:p>
        </w:tc>
      </w:tr>
      <w:tr w:rsidR="00CF5409" w:rsidRPr="00521C5C" w14:paraId="14B67569" w14:textId="77777777" w:rsidTr="00521C5C">
        <w:trPr>
          <w:trHeight w:hRule="exact" w:val="1073"/>
          <w:jc w:val="center"/>
        </w:trPr>
        <w:tc>
          <w:tcPr>
            <w:tcW w:w="8642" w:type="dxa"/>
            <w:tcBorders>
              <w:top w:val="single" w:sz="5" w:space="0" w:color="000000"/>
              <w:left w:val="single" w:sz="5" w:space="0" w:color="000000"/>
              <w:bottom w:val="single" w:sz="5" w:space="0" w:color="000000"/>
              <w:right w:val="single" w:sz="5" w:space="0" w:color="000000"/>
            </w:tcBorders>
            <w:vAlign w:val="center"/>
          </w:tcPr>
          <w:p w14:paraId="54B27C3F" w14:textId="19C28164" w:rsidR="00CF5409" w:rsidRPr="00521C5C" w:rsidRDefault="000F6191" w:rsidP="00521C5C">
            <w:pPr>
              <w:pStyle w:val="BodyText"/>
              <w:ind w:left="530" w:right="270" w:hanging="360"/>
              <w:jc w:val="both"/>
              <w:rPr>
                <w:rFonts w:asciiTheme="minorHAnsi" w:eastAsia="Calibri" w:hAnsiTheme="minorHAnsi" w:cstheme="minorHAnsi"/>
                <w:bCs/>
                <w:sz w:val="22"/>
                <w:szCs w:val="22"/>
              </w:rPr>
            </w:pPr>
            <w:r>
              <w:rPr>
                <w:rFonts w:asciiTheme="minorHAnsi" w:eastAsia="Calibri" w:hAnsiTheme="minorHAnsi" w:cstheme="minorHAnsi"/>
                <w:bCs/>
                <w:sz w:val="22"/>
                <w:szCs w:val="22"/>
              </w:rPr>
              <w:t>6</w:t>
            </w:r>
            <w:r w:rsidR="00CF5409" w:rsidRPr="00521C5C">
              <w:rPr>
                <w:rFonts w:asciiTheme="minorHAnsi" w:eastAsia="Calibri" w:hAnsiTheme="minorHAnsi" w:cstheme="minorHAnsi"/>
                <w:bCs/>
                <w:sz w:val="22"/>
                <w:szCs w:val="22"/>
              </w:rPr>
              <w:t xml:space="preserve">.  </w:t>
            </w:r>
            <w:r w:rsidR="00CF5409" w:rsidRPr="00521C5C">
              <w:rPr>
                <w:rFonts w:asciiTheme="minorHAnsi" w:eastAsia="Calibri" w:hAnsiTheme="minorHAnsi" w:cstheme="minorHAnsi"/>
                <w:bCs/>
                <w:spacing w:val="25"/>
                <w:sz w:val="22"/>
                <w:szCs w:val="22"/>
              </w:rPr>
              <w:t xml:space="preserve"> </w:t>
            </w:r>
            <w:r w:rsidR="00CF5409" w:rsidRPr="00521C5C">
              <w:rPr>
                <w:rFonts w:asciiTheme="minorHAnsi" w:eastAsia="Calibri" w:hAnsiTheme="minorHAnsi" w:cstheme="minorHAnsi"/>
                <w:spacing w:val="1"/>
                <w:sz w:val="22"/>
                <w:szCs w:val="22"/>
              </w:rPr>
              <w:t>Financial</w:t>
            </w:r>
            <w:r w:rsidR="00CF5409" w:rsidRPr="00521C5C">
              <w:rPr>
                <w:rFonts w:asciiTheme="minorHAnsi" w:eastAsia="Calibri" w:hAnsiTheme="minorHAnsi" w:cstheme="minorHAnsi"/>
                <w:bCs/>
                <w:spacing w:val="-1"/>
                <w:sz w:val="22"/>
                <w:szCs w:val="22"/>
              </w:rPr>
              <w:t xml:space="preserve"> </w:t>
            </w:r>
            <w:r w:rsidR="00CF5409" w:rsidRPr="00521C5C">
              <w:rPr>
                <w:rFonts w:asciiTheme="minorHAnsi" w:eastAsia="Calibri" w:hAnsiTheme="minorHAnsi" w:cstheme="minorHAnsi"/>
                <w:bCs/>
                <w:spacing w:val="1"/>
                <w:sz w:val="22"/>
                <w:szCs w:val="22"/>
              </w:rPr>
              <w:t>C</w:t>
            </w:r>
            <w:r w:rsidR="00CF5409" w:rsidRPr="00521C5C">
              <w:rPr>
                <w:rFonts w:asciiTheme="minorHAnsi" w:eastAsia="Calibri" w:hAnsiTheme="minorHAnsi" w:cstheme="minorHAnsi"/>
                <w:bCs/>
                <w:sz w:val="22"/>
                <w:szCs w:val="22"/>
              </w:rPr>
              <w:t>a</w:t>
            </w:r>
            <w:r w:rsidR="00CF5409" w:rsidRPr="00521C5C">
              <w:rPr>
                <w:rFonts w:asciiTheme="minorHAnsi" w:eastAsia="Calibri" w:hAnsiTheme="minorHAnsi" w:cstheme="minorHAnsi"/>
                <w:bCs/>
                <w:spacing w:val="-1"/>
                <w:sz w:val="22"/>
                <w:szCs w:val="22"/>
              </w:rPr>
              <w:t>p</w:t>
            </w:r>
            <w:r w:rsidR="00CF5409" w:rsidRPr="00521C5C">
              <w:rPr>
                <w:rFonts w:asciiTheme="minorHAnsi" w:eastAsia="Calibri" w:hAnsiTheme="minorHAnsi" w:cstheme="minorHAnsi"/>
                <w:bCs/>
                <w:sz w:val="22"/>
                <w:szCs w:val="22"/>
              </w:rPr>
              <w:t>a</w:t>
            </w:r>
            <w:r w:rsidR="00CF5409" w:rsidRPr="00521C5C">
              <w:rPr>
                <w:rFonts w:asciiTheme="minorHAnsi" w:eastAsia="Calibri" w:hAnsiTheme="minorHAnsi" w:cstheme="minorHAnsi"/>
                <w:bCs/>
                <w:spacing w:val="-1"/>
                <w:sz w:val="22"/>
                <w:szCs w:val="22"/>
              </w:rPr>
              <w:t>ci</w:t>
            </w:r>
            <w:r w:rsidR="00CF5409" w:rsidRPr="00521C5C">
              <w:rPr>
                <w:rFonts w:asciiTheme="minorHAnsi" w:eastAsia="Calibri" w:hAnsiTheme="minorHAnsi" w:cstheme="minorHAnsi"/>
                <w:bCs/>
                <w:sz w:val="22"/>
                <w:szCs w:val="22"/>
              </w:rPr>
              <w:t>ty</w:t>
            </w:r>
          </w:p>
          <w:p w14:paraId="2294B7FB" w14:textId="1185DF03" w:rsidR="00CF5409" w:rsidRPr="00521C5C" w:rsidRDefault="00CF5409" w:rsidP="002055DE">
            <w:pPr>
              <w:pStyle w:val="ListParagraph"/>
              <w:numPr>
                <w:ilvl w:val="0"/>
                <w:numId w:val="8"/>
              </w:numPr>
              <w:rPr>
                <w:rFonts w:asciiTheme="minorHAnsi" w:eastAsia="Calibri" w:hAnsiTheme="minorHAnsi" w:cstheme="minorHAnsi"/>
                <w:bCs/>
                <w:spacing w:val="-1"/>
                <w:sz w:val="22"/>
                <w:szCs w:val="22"/>
              </w:rPr>
            </w:pPr>
            <w:r w:rsidRPr="00521C5C">
              <w:rPr>
                <w:rFonts w:asciiTheme="minorHAnsi" w:eastAsia="Calibri" w:hAnsiTheme="minorHAnsi" w:cstheme="minorHAnsi"/>
                <w:bCs/>
                <w:spacing w:val="-1"/>
                <w:sz w:val="22"/>
                <w:szCs w:val="22"/>
              </w:rPr>
              <w:t>Summary of project values for the last three (3) years.</w:t>
            </w:r>
          </w:p>
          <w:p w14:paraId="69F0042D" w14:textId="5CF725E7" w:rsidR="00CF5409" w:rsidRPr="00521C5C" w:rsidRDefault="00CF5409" w:rsidP="002055DE">
            <w:pPr>
              <w:pStyle w:val="ListParagraph"/>
              <w:numPr>
                <w:ilvl w:val="0"/>
                <w:numId w:val="8"/>
              </w:numPr>
              <w:rPr>
                <w:rFonts w:asciiTheme="minorHAnsi" w:eastAsia="Calibri" w:hAnsiTheme="minorHAnsi" w:cstheme="minorHAnsi"/>
                <w:bCs/>
                <w:spacing w:val="-1"/>
                <w:sz w:val="22"/>
                <w:szCs w:val="22"/>
              </w:rPr>
            </w:pPr>
            <w:r w:rsidRPr="00521C5C">
              <w:rPr>
                <w:rFonts w:asciiTheme="minorHAnsi" w:eastAsia="Calibri" w:hAnsiTheme="minorHAnsi" w:cstheme="minorHAnsi"/>
                <w:bCs/>
                <w:spacing w:val="-1"/>
                <w:sz w:val="22"/>
                <w:szCs w:val="22"/>
              </w:rPr>
              <w:t>Last 2 years audit report (if any)</w:t>
            </w:r>
          </w:p>
          <w:p w14:paraId="3B6AA296" w14:textId="77777777" w:rsidR="00176304" w:rsidRPr="00521C5C" w:rsidRDefault="00176304" w:rsidP="00CF5409">
            <w:pPr>
              <w:spacing w:before="1"/>
              <w:ind w:left="189"/>
              <w:rPr>
                <w:rFonts w:asciiTheme="minorHAnsi" w:eastAsia="Calibri" w:hAnsiTheme="minorHAnsi" w:cstheme="minorHAnsi"/>
                <w:sz w:val="22"/>
                <w:szCs w:val="22"/>
              </w:rPr>
            </w:pPr>
          </w:p>
          <w:p w14:paraId="7216976E" w14:textId="77777777" w:rsidR="00176304" w:rsidRPr="00521C5C" w:rsidRDefault="00176304" w:rsidP="00CF5409">
            <w:pPr>
              <w:spacing w:before="1"/>
              <w:ind w:left="189"/>
              <w:rPr>
                <w:rFonts w:asciiTheme="minorHAnsi" w:eastAsia="Calibri" w:hAnsiTheme="minorHAnsi" w:cstheme="minorHAnsi"/>
                <w:sz w:val="22"/>
                <w:szCs w:val="22"/>
              </w:rPr>
            </w:pPr>
          </w:p>
          <w:p w14:paraId="3D85CDBB" w14:textId="77777777" w:rsidR="00176304" w:rsidRPr="00521C5C" w:rsidRDefault="00176304" w:rsidP="00CF5409">
            <w:pPr>
              <w:spacing w:before="1"/>
              <w:ind w:left="189"/>
              <w:rPr>
                <w:rFonts w:asciiTheme="minorHAnsi" w:eastAsia="Calibri" w:hAnsiTheme="minorHAnsi" w:cstheme="minorHAnsi"/>
                <w:sz w:val="22"/>
                <w:szCs w:val="22"/>
              </w:rPr>
            </w:pPr>
          </w:p>
          <w:p w14:paraId="14C38740" w14:textId="77777777" w:rsidR="00176304" w:rsidRPr="00521C5C" w:rsidRDefault="00176304" w:rsidP="00CF5409">
            <w:pPr>
              <w:spacing w:before="1"/>
              <w:ind w:left="189"/>
              <w:rPr>
                <w:rFonts w:asciiTheme="minorHAnsi" w:eastAsia="Calibri" w:hAnsiTheme="minorHAnsi" w:cstheme="minorHAnsi"/>
                <w:sz w:val="22"/>
                <w:szCs w:val="22"/>
              </w:rPr>
            </w:pPr>
          </w:p>
          <w:p w14:paraId="22CC6DFA" w14:textId="77777777" w:rsidR="00176304" w:rsidRPr="00521C5C" w:rsidRDefault="00176304" w:rsidP="00CF5409">
            <w:pPr>
              <w:spacing w:before="1"/>
              <w:ind w:left="189"/>
              <w:rPr>
                <w:rFonts w:asciiTheme="minorHAnsi" w:eastAsia="Calibri" w:hAnsiTheme="minorHAnsi" w:cstheme="minorHAnsi"/>
                <w:sz w:val="22"/>
                <w:szCs w:val="22"/>
              </w:rPr>
            </w:pPr>
          </w:p>
          <w:p w14:paraId="0D4B73F5" w14:textId="2C285833" w:rsidR="00176304" w:rsidRPr="00521C5C" w:rsidRDefault="00176304" w:rsidP="00CF5409">
            <w:pPr>
              <w:spacing w:before="1"/>
              <w:ind w:left="189"/>
              <w:rPr>
                <w:rFonts w:asciiTheme="minorHAnsi" w:eastAsia="Calibri" w:hAnsiTheme="minorHAnsi" w:cstheme="minorHAnsi"/>
                <w:sz w:val="22"/>
                <w:szCs w:val="22"/>
              </w:rPr>
            </w:pPr>
          </w:p>
        </w:tc>
        <w:tc>
          <w:tcPr>
            <w:tcW w:w="1568" w:type="dxa"/>
            <w:tcBorders>
              <w:top w:val="single" w:sz="5" w:space="0" w:color="000000"/>
              <w:left w:val="single" w:sz="5" w:space="0" w:color="000000"/>
              <w:bottom w:val="single" w:sz="5" w:space="0" w:color="000000"/>
              <w:right w:val="single" w:sz="5" w:space="0" w:color="000000"/>
            </w:tcBorders>
            <w:vAlign w:val="center"/>
          </w:tcPr>
          <w:p w14:paraId="22AC3DD8" w14:textId="77777777" w:rsidR="00CF5409" w:rsidRPr="00521C5C" w:rsidRDefault="00CF5409" w:rsidP="001622A0">
            <w:pPr>
              <w:spacing w:before="1" w:line="220" w:lineRule="exact"/>
              <w:jc w:val="center"/>
              <w:rPr>
                <w:rFonts w:asciiTheme="minorHAnsi" w:hAnsiTheme="minorHAnsi" w:cstheme="minorHAnsi"/>
                <w:sz w:val="22"/>
                <w:szCs w:val="22"/>
              </w:rPr>
            </w:pPr>
          </w:p>
          <w:p w14:paraId="44CD5804" w14:textId="7FC0EE17" w:rsidR="00CF5409" w:rsidRPr="00521C5C" w:rsidRDefault="00C439C1" w:rsidP="001622A0">
            <w:pPr>
              <w:ind w:left="681" w:right="516"/>
              <w:jc w:val="center"/>
              <w:rPr>
                <w:rFonts w:asciiTheme="minorHAnsi" w:eastAsia="Calibri" w:hAnsiTheme="minorHAnsi" w:cstheme="minorHAnsi"/>
                <w:sz w:val="22"/>
                <w:szCs w:val="22"/>
              </w:rPr>
            </w:pPr>
            <w:r w:rsidRPr="00521C5C">
              <w:rPr>
                <w:rFonts w:asciiTheme="minorHAnsi" w:eastAsia="Calibri" w:hAnsiTheme="minorHAnsi" w:cstheme="minorHAnsi"/>
                <w:spacing w:val="1"/>
                <w:sz w:val="22"/>
                <w:szCs w:val="22"/>
              </w:rPr>
              <w:t>0</w:t>
            </w:r>
            <w:r w:rsidR="00DE3A58" w:rsidRPr="00521C5C">
              <w:rPr>
                <w:rFonts w:asciiTheme="minorHAnsi" w:eastAsia="Calibri" w:hAnsiTheme="minorHAnsi" w:cstheme="minorHAnsi"/>
                <w:sz w:val="22"/>
                <w:szCs w:val="22"/>
              </w:rPr>
              <w:t>5</w:t>
            </w:r>
          </w:p>
        </w:tc>
      </w:tr>
      <w:tr w:rsidR="00CF5409" w:rsidRPr="00521C5C" w14:paraId="719F3770" w14:textId="77777777" w:rsidTr="009236FE">
        <w:trPr>
          <w:trHeight w:hRule="exact" w:val="230"/>
          <w:jc w:val="center"/>
        </w:trPr>
        <w:tc>
          <w:tcPr>
            <w:tcW w:w="8642" w:type="dxa"/>
            <w:tcBorders>
              <w:top w:val="single" w:sz="5" w:space="0" w:color="000000"/>
              <w:left w:val="single" w:sz="5" w:space="0" w:color="000000"/>
              <w:bottom w:val="single" w:sz="5" w:space="0" w:color="000000"/>
              <w:right w:val="single" w:sz="5" w:space="0" w:color="000000"/>
            </w:tcBorders>
            <w:shd w:val="clear" w:color="auto" w:fill="FBD4B4" w:themeFill="accent6" w:themeFillTint="66"/>
            <w:vAlign w:val="center"/>
          </w:tcPr>
          <w:p w14:paraId="36C2FC76" w14:textId="0A5FC1AF" w:rsidR="00CF5409" w:rsidRPr="00521C5C" w:rsidRDefault="00AE2291" w:rsidP="00CF5409">
            <w:pPr>
              <w:spacing w:line="200" w:lineRule="exact"/>
              <w:ind w:left="187"/>
              <w:rPr>
                <w:rFonts w:asciiTheme="minorHAnsi" w:eastAsia="Calibri" w:hAnsiTheme="minorHAnsi" w:cstheme="minorHAnsi"/>
                <w:sz w:val="22"/>
                <w:szCs w:val="22"/>
              </w:rPr>
            </w:pPr>
            <w:r w:rsidRPr="00521C5C">
              <w:rPr>
                <w:rFonts w:asciiTheme="minorHAnsi" w:eastAsia="Calibri" w:hAnsiTheme="minorHAnsi" w:cstheme="minorHAnsi"/>
                <w:b/>
                <w:spacing w:val="-1"/>
                <w:sz w:val="22"/>
                <w:szCs w:val="22"/>
              </w:rPr>
              <w:t xml:space="preserve">B: </w:t>
            </w:r>
            <w:r w:rsidR="00CF5409" w:rsidRPr="00521C5C">
              <w:rPr>
                <w:rFonts w:asciiTheme="minorHAnsi" w:eastAsia="Calibri" w:hAnsiTheme="minorHAnsi" w:cstheme="minorHAnsi"/>
                <w:b/>
                <w:spacing w:val="-1"/>
                <w:sz w:val="22"/>
                <w:szCs w:val="22"/>
              </w:rPr>
              <w:t>F</w:t>
            </w:r>
            <w:r w:rsidR="00CF5409" w:rsidRPr="00521C5C">
              <w:rPr>
                <w:rFonts w:asciiTheme="minorHAnsi" w:eastAsia="Calibri" w:hAnsiTheme="minorHAnsi" w:cstheme="minorHAnsi"/>
                <w:b/>
                <w:sz w:val="22"/>
                <w:szCs w:val="22"/>
              </w:rPr>
              <w:t>I</w:t>
            </w:r>
            <w:r w:rsidR="00CF5409" w:rsidRPr="00521C5C">
              <w:rPr>
                <w:rFonts w:asciiTheme="minorHAnsi" w:eastAsia="Calibri" w:hAnsiTheme="minorHAnsi" w:cstheme="minorHAnsi"/>
                <w:b/>
                <w:spacing w:val="-1"/>
                <w:sz w:val="22"/>
                <w:szCs w:val="22"/>
              </w:rPr>
              <w:t>N</w:t>
            </w:r>
            <w:r w:rsidR="00CF5409" w:rsidRPr="00521C5C">
              <w:rPr>
                <w:rFonts w:asciiTheme="minorHAnsi" w:eastAsia="Calibri" w:hAnsiTheme="minorHAnsi" w:cstheme="minorHAnsi"/>
                <w:b/>
                <w:spacing w:val="1"/>
                <w:sz w:val="22"/>
                <w:szCs w:val="22"/>
              </w:rPr>
              <w:t>A</w:t>
            </w:r>
            <w:r w:rsidR="00CF5409" w:rsidRPr="00521C5C">
              <w:rPr>
                <w:rFonts w:asciiTheme="minorHAnsi" w:eastAsia="Calibri" w:hAnsiTheme="minorHAnsi" w:cstheme="minorHAnsi"/>
                <w:b/>
                <w:spacing w:val="-1"/>
                <w:sz w:val="22"/>
                <w:szCs w:val="22"/>
              </w:rPr>
              <w:t>N</w:t>
            </w:r>
            <w:r w:rsidR="00CF5409" w:rsidRPr="00521C5C">
              <w:rPr>
                <w:rFonts w:asciiTheme="minorHAnsi" w:eastAsia="Calibri" w:hAnsiTheme="minorHAnsi" w:cstheme="minorHAnsi"/>
                <w:b/>
                <w:sz w:val="22"/>
                <w:szCs w:val="22"/>
              </w:rPr>
              <w:t>CI</w:t>
            </w:r>
            <w:r w:rsidR="00CF5409" w:rsidRPr="00521C5C">
              <w:rPr>
                <w:rFonts w:asciiTheme="minorHAnsi" w:eastAsia="Calibri" w:hAnsiTheme="minorHAnsi" w:cstheme="minorHAnsi"/>
                <w:b/>
                <w:spacing w:val="-1"/>
                <w:sz w:val="22"/>
                <w:szCs w:val="22"/>
              </w:rPr>
              <w:t>A</w:t>
            </w:r>
            <w:r w:rsidR="00CF5409" w:rsidRPr="00521C5C">
              <w:rPr>
                <w:rFonts w:asciiTheme="minorHAnsi" w:eastAsia="Calibri" w:hAnsiTheme="minorHAnsi" w:cstheme="minorHAnsi"/>
                <w:b/>
                <w:sz w:val="22"/>
                <w:szCs w:val="22"/>
              </w:rPr>
              <w:t>L</w:t>
            </w:r>
            <w:r w:rsidR="00CF5409" w:rsidRPr="00521C5C">
              <w:rPr>
                <w:rFonts w:asciiTheme="minorHAnsi" w:eastAsia="Calibri" w:hAnsiTheme="minorHAnsi" w:cstheme="minorHAnsi"/>
                <w:b/>
                <w:spacing w:val="1"/>
                <w:sz w:val="22"/>
                <w:szCs w:val="22"/>
              </w:rPr>
              <w:t xml:space="preserve"> E</w:t>
            </w:r>
            <w:r w:rsidR="00CF5409" w:rsidRPr="00521C5C">
              <w:rPr>
                <w:rFonts w:asciiTheme="minorHAnsi" w:eastAsia="Calibri" w:hAnsiTheme="minorHAnsi" w:cstheme="minorHAnsi"/>
                <w:b/>
                <w:spacing w:val="-1"/>
                <w:sz w:val="22"/>
                <w:szCs w:val="22"/>
              </w:rPr>
              <w:t>VA</w:t>
            </w:r>
            <w:r w:rsidR="00CF5409" w:rsidRPr="00521C5C">
              <w:rPr>
                <w:rFonts w:asciiTheme="minorHAnsi" w:eastAsia="Calibri" w:hAnsiTheme="minorHAnsi" w:cstheme="minorHAnsi"/>
                <w:b/>
                <w:spacing w:val="1"/>
                <w:sz w:val="22"/>
                <w:szCs w:val="22"/>
              </w:rPr>
              <w:t>L</w:t>
            </w:r>
            <w:r w:rsidR="00CF5409" w:rsidRPr="00521C5C">
              <w:rPr>
                <w:rFonts w:asciiTheme="minorHAnsi" w:eastAsia="Calibri" w:hAnsiTheme="minorHAnsi" w:cstheme="minorHAnsi"/>
                <w:b/>
                <w:sz w:val="22"/>
                <w:szCs w:val="22"/>
              </w:rPr>
              <w:t>U</w:t>
            </w:r>
            <w:r w:rsidR="00CF5409" w:rsidRPr="00521C5C">
              <w:rPr>
                <w:rFonts w:asciiTheme="minorHAnsi" w:eastAsia="Calibri" w:hAnsiTheme="minorHAnsi" w:cstheme="minorHAnsi"/>
                <w:b/>
                <w:spacing w:val="-1"/>
                <w:sz w:val="22"/>
                <w:szCs w:val="22"/>
              </w:rPr>
              <w:t>A</w:t>
            </w:r>
            <w:r w:rsidR="00CF5409" w:rsidRPr="00521C5C">
              <w:rPr>
                <w:rFonts w:asciiTheme="minorHAnsi" w:eastAsia="Calibri" w:hAnsiTheme="minorHAnsi" w:cstheme="minorHAnsi"/>
                <w:b/>
                <w:sz w:val="22"/>
                <w:szCs w:val="22"/>
              </w:rPr>
              <w:t xml:space="preserve">TION </w:t>
            </w:r>
            <w:r w:rsidR="00CF5409" w:rsidRPr="00521C5C">
              <w:rPr>
                <w:rFonts w:asciiTheme="minorHAnsi" w:eastAsia="Calibri" w:hAnsiTheme="minorHAnsi" w:cstheme="minorHAnsi"/>
                <w:b/>
                <w:spacing w:val="-1"/>
                <w:sz w:val="22"/>
                <w:szCs w:val="22"/>
              </w:rPr>
              <w:t>(</w:t>
            </w:r>
            <w:r w:rsidR="00CF5409" w:rsidRPr="00521C5C">
              <w:rPr>
                <w:rFonts w:asciiTheme="minorHAnsi" w:eastAsia="Calibri" w:hAnsiTheme="minorHAnsi" w:cstheme="minorHAnsi"/>
                <w:b/>
                <w:sz w:val="22"/>
                <w:szCs w:val="22"/>
              </w:rPr>
              <w:t>P</w:t>
            </w:r>
            <w:r w:rsidR="00CF5409" w:rsidRPr="00521C5C">
              <w:rPr>
                <w:rFonts w:asciiTheme="minorHAnsi" w:eastAsia="Calibri" w:hAnsiTheme="minorHAnsi" w:cstheme="minorHAnsi"/>
                <w:b/>
                <w:spacing w:val="1"/>
                <w:sz w:val="22"/>
                <w:szCs w:val="22"/>
              </w:rPr>
              <w:t>ric</w:t>
            </w:r>
            <w:r w:rsidR="00CF5409" w:rsidRPr="00521C5C">
              <w:rPr>
                <w:rFonts w:asciiTheme="minorHAnsi" w:eastAsia="Calibri" w:hAnsiTheme="minorHAnsi" w:cstheme="minorHAnsi"/>
                <w:b/>
                <w:sz w:val="22"/>
                <w:szCs w:val="22"/>
              </w:rPr>
              <w:t>e P</w:t>
            </w:r>
            <w:r w:rsidR="00CF5409" w:rsidRPr="00521C5C">
              <w:rPr>
                <w:rFonts w:asciiTheme="minorHAnsi" w:eastAsia="Calibri" w:hAnsiTheme="minorHAnsi" w:cstheme="minorHAnsi"/>
                <w:b/>
                <w:spacing w:val="1"/>
                <w:sz w:val="22"/>
                <w:szCs w:val="22"/>
              </w:rPr>
              <w:t>r</w:t>
            </w:r>
            <w:r w:rsidR="00CF5409" w:rsidRPr="00521C5C">
              <w:rPr>
                <w:rFonts w:asciiTheme="minorHAnsi" w:eastAsia="Calibri" w:hAnsiTheme="minorHAnsi" w:cstheme="minorHAnsi"/>
                <w:b/>
                <w:spacing w:val="-1"/>
                <w:sz w:val="22"/>
                <w:szCs w:val="22"/>
              </w:rPr>
              <w:t>opo</w:t>
            </w:r>
            <w:r w:rsidR="00CF5409" w:rsidRPr="00521C5C">
              <w:rPr>
                <w:rFonts w:asciiTheme="minorHAnsi" w:eastAsia="Calibri" w:hAnsiTheme="minorHAnsi" w:cstheme="minorHAnsi"/>
                <w:b/>
                <w:sz w:val="22"/>
                <w:szCs w:val="22"/>
              </w:rPr>
              <w:t>sa</w:t>
            </w:r>
            <w:r w:rsidR="00CF5409" w:rsidRPr="00521C5C">
              <w:rPr>
                <w:rFonts w:asciiTheme="minorHAnsi" w:eastAsia="Calibri" w:hAnsiTheme="minorHAnsi" w:cstheme="minorHAnsi"/>
                <w:b/>
                <w:spacing w:val="-1"/>
                <w:sz w:val="22"/>
                <w:szCs w:val="22"/>
              </w:rPr>
              <w:t>l</w:t>
            </w:r>
            <w:r w:rsidR="00CF5409" w:rsidRPr="00521C5C">
              <w:rPr>
                <w:rFonts w:asciiTheme="minorHAnsi" w:eastAsia="Calibri" w:hAnsiTheme="minorHAnsi" w:cstheme="minorHAnsi"/>
                <w:b/>
                <w:sz w:val="22"/>
                <w:szCs w:val="22"/>
              </w:rPr>
              <w:t>)</w:t>
            </w:r>
          </w:p>
        </w:tc>
        <w:tc>
          <w:tcPr>
            <w:tcW w:w="1568" w:type="dxa"/>
            <w:tcBorders>
              <w:top w:val="single" w:sz="5" w:space="0" w:color="000000"/>
              <w:left w:val="single" w:sz="5" w:space="0" w:color="000000"/>
              <w:bottom w:val="single" w:sz="5" w:space="0" w:color="000000"/>
              <w:right w:val="single" w:sz="5" w:space="0" w:color="000000"/>
            </w:tcBorders>
            <w:shd w:val="clear" w:color="auto" w:fill="FBD4B4" w:themeFill="accent6" w:themeFillTint="66"/>
            <w:vAlign w:val="center"/>
          </w:tcPr>
          <w:p w14:paraId="715C00FF" w14:textId="23B3D05D" w:rsidR="00CF5409" w:rsidRPr="00521C5C" w:rsidRDefault="00176304" w:rsidP="001622A0">
            <w:pPr>
              <w:spacing w:line="200" w:lineRule="exact"/>
              <w:ind w:left="736" w:right="570"/>
              <w:jc w:val="center"/>
              <w:rPr>
                <w:rFonts w:asciiTheme="minorHAnsi" w:eastAsia="Calibri" w:hAnsiTheme="minorHAnsi" w:cstheme="minorHAnsi"/>
                <w:sz w:val="22"/>
                <w:szCs w:val="22"/>
              </w:rPr>
            </w:pPr>
            <w:r w:rsidRPr="00521C5C">
              <w:rPr>
                <w:rFonts w:asciiTheme="minorHAnsi" w:eastAsia="Calibri" w:hAnsiTheme="minorHAnsi" w:cstheme="minorHAnsi"/>
                <w:b/>
                <w:sz w:val="22"/>
                <w:szCs w:val="22"/>
              </w:rPr>
              <w:t>5</w:t>
            </w:r>
            <w:r w:rsidR="00CF5409" w:rsidRPr="00521C5C">
              <w:rPr>
                <w:rFonts w:asciiTheme="minorHAnsi" w:eastAsia="Calibri" w:hAnsiTheme="minorHAnsi" w:cstheme="minorHAnsi"/>
                <w:b/>
                <w:sz w:val="22"/>
                <w:szCs w:val="22"/>
              </w:rPr>
              <w:t>0</w:t>
            </w:r>
          </w:p>
        </w:tc>
      </w:tr>
      <w:tr w:rsidR="00CF5409" w:rsidRPr="00521C5C" w14:paraId="4102112F" w14:textId="77777777" w:rsidTr="001622A0">
        <w:trPr>
          <w:trHeight w:hRule="exact" w:val="443"/>
          <w:jc w:val="center"/>
        </w:trPr>
        <w:tc>
          <w:tcPr>
            <w:tcW w:w="8642" w:type="dxa"/>
            <w:tcBorders>
              <w:top w:val="single" w:sz="5" w:space="0" w:color="000000"/>
              <w:left w:val="single" w:sz="10" w:space="0" w:color="D9E1F3"/>
              <w:bottom w:val="single" w:sz="5" w:space="0" w:color="000000"/>
              <w:right w:val="single" w:sz="5" w:space="0" w:color="000000"/>
            </w:tcBorders>
            <w:shd w:val="clear" w:color="auto" w:fill="D9E1F3"/>
            <w:vAlign w:val="center"/>
          </w:tcPr>
          <w:p w14:paraId="041EA6D2" w14:textId="6B56D6E9" w:rsidR="00CF5409" w:rsidRPr="00521C5C" w:rsidRDefault="00CF5409" w:rsidP="00CF5409">
            <w:pPr>
              <w:spacing w:line="200" w:lineRule="exact"/>
              <w:ind w:left="17"/>
              <w:rPr>
                <w:rFonts w:asciiTheme="minorHAnsi" w:eastAsia="Calibri" w:hAnsiTheme="minorHAnsi" w:cstheme="minorHAnsi"/>
                <w:sz w:val="22"/>
                <w:szCs w:val="22"/>
              </w:rPr>
            </w:pPr>
            <w:r w:rsidRPr="00521C5C">
              <w:rPr>
                <w:rFonts w:asciiTheme="minorHAnsi" w:eastAsia="Calibri" w:hAnsiTheme="minorHAnsi" w:cstheme="minorHAnsi"/>
                <w:b/>
                <w:sz w:val="22"/>
                <w:szCs w:val="22"/>
              </w:rPr>
              <w:t>TOT</w:t>
            </w:r>
            <w:r w:rsidRPr="00521C5C">
              <w:rPr>
                <w:rFonts w:asciiTheme="minorHAnsi" w:eastAsia="Calibri" w:hAnsiTheme="minorHAnsi" w:cstheme="minorHAnsi"/>
                <w:b/>
                <w:spacing w:val="-1"/>
                <w:sz w:val="22"/>
                <w:szCs w:val="22"/>
              </w:rPr>
              <w:t>A</w:t>
            </w:r>
            <w:r w:rsidRPr="00521C5C">
              <w:rPr>
                <w:rFonts w:asciiTheme="minorHAnsi" w:eastAsia="Calibri" w:hAnsiTheme="minorHAnsi" w:cstheme="minorHAnsi"/>
                <w:b/>
                <w:sz w:val="22"/>
                <w:szCs w:val="22"/>
              </w:rPr>
              <w:t>L</w:t>
            </w:r>
            <w:r w:rsidRPr="00521C5C">
              <w:rPr>
                <w:rFonts w:asciiTheme="minorHAnsi" w:eastAsia="Calibri" w:hAnsiTheme="minorHAnsi" w:cstheme="minorHAnsi"/>
                <w:b/>
                <w:spacing w:val="1"/>
                <w:sz w:val="22"/>
                <w:szCs w:val="22"/>
              </w:rPr>
              <w:t xml:space="preserve"> M</w:t>
            </w:r>
            <w:r w:rsidRPr="00521C5C">
              <w:rPr>
                <w:rFonts w:asciiTheme="minorHAnsi" w:eastAsia="Calibri" w:hAnsiTheme="minorHAnsi" w:cstheme="minorHAnsi"/>
                <w:b/>
                <w:spacing w:val="-1"/>
                <w:sz w:val="22"/>
                <w:szCs w:val="22"/>
              </w:rPr>
              <w:t>AR</w:t>
            </w:r>
            <w:r w:rsidRPr="00521C5C">
              <w:rPr>
                <w:rFonts w:asciiTheme="minorHAnsi" w:eastAsia="Calibri" w:hAnsiTheme="minorHAnsi" w:cstheme="minorHAnsi"/>
                <w:b/>
                <w:sz w:val="22"/>
                <w:szCs w:val="22"/>
              </w:rPr>
              <w:t xml:space="preserve">K </w:t>
            </w:r>
            <w:r w:rsidRPr="00521C5C">
              <w:rPr>
                <w:rFonts w:asciiTheme="minorHAnsi" w:eastAsia="Calibri" w:hAnsiTheme="minorHAnsi" w:cstheme="minorHAnsi"/>
                <w:b/>
                <w:spacing w:val="-1"/>
                <w:sz w:val="22"/>
                <w:szCs w:val="22"/>
              </w:rPr>
              <w:t>(</w:t>
            </w:r>
            <w:r w:rsidRPr="00521C5C">
              <w:rPr>
                <w:rFonts w:asciiTheme="minorHAnsi" w:eastAsia="Calibri" w:hAnsiTheme="minorHAnsi" w:cstheme="minorHAnsi"/>
                <w:b/>
                <w:sz w:val="22"/>
                <w:szCs w:val="22"/>
              </w:rPr>
              <w:t>Tec</w:t>
            </w:r>
            <w:r w:rsidRPr="00521C5C">
              <w:rPr>
                <w:rFonts w:asciiTheme="minorHAnsi" w:eastAsia="Calibri" w:hAnsiTheme="minorHAnsi" w:cstheme="minorHAnsi"/>
                <w:b/>
                <w:spacing w:val="-1"/>
                <w:sz w:val="22"/>
                <w:szCs w:val="22"/>
              </w:rPr>
              <w:t>h</w:t>
            </w:r>
            <w:r w:rsidRPr="00521C5C">
              <w:rPr>
                <w:rFonts w:asciiTheme="minorHAnsi" w:eastAsia="Calibri" w:hAnsiTheme="minorHAnsi" w:cstheme="minorHAnsi"/>
                <w:b/>
                <w:spacing w:val="2"/>
                <w:sz w:val="22"/>
                <w:szCs w:val="22"/>
              </w:rPr>
              <w:t>n</w:t>
            </w:r>
            <w:r w:rsidRPr="00521C5C">
              <w:rPr>
                <w:rFonts w:asciiTheme="minorHAnsi" w:eastAsia="Calibri" w:hAnsiTheme="minorHAnsi" w:cstheme="minorHAnsi"/>
                <w:b/>
                <w:spacing w:val="-1"/>
                <w:sz w:val="22"/>
                <w:szCs w:val="22"/>
              </w:rPr>
              <w:t>ic</w:t>
            </w:r>
            <w:r w:rsidRPr="00521C5C">
              <w:rPr>
                <w:rFonts w:asciiTheme="minorHAnsi" w:eastAsia="Calibri" w:hAnsiTheme="minorHAnsi" w:cstheme="minorHAnsi"/>
                <w:b/>
                <w:spacing w:val="2"/>
                <w:sz w:val="22"/>
                <w:szCs w:val="22"/>
              </w:rPr>
              <w:t>a</w:t>
            </w:r>
            <w:r w:rsidRPr="00521C5C">
              <w:rPr>
                <w:rFonts w:asciiTheme="minorHAnsi" w:eastAsia="Calibri" w:hAnsiTheme="minorHAnsi" w:cstheme="minorHAnsi"/>
                <w:b/>
                <w:sz w:val="22"/>
                <w:szCs w:val="22"/>
              </w:rPr>
              <w:t>l</w:t>
            </w:r>
            <w:r w:rsidRPr="00521C5C">
              <w:rPr>
                <w:rFonts w:asciiTheme="minorHAnsi" w:eastAsia="Calibri" w:hAnsiTheme="minorHAnsi" w:cstheme="minorHAnsi"/>
                <w:b/>
                <w:spacing w:val="-1"/>
                <w:sz w:val="22"/>
                <w:szCs w:val="22"/>
              </w:rPr>
              <w:t xml:space="preserve"> </w:t>
            </w:r>
            <w:r w:rsidRPr="00521C5C">
              <w:rPr>
                <w:rFonts w:asciiTheme="minorHAnsi" w:eastAsia="Calibri" w:hAnsiTheme="minorHAnsi" w:cstheme="minorHAnsi"/>
                <w:b/>
                <w:sz w:val="22"/>
                <w:szCs w:val="22"/>
              </w:rPr>
              <w:t>+</w:t>
            </w:r>
            <w:r w:rsidRPr="00521C5C">
              <w:rPr>
                <w:rFonts w:asciiTheme="minorHAnsi" w:eastAsia="Calibri" w:hAnsiTheme="minorHAnsi" w:cstheme="minorHAnsi"/>
                <w:b/>
                <w:spacing w:val="-1"/>
                <w:sz w:val="22"/>
                <w:szCs w:val="22"/>
              </w:rPr>
              <w:t xml:space="preserve"> </w:t>
            </w:r>
            <w:r w:rsidRPr="00521C5C">
              <w:rPr>
                <w:rFonts w:asciiTheme="minorHAnsi" w:eastAsia="Calibri" w:hAnsiTheme="minorHAnsi" w:cstheme="minorHAnsi"/>
                <w:b/>
                <w:spacing w:val="1"/>
                <w:sz w:val="22"/>
                <w:szCs w:val="22"/>
              </w:rPr>
              <w:t>F</w:t>
            </w:r>
            <w:r w:rsidRPr="00521C5C">
              <w:rPr>
                <w:rFonts w:asciiTheme="minorHAnsi" w:eastAsia="Calibri" w:hAnsiTheme="minorHAnsi" w:cstheme="minorHAnsi"/>
                <w:b/>
                <w:spacing w:val="-1"/>
                <w:sz w:val="22"/>
                <w:szCs w:val="22"/>
              </w:rPr>
              <w:t>in</w:t>
            </w:r>
            <w:r w:rsidRPr="00521C5C">
              <w:rPr>
                <w:rFonts w:asciiTheme="minorHAnsi" w:eastAsia="Calibri" w:hAnsiTheme="minorHAnsi" w:cstheme="minorHAnsi"/>
                <w:b/>
                <w:sz w:val="22"/>
                <w:szCs w:val="22"/>
              </w:rPr>
              <w:t>a</w:t>
            </w:r>
            <w:r w:rsidRPr="00521C5C">
              <w:rPr>
                <w:rFonts w:asciiTheme="minorHAnsi" w:eastAsia="Calibri" w:hAnsiTheme="minorHAnsi" w:cstheme="minorHAnsi"/>
                <w:b/>
                <w:spacing w:val="2"/>
                <w:sz w:val="22"/>
                <w:szCs w:val="22"/>
              </w:rPr>
              <w:t>n</w:t>
            </w:r>
            <w:r w:rsidRPr="00521C5C">
              <w:rPr>
                <w:rFonts w:asciiTheme="minorHAnsi" w:eastAsia="Calibri" w:hAnsiTheme="minorHAnsi" w:cstheme="minorHAnsi"/>
                <w:b/>
                <w:spacing w:val="1"/>
                <w:sz w:val="22"/>
                <w:szCs w:val="22"/>
              </w:rPr>
              <w:t>c</w:t>
            </w:r>
            <w:r w:rsidRPr="00521C5C">
              <w:rPr>
                <w:rFonts w:asciiTheme="minorHAnsi" w:eastAsia="Calibri" w:hAnsiTheme="minorHAnsi" w:cstheme="minorHAnsi"/>
                <w:b/>
                <w:spacing w:val="-1"/>
                <w:sz w:val="22"/>
                <w:szCs w:val="22"/>
              </w:rPr>
              <w:t>i</w:t>
            </w:r>
            <w:r w:rsidRPr="00521C5C">
              <w:rPr>
                <w:rFonts w:asciiTheme="minorHAnsi" w:eastAsia="Calibri" w:hAnsiTheme="minorHAnsi" w:cstheme="minorHAnsi"/>
                <w:b/>
                <w:sz w:val="22"/>
                <w:szCs w:val="22"/>
              </w:rPr>
              <w:t>al</w:t>
            </w:r>
            <w:r w:rsidRPr="00521C5C">
              <w:rPr>
                <w:rFonts w:asciiTheme="minorHAnsi" w:eastAsia="Calibri" w:hAnsiTheme="minorHAnsi" w:cstheme="minorHAnsi"/>
                <w:b/>
                <w:spacing w:val="-1"/>
                <w:sz w:val="22"/>
                <w:szCs w:val="22"/>
              </w:rPr>
              <w:t xml:space="preserve"> </w:t>
            </w:r>
            <w:r w:rsidRPr="00521C5C">
              <w:rPr>
                <w:rFonts w:asciiTheme="minorHAnsi" w:eastAsia="Calibri" w:hAnsiTheme="minorHAnsi" w:cstheme="minorHAnsi"/>
                <w:b/>
                <w:sz w:val="22"/>
                <w:szCs w:val="22"/>
              </w:rPr>
              <w:t>p</w:t>
            </w:r>
            <w:r w:rsidRPr="00521C5C">
              <w:rPr>
                <w:rFonts w:asciiTheme="minorHAnsi" w:eastAsia="Calibri" w:hAnsiTheme="minorHAnsi" w:cstheme="minorHAnsi"/>
                <w:b/>
                <w:spacing w:val="2"/>
                <w:sz w:val="22"/>
                <w:szCs w:val="22"/>
              </w:rPr>
              <w:t>o</w:t>
            </w:r>
            <w:r w:rsidRPr="00521C5C">
              <w:rPr>
                <w:rFonts w:asciiTheme="minorHAnsi" w:eastAsia="Calibri" w:hAnsiTheme="minorHAnsi" w:cstheme="minorHAnsi"/>
                <w:b/>
                <w:spacing w:val="-1"/>
                <w:sz w:val="22"/>
                <w:szCs w:val="22"/>
              </w:rPr>
              <w:t>in</w:t>
            </w:r>
            <w:r w:rsidRPr="00521C5C">
              <w:rPr>
                <w:rFonts w:asciiTheme="minorHAnsi" w:eastAsia="Calibri" w:hAnsiTheme="minorHAnsi" w:cstheme="minorHAnsi"/>
                <w:b/>
                <w:sz w:val="22"/>
                <w:szCs w:val="22"/>
              </w:rPr>
              <w:t>ts)</w:t>
            </w:r>
            <w:r w:rsidR="00AE2291" w:rsidRPr="00521C5C">
              <w:rPr>
                <w:rFonts w:asciiTheme="minorHAnsi" w:eastAsia="Calibri" w:hAnsiTheme="minorHAnsi" w:cstheme="minorHAnsi"/>
                <w:b/>
                <w:sz w:val="22"/>
                <w:szCs w:val="22"/>
              </w:rPr>
              <w:t xml:space="preserve"> (A+B)</w:t>
            </w:r>
          </w:p>
        </w:tc>
        <w:tc>
          <w:tcPr>
            <w:tcW w:w="1568" w:type="dxa"/>
            <w:tcBorders>
              <w:top w:val="single" w:sz="5" w:space="0" w:color="000000"/>
              <w:left w:val="single" w:sz="5" w:space="0" w:color="000000"/>
              <w:bottom w:val="single" w:sz="5" w:space="0" w:color="000000"/>
              <w:right w:val="single" w:sz="10" w:space="0" w:color="D9E1F3"/>
            </w:tcBorders>
            <w:shd w:val="clear" w:color="auto" w:fill="D9E1F3"/>
            <w:vAlign w:val="center"/>
          </w:tcPr>
          <w:p w14:paraId="26F285C1" w14:textId="77777777" w:rsidR="00CF5409" w:rsidRPr="00521C5C" w:rsidRDefault="00CF5409" w:rsidP="001622A0">
            <w:pPr>
              <w:spacing w:line="200" w:lineRule="exact"/>
              <w:ind w:left="691" w:right="518"/>
              <w:jc w:val="center"/>
              <w:rPr>
                <w:rFonts w:asciiTheme="minorHAnsi" w:eastAsia="Calibri" w:hAnsiTheme="minorHAnsi" w:cstheme="minorHAnsi"/>
                <w:sz w:val="22"/>
                <w:szCs w:val="22"/>
              </w:rPr>
            </w:pPr>
            <w:r w:rsidRPr="00521C5C">
              <w:rPr>
                <w:rFonts w:asciiTheme="minorHAnsi" w:eastAsia="Calibri" w:hAnsiTheme="minorHAnsi" w:cstheme="minorHAnsi"/>
                <w:b/>
                <w:sz w:val="22"/>
                <w:szCs w:val="22"/>
              </w:rPr>
              <w:t>100</w:t>
            </w:r>
          </w:p>
        </w:tc>
      </w:tr>
    </w:tbl>
    <w:p w14:paraId="075A0A46" w14:textId="77777777" w:rsidR="00500A87" w:rsidRPr="00521C5C" w:rsidRDefault="00500A87">
      <w:pPr>
        <w:spacing w:before="6" w:line="100" w:lineRule="exact"/>
        <w:rPr>
          <w:rFonts w:asciiTheme="minorHAnsi" w:hAnsiTheme="minorHAnsi" w:cstheme="minorHAnsi"/>
          <w:sz w:val="22"/>
          <w:szCs w:val="22"/>
        </w:rPr>
      </w:pPr>
    </w:p>
    <w:p w14:paraId="769D1E00" w14:textId="77777777" w:rsidR="00A81B22" w:rsidRDefault="00A81B22">
      <w:pPr>
        <w:ind w:left="100" w:right="245"/>
        <w:jc w:val="both"/>
        <w:rPr>
          <w:rFonts w:asciiTheme="minorHAnsi" w:eastAsia="Calibri" w:hAnsiTheme="minorHAnsi" w:cstheme="minorHAnsi"/>
          <w:sz w:val="22"/>
          <w:szCs w:val="22"/>
        </w:rPr>
      </w:pPr>
    </w:p>
    <w:p w14:paraId="7F878996" w14:textId="77777777" w:rsidR="00A81B22" w:rsidRPr="00A81B22" w:rsidRDefault="00A81B22" w:rsidP="00A81B22">
      <w:pPr>
        <w:ind w:left="100" w:right="245"/>
        <w:jc w:val="both"/>
        <w:rPr>
          <w:rFonts w:asciiTheme="minorHAnsi" w:eastAsia="Calibri" w:hAnsiTheme="minorHAnsi" w:cstheme="minorHAnsi"/>
          <w:sz w:val="22"/>
          <w:szCs w:val="22"/>
        </w:rPr>
      </w:pPr>
      <w:r w:rsidRPr="00A81B22">
        <w:rPr>
          <w:rFonts w:asciiTheme="minorHAnsi" w:eastAsia="Calibri" w:hAnsiTheme="minorHAnsi" w:cstheme="minorHAnsi"/>
          <w:sz w:val="22"/>
          <w:szCs w:val="22"/>
        </w:rPr>
        <w:t>Each proposal will initially be evaluated based on its technical merit, followed by an assessment of the financial offer. In the final decision-making process, PHD will consider both the technical and financial components.</w:t>
      </w:r>
    </w:p>
    <w:p w14:paraId="0DB63C53" w14:textId="77777777" w:rsidR="00A81B22" w:rsidRPr="00A81B22" w:rsidRDefault="00A81B22" w:rsidP="00A81B22">
      <w:pPr>
        <w:ind w:left="100" w:right="245"/>
        <w:jc w:val="both"/>
        <w:rPr>
          <w:rFonts w:asciiTheme="minorHAnsi" w:eastAsia="Calibri" w:hAnsiTheme="minorHAnsi" w:cstheme="minorHAnsi"/>
          <w:sz w:val="22"/>
          <w:szCs w:val="22"/>
        </w:rPr>
      </w:pPr>
    </w:p>
    <w:p w14:paraId="2335074F" w14:textId="77777777" w:rsidR="00A81B22" w:rsidRPr="00A81B22" w:rsidRDefault="00A81B22" w:rsidP="00A81B22">
      <w:pPr>
        <w:ind w:left="100" w:right="245"/>
        <w:jc w:val="both"/>
        <w:rPr>
          <w:rFonts w:asciiTheme="minorHAnsi" w:eastAsia="Calibri" w:hAnsiTheme="minorHAnsi" w:cstheme="minorHAnsi"/>
          <w:sz w:val="22"/>
          <w:szCs w:val="22"/>
        </w:rPr>
      </w:pPr>
      <w:r w:rsidRPr="00A81B22">
        <w:rPr>
          <w:rFonts w:asciiTheme="minorHAnsi" w:eastAsia="Calibri" w:hAnsiTheme="minorHAnsi" w:cstheme="minorHAnsi"/>
          <w:sz w:val="22"/>
          <w:szCs w:val="22"/>
        </w:rPr>
        <w:t>The Evaluation Team will first review the technical proposals and determine compliance. Only the financial proposals of technically qualified vendors will then be opened and evaluated. The proposal achieving the highest combined score—based on both technical and financial evaluations—and representing the best value for money will be recommended for contract award.</w:t>
      </w:r>
    </w:p>
    <w:p w14:paraId="44661C4B" w14:textId="77777777" w:rsidR="00A81B22" w:rsidRPr="00A81B22" w:rsidRDefault="00A81B22" w:rsidP="00A81B22">
      <w:pPr>
        <w:ind w:left="100" w:right="245"/>
        <w:jc w:val="both"/>
        <w:rPr>
          <w:rFonts w:asciiTheme="minorHAnsi" w:eastAsia="Calibri" w:hAnsiTheme="minorHAnsi" w:cstheme="minorHAnsi"/>
          <w:sz w:val="22"/>
          <w:szCs w:val="22"/>
        </w:rPr>
      </w:pPr>
    </w:p>
    <w:p w14:paraId="389697CF" w14:textId="77777777" w:rsidR="00227756" w:rsidRDefault="00A81B22" w:rsidP="00227756">
      <w:pPr>
        <w:ind w:left="100" w:right="245"/>
        <w:jc w:val="both"/>
        <w:rPr>
          <w:rFonts w:asciiTheme="minorHAnsi" w:eastAsia="Calibri" w:hAnsiTheme="minorHAnsi" w:cstheme="minorHAnsi"/>
          <w:sz w:val="22"/>
          <w:szCs w:val="22"/>
        </w:rPr>
      </w:pPr>
      <w:r w:rsidRPr="00A81B22">
        <w:rPr>
          <w:rFonts w:asciiTheme="minorHAnsi" w:eastAsia="Calibri" w:hAnsiTheme="minorHAnsi" w:cstheme="minorHAnsi"/>
          <w:sz w:val="22"/>
          <w:szCs w:val="22"/>
        </w:rPr>
        <w:t>All applicable terms and conditions will be incorporated into the final contract agreement.</w:t>
      </w:r>
      <w:r w:rsidR="00227756">
        <w:rPr>
          <w:rFonts w:asciiTheme="minorHAnsi" w:eastAsia="Calibri" w:hAnsiTheme="minorHAnsi" w:cstheme="minorHAnsi"/>
          <w:sz w:val="22"/>
          <w:szCs w:val="22"/>
        </w:rPr>
        <w:t xml:space="preserve"> </w:t>
      </w:r>
    </w:p>
    <w:p w14:paraId="3FEFD8E7" w14:textId="77777777" w:rsidR="00227756" w:rsidRDefault="00227756" w:rsidP="00227756">
      <w:pPr>
        <w:ind w:left="100" w:right="245"/>
        <w:jc w:val="both"/>
        <w:rPr>
          <w:rFonts w:asciiTheme="minorHAnsi" w:eastAsia="Calibri" w:hAnsiTheme="minorHAnsi" w:cstheme="minorHAnsi"/>
          <w:sz w:val="22"/>
          <w:szCs w:val="22"/>
        </w:rPr>
      </w:pPr>
    </w:p>
    <w:p w14:paraId="6F60ECFB" w14:textId="77777777" w:rsidR="00227756" w:rsidRDefault="00227756" w:rsidP="00227756">
      <w:pPr>
        <w:ind w:left="100" w:right="245"/>
        <w:jc w:val="both"/>
        <w:rPr>
          <w:rFonts w:asciiTheme="minorHAnsi" w:eastAsia="Calibri" w:hAnsiTheme="minorHAnsi" w:cstheme="minorHAnsi"/>
          <w:sz w:val="22"/>
          <w:szCs w:val="22"/>
        </w:rPr>
      </w:pPr>
    </w:p>
    <w:p w14:paraId="1A4E2EC1" w14:textId="044AAD87" w:rsidR="00500A87" w:rsidRPr="00521C5C" w:rsidRDefault="00D465B7" w:rsidP="00227756">
      <w:pPr>
        <w:ind w:left="100" w:right="245"/>
        <w:jc w:val="both"/>
        <w:rPr>
          <w:rFonts w:asciiTheme="minorHAnsi" w:eastAsia="Calibri" w:hAnsiTheme="minorHAnsi" w:cstheme="minorHAnsi"/>
          <w:sz w:val="22"/>
          <w:szCs w:val="22"/>
        </w:rPr>
      </w:pPr>
      <w:r>
        <w:rPr>
          <w:rFonts w:asciiTheme="minorHAnsi" w:hAnsiTheme="minorHAnsi" w:cstheme="minorHAnsi"/>
          <w:sz w:val="22"/>
          <w:szCs w:val="22"/>
        </w:rPr>
        <w:pict w14:anchorId="5B36506D">
          <v:group id="_x0000_s1060" style="position:absolute;left:0;text-align:left;margin-left:34.55pt;margin-top:16.55pt;width:525pt;height:0;z-index:-1465;mso-position-horizontal-relative:page" coordorigin="691,331" coordsize="10500,0">
            <v:shape id="_x0000_s1061" style="position:absolute;left:691;top:331;width:10500;height:0" coordorigin="691,331" coordsize="10500,0" path="m691,331r10500,e" filled="f" strokeweight=".82pt">
              <v:path arrowok="t"/>
            </v:shape>
            <w10:wrap anchorx="page"/>
          </v:group>
        </w:pict>
      </w:r>
      <w:r w:rsidR="00C46160" w:rsidRPr="00521C5C">
        <w:rPr>
          <w:rFonts w:asciiTheme="minorHAnsi" w:eastAsia="Calibri" w:hAnsiTheme="minorHAnsi" w:cstheme="minorHAnsi"/>
          <w:b/>
          <w:sz w:val="22"/>
          <w:szCs w:val="22"/>
        </w:rPr>
        <w:t xml:space="preserve">7.0   </w:t>
      </w:r>
      <w:r w:rsidR="00C46160" w:rsidRPr="00521C5C">
        <w:rPr>
          <w:rFonts w:asciiTheme="minorHAnsi" w:eastAsia="Calibri" w:hAnsiTheme="minorHAnsi" w:cstheme="minorHAnsi"/>
          <w:b/>
          <w:spacing w:val="13"/>
          <w:sz w:val="22"/>
          <w:szCs w:val="22"/>
        </w:rPr>
        <w:t xml:space="preserve"> </w:t>
      </w:r>
      <w:r w:rsidR="00C46160" w:rsidRPr="00521C5C">
        <w:rPr>
          <w:rFonts w:asciiTheme="minorHAnsi" w:eastAsia="Calibri" w:hAnsiTheme="minorHAnsi" w:cstheme="minorHAnsi"/>
          <w:b/>
          <w:sz w:val="22"/>
          <w:szCs w:val="22"/>
        </w:rPr>
        <w:t>PRO</w:t>
      </w:r>
      <w:r w:rsidR="00C46160" w:rsidRPr="00521C5C">
        <w:rPr>
          <w:rFonts w:asciiTheme="minorHAnsi" w:eastAsia="Calibri" w:hAnsiTheme="minorHAnsi" w:cstheme="minorHAnsi"/>
          <w:b/>
          <w:spacing w:val="1"/>
          <w:sz w:val="22"/>
          <w:szCs w:val="22"/>
        </w:rPr>
        <w:t>JE</w:t>
      </w:r>
      <w:r w:rsidR="00C46160" w:rsidRPr="00521C5C">
        <w:rPr>
          <w:rFonts w:asciiTheme="minorHAnsi" w:eastAsia="Calibri" w:hAnsiTheme="minorHAnsi" w:cstheme="minorHAnsi"/>
          <w:b/>
          <w:sz w:val="22"/>
          <w:szCs w:val="22"/>
        </w:rPr>
        <w:t>CT</w:t>
      </w:r>
      <w:r w:rsidR="00C46160" w:rsidRPr="00521C5C">
        <w:rPr>
          <w:rFonts w:asciiTheme="minorHAnsi" w:eastAsia="Calibri" w:hAnsiTheme="minorHAnsi" w:cstheme="minorHAnsi"/>
          <w:b/>
          <w:spacing w:val="-7"/>
          <w:sz w:val="22"/>
          <w:szCs w:val="22"/>
        </w:rPr>
        <w:t xml:space="preserve"> </w:t>
      </w:r>
      <w:r w:rsidR="00C46160" w:rsidRPr="00521C5C">
        <w:rPr>
          <w:rFonts w:asciiTheme="minorHAnsi" w:eastAsia="Calibri" w:hAnsiTheme="minorHAnsi" w:cstheme="minorHAnsi"/>
          <w:b/>
          <w:spacing w:val="1"/>
          <w:sz w:val="22"/>
          <w:szCs w:val="22"/>
        </w:rPr>
        <w:t>M</w:t>
      </w:r>
      <w:r w:rsidR="00C46160" w:rsidRPr="00521C5C">
        <w:rPr>
          <w:rFonts w:asciiTheme="minorHAnsi" w:eastAsia="Calibri" w:hAnsiTheme="minorHAnsi" w:cstheme="minorHAnsi"/>
          <w:b/>
          <w:spacing w:val="-1"/>
          <w:sz w:val="22"/>
          <w:szCs w:val="22"/>
        </w:rPr>
        <w:t>A</w:t>
      </w:r>
      <w:r w:rsidR="00C46160" w:rsidRPr="00521C5C">
        <w:rPr>
          <w:rFonts w:asciiTheme="minorHAnsi" w:eastAsia="Calibri" w:hAnsiTheme="minorHAnsi" w:cstheme="minorHAnsi"/>
          <w:b/>
          <w:spacing w:val="1"/>
          <w:sz w:val="22"/>
          <w:szCs w:val="22"/>
        </w:rPr>
        <w:t>N</w:t>
      </w:r>
      <w:r w:rsidR="00C46160" w:rsidRPr="00521C5C">
        <w:rPr>
          <w:rFonts w:asciiTheme="minorHAnsi" w:eastAsia="Calibri" w:hAnsiTheme="minorHAnsi" w:cstheme="minorHAnsi"/>
          <w:b/>
          <w:spacing w:val="-1"/>
          <w:sz w:val="22"/>
          <w:szCs w:val="22"/>
        </w:rPr>
        <w:t>A</w:t>
      </w:r>
      <w:r w:rsidR="00C46160" w:rsidRPr="00521C5C">
        <w:rPr>
          <w:rFonts w:asciiTheme="minorHAnsi" w:eastAsia="Calibri" w:hAnsiTheme="minorHAnsi" w:cstheme="minorHAnsi"/>
          <w:b/>
          <w:sz w:val="22"/>
          <w:szCs w:val="22"/>
        </w:rPr>
        <w:t>G</w:t>
      </w:r>
      <w:r w:rsidR="00C46160" w:rsidRPr="00521C5C">
        <w:rPr>
          <w:rFonts w:asciiTheme="minorHAnsi" w:eastAsia="Calibri" w:hAnsiTheme="minorHAnsi" w:cstheme="minorHAnsi"/>
          <w:b/>
          <w:spacing w:val="1"/>
          <w:sz w:val="22"/>
          <w:szCs w:val="22"/>
        </w:rPr>
        <w:t>EMEN</w:t>
      </w:r>
      <w:r w:rsidR="00C46160" w:rsidRPr="00521C5C">
        <w:rPr>
          <w:rFonts w:asciiTheme="minorHAnsi" w:eastAsia="Calibri" w:hAnsiTheme="minorHAnsi" w:cstheme="minorHAnsi"/>
          <w:b/>
          <w:sz w:val="22"/>
          <w:szCs w:val="22"/>
        </w:rPr>
        <w:t>T</w:t>
      </w:r>
    </w:p>
    <w:p w14:paraId="4464707D" w14:textId="77777777" w:rsidR="00500A87" w:rsidRPr="00521C5C" w:rsidRDefault="00500A87">
      <w:pPr>
        <w:spacing w:before="2" w:line="140" w:lineRule="exact"/>
        <w:rPr>
          <w:rFonts w:asciiTheme="minorHAnsi" w:hAnsiTheme="minorHAnsi" w:cstheme="minorHAnsi"/>
          <w:sz w:val="22"/>
          <w:szCs w:val="22"/>
        </w:rPr>
      </w:pPr>
    </w:p>
    <w:p w14:paraId="5C3C4519" w14:textId="0C353265" w:rsidR="00500A87" w:rsidRPr="00521C5C" w:rsidRDefault="00E334E4">
      <w:pPr>
        <w:spacing w:before="19"/>
        <w:ind w:left="200" w:right="73"/>
        <w:jc w:val="both"/>
        <w:rPr>
          <w:rFonts w:asciiTheme="minorHAnsi" w:eastAsia="Calibri" w:hAnsiTheme="minorHAnsi" w:cstheme="minorHAnsi"/>
          <w:sz w:val="22"/>
          <w:szCs w:val="22"/>
        </w:rPr>
      </w:pPr>
      <w:r w:rsidRPr="00521C5C">
        <w:rPr>
          <w:rFonts w:asciiTheme="minorHAnsi" w:eastAsia="Calibri" w:hAnsiTheme="minorHAnsi" w:cstheme="minorHAnsi"/>
          <w:spacing w:val="-1"/>
          <w:sz w:val="22"/>
          <w:szCs w:val="22"/>
        </w:rPr>
        <w:t>PHD</w:t>
      </w:r>
      <w:r w:rsidR="00C46160" w:rsidRPr="00521C5C">
        <w:rPr>
          <w:rFonts w:asciiTheme="minorHAnsi" w:eastAsia="Calibri" w:hAnsiTheme="minorHAnsi" w:cstheme="minorHAnsi"/>
          <w:spacing w:val="5"/>
          <w:sz w:val="22"/>
          <w:szCs w:val="22"/>
        </w:rPr>
        <w:t xml:space="preserve"> </w:t>
      </w:r>
      <w:r w:rsidR="00C46160" w:rsidRPr="00521C5C">
        <w:rPr>
          <w:rFonts w:asciiTheme="minorHAnsi" w:eastAsia="Calibri" w:hAnsiTheme="minorHAnsi" w:cstheme="minorHAnsi"/>
          <w:spacing w:val="1"/>
          <w:sz w:val="22"/>
          <w:szCs w:val="22"/>
        </w:rPr>
        <w:t>w</w:t>
      </w:r>
      <w:r w:rsidR="00C46160" w:rsidRPr="00521C5C">
        <w:rPr>
          <w:rFonts w:asciiTheme="minorHAnsi" w:eastAsia="Calibri" w:hAnsiTheme="minorHAnsi" w:cstheme="minorHAnsi"/>
          <w:sz w:val="22"/>
          <w:szCs w:val="22"/>
        </w:rPr>
        <w:t>ill</w:t>
      </w:r>
      <w:r w:rsidR="00C46160" w:rsidRPr="00521C5C">
        <w:rPr>
          <w:rFonts w:asciiTheme="minorHAnsi" w:eastAsia="Calibri" w:hAnsiTheme="minorHAnsi" w:cstheme="minorHAnsi"/>
          <w:spacing w:val="8"/>
          <w:sz w:val="22"/>
          <w:szCs w:val="22"/>
        </w:rPr>
        <w:t xml:space="preserve"> </w:t>
      </w:r>
      <w:r w:rsidR="00C46160" w:rsidRPr="00521C5C">
        <w:rPr>
          <w:rFonts w:asciiTheme="minorHAnsi" w:eastAsia="Calibri" w:hAnsiTheme="minorHAnsi" w:cstheme="minorHAnsi"/>
          <w:sz w:val="22"/>
          <w:szCs w:val="22"/>
        </w:rPr>
        <w:t>o</w:t>
      </w:r>
      <w:r w:rsidR="00C46160" w:rsidRPr="00521C5C">
        <w:rPr>
          <w:rFonts w:asciiTheme="minorHAnsi" w:eastAsia="Calibri" w:hAnsiTheme="minorHAnsi" w:cstheme="minorHAnsi"/>
          <w:spacing w:val="1"/>
          <w:sz w:val="22"/>
          <w:szCs w:val="22"/>
        </w:rPr>
        <w:t>v</w:t>
      </w:r>
      <w:r w:rsidR="00C46160" w:rsidRPr="00521C5C">
        <w:rPr>
          <w:rFonts w:asciiTheme="minorHAnsi" w:eastAsia="Calibri" w:hAnsiTheme="minorHAnsi" w:cstheme="minorHAnsi"/>
          <w:spacing w:val="-1"/>
          <w:sz w:val="22"/>
          <w:szCs w:val="22"/>
        </w:rPr>
        <w:t>e</w:t>
      </w:r>
      <w:r w:rsidR="00C46160" w:rsidRPr="00521C5C">
        <w:rPr>
          <w:rFonts w:asciiTheme="minorHAnsi" w:eastAsia="Calibri" w:hAnsiTheme="minorHAnsi" w:cstheme="minorHAnsi"/>
          <w:sz w:val="22"/>
          <w:szCs w:val="22"/>
        </w:rPr>
        <w:t>r</w:t>
      </w:r>
      <w:r w:rsidR="00C46160" w:rsidRPr="00521C5C">
        <w:rPr>
          <w:rFonts w:asciiTheme="minorHAnsi" w:eastAsia="Calibri" w:hAnsiTheme="minorHAnsi" w:cstheme="minorHAnsi"/>
          <w:spacing w:val="1"/>
          <w:sz w:val="22"/>
          <w:szCs w:val="22"/>
        </w:rPr>
        <w:t>se</w:t>
      </w:r>
      <w:r w:rsidR="00C46160" w:rsidRPr="00521C5C">
        <w:rPr>
          <w:rFonts w:asciiTheme="minorHAnsi" w:eastAsia="Calibri" w:hAnsiTheme="minorHAnsi" w:cstheme="minorHAnsi"/>
          <w:sz w:val="22"/>
          <w:szCs w:val="22"/>
        </w:rPr>
        <w:t>e</w:t>
      </w:r>
      <w:r w:rsidR="00C46160" w:rsidRPr="00521C5C">
        <w:rPr>
          <w:rFonts w:asciiTheme="minorHAnsi" w:eastAsia="Calibri" w:hAnsiTheme="minorHAnsi" w:cstheme="minorHAnsi"/>
          <w:spacing w:val="4"/>
          <w:sz w:val="22"/>
          <w:szCs w:val="22"/>
        </w:rPr>
        <w:t xml:space="preserve"> </w:t>
      </w:r>
      <w:r w:rsidR="00C46160" w:rsidRPr="00521C5C">
        <w:rPr>
          <w:rFonts w:asciiTheme="minorHAnsi" w:eastAsia="Calibri" w:hAnsiTheme="minorHAnsi" w:cstheme="minorHAnsi"/>
          <w:sz w:val="22"/>
          <w:szCs w:val="22"/>
        </w:rPr>
        <w:t>t</w:t>
      </w:r>
      <w:r w:rsidR="00C46160" w:rsidRPr="00521C5C">
        <w:rPr>
          <w:rFonts w:asciiTheme="minorHAnsi" w:eastAsia="Calibri" w:hAnsiTheme="minorHAnsi" w:cstheme="minorHAnsi"/>
          <w:spacing w:val="1"/>
          <w:sz w:val="22"/>
          <w:szCs w:val="22"/>
        </w:rPr>
        <w:t>h</w:t>
      </w:r>
      <w:r w:rsidR="00C46160" w:rsidRPr="00521C5C">
        <w:rPr>
          <w:rFonts w:asciiTheme="minorHAnsi" w:eastAsia="Calibri" w:hAnsiTheme="minorHAnsi" w:cstheme="minorHAnsi"/>
          <w:sz w:val="22"/>
          <w:szCs w:val="22"/>
        </w:rPr>
        <w:t>e</w:t>
      </w:r>
      <w:r w:rsidR="00C46160" w:rsidRPr="00521C5C">
        <w:rPr>
          <w:rFonts w:asciiTheme="minorHAnsi" w:eastAsia="Calibri" w:hAnsiTheme="minorHAnsi" w:cstheme="minorHAnsi"/>
          <w:spacing w:val="8"/>
          <w:sz w:val="22"/>
          <w:szCs w:val="22"/>
        </w:rPr>
        <w:t xml:space="preserve"> </w:t>
      </w:r>
      <w:r w:rsidR="00C46160" w:rsidRPr="00521C5C">
        <w:rPr>
          <w:rFonts w:asciiTheme="minorHAnsi" w:eastAsia="Calibri" w:hAnsiTheme="minorHAnsi" w:cstheme="minorHAnsi"/>
          <w:sz w:val="22"/>
          <w:szCs w:val="22"/>
        </w:rPr>
        <w:t>W</w:t>
      </w:r>
      <w:r w:rsidR="00C46160" w:rsidRPr="00521C5C">
        <w:rPr>
          <w:rFonts w:asciiTheme="minorHAnsi" w:eastAsia="Calibri" w:hAnsiTheme="minorHAnsi" w:cstheme="minorHAnsi"/>
          <w:spacing w:val="3"/>
          <w:sz w:val="22"/>
          <w:szCs w:val="22"/>
        </w:rPr>
        <w:t>o</w:t>
      </w:r>
      <w:r w:rsidR="00C46160" w:rsidRPr="00521C5C">
        <w:rPr>
          <w:rFonts w:asciiTheme="minorHAnsi" w:eastAsia="Calibri" w:hAnsiTheme="minorHAnsi" w:cstheme="minorHAnsi"/>
          <w:sz w:val="22"/>
          <w:szCs w:val="22"/>
        </w:rPr>
        <w:t>r</w:t>
      </w:r>
      <w:r w:rsidR="00C46160" w:rsidRPr="00521C5C">
        <w:rPr>
          <w:rFonts w:asciiTheme="minorHAnsi" w:eastAsia="Calibri" w:hAnsiTheme="minorHAnsi" w:cstheme="minorHAnsi"/>
          <w:spacing w:val="1"/>
          <w:sz w:val="22"/>
          <w:szCs w:val="22"/>
        </w:rPr>
        <w:t>k</w:t>
      </w:r>
      <w:r w:rsidR="00C46160" w:rsidRPr="00521C5C">
        <w:rPr>
          <w:rFonts w:asciiTheme="minorHAnsi" w:eastAsia="Calibri" w:hAnsiTheme="minorHAnsi" w:cstheme="minorHAnsi"/>
          <w:sz w:val="22"/>
          <w:szCs w:val="22"/>
        </w:rPr>
        <w:t>s</w:t>
      </w:r>
      <w:r w:rsidR="00C46160" w:rsidRPr="00521C5C">
        <w:rPr>
          <w:rFonts w:asciiTheme="minorHAnsi" w:eastAsia="Calibri" w:hAnsiTheme="minorHAnsi" w:cstheme="minorHAnsi"/>
          <w:spacing w:val="8"/>
          <w:sz w:val="22"/>
          <w:szCs w:val="22"/>
        </w:rPr>
        <w:t xml:space="preserve"> </w:t>
      </w:r>
      <w:r w:rsidR="00C46160" w:rsidRPr="00521C5C">
        <w:rPr>
          <w:rFonts w:asciiTheme="minorHAnsi" w:eastAsia="Calibri" w:hAnsiTheme="minorHAnsi" w:cstheme="minorHAnsi"/>
          <w:sz w:val="22"/>
          <w:szCs w:val="22"/>
        </w:rPr>
        <w:t>a</w:t>
      </w:r>
      <w:r w:rsidR="00C46160" w:rsidRPr="00521C5C">
        <w:rPr>
          <w:rFonts w:asciiTheme="minorHAnsi" w:eastAsia="Calibri" w:hAnsiTheme="minorHAnsi" w:cstheme="minorHAnsi"/>
          <w:spacing w:val="1"/>
          <w:sz w:val="22"/>
          <w:szCs w:val="22"/>
        </w:rPr>
        <w:t>n</w:t>
      </w:r>
      <w:r w:rsidR="00C46160" w:rsidRPr="00521C5C">
        <w:rPr>
          <w:rFonts w:asciiTheme="minorHAnsi" w:eastAsia="Calibri" w:hAnsiTheme="minorHAnsi" w:cstheme="minorHAnsi"/>
          <w:sz w:val="22"/>
          <w:szCs w:val="22"/>
        </w:rPr>
        <w:t>d</w:t>
      </w:r>
      <w:r w:rsidR="00C46160" w:rsidRPr="00521C5C">
        <w:rPr>
          <w:rFonts w:asciiTheme="minorHAnsi" w:eastAsia="Calibri" w:hAnsiTheme="minorHAnsi" w:cstheme="minorHAnsi"/>
          <w:spacing w:val="9"/>
          <w:sz w:val="22"/>
          <w:szCs w:val="22"/>
        </w:rPr>
        <w:t xml:space="preserve"> </w:t>
      </w:r>
      <w:r w:rsidR="00C46160" w:rsidRPr="00521C5C">
        <w:rPr>
          <w:rFonts w:asciiTheme="minorHAnsi" w:eastAsia="Calibri" w:hAnsiTheme="minorHAnsi" w:cstheme="minorHAnsi"/>
          <w:sz w:val="22"/>
          <w:szCs w:val="22"/>
        </w:rPr>
        <w:t>t</w:t>
      </w:r>
      <w:r w:rsidR="00C46160" w:rsidRPr="00521C5C">
        <w:rPr>
          <w:rFonts w:asciiTheme="minorHAnsi" w:eastAsia="Calibri" w:hAnsiTheme="minorHAnsi" w:cstheme="minorHAnsi"/>
          <w:spacing w:val="1"/>
          <w:sz w:val="22"/>
          <w:szCs w:val="22"/>
        </w:rPr>
        <w:t>h</w:t>
      </w:r>
      <w:r w:rsidR="00C46160" w:rsidRPr="00521C5C">
        <w:rPr>
          <w:rFonts w:asciiTheme="minorHAnsi" w:eastAsia="Calibri" w:hAnsiTheme="minorHAnsi" w:cstheme="minorHAnsi"/>
          <w:sz w:val="22"/>
          <w:szCs w:val="22"/>
        </w:rPr>
        <w:t>e</w:t>
      </w:r>
      <w:r w:rsidR="00C46160" w:rsidRPr="00521C5C">
        <w:rPr>
          <w:rFonts w:asciiTheme="minorHAnsi" w:eastAsia="Calibri" w:hAnsiTheme="minorHAnsi" w:cstheme="minorHAnsi"/>
          <w:spacing w:val="8"/>
          <w:sz w:val="22"/>
          <w:szCs w:val="22"/>
        </w:rPr>
        <w:t xml:space="preserve"> </w:t>
      </w:r>
      <w:r w:rsidR="00C46160" w:rsidRPr="00521C5C">
        <w:rPr>
          <w:rFonts w:asciiTheme="minorHAnsi" w:eastAsia="Calibri" w:hAnsiTheme="minorHAnsi" w:cstheme="minorHAnsi"/>
          <w:sz w:val="22"/>
          <w:szCs w:val="22"/>
        </w:rPr>
        <w:t>a</w:t>
      </w:r>
      <w:r w:rsidR="00C46160" w:rsidRPr="00521C5C">
        <w:rPr>
          <w:rFonts w:asciiTheme="minorHAnsi" w:eastAsia="Calibri" w:hAnsiTheme="minorHAnsi" w:cstheme="minorHAnsi"/>
          <w:spacing w:val="1"/>
          <w:sz w:val="22"/>
          <w:szCs w:val="22"/>
        </w:rPr>
        <w:t>d</w:t>
      </w:r>
      <w:r w:rsidR="00C46160" w:rsidRPr="00521C5C">
        <w:rPr>
          <w:rFonts w:asciiTheme="minorHAnsi" w:eastAsia="Calibri" w:hAnsiTheme="minorHAnsi" w:cstheme="minorHAnsi"/>
          <w:spacing w:val="-1"/>
          <w:sz w:val="22"/>
          <w:szCs w:val="22"/>
        </w:rPr>
        <w:t>m</w:t>
      </w:r>
      <w:r w:rsidR="00C46160" w:rsidRPr="00521C5C">
        <w:rPr>
          <w:rFonts w:asciiTheme="minorHAnsi" w:eastAsia="Calibri" w:hAnsiTheme="minorHAnsi" w:cstheme="minorHAnsi"/>
          <w:sz w:val="22"/>
          <w:szCs w:val="22"/>
        </w:rPr>
        <w:t>i</w:t>
      </w:r>
      <w:r w:rsidR="00C46160" w:rsidRPr="00521C5C">
        <w:rPr>
          <w:rFonts w:asciiTheme="minorHAnsi" w:eastAsia="Calibri" w:hAnsiTheme="minorHAnsi" w:cstheme="minorHAnsi"/>
          <w:spacing w:val="1"/>
          <w:sz w:val="22"/>
          <w:szCs w:val="22"/>
        </w:rPr>
        <w:t>n</w:t>
      </w:r>
      <w:r w:rsidR="00C46160" w:rsidRPr="00521C5C">
        <w:rPr>
          <w:rFonts w:asciiTheme="minorHAnsi" w:eastAsia="Calibri" w:hAnsiTheme="minorHAnsi" w:cstheme="minorHAnsi"/>
          <w:sz w:val="22"/>
          <w:szCs w:val="22"/>
        </w:rPr>
        <w:t>i</w:t>
      </w:r>
      <w:r w:rsidR="00C46160" w:rsidRPr="00521C5C">
        <w:rPr>
          <w:rFonts w:asciiTheme="minorHAnsi" w:eastAsia="Calibri" w:hAnsiTheme="minorHAnsi" w:cstheme="minorHAnsi"/>
          <w:spacing w:val="1"/>
          <w:sz w:val="22"/>
          <w:szCs w:val="22"/>
        </w:rPr>
        <w:t>s</w:t>
      </w:r>
      <w:r w:rsidR="00C46160" w:rsidRPr="00521C5C">
        <w:rPr>
          <w:rFonts w:asciiTheme="minorHAnsi" w:eastAsia="Calibri" w:hAnsiTheme="minorHAnsi" w:cstheme="minorHAnsi"/>
          <w:sz w:val="22"/>
          <w:szCs w:val="22"/>
        </w:rPr>
        <w:t>tr</w:t>
      </w:r>
      <w:r w:rsidR="00C46160" w:rsidRPr="00521C5C">
        <w:rPr>
          <w:rFonts w:asciiTheme="minorHAnsi" w:eastAsia="Calibri" w:hAnsiTheme="minorHAnsi" w:cstheme="minorHAnsi"/>
          <w:spacing w:val="1"/>
          <w:sz w:val="22"/>
          <w:szCs w:val="22"/>
        </w:rPr>
        <w:t>a</w:t>
      </w:r>
      <w:r w:rsidR="00C46160" w:rsidRPr="00521C5C">
        <w:rPr>
          <w:rFonts w:asciiTheme="minorHAnsi" w:eastAsia="Calibri" w:hAnsiTheme="minorHAnsi" w:cstheme="minorHAnsi"/>
          <w:sz w:val="22"/>
          <w:szCs w:val="22"/>
        </w:rPr>
        <w:t>ti</w:t>
      </w:r>
      <w:r w:rsidR="00C46160" w:rsidRPr="00521C5C">
        <w:rPr>
          <w:rFonts w:asciiTheme="minorHAnsi" w:eastAsia="Calibri" w:hAnsiTheme="minorHAnsi" w:cstheme="minorHAnsi"/>
          <w:spacing w:val="1"/>
          <w:sz w:val="22"/>
          <w:szCs w:val="22"/>
        </w:rPr>
        <w:t>o</w:t>
      </w:r>
      <w:r w:rsidR="00C46160" w:rsidRPr="00521C5C">
        <w:rPr>
          <w:rFonts w:asciiTheme="minorHAnsi" w:eastAsia="Calibri" w:hAnsiTheme="minorHAnsi" w:cstheme="minorHAnsi"/>
          <w:sz w:val="22"/>
          <w:szCs w:val="22"/>
        </w:rPr>
        <w:t>n of</w:t>
      </w:r>
      <w:r w:rsidR="00C46160" w:rsidRPr="00521C5C">
        <w:rPr>
          <w:rFonts w:asciiTheme="minorHAnsi" w:eastAsia="Calibri" w:hAnsiTheme="minorHAnsi" w:cstheme="minorHAnsi"/>
          <w:spacing w:val="9"/>
          <w:sz w:val="22"/>
          <w:szCs w:val="22"/>
        </w:rPr>
        <w:t xml:space="preserve"> </w:t>
      </w:r>
      <w:r w:rsidR="00C46160" w:rsidRPr="00521C5C">
        <w:rPr>
          <w:rFonts w:asciiTheme="minorHAnsi" w:eastAsia="Calibri" w:hAnsiTheme="minorHAnsi" w:cstheme="minorHAnsi"/>
          <w:sz w:val="22"/>
          <w:szCs w:val="22"/>
        </w:rPr>
        <w:t>t</w:t>
      </w:r>
      <w:r w:rsidR="00C46160" w:rsidRPr="00521C5C">
        <w:rPr>
          <w:rFonts w:asciiTheme="minorHAnsi" w:eastAsia="Calibri" w:hAnsiTheme="minorHAnsi" w:cstheme="minorHAnsi"/>
          <w:spacing w:val="1"/>
          <w:sz w:val="22"/>
          <w:szCs w:val="22"/>
        </w:rPr>
        <w:t>h</w:t>
      </w:r>
      <w:r w:rsidR="00C46160" w:rsidRPr="00521C5C">
        <w:rPr>
          <w:rFonts w:asciiTheme="minorHAnsi" w:eastAsia="Calibri" w:hAnsiTheme="minorHAnsi" w:cstheme="minorHAnsi"/>
          <w:sz w:val="22"/>
          <w:szCs w:val="22"/>
        </w:rPr>
        <w:t>e</w:t>
      </w:r>
      <w:r w:rsidR="00C46160" w:rsidRPr="00521C5C">
        <w:rPr>
          <w:rFonts w:asciiTheme="minorHAnsi" w:eastAsia="Calibri" w:hAnsiTheme="minorHAnsi" w:cstheme="minorHAnsi"/>
          <w:spacing w:val="8"/>
          <w:sz w:val="22"/>
          <w:szCs w:val="22"/>
        </w:rPr>
        <w:t xml:space="preserve"> </w:t>
      </w:r>
      <w:r w:rsidR="00C46160" w:rsidRPr="00521C5C">
        <w:rPr>
          <w:rFonts w:asciiTheme="minorHAnsi" w:eastAsia="Calibri" w:hAnsiTheme="minorHAnsi" w:cstheme="minorHAnsi"/>
          <w:sz w:val="22"/>
          <w:szCs w:val="22"/>
        </w:rPr>
        <w:t>Co</w:t>
      </w:r>
      <w:r w:rsidR="00C46160" w:rsidRPr="00521C5C">
        <w:rPr>
          <w:rFonts w:asciiTheme="minorHAnsi" w:eastAsia="Calibri" w:hAnsiTheme="minorHAnsi" w:cstheme="minorHAnsi"/>
          <w:spacing w:val="1"/>
          <w:sz w:val="22"/>
          <w:szCs w:val="22"/>
        </w:rPr>
        <w:t>n</w:t>
      </w:r>
      <w:r w:rsidR="00C46160" w:rsidRPr="00521C5C">
        <w:rPr>
          <w:rFonts w:asciiTheme="minorHAnsi" w:eastAsia="Calibri" w:hAnsiTheme="minorHAnsi" w:cstheme="minorHAnsi"/>
          <w:spacing w:val="8"/>
          <w:sz w:val="22"/>
          <w:szCs w:val="22"/>
        </w:rPr>
        <w:t>t</w:t>
      </w:r>
      <w:r w:rsidR="00C46160" w:rsidRPr="00521C5C">
        <w:rPr>
          <w:rFonts w:asciiTheme="minorHAnsi" w:eastAsia="Calibri" w:hAnsiTheme="minorHAnsi" w:cstheme="minorHAnsi"/>
          <w:sz w:val="22"/>
          <w:szCs w:val="22"/>
        </w:rPr>
        <w:t>ract,</w:t>
      </w:r>
      <w:r w:rsidR="00C46160" w:rsidRPr="00521C5C">
        <w:rPr>
          <w:rFonts w:asciiTheme="minorHAnsi" w:eastAsia="Calibri" w:hAnsiTheme="minorHAnsi" w:cstheme="minorHAnsi"/>
          <w:spacing w:val="4"/>
          <w:sz w:val="22"/>
          <w:szCs w:val="22"/>
        </w:rPr>
        <w:t xml:space="preserve"> </w:t>
      </w:r>
      <w:r w:rsidR="00C46160" w:rsidRPr="00521C5C">
        <w:rPr>
          <w:rFonts w:asciiTheme="minorHAnsi" w:eastAsia="Calibri" w:hAnsiTheme="minorHAnsi" w:cstheme="minorHAnsi"/>
          <w:sz w:val="22"/>
          <w:szCs w:val="22"/>
        </w:rPr>
        <w:t>i</w:t>
      </w:r>
      <w:r w:rsidR="00C46160" w:rsidRPr="00521C5C">
        <w:rPr>
          <w:rFonts w:asciiTheme="minorHAnsi" w:eastAsia="Calibri" w:hAnsiTheme="minorHAnsi" w:cstheme="minorHAnsi"/>
          <w:spacing w:val="1"/>
          <w:sz w:val="22"/>
          <w:szCs w:val="22"/>
        </w:rPr>
        <w:t>n</w:t>
      </w:r>
      <w:r w:rsidR="00C46160" w:rsidRPr="00521C5C">
        <w:rPr>
          <w:rFonts w:asciiTheme="minorHAnsi" w:eastAsia="Calibri" w:hAnsiTheme="minorHAnsi" w:cstheme="minorHAnsi"/>
          <w:spacing w:val="2"/>
          <w:sz w:val="22"/>
          <w:szCs w:val="22"/>
        </w:rPr>
        <w:t>c</w:t>
      </w:r>
      <w:r w:rsidR="00C46160" w:rsidRPr="00521C5C">
        <w:rPr>
          <w:rFonts w:asciiTheme="minorHAnsi" w:eastAsia="Calibri" w:hAnsiTheme="minorHAnsi" w:cstheme="minorHAnsi"/>
          <w:sz w:val="22"/>
          <w:szCs w:val="22"/>
        </w:rPr>
        <w:t>l</w:t>
      </w:r>
      <w:r w:rsidR="00C46160" w:rsidRPr="00521C5C">
        <w:rPr>
          <w:rFonts w:asciiTheme="minorHAnsi" w:eastAsia="Calibri" w:hAnsiTheme="minorHAnsi" w:cstheme="minorHAnsi"/>
          <w:spacing w:val="1"/>
          <w:sz w:val="22"/>
          <w:szCs w:val="22"/>
        </w:rPr>
        <w:t>ud</w:t>
      </w:r>
      <w:r w:rsidR="00C46160" w:rsidRPr="00521C5C">
        <w:rPr>
          <w:rFonts w:asciiTheme="minorHAnsi" w:eastAsia="Calibri" w:hAnsiTheme="minorHAnsi" w:cstheme="minorHAnsi"/>
          <w:sz w:val="22"/>
          <w:szCs w:val="22"/>
        </w:rPr>
        <w:t>i</w:t>
      </w:r>
      <w:r w:rsidR="00C46160" w:rsidRPr="00521C5C">
        <w:rPr>
          <w:rFonts w:asciiTheme="minorHAnsi" w:eastAsia="Calibri" w:hAnsiTheme="minorHAnsi" w:cstheme="minorHAnsi"/>
          <w:spacing w:val="1"/>
          <w:sz w:val="22"/>
          <w:szCs w:val="22"/>
        </w:rPr>
        <w:t>n</w:t>
      </w:r>
      <w:r w:rsidR="00C46160" w:rsidRPr="00521C5C">
        <w:rPr>
          <w:rFonts w:asciiTheme="minorHAnsi" w:eastAsia="Calibri" w:hAnsiTheme="minorHAnsi" w:cstheme="minorHAnsi"/>
          <w:sz w:val="22"/>
          <w:szCs w:val="22"/>
        </w:rPr>
        <w:t>g</w:t>
      </w:r>
      <w:r w:rsidR="00C46160" w:rsidRPr="00521C5C">
        <w:rPr>
          <w:rFonts w:asciiTheme="minorHAnsi" w:eastAsia="Calibri" w:hAnsiTheme="minorHAnsi" w:cstheme="minorHAnsi"/>
          <w:spacing w:val="4"/>
          <w:sz w:val="22"/>
          <w:szCs w:val="22"/>
        </w:rPr>
        <w:t xml:space="preserve"> </w:t>
      </w:r>
      <w:r w:rsidR="00C46160" w:rsidRPr="00521C5C">
        <w:rPr>
          <w:rFonts w:asciiTheme="minorHAnsi" w:eastAsia="Calibri" w:hAnsiTheme="minorHAnsi" w:cstheme="minorHAnsi"/>
          <w:sz w:val="22"/>
          <w:szCs w:val="22"/>
        </w:rPr>
        <w:t>t</w:t>
      </w:r>
      <w:r w:rsidR="00C46160" w:rsidRPr="00521C5C">
        <w:rPr>
          <w:rFonts w:asciiTheme="minorHAnsi" w:eastAsia="Calibri" w:hAnsiTheme="minorHAnsi" w:cstheme="minorHAnsi"/>
          <w:spacing w:val="1"/>
          <w:sz w:val="22"/>
          <w:szCs w:val="22"/>
        </w:rPr>
        <w:t>h</w:t>
      </w:r>
      <w:r w:rsidR="00C46160" w:rsidRPr="00521C5C">
        <w:rPr>
          <w:rFonts w:asciiTheme="minorHAnsi" w:eastAsia="Calibri" w:hAnsiTheme="minorHAnsi" w:cstheme="minorHAnsi"/>
          <w:sz w:val="22"/>
          <w:szCs w:val="22"/>
        </w:rPr>
        <w:t>e</w:t>
      </w:r>
      <w:r w:rsidR="00C46160" w:rsidRPr="00521C5C">
        <w:rPr>
          <w:rFonts w:asciiTheme="minorHAnsi" w:eastAsia="Calibri" w:hAnsiTheme="minorHAnsi" w:cstheme="minorHAnsi"/>
          <w:spacing w:val="10"/>
          <w:sz w:val="22"/>
          <w:szCs w:val="22"/>
        </w:rPr>
        <w:t xml:space="preserve"> </w:t>
      </w:r>
      <w:r w:rsidR="00C46160" w:rsidRPr="00521C5C">
        <w:rPr>
          <w:rFonts w:asciiTheme="minorHAnsi" w:eastAsia="Calibri" w:hAnsiTheme="minorHAnsi" w:cstheme="minorHAnsi"/>
          <w:sz w:val="22"/>
          <w:szCs w:val="22"/>
        </w:rPr>
        <w:t>c</w:t>
      </w:r>
      <w:r w:rsidR="00C46160" w:rsidRPr="00521C5C">
        <w:rPr>
          <w:rFonts w:asciiTheme="minorHAnsi" w:eastAsia="Calibri" w:hAnsiTheme="minorHAnsi" w:cstheme="minorHAnsi"/>
          <w:spacing w:val="-1"/>
          <w:sz w:val="22"/>
          <w:szCs w:val="22"/>
        </w:rPr>
        <w:t>e</w:t>
      </w:r>
      <w:r w:rsidR="00C46160" w:rsidRPr="00521C5C">
        <w:rPr>
          <w:rFonts w:asciiTheme="minorHAnsi" w:eastAsia="Calibri" w:hAnsiTheme="minorHAnsi" w:cstheme="minorHAnsi"/>
          <w:sz w:val="22"/>
          <w:szCs w:val="22"/>
        </w:rPr>
        <w:t>rti</w:t>
      </w:r>
      <w:r w:rsidR="00C46160" w:rsidRPr="00521C5C">
        <w:rPr>
          <w:rFonts w:asciiTheme="minorHAnsi" w:eastAsia="Calibri" w:hAnsiTheme="minorHAnsi" w:cstheme="minorHAnsi"/>
          <w:spacing w:val="2"/>
          <w:sz w:val="22"/>
          <w:szCs w:val="22"/>
        </w:rPr>
        <w:t>f</w:t>
      </w:r>
      <w:r w:rsidR="00C46160" w:rsidRPr="00521C5C">
        <w:rPr>
          <w:rFonts w:asciiTheme="minorHAnsi" w:eastAsia="Calibri" w:hAnsiTheme="minorHAnsi" w:cstheme="minorHAnsi"/>
          <w:sz w:val="22"/>
          <w:szCs w:val="22"/>
        </w:rPr>
        <w:t>icati</w:t>
      </w:r>
      <w:r w:rsidR="00C46160" w:rsidRPr="00521C5C">
        <w:rPr>
          <w:rFonts w:asciiTheme="minorHAnsi" w:eastAsia="Calibri" w:hAnsiTheme="minorHAnsi" w:cstheme="minorHAnsi"/>
          <w:spacing w:val="1"/>
          <w:sz w:val="22"/>
          <w:szCs w:val="22"/>
        </w:rPr>
        <w:t>o</w:t>
      </w:r>
      <w:r w:rsidR="00C46160" w:rsidRPr="00521C5C">
        <w:rPr>
          <w:rFonts w:asciiTheme="minorHAnsi" w:eastAsia="Calibri" w:hAnsiTheme="minorHAnsi" w:cstheme="minorHAnsi"/>
          <w:sz w:val="22"/>
          <w:szCs w:val="22"/>
        </w:rPr>
        <w:t>n</w:t>
      </w:r>
      <w:r w:rsidR="00C46160" w:rsidRPr="00521C5C">
        <w:rPr>
          <w:rFonts w:asciiTheme="minorHAnsi" w:eastAsia="Calibri" w:hAnsiTheme="minorHAnsi" w:cstheme="minorHAnsi"/>
          <w:spacing w:val="2"/>
          <w:sz w:val="22"/>
          <w:szCs w:val="22"/>
        </w:rPr>
        <w:t xml:space="preserve"> </w:t>
      </w:r>
      <w:r w:rsidR="00C46160" w:rsidRPr="00521C5C">
        <w:rPr>
          <w:rFonts w:asciiTheme="minorHAnsi" w:eastAsia="Calibri" w:hAnsiTheme="minorHAnsi" w:cstheme="minorHAnsi"/>
          <w:sz w:val="22"/>
          <w:szCs w:val="22"/>
        </w:rPr>
        <w:t>of</w:t>
      </w:r>
      <w:r w:rsidR="00C46160" w:rsidRPr="00521C5C">
        <w:rPr>
          <w:rFonts w:asciiTheme="minorHAnsi" w:eastAsia="Calibri" w:hAnsiTheme="minorHAnsi" w:cstheme="minorHAnsi"/>
          <w:spacing w:val="9"/>
          <w:sz w:val="22"/>
          <w:szCs w:val="22"/>
        </w:rPr>
        <w:t xml:space="preserve"> </w:t>
      </w:r>
      <w:r w:rsidR="00C46160" w:rsidRPr="00521C5C">
        <w:rPr>
          <w:rFonts w:asciiTheme="minorHAnsi" w:eastAsia="Calibri" w:hAnsiTheme="minorHAnsi" w:cstheme="minorHAnsi"/>
          <w:spacing w:val="1"/>
          <w:sz w:val="22"/>
          <w:szCs w:val="22"/>
        </w:rPr>
        <w:t>p</w:t>
      </w:r>
      <w:r w:rsidR="00C46160" w:rsidRPr="00521C5C">
        <w:rPr>
          <w:rFonts w:asciiTheme="minorHAnsi" w:eastAsia="Calibri" w:hAnsiTheme="minorHAnsi" w:cstheme="minorHAnsi"/>
          <w:sz w:val="22"/>
          <w:szCs w:val="22"/>
        </w:rPr>
        <w:t>a</w:t>
      </w:r>
      <w:r w:rsidR="00C46160" w:rsidRPr="00521C5C">
        <w:rPr>
          <w:rFonts w:asciiTheme="minorHAnsi" w:eastAsia="Calibri" w:hAnsiTheme="minorHAnsi" w:cstheme="minorHAnsi"/>
          <w:spacing w:val="1"/>
          <w:sz w:val="22"/>
          <w:szCs w:val="22"/>
        </w:rPr>
        <w:t>ym</w:t>
      </w:r>
      <w:r w:rsidR="00C46160" w:rsidRPr="00521C5C">
        <w:rPr>
          <w:rFonts w:asciiTheme="minorHAnsi" w:eastAsia="Calibri" w:hAnsiTheme="minorHAnsi" w:cstheme="minorHAnsi"/>
          <w:spacing w:val="-1"/>
          <w:sz w:val="22"/>
          <w:szCs w:val="22"/>
        </w:rPr>
        <w:t>e</w:t>
      </w:r>
      <w:r w:rsidR="00C46160" w:rsidRPr="00521C5C">
        <w:rPr>
          <w:rFonts w:asciiTheme="minorHAnsi" w:eastAsia="Calibri" w:hAnsiTheme="minorHAnsi" w:cstheme="minorHAnsi"/>
          <w:spacing w:val="1"/>
          <w:sz w:val="22"/>
          <w:szCs w:val="22"/>
        </w:rPr>
        <w:t>n</w:t>
      </w:r>
      <w:r w:rsidR="00C46160" w:rsidRPr="00521C5C">
        <w:rPr>
          <w:rFonts w:asciiTheme="minorHAnsi" w:eastAsia="Calibri" w:hAnsiTheme="minorHAnsi" w:cstheme="minorHAnsi"/>
          <w:sz w:val="22"/>
          <w:szCs w:val="22"/>
        </w:rPr>
        <w:t>ts</w:t>
      </w:r>
      <w:r w:rsidR="00C46160" w:rsidRPr="00521C5C">
        <w:rPr>
          <w:rFonts w:asciiTheme="minorHAnsi" w:eastAsia="Calibri" w:hAnsiTheme="minorHAnsi" w:cstheme="minorHAnsi"/>
          <w:spacing w:val="5"/>
          <w:sz w:val="22"/>
          <w:szCs w:val="22"/>
        </w:rPr>
        <w:t xml:space="preserve"> </w:t>
      </w:r>
      <w:r w:rsidR="00C46160" w:rsidRPr="00521C5C">
        <w:rPr>
          <w:rFonts w:asciiTheme="minorHAnsi" w:eastAsia="Calibri" w:hAnsiTheme="minorHAnsi" w:cstheme="minorHAnsi"/>
          <w:sz w:val="22"/>
          <w:szCs w:val="22"/>
        </w:rPr>
        <w:t>t</w:t>
      </w:r>
      <w:r w:rsidR="00C46160" w:rsidRPr="00521C5C">
        <w:rPr>
          <w:rFonts w:asciiTheme="minorHAnsi" w:eastAsia="Calibri" w:hAnsiTheme="minorHAnsi" w:cstheme="minorHAnsi"/>
          <w:spacing w:val="1"/>
          <w:sz w:val="22"/>
          <w:szCs w:val="22"/>
        </w:rPr>
        <w:t>h</w:t>
      </w:r>
      <w:r w:rsidR="00C46160" w:rsidRPr="00521C5C">
        <w:rPr>
          <w:rFonts w:asciiTheme="minorHAnsi" w:eastAsia="Calibri" w:hAnsiTheme="minorHAnsi" w:cstheme="minorHAnsi"/>
          <w:sz w:val="22"/>
          <w:szCs w:val="22"/>
        </w:rPr>
        <w:t>r</w:t>
      </w:r>
      <w:r w:rsidR="00C46160" w:rsidRPr="00521C5C">
        <w:rPr>
          <w:rFonts w:asciiTheme="minorHAnsi" w:eastAsia="Calibri" w:hAnsiTheme="minorHAnsi" w:cstheme="minorHAnsi"/>
          <w:spacing w:val="1"/>
          <w:sz w:val="22"/>
          <w:szCs w:val="22"/>
        </w:rPr>
        <w:t>ou</w:t>
      </w:r>
      <w:r w:rsidR="00C46160" w:rsidRPr="00521C5C">
        <w:rPr>
          <w:rFonts w:asciiTheme="minorHAnsi" w:eastAsia="Calibri" w:hAnsiTheme="minorHAnsi" w:cstheme="minorHAnsi"/>
          <w:sz w:val="22"/>
          <w:szCs w:val="22"/>
        </w:rPr>
        <w:t>gh</w:t>
      </w:r>
      <w:r w:rsidR="00C46160" w:rsidRPr="00521C5C">
        <w:rPr>
          <w:rFonts w:asciiTheme="minorHAnsi" w:eastAsia="Calibri" w:hAnsiTheme="minorHAnsi" w:cstheme="minorHAnsi"/>
          <w:spacing w:val="5"/>
          <w:sz w:val="22"/>
          <w:szCs w:val="22"/>
        </w:rPr>
        <w:t xml:space="preserve"> </w:t>
      </w:r>
      <w:r w:rsidR="00C46160" w:rsidRPr="00521C5C">
        <w:rPr>
          <w:rFonts w:asciiTheme="minorHAnsi" w:eastAsia="Calibri" w:hAnsiTheme="minorHAnsi" w:cstheme="minorHAnsi"/>
          <w:sz w:val="22"/>
          <w:szCs w:val="22"/>
        </w:rPr>
        <w:t>an a</w:t>
      </w:r>
      <w:r w:rsidR="00C46160" w:rsidRPr="00521C5C">
        <w:rPr>
          <w:rFonts w:asciiTheme="minorHAnsi" w:eastAsia="Calibri" w:hAnsiTheme="minorHAnsi" w:cstheme="minorHAnsi"/>
          <w:spacing w:val="1"/>
          <w:sz w:val="22"/>
          <w:szCs w:val="22"/>
        </w:rPr>
        <w:t>pp</w:t>
      </w:r>
      <w:r w:rsidR="00C46160" w:rsidRPr="00521C5C">
        <w:rPr>
          <w:rFonts w:asciiTheme="minorHAnsi" w:eastAsia="Calibri" w:hAnsiTheme="minorHAnsi" w:cstheme="minorHAnsi"/>
          <w:sz w:val="22"/>
          <w:szCs w:val="22"/>
        </w:rPr>
        <w:t>oi</w:t>
      </w:r>
      <w:r w:rsidR="00C46160" w:rsidRPr="00521C5C">
        <w:rPr>
          <w:rFonts w:asciiTheme="minorHAnsi" w:eastAsia="Calibri" w:hAnsiTheme="minorHAnsi" w:cstheme="minorHAnsi"/>
          <w:spacing w:val="1"/>
          <w:sz w:val="22"/>
          <w:szCs w:val="22"/>
        </w:rPr>
        <w:t>n</w:t>
      </w:r>
      <w:r w:rsidR="00C46160" w:rsidRPr="00521C5C">
        <w:rPr>
          <w:rFonts w:asciiTheme="minorHAnsi" w:eastAsia="Calibri" w:hAnsiTheme="minorHAnsi" w:cstheme="minorHAnsi"/>
          <w:sz w:val="22"/>
          <w:szCs w:val="22"/>
        </w:rPr>
        <w:t>ted</w:t>
      </w:r>
      <w:r w:rsidR="00C46160" w:rsidRPr="00521C5C">
        <w:rPr>
          <w:rFonts w:asciiTheme="minorHAnsi" w:eastAsia="Calibri" w:hAnsiTheme="minorHAnsi" w:cstheme="minorHAnsi"/>
          <w:spacing w:val="-8"/>
          <w:sz w:val="22"/>
          <w:szCs w:val="22"/>
        </w:rPr>
        <w:t xml:space="preserve"> </w:t>
      </w:r>
      <w:r w:rsidR="000754AE" w:rsidRPr="00521C5C">
        <w:rPr>
          <w:rFonts w:asciiTheme="minorHAnsi" w:eastAsia="Calibri" w:hAnsiTheme="minorHAnsi" w:cstheme="minorHAnsi"/>
          <w:sz w:val="22"/>
          <w:szCs w:val="22"/>
        </w:rPr>
        <w:t>m</w:t>
      </w:r>
      <w:r w:rsidR="004B01BC" w:rsidRPr="00521C5C">
        <w:rPr>
          <w:rFonts w:asciiTheme="minorHAnsi" w:eastAsia="Calibri" w:hAnsiTheme="minorHAnsi" w:cstheme="minorHAnsi"/>
          <w:sz w:val="22"/>
          <w:szCs w:val="22"/>
        </w:rPr>
        <w:t xml:space="preserve">onitoring team, assigned </w:t>
      </w:r>
      <w:r w:rsidR="004B470E" w:rsidRPr="00521C5C">
        <w:rPr>
          <w:rFonts w:asciiTheme="minorHAnsi" w:eastAsia="Calibri" w:hAnsiTheme="minorHAnsi" w:cstheme="minorHAnsi"/>
          <w:sz w:val="22"/>
          <w:szCs w:val="22"/>
        </w:rPr>
        <w:t>vendor/supplier</w:t>
      </w:r>
      <w:r w:rsidR="004B01BC" w:rsidRPr="00521C5C">
        <w:rPr>
          <w:rFonts w:asciiTheme="minorHAnsi" w:eastAsia="Calibri" w:hAnsiTheme="minorHAnsi" w:cstheme="minorHAnsi"/>
          <w:sz w:val="22"/>
          <w:szCs w:val="22"/>
        </w:rPr>
        <w:t xml:space="preserve"> and other project officials </w:t>
      </w:r>
      <w:r w:rsidR="00C46160" w:rsidRPr="00521C5C">
        <w:rPr>
          <w:rFonts w:asciiTheme="minorHAnsi" w:eastAsia="Calibri" w:hAnsiTheme="minorHAnsi" w:cstheme="minorHAnsi"/>
          <w:sz w:val="22"/>
          <w:szCs w:val="22"/>
        </w:rPr>
        <w:t>or</w:t>
      </w:r>
      <w:r w:rsidR="00C46160" w:rsidRPr="00521C5C">
        <w:rPr>
          <w:rFonts w:asciiTheme="minorHAnsi" w:eastAsia="Calibri" w:hAnsiTheme="minorHAnsi" w:cstheme="minorHAnsi"/>
          <w:spacing w:val="-4"/>
          <w:sz w:val="22"/>
          <w:szCs w:val="22"/>
        </w:rPr>
        <w:t xml:space="preserve"> </w:t>
      </w:r>
      <w:r w:rsidR="00C46160" w:rsidRPr="00521C5C">
        <w:rPr>
          <w:rFonts w:asciiTheme="minorHAnsi" w:eastAsia="Calibri" w:hAnsiTheme="minorHAnsi" w:cstheme="minorHAnsi"/>
          <w:sz w:val="22"/>
          <w:szCs w:val="22"/>
        </w:rPr>
        <w:t>a</w:t>
      </w:r>
      <w:r w:rsidR="00C46160" w:rsidRPr="00521C5C">
        <w:rPr>
          <w:rFonts w:asciiTheme="minorHAnsi" w:eastAsia="Calibri" w:hAnsiTheme="minorHAnsi" w:cstheme="minorHAnsi"/>
          <w:spacing w:val="1"/>
          <w:sz w:val="22"/>
          <w:szCs w:val="22"/>
        </w:rPr>
        <w:t>n</w:t>
      </w:r>
      <w:r w:rsidR="00C46160" w:rsidRPr="00521C5C">
        <w:rPr>
          <w:rFonts w:asciiTheme="minorHAnsi" w:eastAsia="Calibri" w:hAnsiTheme="minorHAnsi" w:cstheme="minorHAnsi"/>
          <w:sz w:val="22"/>
          <w:szCs w:val="22"/>
        </w:rPr>
        <w:t>y</w:t>
      </w:r>
      <w:r w:rsidR="00C46160" w:rsidRPr="00521C5C">
        <w:rPr>
          <w:rFonts w:asciiTheme="minorHAnsi" w:eastAsia="Calibri" w:hAnsiTheme="minorHAnsi" w:cstheme="minorHAnsi"/>
          <w:spacing w:val="-6"/>
          <w:sz w:val="22"/>
          <w:szCs w:val="22"/>
        </w:rPr>
        <w:t xml:space="preserve"> </w:t>
      </w:r>
      <w:r w:rsidR="00C46160" w:rsidRPr="00521C5C">
        <w:rPr>
          <w:rFonts w:asciiTheme="minorHAnsi" w:eastAsia="Calibri" w:hAnsiTheme="minorHAnsi" w:cstheme="minorHAnsi"/>
          <w:sz w:val="22"/>
          <w:szCs w:val="22"/>
        </w:rPr>
        <w:t>ot</w:t>
      </w:r>
      <w:r w:rsidR="00C46160" w:rsidRPr="00521C5C">
        <w:rPr>
          <w:rFonts w:asciiTheme="minorHAnsi" w:eastAsia="Calibri" w:hAnsiTheme="minorHAnsi" w:cstheme="minorHAnsi"/>
          <w:spacing w:val="1"/>
          <w:sz w:val="22"/>
          <w:szCs w:val="22"/>
        </w:rPr>
        <w:t>h</w:t>
      </w:r>
      <w:r w:rsidR="00C46160" w:rsidRPr="00521C5C">
        <w:rPr>
          <w:rFonts w:asciiTheme="minorHAnsi" w:eastAsia="Calibri" w:hAnsiTheme="minorHAnsi" w:cstheme="minorHAnsi"/>
          <w:spacing w:val="-1"/>
          <w:sz w:val="22"/>
          <w:szCs w:val="22"/>
        </w:rPr>
        <w:t>e</w:t>
      </w:r>
      <w:r w:rsidR="00C46160" w:rsidRPr="00521C5C">
        <w:rPr>
          <w:rFonts w:asciiTheme="minorHAnsi" w:eastAsia="Calibri" w:hAnsiTheme="minorHAnsi" w:cstheme="minorHAnsi"/>
          <w:sz w:val="22"/>
          <w:szCs w:val="22"/>
        </w:rPr>
        <w:t>r</w:t>
      </w:r>
      <w:r w:rsidR="00C46160" w:rsidRPr="00521C5C">
        <w:rPr>
          <w:rFonts w:asciiTheme="minorHAnsi" w:eastAsia="Calibri" w:hAnsiTheme="minorHAnsi" w:cstheme="minorHAnsi"/>
          <w:spacing w:val="-6"/>
          <w:sz w:val="22"/>
          <w:szCs w:val="22"/>
        </w:rPr>
        <w:t xml:space="preserve"> </w:t>
      </w:r>
      <w:r w:rsidR="00C46160" w:rsidRPr="00521C5C">
        <w:rPr>
          <w:rFonts w:asciiTheme="minorHAnsi" w:eastAsia="Calibri" w:hAnsiTheme="minorHAnsi" w:cstheme="minorHAnsi"/>
          <w:sz w:val="22"/>
          <w:szCs w:val="22"/>
        </w:rPr>
        <w:t>comp</w:t>
      </w:r>
      <w:r w:rsidR="00C46160" w:rsidRPr="00521C5C">
        <w:rPr>
          <w:rFonts w:asciiTheme="minorHAnsi" w:eastAsia="Calibri" w:hAnsiTheme="minorHAnsi" w:cstheme="minorHAnsi"/>
          <w:spacing w:val="-1"/>
          <w:sz w:val="22"/>
          <w:szCs w:val="22"/>
        </w:rPr>
        <w:t>e</w:t>
      </w:r>
      <w:r w:rsidR="00C46160" w:rsidRPr="00521C5C">
        <w:rPr>
          <w:rFonts w:asciiTheme="minorHAnsi" w:eastAsia="Calibri" w:hAnsiTheme="minorHAnsi" w:cstheme="minorHAnsi"/>
          <w:sz w:val="22"/>
          <w:szCs w:val="22"/>
        </w:rPr>
        <w:t>tent</w:t>
      </w:r>
      <w:r w:rsidR="00C46160" w:rsidRPr="00521C5C">
        <w:rPr>
          <w:rFonts w:asciiTheme="minorHAnsi" w:eastAsia="Calibri" w:hAnsiTheme="minorHAnsi" w:cstheme="minorHAnsi"/>
          <w:spacing w:val="-11"/>
          <w:sz w:val="22"/>
          <w:szCs w:val="22"/>
        </w:rPr>
        <w:t xml:space="preserve"> </w:t>
      </w:r>
      <w:r w:rsidR="00C46160" w:rsidRPr="00521C5C">
        <w:rPr>
          <w:rFonts w:asciiTheme="minorHAnsi" w:eastAsia="Calibri" w:hAnsiTheme="minorHAnsi" w:cstheme="minorHAnsi"/>
          <w:spacing w:val="1"/>
          <w:sz w:val="22"/>
          <w:szCs w:val="22"/>
        </w:rPr>
        <w:t>p</w:t>
      </w:r>
      <w:r w:rsidR="00C46160" w:rsidRPr="00521C5C">
        <w:rPr>
          <w:rFonts w:asciiTheme="minorHAnsi" w:eastAsia="Calibri" w:hAnsiTheme="minorHAnsi" w:cstheme="minorHAnsi"/>
          <w:spacing w:val="-1"/>
          <w:sz w:val="22"/>
          <w:szCs w:val="22"/>
        </w:rPr>
        <w:t>e</w:t>
      </w:r>
      <w:r w:rsidR="00C46160" w:rsidRPr="00521C5C">
        <w:rPr>
          <w:rFonts w:asciiTheme="minorHAnsi" w:eastAsia="Calibri" w:hAnsiTheme="minorHAnsi" w:cstheme="minorHAnsi"/>
          <w:sz w:val="22"/>
          <w:szCs w:val="22"/>
        </w:rPr>
        <w:t>r</w:t>
      </w:r>
      <w:r w:rsidR="00C46160" w:rsidRPr="00521C5C">
        <w:rPr>
          <w:rFonts w:asciiTheme="minorHAnsi" w:eastAsia="Calibri" w:hAnsiTheme="minorHAnsi" w:cstheme="minorHAnsi"/>
          <w:spacing w:val="1"/>
          <w:sz w:val="22"/>
          <w:szCs w:val="22"/>
        </w:rPr>
        <w:t>s</w:t>
      </w:r>
      <w:r w:rsidR="00C46160" w:rsidRPr="00521C5C">
        <w:rPr>
          <w:rFonts w:asciiTheme="minorHAnsi" w:eastAsia="Calibri" w:hAnsiTheme="minorHAnsi" w:cstheme="minorHAnsi"/>
          <w:sz w:val="22"/>
          <w:szCs w:val="22"/>
        </w:rPr>
        <w:t>o</w:t>
      </w:r>
      <w:r w:rsidR="00C46160" w:rsidRPr="00521C5C">
        <w:rPr>
          <w:rFonts w:asciiTheme="minorHAnsi" w:eastAsia="Calibri" w:hAnsiTheme="minorHAnsi" w:cstheme="minorHAnsi"/>
          <w:spacing w:val="1"/>
          <w:sz w:val="22"/>
          <w:szCs w:val="22"/>
        </w:rPr>
        <w:t>n</w:t>
      </w:r>
      <w:r w:rsidR="00C46160" w:rsidRPr="00521C5C">
        <w:rPr>
          <w:rFonts w:asciiTheme="minorHAnsi" w:eastAsia="Calibri" w:hAnsiTheme="minorHAnsi" w:cstheme="minorHAnsi"/>
          <w:sz w:val="22"/>
          <w:szCs w:val="22"/>
        </w:rPr>
        <w:t>,</w:t>
      </w:r>
      <w:r w:rsidR="00C46160" w:rsidRPr="00521C5C">
        <w:rPr>
          <w:rFonts w:asciiTheme="minorHAnsi" w:eastAsia="Calibri" w:hAnsiTheme="minorHAnsi" w:cstheme="minorHAnsi"/>
          <w:spacing w:val="-7"/>
          <w:sz w:val="22"/>
          <w:szCs w:val="22"/>
        </w:rPr>
        <w:t xml:space="preserve"> </w:t>
      </w:r>
      <w:r w:rsidR="00C46160" w:rsidRPr="00521C5C">
        <w:rPr>
          <w:rFonts w:asciiTheme="minorHAnsi" w:eastAsia="Calibri" w:hAnsiTheme="minorHAnsi" w:cstheme="minorHAnsi"/>
          <w:spacing w:val="-1"/>
          <w:sz w:val="22"/>
          <w:szCs w:val="22"/>
        </w:rPr>
        <w:t>e</w:t>
      </w:r>
      <w:r w:rsidR="00C46160" w:rsidRPr="00521C5C">
        <w:rPr>
          <w:rFonts w:asciiTheme="minorHAnsi" w:eastAsia="Calibri" w:hAnsiTheme="minorHAnsi" w:cstheme="minorHAnsi"/>
          <w:spacing w:val="1"/>
          <w:sz w:val="22"/>
          <w:szCs w:val="22"/>
        </w:rPr>
        <w:t>n</w:t>
      </w:r>
      <w:r w:rsidR="00C46160" w:rsidRPr="00521C5C">
        <w:rPr>
          <w:rFonts w:asciiTheme="minorHAnsi" w:eastAsia="Calibri" w:hAnsiTheme="minorHAnsi" w:cstheme="minorHAnsi"/>
          <w:sz w:val="22"/>
          <w:szCs w:val="22"/>
        </w:rPr>
        <w:t>ti</w:t>
      </w:r>
      <w:r w:rsidR="00C46160" w:rsidRPr="00521C5C">
        <w:rPr>
          <w:rFonts w:asciiTheme="minorHAnsi" w:eastAsia="Calibri" w:hAnsiTheme="minorHAnsi" w:cstheme="minorHAnsi"/>
          <w:spacing w:val="1"/>
          <w:sz w:val="22"/>
          <w:szCs w:val="22"/>
        </w:rPr>
        <w:t>t</w:t>
      </w:r>
      <w:r w:rsidR="00C46160" w:rsidRPr="00521C5C">
        <w:rPr>
          <w:rFonts w:asciiTheme="minorHAnsi" w:eastAsia="Calibri" w:hAnsiTheme="minorHAnsi" w:cstheme="minorHAnsi"/>
          <w:sz w:val="22"/>
          <w:szCs w:val="22"/>
        </w:rPr>
        <w:t>y</w:t>
      </w:r>
      <w:r w:rsidR="00C46160" w:rsidRPr="00521C5C">
        <w:rPr>
          <w:rFonts w:asciiTheme="minorHAnsi" w:eastAsia="Calibri" w:hAnsiTheme="minorHAnsi" w:cstheme="minorHAnsi"/>
          <w:spacing w:val="-6"/>
          <w:sz w:val="22"/>
          <w:szCs w:val="22"/>
        </w:rPr>
        <w:t xml:space="preserve"> </w:t>
      </w:r>
      <w:r w:rsidR="00C46160" w:rsidRPr="00521C5C">
        <w:rPr>
          <w:rFonts w:asciiTheme="minorHAnsi" w:eastAsia="Calibri" w:hAnsiTheme="minorHAnsi" w:cstheme="minorHAnsi"/>
          <w:sz w:val="22"/>
          <w:szCs w:val="22"/>
        </w:rPr>
        <w:t>or</w:t>
      </w:r>
      <w:r w:rsidR="00C46160" w:rsidRPr="00521C5C">
        <w:rPr>
          <w:rFonts w:asciiTheme="minorHAnsi" w:eastAsia="Calibri" w:hAnsiTheme="minorHAnsi" w:cstheme="minorHAnsi"/>
          <w:spacing w:val="-6"/>
          <w:sz w:val="22"/>
          <w:szCs w:val="22"/>
        </w:rPr>
        <w:t xml:space="preserve"> </w:t>
      </w:r>
      <w:r w:rsidR="004B470E" w:rsidRPr="00521C5C">
        <w:rPr>
          <w:rFonts w:asciiTheme="minorHAnsi" w:eastAsia="Calibri" w:hAnsiTheme="minorHAnsi" w:cstheme="minorHAnsi"/>
          <w:spacing w:val="-1"/>
          <w:sz w:val="22"/>
          <w:szCs w:val="22"/>
        </w:rPr>
        <w:t>vendor</w:t>
      </w:r>
      <w:r w:rsidR="00C46160" w:rsidRPr="00521C5C">
        <w:rPr>
          <w:rFonts w:asciiTheme="minorHAnsi" w:eastAsia="Calibri" w:hAnsiTheme="minorHAnsi" w:cstheme="minorHAnsi"/>
          <w:spacing w:val="-6"/>
          <w:sz w:val="22"/>
          <w:szCs w:val="22"/>
        </w:rPr>
        <w:t xml:space="preserve"> </w:t>
      </w:r>
      <w:r w:rsidR="00C46160" w:rsidRPr="00521C5C">
        <w:rPr>
          <w:rFonts w:asciiTheme="minorHAnsi" w:eastAsia="Calibri" w:hAnsiTheme="minorHAnsi" w:cstheme="minorHAnsi"/>
          <w:sz w:val="22"/>
          <w:szCs w:val="22"/>
        </w:rPr>
        <w:t>a</w:t>
      </w:r>
      <w:r w:rsidR="00C46160" w:rsidRPr="00521C5C">
        <w:rPr>
          <w:rFonts w:asciiTheme="minorHAnsi" w:eastAsia="Calibri" w:hAnsiTheme="minorHAnsi" w:cstheme="minorHAnsi"/>
          <w:spacing w:val="1"/>
          <w:sz w:val="22"/>
          <w:szCs w:val="22"/>
        </w:rPr>
        <w:t>pp</w:t>
      </w:r>
      <w:r w:rsidR="00C46160" w:rsidRPr="00521C5C">
        <w:rPr>
          <w:rFonts w:asciiTheme="minorHAnsi" w:eastAsia="Calibri" w:hAnsiTheme="minorHAnsi" w:cstheme="minorHAnsi"/>
          <w:sz w:val="22"/>
          <w:szCs w:val="22"/>
        </w:rPr>
        <w:t>oi</w:t>
      </w:r>
      <w:r w:rsidR="00C46160" w:rsidRPr="00521C5C">
        <w:rPr>
          <w:rFonts w:asciiTheme="minorHAnsi" w:eastAsia="Calibri" w:hAnsiTheme="minorHAnsi" w:cstheme="minorHAnsi"/>
          <w:spacing w:val="1"/>
          <w:sz w:val="22"/>
          <w:szCs w:val="22"/>
        </w:rPr>
        <w:t>n</w:t>
      </w:r>
      <w:r w:rsidR="00C46160" w:rsidRPr="00521C5C">
        <w:rPr>
          <w:rFonts w:asciiTheme="minorHAnsi" w:eastAsia="Calibri" w:hAnsiTheme="minorHAnsi" w:cstheme="minorHAnsi"/>
          <w:sz w:val="22"/>
          <w:szCs w:val="22"/>
        </w:rPr>
        <w:t>ted</w:t>
      </w:r>
      <w:r w:rsidR="00C46160" w:rsidRPr="00521C5C">
        <w:rPr>
          <w:rFonts w:asciiTheme="minorHAnsi" w:eastAsia="Calibri" w:hAnsiTheme="minorHAnsi" w:cstheme="minorHAnsi"/>
          <w:spacing w:val="-10"/>
          <w:sz w:val="22"/>
          <w:szCs w:val="22"/>
        </w:rPr>
        <w:t xml:space="preserve"> </w:t>
      </w:r>
      <w:r w:rsidR="00C46160" w:rsidRPr="00521C5C">
        <w:rPr>
          <w:rFonts w:asciiTheme="minorHAnsi" w:eastAsia="Calibri" w:hAnsiTheme="minorHAnsi" w:cstheme="minorHAnsi"/>
          <w:spacing w:val="1"/>
          <w:sz w:val="22"/>
          <w:szCs w:val="22"/>
        </w:rPr>
        <w:t>b</w:t>
      </w:r>
      <w:r w:rsidR="00C46160" w:rsidRPr="00521C5C">
        <w:rPr>
          <w:rFonts w:asciiTheme="minorHAnsi" w:eastAsia="Calibri" w:hAnsiTheme="minorHAnsi" w:cstheme="minorHAnsi"/>
          <w:sz w:val="22"/>
          <w:szCs w:val="22"/>
        </w:rPr>
        <w:t>y</w:t>
      </w:r>
      <w:r w:rsidR="00C46160" w:rsidRPr="00521C5C">
        <w:rPr>
          <w:rFonts w:asciiTheme="minorHAnsi" w:eastAsia="Calibri" w:hAnsiTheme="minorHAnsi" w:cstheme="minorHAnsi"/>
          <w:spacing w:val="-3"/>
          <w:sz w:val="22"/>
          <w:szCs w:val="22"/>
        </w:rPr>
        <w:t xml:space="preserve"> </w:t>
      </w:r>
      <w:r w:rsidR="004B01BC" w:rsidRPr="00521C5C">
        <w:rPr>
          <w:rFonts w:asciiTheme="minorHAnsi" w:eastAsia="Calibri" w:hAnsiTheme="minorHAnsi" w:cstheme="minorHAnsi"/>
          <w:spacing w:val="-1"/>
          <w:sz w:val="22"/>
          <w:szCs w:val="22"/>
        </w:rPr>
        <w:t>PHD</w:t>
      </w:r>
      <w:r w:rsidR="00C46160" w:rsidRPr="00521C5C">
        <w:rPr>
          <w:rFonts w:asciiTheme="minorHAnsi" w:eastAsia="Calibri" w:hAnsiTheme="minorHAnsi" w:cstheme="minorHAnsi"/>
          <w:spacing w:val="-8"/>
          <w:sz w:val="22"/>
          <w:szCs w:val="22"/>
        </w:rPr>
        <w:t xml:space="preserve"> </w:t>
      </w:r>
      <w:r w:rsidR="00C46160" w:rsidRPr="00521C5C">
        <w:rPr>
          <w:rFonts w:asciiTheme="minorHAnsi" w:eastAsia="Calibri" w:hAnsiTheme="minorHAnsi" w:cstheme="minorHAnsi"/>
          <w:sz w:val="22"/>
          <w:szCs w:val="22"/>
        </w:rPr>
        <w:t>a</w:t>
      </w:r>
      <w:r w:rsidR="00C46160" w:rsidRPr="00521C5C">
        <w:rPr>
          <w:rFonts w:asciiTheme="minorHAnsi" w:eastAsia="Calibri" w:hAnsiTheme="minorHAnsi" w:cstheme="minorHAnsi"/>
          <w:spacing w:val="1"/>
          <w:sz w:val="22"/>
          <w:szCs w:val="22"/>
        </w:rPr>
        <w:t>n</w:t>
      </w:r>
      <w:r w:rsidR="00C46160" w:rsidRPr="00521C5C">
        <w:rPr>
          <w:rFonts w:asciiTheme="minorHAnsi" w:eastAsia="Calibri" w:hAnsiTheme="minorHAnsi" w:cstheme="minorHAnsi"/>
          <w:sz w:val="22"/>
          <w:szCs w:val="22"/>
        </w:rPr>
        <w:t>d</w:t>
      </w:r>
      <w:r w:rsidR="00C46160" w:rsidRPr="00521C5C">
        <w:rPr>
          <w:rFonts w:asciiTheme="minorHAnsi" w:eastAsia="Calibri" w:hAnsiTheme="minorHAnsi" w:cstheme="minorHAnsi"/>
          <w:spacing w:val="-4"/>
          <w:sz w:val="22"/>
          <w:szCs w:val="22"/>
        </w:rPr>
        <w:t xml:space="preserve"> </w:t>
      </w:r>
      <w:r w:rsidR="00C46160" w:rsidRPr="00521C5C">
        <w:rPr>
          <w:rFonts w:asciiTheme="minorHAnsi" w:eastAsia="Calibri" w:hAnsiTheme="minorHAnsi" w:cstheme="minorHAnsi"/>
          <w:spacing w:val="1"/>
          <w:sz w:val="22"/>
          <w:szCs w:val="22"/>
        </w:rPr>
        <w:t>n</w:t>
      </w:r>
      <w:r w:rsidR="00C46160" w:rsidRPr="00521C5C">
        <w:rPr>
          <w:rFonts w:asciiTheme="minorHAnsi" w:eastAsia="Calibri" w:hAnsiTheme="minorHAnsi" w:cstheme="minorHAnsi"/>
          <w:sz w:val="22"/>
          <w:szCs w:val="22"/>
        </w:rPr>
        <w:t>otif</w:t>
      </w:r>
      <w:r w:rsidR="00C46160" w:rsidRPr="00521C5C">
        <w:rPr>
          <w:rFonts w:asciiTheme="minorHAnsi" w:eastAsia="Calibri" w:hAnsiTheme="minorHAnsi" w:cstheme="minorHAnsi"/>
          <w:spacing w:val="-1"/>
          <w:sz w:val="22"/>
          <w:szCs w:val="22"/>
        </w:rPr>
        <w:t>ie</w:t>
      </w:r>
      <w:r w:rsidR="00C46160" w:rsidRPr="00521C5C">
        <w:rPr>
          <w:rFonts w:asciiTheme="minorHAnsi" w:eastAsia="Calibri" w:hAnsiTheme="minorHAnsi" w:cstheme="minorHAnsi"/>
          <w:sz w:val="22"/>
          <w:szCs w:val="22"/>
        </w:rPr>
        <w:t>d</w:t>
      </w:r>
      <w:r w:rsidR="00C46160" w:rsidRPr="00521C5C">
        <w:rPr>
          <w:rFonts w:asciiTheme="minorHAnsi" w:eastAsia="Calibri" w:hAnsiTheme="minorHAnsi" w:cstheme="minorHAnsi"/>
          <w:spacing w:val="-7"/>
          <w:sz w:val="22"/>
          <w:szCs w:val="22"/>
        </w:rPr>
        <w:t xml:space="preserve"> </w:t>
      </w:r>
      <w:r w:rsidR="00C46160" w:rsidRPr="00521C5C">
        <w:rPr>
          <w:rFonts w:asciiTheme="minorHAnsi" w:eastAsia="Calibri" w:hAnsiTheme="minorHAnsi" w:cstheme="minorHAnsi"/>
          <w:sz w:val="22"/>
          <w:szCs w:val="22"/>
        </w:rPr>
        <w:t>to</w:t>
      </w:r>
      <w:r w:rsidR="00C46160" w:rsidRPr="00521C5C">
        <w:rPr>
          <w:rFonts w:asciiTheme="minorHAnsi" w:eastAsia="Calibri" w:hAnsiTheme="minorHAnsi" w:cstheme="minorHAnsi"/>
          <w:spacing w:val="-3"/>
          <w:sz w:val="22"/>
          <w:szCs w:val="22"/>
        </w:rPr>
        <w:t xml:space="preserve"> </w:t>
      </w:r>
      <w:r w:rsidR="00C46160" w:rsidRPr="00521C5C">
        <w:rPr>
          <w:rFonts w:asciiTheme="minorHAnsi" w:eastAsia="Calibri" w:hAnsiTheme="minorHAnsi" w:cstheme="minorHAnsi"/>
          <w:sz w:val="22"/>
          <w:szCs w:val="22"/>
        </w:rPr>
        <w:t>t</w:t>
      </w:r>
      <w:r w:rsidR="00C46160" w:rsidRPr="00521C5C">
        <w:rPr>
          <w:rFonts w:asciiTheme="minorHAnsi" w:eastAsia="Calibri" w:hAnsiTheme="minorHAnsi" w:cstheme="minorHAnsi"/>
          <w:spacing w:val="1"/>
          <w:sz w:val="22"/>
          <w:szCs w:val="22"/>
        </w:rPr>
        <w:t>h</w:t>
      </w:r>
      <w:r w:rsidR="00C46160" w:rsidRPr="00521C5C">
        <w:rPr>
          <w:rFonts w:asciiTheme="minorHAnsi" w:eastAsia="Calibri" w:hAnsiTheme="minorHAnsi" w:cstheme="minorHAnsi"/>
          <w:sz w:val="22"/>
          <w:szCs w:val="22"/>
        </w:rPr>
        <w:t>e</w:t>
      </w:r>
      <w:r w:rsidR="00C46160" w:rsidRPr="00521C5C">
        <w:rPr>
          <w:rFonts w:asciiTheme="minorHAnsi" w:eastAsia="Calibri" w:hAnsiTheme="minorHAnsi" w:cstheme="minorHAnsi"/>
          <w:spacing w:val="-8"/>
          <w:sz w:val="22"/>
          <w:szCs w:val="22"/>
        </w:rPr>
        <w:t xml:space="preserve"> </w:t>
      </w:r>
      <w:r w:rsidR="00227756" w:rsidRPr="00521C5C">
        <w:rPr>
          <w:rFonts w:asciiTheme="minorHAnsi" w:eastAsia="Calibri" w:hAnsiTheme="minorHAnsi" w:cstheme="minorHAnsi"/>
          <w:sz w:val="22"/>
          <w:szCs w:val="22"/>
        </w:rPr>
        <w:t>selected</w:t>
      </w:r>
      <w:r w:rsidR="00C46160" w:rsidRPr="00521C5C">
        <w:rPr>
          <w:rFonts w:asciiTheme="minorHAnsi" w:eastAsia="Calibri" w:hAnsiTheme="minorHAnsi" w:cstheme="minorHAnsi"/>
          <w:sz w:val="22"/>
          <w:szCs w:val="22"/>
        </w:rPr>
        <w:t xml:space="preserve"> </w:t>
      </w:r>
      <w:r w:rsidR="004B470E" w:rsidRPr="00521C5C">
        <w:rPr>
          <w:rFonts w:asciiTheme="minorHAnsi" w:eastAsia="Calibri" w:hAnsiTheme="minorHAnsi" w:cstheme="minorHAnsi"/>
          <w:sz w:val="22"/>
          <w:szCs w:val="22"/>
        </w:rPr>
        <w:t>vendor</w:t>
      </w:r>
      <w:r w:rsidR="00C46160" w:rsidRPr="00521C5C">
        <w:rPr>
          <w:rFonts w:asciiTheme="minorHAnsi" w:eastAsia="Calibri" w:hAnsiTheme="minorHAnsi" w:cstheme="minorHAnsi"/>
          <w:sz w:val="22"/>
          <w:szCs w:val="22"/>
        </w:rPr>
        <w:t>,</w:t>
      </w:r>
      <w:r w:rsidR="00C46160" w:rsidRPr="00521C5C">
        <w:rPr>
          <w:rFonts w:asciiTheme="minorHAnsi" w:eastAsia="Calibri" w:hAnsiTheme="minorHAnsi" w:cstheme="minorHAnsi"/>
          <w:spacing w:val="-9"/>
          <w:sz w:val="22"/>
          <w:szCs w:val="22"/>
        </w:rPr>
        <w:t xml:space="preserve"> </w:t>
      </w:r>
      <w:r w:rsidR="00C46160" w:rsidRPr="00521C5C">
        <w:rPr>
          <w:rFonts w:asciiTheme="minorHAnsi" w:eastAsia="Calibri" w:hAnsiTheme="minorHAnsi" w:cstheme="minorHAnsi"/>
          <w:spacing w:val="1"/>
          <w:sz w:val="22"/>
          <w:szCs w:val="22"/>
        </w:rPr>
        <w:t>t</w:t>
      </w:r>
      <w:r w:rsidR="00C46160" w:rsidRPr="00521C5C">
        <w:rPr>
          <w:rFonts w:asciiTheme="minorHAnsi" w:eastAsia="Calibri" w:hAnsiTheme="minorHAnsi" w:cstheme="minorHAnsi"/>
          <w:sz w:val="22"/>
          <w:szCs w:val="22"/>
        </w:rPr>
        <w:t>o</w:t>
      </w:r>
      <w:r w:rsidR="00C46160" w:rsidRPr="00521C5C">
        <w:rPr>
          <w:rFonts w:asciiTheme="minorHAnsi" w:eastAsia="Calibri" w:hAnsiTheme="minorHAnsi" w:cstheme="minorHAnsi"/>
          <w:spacing w:val="-2"/>
          <w:sz w:val="22"/>
          <w:szCs w:val="22"/>
        </w:rPr>
        <w:t xml:space="preserve"> </w:t>
      </w:r>
      <w:r w:rsidR="00C46160" w:rsidRPr="00521C5C">
        <w:rPr>
          <w:rFonts w:asciiTheme="minorHAnsi" w:eastAsia="Calibri" w:hAnsiTheme="minorHAnsi" w:cstheme="minorHAnsi"/>
          <w:spacing w:val="1"/>
          <w:sz w:val="22"/>
          <w:szCs w:val="22"/>
        </w:rPr>
        <w:t>a</w:t>
      </w:r>
      <w:r w:rsidR="00C46160" w:rsidRPr="00521C5C">
        <w:rPr>
          <w:rFonts w:asciiTheme="minorHAnsi" w:eastAsia="Calibri" w:hAnsiTheme="minorHAnsi" w:cstheme="minorHAnsi"/>
          <w:sz w:val="22"/>
          <w:szCs w:val="22"/>
        </w:rPr>
        <w:t>ct</w:t>
      </w:r>
      <w:r w:rsidR="00C46160" w:rsidRPr="00521C5C">
        <w:rPr>
          <w:rFonts w:asciiTheme="minorHAnsi" w:eastAsia="Calibri" w:hAnsiTheme="minorHAnsi" w:cstheme="minorHAnsi"/>
          <w:spacing w:val="-2"/>
          <w:sz w:val="22"/>
          <w:szCs w:val="22"/>
        </w:rPr>
        <w:t xml:space="preserve"> </w:t>
      </w:r>
      <w:r w:rsidR="00C46160" w:rsidRPr="00521C5C">
        <w:rPr>
          <w:rFonts w:asciiTheme="minorHAnsi" w:eastAsia="Calibri" w:hAnsiTheme="minorHAnsi" w:cstheme="minorHAnsi"/>
          <w:sz w:val="22"/>
          <w:szCs w:val="22"/>
        </w:rPr>
        <w:t>in</w:t>
      </w:r>
      <w:r w:rsidR="00C46160" w:rsidRPr="00521C5C">
        <w:rPr>
          <w:rFonts w:asciiTheme="minorHAnsi" w:eastAsia="Calibri" w:hAnsiTheme="minorHAnsi" w:cstheme="minorHAnsi"/>
          <w:spacing w:val="-2"/>
          <w:sz w:val="22"/>
          <w:szCs w:val="22"/>
        </w:rPr>
        <w:t xml:space="preserve"> </w:t>
      </w:r>
      <w:r w:rsidR="00C46160" w:rsidRPr="00521C5C">
        <w:rPr>
          <w:rFonts w:asciiTheme="minorHAnsi" w:eastAsia="Calibri" w:hAnsiTheme="minorHAnsi" w:cstheme="minorHAnsi"/>
          <w:sz w:val="22"/>
          <w:szCs w:val="22"/>
        </w:rPr>
        <w:t>r</w:t>
      </w:r>
      <w:r w:rsidR="00C46160" w:rsidRPr="00521C5C">
        <w:rPr>
          <w:rFonts w:asciiTheme="minorHAnsi" w:eastAsia="Calibri" w:hAnsiTheme="minorHAnsi" w:cstheme="minorHAnsi"/>
          <w:spacing w:val="-1"/>
          <w:sz w:val="22"/>
          <w:szCs w:val="22"/>
        </w:rPr>
        <w:t>e</w:t>
      </w:r>
      <w:r w:rsidR="00C46160" w:rsidRPr="00521C5C">
        <w:rPr>
          <w:rFonts w:asciiTheme="minorHAnsi" w:eastAsia="Calibri" w:hAnsiTheme="minorHAnsi" w:cstheme="minorHAnsi"/>
          <w:spacing w:val="1"/>
          <w:sz w:val="22"/>
          <w:szCs w:val="22"/>
        </w:rPr>
        <w:t>p</w:t>
      </w:r>
      <w:r w:rsidR="00C46160" w:rsidRPr="00521C5C">
        <w:rPr>
          <w:rFonts w:asciiTheme="minorHAnsi" w:eastAsia="Calibri" w:hAnsiTheme="minorHAnsi" w:cstheme="minorHAnsi"/>
          <w:sz w:val="22"/>
          <w:szCs w:val="22"/>
        </w:rPr>
        <w:t>lace</w:t>
      </w:r>
      <w:r w:rsidR="00C46160" w:rsidRPr="00521C5C">
        <w:rPr>
          <w:rFonts w:asciiTheme="minorHAnsi" w:eastAsia="Calibri" w:hAnsiTheme="minorHAnsi" w:cstheme="minorHAnsi"/>
          <w:spacing w:val="1"/>
          <w:sz w:val="22"/>
          <w:szCs w:val="22"/>
        </w:rPr>
        <w:t>m</w:t>
      </w:r>
      <w:r w:rsidR="00C46160" w:rsidRPr="00521C5C">
        <w:rPr>
          <w:rFonts w:asciiTheme="minorHAnsi" w:eastAsia="Calibri" w:hAnsiTheme="minorHAnsi" w:cstheme="minorHAnsi"/>
          <w:spacing w:val="-1"/>
          <w:sz w:val="22"/>
          <w:szCs w:val="22"/>
        </w:rPr>
        <w:t>e</w:t>
      </w:r>
      <w:r w:rsidR="00C46160" w:rsidRPr="00521C5C">
        <w:rPr>
          <w:rFonts w:asciiTheme="minorHAnsi" w:eastAsia="Calibri" w:hAnsiTheme="minorHAnsi" w:cstheme="minorHAnsi"/>
          <w:spacing w:val="1"/>
          <w:sz w:val="22"/>
          <w:szCs w:val="22"/>
        </w:rPr>
        <w:t>n</w:t>
      </w:r>
      <w:r w:rsidR="00C46160" w:rsidRPr="00521C5C">
        <w:rPr>
          <w:rFonts w:asciiTheme="minorHAnsi" w:eastAsia="Calibri" w:hAnsiTheme="minorHAnsi" w:cstheme="minorHAnsi"/>
          <w:sz w:val="22"/>
          <w:szCs w:val="22"/>
        </w:rPr>
        <w:t>t</w:t>
      </w:r>
      <w:r w:rsidR="00C46160" w:rsidRPr="00521C5C">
        <w:rPr>
          <w:rFonts w:asciiTheme="minorHAnsi" w:eastAsia="Calibri" w:hAnsiTheme="minorHAnsi" w:cstheme="minorHAnsi"/>
          <w:spacing w:val="-9"/>
          <w:sz w:val="22"/>
          <w:szCs w:val="22"/>
        </w:rPr>
        <w:t xml:space="preserve"> </w:t>
      </w:r>
      <w:r w:rsidR="00C46160" w:rsidRPr="00521C5C">
        <w:rPr>
          <w:rFonts w:asciiTheme="minorHAnsi" w:eastAsia="Calibri" w:hAnsiTheme="minorHAnsi" w:cstheme="minorHAnsi"/>
          <w:sz w:val="22"/>
          <w:szCs w:val="22"/>
        </w:rPr>
        <w:t>of</w:t>
      </w:r>
      <w:r w:rsidR="00C46160" w:rsidRPr="00521C5C">
        <w:rPr>
          <w:rFonts w:asciiTheme="minorHAnsi" w:eastAsia="Calibri" w:hAnsiTheme="minorHAnsi" w:cstheme="minorHAnsi"/>
          <w:spacing w:val="-3"/>
          <w:sz w:val="22"/>
          <w:szCs w:val="22"/>
        </w:rPr>
        <w:t xml:space="preserve"> </w:t>
      </w:r>
      <w:r w:rsidR="00C46160" w:rsidRPr="00521C5C">
        <w:rPr>
          <w:rFonts w:asciiTheme="minorHAnsi" w:eastAsia="Calibri" w:hAnsiTheme="minorHAnsi" w:cstheme="minorHAnsi"/>
          <w:spacing w:val="1"/>
          <w:sz w:val="22"/>
          <w:szCs w:val="22"/>
        </w:rPr>
        <w:t>th</w:t>
      </w:r>
      <w:r w:rsidR="00C46160" w:rsidRPr="00521C5C">
        <w:rPr>
          <w:rFonts w:asciiTheme="minorHAnsi" w:eastAsia="Calibri" w:hAnsiTheme="minorHAnsi" w:cstheme="minorHAnsi"/>
          <w:sz w:val="22"/>
          <w:szCs w:val="22"/>
        </w:rPr>
        <w:t>e</w:t>
      </w:r>
      <w:r w:rsidR="00C46160" w:rsidRPr="00521C5C">
        <w:rPr>
          <w:rFonts w:asciiTheme="minorHAnsi" w:eastAsia="Calibri" w:hAnsiTheme="minorHAnsi" w:cstheme="minorHAnsi"/>
          <w:spacing w:val="-4"/>
          <w:sz w:val="22"/>
          <w:szCs w:val="22"/>
        </w:rPr>
        <w:t xml:space="preserve"> </w:t>
      </w:r>
      <w:r w:rsidR="00C46160" w:rsidRPr="00521C5C">
        <w:rPr>
          <w:rFonts w:asciiTheme="minorHAnsi" w:eastAsia="Calibri" w:hAnsiTheme="minorHAnsi" w:cstheme="minorHAnsi"/>
          <w:spacing w:val="1"/>
          <w:sz w:val="22"/>
          <w:szCs w:val="22"/>
        </w:rPr>
        <w:t>P</w:t>
      </w:r>
      <w:r w:rsidR="00C46160" w:rsidRPr="00521C5C">
        <w:rPr>
          <w:rFonts w:asciiTheme="minorHAnsi" w:eastAsia="Calibri" w:hAnsiTheme="minorHAnsi" w:cstheme="minorHAnsi"/>
          <w:sz w:val="22"/>
          <w:szCs w:val="22"/>
        </w:rPr>
        <w:t>r</w:t>
      </w:r>
      <w:r w:rsidR="00C46160" w:rsidRPr="00521C5C">
        <w:rPr>
          <w:rFonts w:asciiTheme="minorHAnsi" w:eastAsia="Calibri" w:hAnsiTheme="minorHAnsi" w:cstheme="minorHAnsi"/>
          <w:spacing w:val="1"/>
          <w:sz w:val="22"/>
          <w:szCs w:val="22"/>
        </w:rPr>
        <w:t>o</w:t>
      </w:r>
      <w:r w:rsidR="00C46160" w:rsidRPr="00521C5C">
        <w:rPr>
          <w:rFonts w:asciiTheme="minorHAnsi" w:eastAsia="Calibri" w:hAnsiTheme="minorHAnsi" w:cstheme="minorHAnsi"/>
          <w:sz w:val="22"/>
          <w:szCs w:val="22"/>
        </w:rPr>
        <w:t>je</w:t>
      </w:r>
      <w:r w:rsidR="00C46160" w:rsidRPr="00521C5C">
        <w:rPr>
          <w:rFonts w:asciiTheme="minorHAnsi" w:eastAsia="Calibri" w:hAnsiTheme="minorHAnsi" w:cstheme="minorHAnsi"/>
          <w:spacing w:val="-1"/>
          <w:sz w:val="22"/>
          <w:szCs w:val="22"/>
        </w:rPr>
        <w:t>c</w:t>
      </w:r>
      <w:r w:rsidR="00C46160" w:rsidRPr="00521C5C">
        <w:rPr>
          <w:rFonts w:asciiTheme="minorHAnsi" w:eastAsia="Calibri" w:hAnsiTheme="minorHAnsi" w:cstheme="minorHAnsi"/>
          <w:sz w:val="22"/>
          <w:szCs w:val="22"/>
        </w:rPr>
        <w:t>t</w:t>
      </w:r>
      <w:r w:rsidR="00C46160" w:rsidRPr="00521C5C">
        <w:rPr>
          <w:rFonts w:asciiTheme="minorHAnsi" w:eastAsia="Calibri" w:hAnsiTheme="minorHAnsi" w:cstheme="minorHAnsi"/>
          <w:spacing w:val="-5"/>
          <w:sz w:val="22"/>
          <w:szCs w:val="22"/>
        </w:rPr>
        <w:t xml:space="preserve"> </w:t>
      </w:r>
      <w:r w:rsidR="00C46160" w:rsidRPr="00521C5C">
        <w:rPr>
          <w:rFonts w:asciiTheme="minorHAnsi" w:eastAsia="Calibri" w:hAnsiTheme="minorHAnsi" w:cstheme="minorHAnsi"/>
          <w:sz w:val="22"/>
          <w:szCs w:val="22"/>
        </w:rPr>
        <w:t>Ma</w:t>
      </w:r>
      <w:r w:rsidR="00C46160" w:rsidRPr="00521C5C">
        <w:rPr>
          <w:rFonts w:asciiTheme="minorHAnsi" w:eastAsia="Calibri" w:hAnsiTheme="minorHAnsi" w:cstheme="minorHAnsi"/>
          <w:spacing w:val="1"/>
          <w:sz w:val="22"/>
          <w:szCs w:val="22"/>
        </w:rPr>
        <w:t>n</w:t>
      </w:r>
      <w:r w:rsidR="00C46160" w:rsidRPr="00521C5C">
        <w:rPr>
          <w:rFonts w:asciiTheme="minorHAnsi" w:eastAsia="Calibri" w:hAnsiTheme="minorHAnsi" w:cstheme="minorHAnsi"/>
          <w:sz w:val="22"/>
          <w:szCs w:val="22"/>
        </w:rPr>
        <w:t>ager.</w:t>
      </w:r>
    </w:p>
    <w:p w14:paraId="0F33BA2F" w14:textId="77777777" w:rsidR="00500A87" w:rsidRPr="00521C5C" w:rsidRDefault="00500A87">
      <w:pPr>
        <w:spacing w:before="1" w:line="120" w:lineRule="exact"/>
        <w:rPr>
          <w:rFonts w:asciiTheme="minorHAnsi" w:hAnsiTheme="minorHAnsi" w:cstheme="minorHAnsi"/>
          <w:sz w:val="22"/>
          <w:szCs w:val="22"/>
        </w:rPr>
      </w:pPr>
    </w:p>
    <w:p w14:paraId="4732FE38" w14:textId="77777777" w:rsidR="00500A87" w:rsidRPr="00521C5C" w:rsidRDefault="00500A87">
      <w:pPr>
        <w:spacing w:before="8" w:line="100" w:lineRule="exact"/>
        <w:rPr>
          <w:rFonts w:asciiTheme="minorHAnsi" w:hAnsiTheme="minorHAnsi" w:cstheme="minorHAnsi"/>
          <w:sz w:val="22"/>
          <w:szCs w:val="22"/>
        </w:rPr>
      </w:pPr>
    </w:p>
    <w:p w14:paraId="74705BEE" w14:textId="77777777" w:rsidR="00227756" w:rsidRDefault="00227756">
      <w:pPr>
        <w:spacing w:before="81"/>
        <w:ind w:left="3259"/>
        <w:rPr>
          <w:rFonts w:asciiTheme="minorHAnsi" w:eastAsia="Arial" w:hAnsiTheme="minorHAnsi" w:cstheme="minorHAnsi"/>
          <w:b/>
          <w:sz w:val="22"/>
          <w:szCs w:val="22"/>
        </w:rPr>
      </w:pPr>
    </w:p>
    <w:p w14:paraId="2DF45B60" w14:textId="77777777" w:rsidR="00500A87" w:rsidRPr="00521C5C" w:rsidRDefault="00C46160">
      <w:pPr>
        <w:spacing w:before="81"/>
        <w:ind w:left="3259"/>
        <w:rPr>
          <w:rFonts w:asciiTheme="minorHAnsi" w:eastAsia="Arial" w:hAnsiTheme="minorHAnsi" w:cstheme="minorHAnsi"/>
          <w:sz w:val="22"/>
          <w:szCs w:val="22"/>
        </w:rPr>
      </w:pPr>
      <w:r w:rsidRPr="00521C5C">
        <w:rPr>
          <w:rFonts w:asciiTheme="minorHAnsi" w:eastAsia="Arial" w:hAnsiTheme="minorHAnsi" w:cstheme="minorHAnsi"/>
          <w:b/>
          <w:sz w:val="22"/>
          <w:szCs w:val="22"/>
        </w:rPr>
        <w:lastRenderedPageBreak/>
        <w:t>ANN</w:t>
      </w:r>
      <w:r w:rsidRPr="00521C5C">
        <w:rPr>
          <w:rFonts w:asciiTheme="minorHAnsi" w:eastAsia="Arial" w:hAnsiTheme="minorHAnsi" w:cstheme="minorHAnsi"/>
          <w:b/>
          <w:spacing w:val="2"/>
          <w:sz w:val="22"/>
          <w:szCs w:val="22"/>
        </w:rPr>
        <w:t>E</w:t>
      </w:r>
      <w:r w:rsidRPr="00521C5C">
        <w:rPr>
          <w:rFonts w:asciiTheme="minorHAnsi" w:eastAsia="Arial" w:hAnsiTheme="minorHAnsi" w:cstheme="minorHAnsi"/>
          <w:b/>
          <w:sz w:val="22"/>
          <w:szCs w:val="22"/>
        </w:rPr>
        <w:t>X</w:t>
      </w:r>
      <w:r w:rsidRPr="00521C5C">
        <w:rPr>
          <w:rFonts w:asciiTheme="minorHAnsi" w:eastAsia="Arial" w:hAnsiTheme="minorHAnsi" w:cstheme="minorHAnsi"/>
          <w:b/>
          <w:spacing w:val="-8"/>
          <w:sz w:val="22"/>
          <w:szCs w:val="22"/>
        </w:rPr>
        <w:t xml:space="preserve"> </w:t>
      </w:r>
      <w:r w:rsidRPr="00521C5C">
        <w:rPr>
          <w:rFonts w:asciiTheme="minorHAnsi" w:eastAsia="Arial" w:hAnsiTheme="minorHAnsi" w:cstheme="minorHAnsi"/>
          <w:b/>
          <w:spacing w:val="-1"/>
          <w:sz w:val="22"/>
          <w:szCs w:val="22"/>
        </w:rPr>
        <w:t>E</w:t>
      </w:r>
      <w:r w:rsidRPr="00521C5C">
        <w:rPr>
          <w:rFonts w:asciiTheme="minorHAnsi" w:eastAsia="Arial" w:hAnsiTheme="minorHAnsi" w:cstheme="minorHAnsi"/>
          <w:b/>
          <w:sz w:val="22"/>
          <w:szCs w:val="22"/>
        </w:rPr>
        <w:t>:</w:t>
      </w:r>
      <w:r w:rsidRPr="00521C5C">
        <w:rPr>
          <w:rFonts w:asciiTheme="minorHAnsi" w:eastAsia="Arial" w:hAnsiTheme="minorHAnsi" w:cstheme="minorHAnsi"/>
          <w:b/>
          <w:spacing w:val="-1"/>
          <w:sz w:val="22"/>
          <w:szCs w:val="22"/>
        </w:rPr>
        <w:t xml:space="preserve"> </w:t>
      </w:r>
      <w:r w:rsidRPr="00521C5C">
        <w:rPr>
          <w:rFonts w:asciiTheme="minorHAnsi" w:eastAsia="Arial" w:hAnsiTheme="minorHAnsi" w:cstheme="minorHAnsi"/>
          <w:b/>
          <w:spacing w:val="3"/>
          <w:sz w:val="22"/>
          <w:szCs w:val="22"/>
        </w:rPr>
        <w:t>T</w:t>
      </w:r>
      <w:r w:rsidRPr="00521C5C">
        <w:rPr>
          <w:rFonts w:asciiTheme="minorHAnsi" w:eastAsia="Arial" w:hAnsiTheme="minorHAnsi" w:cstheme="minorHAnsi"/>
          <w:b/>
          <w:spacing w:val="-1"/>
          <w:sz w:val="22"/>
          <w:szCs w:val="22"/>
        </w:rPr>
        <w:t>E</w:t>
      </w:r>
      <w:r w:rsidRPr="00521C5C">
        <w:rPr>
          <w:rFonts w:asciiTheme="minorHAnsi" w:eastAsia="Arial" w:hAnsiTheme="minorHAnsi" w:cstheme="minorHAnsi"/>
          <w:b/>
          <w:sz w:val="22"/>
          <w:szCs w:val="22"/>
        </w:rPr>
        <w:t>CH</w:t>
      </w:r>
      <w:r w:rsidRPr="00521C5C">
        <w:rPr>
          <w:rFonts w:asciiTheme="minorHAnsi" w:eastAsia="Arial" w:hAnsiTheme="minorHAnsi" w:cstheme="minorHAnsi"/>
          <w:b/>
          <w:spacing w:val="3"/>
          <w:sz w:val="22"/>
          <w:szCs w:val="22"/>
        </w:rPr>
        <w:t>N</w:t>
      </w:r>
      <w:r w:rsidRPr="00521C5C">
        <w:rPr>
          <w:rFonts w:asciiTheme="minorHAnsi" w:eastAsia="Arial" w:hAnsiTheme="minorHAnsi" w:cstheme="minorHAnsi"/>
          <w:b/>
          <w:sz w:val="22"/>
          <w:szCs w:val="22"/>
        </w:rPr>
        <w:t>ICAL</w:t>
      </w:r>
      <w:r w:rsidRPr="00521C5C">
        <w:rPr>
          <w:rFonts w:asciiTheme="minorHAnsi" w:eastAsia="Arial" w:hAnsiTheme="minorHAnsi" w:cstheme="minorHAnsi"/>
          <w:b/>
          <w:spacing w:val="-9"/>
          <w:sz w:val="22"/>
          <w:szCs w:val="22"/>
        </w:rPr>
        <w:t xml:space="preserve"> </w:t>
      </w:r>
      <w:r w:rsidRPr="00521C5C">
        <w:rPr>
          <w:rFonts w:asciiTheme="minorHAnsi" w:eastAsia="Arial" w:hAnsiTheme="minorHAnsi" w:cstheme="minorHAnsi"/>
          <w:b/>
          <w:spacing w:val="1"/>
          <w:sz w:val="22"/>
          <w:szCs w:val="22"/>
        </w:rPr>
        <w:t>P</w:t>
      </w:r>
      <w:r w:rsidRPr="00521C5C">
        <w:rPr>
          <w:rFonts w:asciiTheme="minorHAnsi" w:eastAsia="Arial" w:hAnsiTheme="minorHAnsi" w:cstheme="minorHAnsi"/>
          <w:b/>
          <w:sz w:val="22"/>
          <w:szCs w:val="22"/>
        </w:rPr>
        <w:t>R</w:t>
      </w:r>
      <w:r w:rsidRPr="00521C5C">
        <w:rPr>
          <w:rFonts w:asciiTheme="minorHAnsi" w:eastAsia="Arial" w:hAnsiTheme="minorHAnsi" w:cstheme="minorHAnsi"/>
          <w:b/>
          <w:spacing w:val="1"/>
          <w:sz w:val="22"/>
          <w:szCs w:val="22"/>
        </w:rPr>
        <w:t>O</w:t>
      </w:r>
      <w:r w:rsidRPr="00521C5C">
        <w:rPr>
          <w:rFonts w:asciiTheme="minorHAnsi" w:eastAsia="Arial" w:hAnsiTheme="minorHAnsi" w:cstheme="minorHAnsi"/>
          <w:b/>
          <w:spacing w:val="-1"/>
          <w:sz w:val="22"/>
          <w:szCs w:val="22"/>
        </w:rPr>
        <w:t>P</w:t>
      </w:r>
      <w:r w:rsidRPr="00521C5C">
        <w:rPr>
          <w:rFonts w:asciiTheme="minorHAnsi" w:eastAsia="Arial" w:hAnsiTheme="minorHAnsi" w:cstheme="minorHAnsi"/>
          <w:b/>
          <w:spacing w:val="1"/>
          <w:sz w:val="22"/>
          <w:szCs w:val="22"/>
        </w:rPr>
        <w:t>O</w:t>
      </w:r>
      <w:r w:rsidRPr="00521C5C">
        <w:rPr>
          <w:rFonts w:asciiTheme="minorHAnsi" w:eastAsia="Arial" w:hAnsiTheme="minorHAnsi" w:cstheme="minorHAnsi"/>
          <w:b/>
          <w:spacing w:val="-1"/>
          <w:sz w:val="22"/>
          <w:szCs w:val="22"/>
        </w:rPr>
        <w:t>S</w:t>
      </w:r>
      <w:r w:rsidRPr="00521C5C">
        <w:rPr>
          <w:rFonts w:asciiTheme="minorHAnsi" w:eastAsia="Arial" w:hAnsiTheme="minorHAnsi" w:cstheme="minorHAnsi"/>
          <w:b/>
          <w:sz w:val="22"/>
          <w:szCs w:val="22"/>
        </w:rPr>
        <w:t>AL</w:t>
      </w:r>
      <w:r w:rsidRPr="00521C5C">
        <w:rPr>
          <w:rFonts w:asciiTheme="minorHAnsi" w:eastAsia="Arial" w:hAnsiTheme="minorHAnsi" w:cstheme="minorHAnsi"/>
          <w:b/>
          <w:spacing w:val="-10"/>
          <w:sz w:val="22"/>
          <w:szCs w:val="22"/>
        </w:rPr>
        <w:t xml:space="preserve"> </w:t>
      </w:r>
      <w:r w:rsidRPr="00521C5C">
        <w:rPr>
          <w:rFonts w:asciiTheme="minorHAnsi" w:eastAsia="Arial" w:hAnsiTheme="minorHAnsi" w:cstheme="minorHAnsi"/>
          <w:b/>
          <w:sz w:val="22"/>
          <w:szCs w:val="22"/>
        </w:rPr>
        <w:t>F</w:t>
      </w:r>
      <w:r w:rsidRPr="00521C5C">
        <w:rPr>
          <w:rFonts w:asciiTheme="minorHAnsi" w:eastAsia="Arial" w:hAnsiTheme="minorHAnsi" w:cstheme="minorHAnsi"/>
          <w:b/>
          <w:spacing w:val="1"/>
          <w:sz w:val="22"/>
          <w:szCs w:val="22"/>
        </w:rPr>
        <w:t>O</w:t>
      </w:r>
      <w:r w:rsidRPr="00521C5C">
        <w:rPr>
          <w:rFonts w:asciiTheme="minorHAnsi" w:eastAsia="Arial" w:hAnsiTheme="minorHAnsi" w:cstheme="minorHAnsi"/>
          <w:b/>
          <w:spacing w:val="2"/>
          <w:sz w:val="22"/>
          <w:szCs w:val="22"/>
        </w:rPr>
        <w:t>R</w:t>
      </w:r>
      <w:r w:rsidRPr="00521C5C">
        <w:rPr>
          <w:rFonts w:asciiTheme="minorHAnsi" w:eastAsia="Arial" w:hAnsiTheme="minorHAnsi" w:cstheme="minorHAnsi"/>
          <w:b/>
          <w:sz w:val="22"/>
          <w:szCs w:val="22"/>
        </w:rPr>
        <w:t>MS</w:t>
      </w:r>
    </w:p>
    <w:p w14:paraId="12622F52" w14:textId="77777777" w:rsidR="00500A87" w:rsidRPr="00521C5C" w:rsidRDefault="00C46160">
      <w:pPr>
        <w:spacing w:before="89"/>
        <w:ind w:left="100" w:right="83"/>
        <w:jc w:val="both"/>
        <w:rPr>
          <w:rFonts w:asciiTheme="minorHAnsi" w:eastAsia="Arial" w:hAnsiTheme="minorHAnsi" w:cstheme="minorHAnsi"/>
          <w:sz w:val="22"/>
          <w:szCs w:val="22"/>
        </w:rPr>
      </w:pPr>
      <w:r w:rsidRPr="00521C5C">
        <w:rPr>
          <w:rFonts w:asciiTheme="minorHAnsi" w:eastAsia="Arial" w:hAnsiTheme="minorHAnsi" w:cstheme="minorHAnsi"/>
          <w:sz w:val="22"/>
          <w:szCs w:val="22"/>
        </w:rPr>
        <w:t>The</w:t>
      </w:r>
      <w:r w:rsidRPr="00521C5C">
        <w:rPr>
          <w:rFonts w:asciiTheme="minorHAnsi" w:eastAsia="Arial" w:hAnsiTheme="minorHAnsi" w:cstheme="minorHAnsi"/>
          <w:spacing w:val="4"/>
          <w:sz w:val="22"/>
          <w:szCs w:val="22"/>
        </w:rPr>
        <w:t xml:space="preserve"> </w:t>
      </w:r>
      <w:r w:rsidRPr="00521C5C">
        <w:rPr>
          <w:rFonts w:asciiTheme="minorHAnsi" w:eastAsia="Arial" w:hAnsiTheme="minorHAnsi" w:cstheme="minorHAnsi"/>
          <w:spacing w:val="2"/>
          <w:sz w:val="22"/>
          <w:szCs w:val="22"/>
        </w:rPr>
        <w:t>f</w:t>
      </w:r>
      <w:r w:rsidRPr="00521C5C">
        <w:rPr>
          <w:rFonts w:asciiTheme="minorHAnsi" w:eastAsia="Arial" w:hAnsiTheme="minorHAnsi" w:cstheme="minorHAnsi"/>
          <w:sz w:val="22"/>
          <w:szCs w:val="22"/>
        </w:rPr>
        <w:t>o</w:t>
      </w:r>
      <w:r w:rsidRPr="00521C5C">
        <w:rPr>
          <w:rFonts w:asciiTheme="minorHAnsi" w:eastAsia="Arial" w:hAnsiTheme="minorHAnsi" w:cstheme="minorHAnsi"/>
          <w:spacing w:val="1"/>
          <w:sz w:val="22"/>
          <w:szCs w:val="22"/>
        </w:rPr>
        <w:t>l</w:t>
      </w:r>
      <w:r w:rsidRPr="00521C5C">
        <w:rPr>
          <w:rFonts w:asciiTheme="minorHAnsi" w:eastAsia="Arial" w:hAnsiTheme="minorHAnsi" w:cstheme="minorHAnsi"/>
          <w:spacing w:val="-1"/>
          <w:sz w:val="22"/>
          <w:szCs w:val="22"/>
        </w:rPr>
        <w:t>l</w:t>
      </w:r>
      <w:r w:rsidRPr="00521C5C">
        <w:rPr>
          <w:rFonts w:asciiTheme="minorHAnsi" w:eastAsia="Arial" w:hAnsiTheme="minorHAnsi" w:cstheme="minorHAnsi"/>
          <w:sz w:val="22"/>
          <w:szCs w:val="22"/>
        </w:rPr>
        <w:t>o</w:t>
      </w:r>
      <w:r w:rsidRPr="00521C5C">
        <w:rPr>
          <w:rFonts w:asciiTheme="minorHAnsi" w:eastAsia="Arial" w:hAnsiTheme="minorHAnsi" w:cstheme="minorHAnsi"/>
          <w:spacing w:val="2"/>
          <w:sz w:val="22"/>
          <w:szCs w:val="22"/>
        </w:rPr>
        <w:t>w</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pacing w:val="2"/>
          <w:sz w:val="22"/>
          <w:szCs w:val="22"/>
        </w:rPr>
        <w:t>n</w:t>
      </w:r>
      <w:r w:rsidRPr="00521C5C">
        <w:rPr>
          <w:rFonts w:asciiTheme="minorHAnsi" w:eastAsia="Arial" w:hAnsiTheme="minorHAnsi" w:cstheme="minorHAnsi"/>
          <w:sz w:val="22"/>
          <w:szCs w:val="22"/>
        </w:rPr>
        <w:t>g</w:t>
      </w:r>
      <w:r w:rsidRPr="00521C5C">
        <w:rPr>
          <w:rFonts w:asciiTheme="minorHAnsi" w:eastAsia="Arial" w:hAnsiTheme="minorHAnsi" w:cstheme="minorHAnsi"/>
          <w:spacing w:val="3"/>
          <w:sz w:val="22"/>
          <w:szCs w:val="22"/>
        </w:rPr>
        <w:t xml:space="preserve"> </w:t>
      </w:r>
      <w:r w:rsidRPr="00521C5C">
        <w:rPr>
          <w:rFonts w:asciiTheme="minorHAnsi" w:eastAsia="Arial" w:hAnsiTheme="minorHAnsi" w:cstheme="minorHAnsi"/>
          <w:spacing w:val="-1"/>
          <w:sz w:val="22"/>
          <w:szCs w:val="22"/>
        </w:rPr>
        <w:t>A</w:t>
      </w:r>
      <w:r w:rsidRPr="00521C5C">
        <w:rPr>
          <w:rFonts w:asciiTheme="minorHAnsi" w:eastAsia="Arial" w:hAnsiTheme="minorHAnsi" w:cstheme="minorHAnsi"/>
          <w:sz w:val="22"/>
          <w:szCs w:val="22"/>
        </w:rPr>
        <w:t>n</w:t>
      </w:r>
      <w:r w:rsidRPr="00521C5C">
        <w:rPr>
          <w:rFonts w:asciiTheme="minorHAnsi" w:eastAsia="Arial" w:hAnsiTheme="minorHAnsi" w:cstheme="minorHAnsi"/>
          <w:spacing w:val="1"/>
          <w:sz w:val="22"/>
          <w:szCs w:val="22"/>
        </w:rPr>
        <w:t>n</w:t>
      </w:r>
      <w:r w:rsidRPr="00521C5C">
        <w:rPr>
          <w:rFonts w:asciiTheme="minorHAnsi" w:eastAsia="Arial" w:hAnsiTheme="minorHAnsi" w:cstheme="minorHAnsi"/>
          <w:sz w:val="22"/>
          <w:szCs w:val="22"/>
        </w:rPr>
        <w:t>e</w:t>
      </w:r>
      <w:r w:rsidRPr="00521C5C">
        <w:rPr>
          <w:rFonts w:asciiTheme="minorHAnsi" w:eastAsia="Arial" w:hAnsiTheme="minorHAnsi" w:cstheme="minorHAnsi"/>
          <w:spacing w:val="1"/>
          <w:sz w:val="22"/>
          <w:szCs w:val="22"/>
        </w:rPr>
        <w:t>x</w:t>
      </w:r>
      <w:r w:rsidRPr="00521C5C">
        <w:rPr>
          <w:rFonts w:asciiTheme="minorHAnsi" w:eastAsia="Arial" w:hAnsiTheme="minorHAnsi" w:cstheme="minorHAnsi"/>
          <w:sz w:val="22"/>
          <w:szCs w:val="22"/>
        </w:rPr>
        <w:t>es</w:t>
      </w:r>
      <w:r w:rsidRPr="00521C5C">
        <w:rPr>
          <w:rFonts w:asciiTheme="minorHAnsi" w:eastAsia="Arial" w:hAnsiTheme="minorHAnsi" w:cstheme="minorHAnsi"/>
          <w:spacing w:val="1"/>
          <w:sz w:val="22"/>
          <w:szCs w:val="22"/>
        </w:rPr>
        <w:t xml:space="preserve"> </w:t>
      </w:r>
      <w:r w:rsidRPr="00521C5C">
        <w:rPr>
          <w:rFonts w:asciiTheme="minorHAnsi" w:eastAsia="Arial" w:hAnsiTheme="minorHAnsi" w:cstheme="minorHAnsi"/>
          <w:spacing w:val="2"/>
          <w:sz w:val="22"/>
          <w:szCs w:val="22"/>
        </w:rPr>
        <w:t>an</w:t>
      </w:r>
      <w:r w:rsidRPr="00521C5C">
        <w:rPr>
          <w:rFonts w:asciiTheme="minorHAnsi" w:eastAsia="Arial" w:hAnsiTheme="minorHAnsi" w:cstheme="minorHAnsi"/>
          <w:sz w:val="22"/>
          <w:szCs w:val="22"/>
        </w:rPr>
        <w:t>d</w:t>
      </w:r>
      <w:r w:rsidRPr="00521C5C">
        <w:rPr>
          <w:rFonts w:asciiTheme="minorHAnsi" w:eastAsia="Arial" w:hAnsiTheme="minorHAnsi" w:cstheme="minorHAnsi"/>
          <w:spacing w:val="6"/>
          <w:sz w:val="22"/>
          <w:szCs w:val="22"/>
        </w:rPr>
        <w:t xml:space="preserve"> </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nf</w:t>
      </w:r>
      <w:r w:rsidRPr="00521C5C">
        <w:rPr>
          <w:rFonts w:asciiTheme="minorHAnsi" w:eastAsia="Arial" w:hAnsiTheme="minorHAnsi" w:cstheme="minorHAnsi"/>
          <w:spacing w:val="-1"/>
          <w:sz w:val="22"/>
          <w:szCs w:val="22"/>
        </w:rPr>
        <w:t>o</w:t>
      </w:r>
      <w:r w:rsidRPr="00521C5C">
        <w:rPr>
          <w:rFonts w:asciiTheme="minorHAnsi" w:eastAsia="Arial" w:hAnsiTheme="minorHAnsi" w:cstheme="minorHAnsi"/>
          <w:spacing w:val="3"/>
          <w:sz w:val="22"/>
          <w:szCs w:val="22"/>
        </w:rPr>
        <w:t>r</w:t>
      </w:r>
      <w:r w:rsidRPr="00521C5C">
        <w:rPr>
          <w:rFonts w:asciiTheme="minorHAnsi" w:eastAsia="Arial" w:hAnsiTheme="minorHAnsi" w:cstheme="minorHAnsi"/>
          <w:sz w:val="22"/>
          <w:szCs w:val="22"/>
        </w:rPr>
        <w:t>m</w:t>
      </w:r>
      <w:r w:rsidRPr="00521C5C">
        <w:rPr>
          <w:rFonts w:asciiTheme="minorHAnsi" w:eastAsia="Arial" w:hAnsiTheme="minorHAnsi" w:cstheme="minorHAnsi"/>
          <w:spacing w:val="-1"/>
          <w:sz w:val="22"/>
          <w:szCs w:val="22"/>
        </w:rPr>
        <w:t>a</w:t>
      </w:r>
      <w:r w:rsidRPr="00521C5C">
        <w:rPr>
          <w:rFonts w:asciiTheme="minorHAnsi" w:eastAsia="Arial" w:hAnsiTheme="minorHAnsi" w:cstheme="minorHAnsi"/>
          <w:spacing w:val="2"/>
          <w:sz w:val="22"/>
          <w:szCs w:val="22"/>
        </w:rPr>
        <w:t>t</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on t</w:t>
      </w:r>
      <w:r w:rsidRPr="00521C5C">
        <w:rPr>
          <w:rFonts w:asciiTheme="minorHAnsi" w:eastAsia="Arial" w:hAnsiTheme="minorHAnsi" w:cstheme="minorHAnsi"/>
          <w:spacing w:val="2"/>
          <w:sz w:val="22"/>
          <w:szCs w:val="22"/>
        </w:rPr>
        <w:t>h</w:t>
      </w:r>
      <w:r w:rsidRPr="00521C5C">
        <w:rPr>
          <w:rFonts w:asciiTheme="minorHAnsi" w:eastAsia="Arial" w:hAnsiTheme="minorHAnsi" w:cstheme="minorHAnsi"/>
          <w:sz w:val="22"/>
          <w:szCs w:val="22"/>
        </w:rPr>
        <w:t>ere</w:t>
      </w:r>
      <w:r w:rsidRPr="00521C5C">
        <w:rPr>
          <w:rFonts w:asciiTheme="minorHAnsi" w:eastAsia="Arial" w:hAnsiTheme="minorHAnsi" w:cstheme="minorHAnsi"/>
          <w:spacing w:val="6"/>
          <w:sz w:val="22"/>
          <w:szCs w:val="22"/>
        </w:rPr>
        <w:t xml:space="preserve"> </w:t>
      </w:r>
      <w:r w:rsidRPr="00521C5C">
        <w:rPr>
          <w:rFonts w:asciiTheme="minorHAnsi" w:eastAsia="Arial" w:hAnsiTheme="minorHAnsi" w:cstheme="minorHAnsi"/>
          <w:sz w:val="22"/>
          <w:szCs w:val="22"/>
        </w:rPr>
        <w:t>w</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pacing w:val="2"/>
          <w:sz w:val="22"/>
          <w:szCs w:val="22"/>
        </w:rPr>
        <w:t>t</w:t>
      </w:r>
      <w:r w:rsidRPr="00521C5C">
        <w:rPr>
          <w:rFonts w:asciiTheme="minorHAnsi" w:eastAsia="Arial" w:hAnsiTheme="minorHAnsi" w:cstheme="minorHAnsi"/>
          <w:sz w:val="22"/>
          <w:szCs w:val="22"/>
        </w:rPr>
        <w:t>h</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n</w:t>
      </w:r>
      <w:r w:rsidRPr="00521C5C">
        <w:rPr>
          <w:rFonts w:asciiTheme="minorHAnsi" w:eastAsia="Arial" w:hAnsiTheme="minorHAnsi" w:cstheme="minorHAnsi"/>
          <w:spacing w:val="6"/>
          <w:sz w:val="22"/>
          <w:szCs w:val="22"/>
        </w:rPr>
        <w:t xml:space="preserve"> </w:t>
      </w:r>
      <w:r w:rsidRPr="00521C5C">
        <w:rPr>
          <w:rFonts w:asciiTheme="minorHAnsi" w:eastAsia="Arial" w:hAnsiTheme="minorHAnsi" w:cstheme="minorHAnsi"/>
          <w:sz w:val="22"/>
          <w:szCs w:val="22"/>
        </w:rPr>
        <w:t>are</w:t>
      </w:r>
      <w:r w:rsidRPr="00521C5C">
        <w:rPr>
          <w:rFonts w:asciiTheme="minorHAnsi" w:eastAsia="Arial" w:hAnsiTheme="minorHAnsi" w:cstheme="minorHAnsi"/>
          <w:spacing w:val="6"/>
          <w:sz w:val="22"/>
          <w:szCs w:val="22"/>
        </w:rPr>
        <w:t xml:space="preserve"> </w:t>
      </w:r>
      <w:r w:rsidRPr="00521C5C">
        <w:rPr>
          <w:rFonts w:asciiTheme="minorHAnsi" w:eastAsia="Arial" w:hAnsiTheme="minorHAnsi" w:cstheme="minorHAnsi"/>
          <w:spacing w:val="1"/>
          <w:sz w:val="22"/>
          <w:szCs w:val="22"/>
        </w:rPr>
        <w:t>c</w:t>
      </w:r>
      <w:r w:rsidRPr="00521C5C">
        <w:rPr>
          <w:rFonts w:asciiTheme="minorHAnsi" w:eastAsia="Arial" w:hAnsiTheme="minorHAnsi" w:cstheme="minorHAnsi"/>
          <w:sz w:val="22"/>
          <w:szCs w:val="22"/>
        </w:rPr>
        <w:t>o</w:t>
      </w:r>
      <w:r w:rsidRPr="00521C5C">
        <w:rPr>
          <w:rFonts w:asciiTheme="minorHAnsi" w:eastAsia="Arial" w:hAnsiTheme="minorHAnsi" w:cstheme="minorHAnsi"/>
          <w:spacing w:val="-1"/>
          <w:sz w:val="22"/>
          <w:szCs w:val="22"/>
        </w:rPr>
        <w:t>n</w:t>
      </w:r>
      <w:r w:rsidRPr="00521C5C">
        <w:rPr>
          <w:rFonts w:asciiTheme="minorHAnsi" w:eastAsia="Arial" w:hAnsiTheme="minorHAnsi" w:cstheme="minorHAnsi"/>
          <w:spacing w:val="3"/>
          <w:sz w:val="22"/>
          <w:szCs w:val="22"/>
        </w:rPr>
        <w:t>s</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d</w:t>
      </w:r>
      <w:r w:rsidRPr="00521C5C">
        <w:rPr>
          <w:rFonts w:asciiTheme="minorHAnsi" w:eastAsia="Arial" w:hAnsiTheme="minorHAnsi" w:cstheme="minorHAnsi"/>
          <w:spacing w:val="-1"/>
          <w:sz w:val="22"/>
          <w:szCs w:val="22"/>
        </w:rPr>
        <w:t>e</w:t>
      </w:r>
      <w:r w:rsidRPr="00521C5C">
        <w:rPr>
          <w:rFonts w:asciiTheme="minorHAnsi" w:eastAsia="Arial" w:hAnsiTheme="minorHAnsi" w:cstheme="minorHAnsi"/>
          <w:spacing w:val="1"/>
          <w:sz w:val="22"/>
          <w:szCs w:val="22"/>
        </w:rPr>
        <w:t>r</w:t>
      </w:r>
      <w:r w:rsidRPr="00521C5C">
        <w:rPr>
          <w:rFonts w:asciiTheme="minorHAnsi" w:eastAsia="Arial" w:hAnsiTheme="minorHAnsi" w:cstheme="minorHAnsi"/>
          <w:spacing w:val="2"/>
          <w:sz w:val="22"/>
          <w:szCs w:val="22"/>
        </w:rPr>
        <w:t>e</w:t>
      </w:r>
      <w:r w:rsidRPr="00521C5C">
        <w:rPr>
          <w:rFonts w:asciiTheme="minorHAnsi" w:eastAsia="Arial" w:hAnsiTheme="minorHAnsi" w:cstheme="minorHAnsi"/>
          <w:sz w:val="22"/>
          <w:szCs w:val="22"/>
        </w:rPr>
        <w:t>d</w:t>
      </w:r>
      <w:r w:rsidRPr="00521C5C">
        <w:rPr>
          <w:rFonts w:asciiTheme="minorHAnsi" w:eastAsia="Arial" w:hAnsiTheme="minorHAnsi" w:cstheme="minorHAnsi"/>
          <w:spacing w:val="1"/>
          <w:sz w:val="22"/>
          <w:szCs w:val="22"/>
        </w:rPr>
        <w:t xml:space="preserve"> </w:t>
      </w:r>
      <w:r w:rsidRPr="00521C5C">
        <w:rPr>
          <w:rFonts w:asciiTheme="minorHAnsi" w:eastAsia="Arial" w:hAnsiTheme="minorHAnsi" w:cstheme="minorHAnsi"/>
          <w:sz w:val="22"/>
          <w:szCs w:val="22"/>
        </w:rPr>
        <w:t>an</w:t>
      </w:r>
      <w:r w:rsidRPr="00521C5C">
        <w:rPr>
          <w:rFonts w:asciiTheme="minorHAnsi" w:eastAsia="Arial" w:hAnsiTheme="minorHAnsi" w:cstheme="minorHAnsi"/>
          <w:spacing w:val="8"/>
          <w:sz w:val="22"/>
          <w:szCs w:val="22"/>
        </w:rPr>
        <w:t xml:space="preserve"> </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nt</w:t>
      </w:r>
      <w:r w:rsidRPr="00521C5C">
        <w:rPr>
          <w:rFonts w:asciiTheme="minorHAnsi" w:eastAsia="Arial" w:hAnsiTheme="minorHAnsi" w:cstheme="minorHAnsi"/>
          <w:spacing w:val="-1"/>
          <w:sz w:val="22"/>
          <w:szCs w:val="22"/>
        </w:rPr>
        <w:t>e</w:t>
      </w:r>
      <w:r w:rsidRPr="00521C5C">
        <w:rPr>
          <w:rFonts w:asciiTheme="minorHAnsi" w:eastAsia="Arial" w:hAnsiTheme="minorHAnsi" w:cstheme="minorHAnsi"/>
          <w:sz w:val="22"/>
          <w:szCs w:val="22"/>
        </w:rPr>
        <w:t>g</w:t>
      </w:r>
      <w:r w:rsidRPr="00521C5C">
        <w:rPr>
          <w:rFonts w:asciiTheme="minorHAnsi" w:eastAsia="Arial" w:hAnsiTheme="minorHAnsi" w:cstheme="minorHAnsi"/>
          <w:spacing w:val="3"/>
          <w:sz w:val="22"/>
          <w:szCs w:val="22"/>
        </w:rPr>
        <w:t>r</w:t>
      </w:r>
      <w:r w:rsidRPr="00521C5C">
        <w:rPr>
          <w:rFonts w:asciiTheme="minorHAnsi" w:eastAsia="Arial" w:hAnsiTheme="minorHAnsi" w:cstheme="minorHAnsi"/>
          <w:sz w:val="22"/>
          <w:szCs w:val="22"/>
        </w:rPr>
        <w:t>al</w:t>
      </w:r>
      <w:r w:rsidRPr="00521C5C">
        <w:rPr>
          <w:rFonts w:asciiTheme="minorHAnsi" w:eastAsia="Arial" w:hAnsiTheme="minorHAnsi" w:cstheme="minorHAnsi"/>
          <w:spacing w:val="5"/>
          <w:sz w:val="22"/>
          <w:szCs w:val="22"/>
        </w:rPr>
        <w:t xml:space="preserve"> </w:t>
      </w:r>
      <w:r w:rsidRPr="00521C5C">
        <w:rPr>
          <w:rFonts w:asciiTheme="minorHAnsi" w:eastAsia="Arial" w:hAnsiTheme="minorHAnsi" w:cstheme="minorHAnsi"/>
          <w:sz w:val="22"/>
          <w:szCs w:val="22"/>
        </w:rPr>
        <w:t>p</w:t>
      </w:r>
      <w:r w:rsidRPr="00521C5C">
        <w:rPr>
          <w:rFonts w:asciiTheme="minorHAnsi" w:eastAsia="Arial" w:hAnsiTheme="minorHAnsi" w:cstheme="minorHAnsi"/>
          <w:spacing w:val="-1"/>
          <w:sz w:val="22"/>
          <w:szCs w:val="22"/>
        </w:rPr>
        <w:t>a</w:t>
      </w:r>
      <w:r w:rsidRPr="00521C5C">
        <w:rPr>
          <w:rFonts w:asciiTheme="minorHAnsi" w:eastAsia="Arial" w:hAnsiTheme="minorHAnsi" w:cstheme="minorHAnsi"/>
          <w:spacing w:val="1"/>
          <w:sz w:val="22"/>
          <w:szCs w:val="22"/>
        </w:rPr>
        <w:t>r</w:t>
      </w:r>
      <w:r w:rsidRPr="00521C5C">
        <w:rPr>
          <w:rFonts w:asciiTheme="minorHAnsi" w:eastAsia="Arial" w:hAnsiTheme="minorHAnsi" w:cstheme="minorHAnsi"/>
          <w:sz w:val="22"/>
          <w:szCs w:val="22"/>
        </w:rPr>
        <w:t>t</w:t>
      </w:r>
      <w:r w:rsidRPr="00521C5C">
        <w:rPr>
          <w:rFonts w:asciiTheme="minorHAnsi" w:eastAsia="Arial" w:hAnsiTheme="minorHAnsi" w:cstheme="minorHAnsi"/>
          <w:spacing w:val="7"/>
          <w:sz w:val="22"/>
          <w:szCs w:val="22"/>
        </w:rPr>
        <w:t xml:space="preserve"> </w:t>
      </w:r>
      <w:r w:rsidRPr="00521C5C">
        <w:rPr>
          <w:rFonts w:asciiTheme="minorHAnsi" w:eastAsia="Arial" w:hAnsiTheme="minorHAnsi" w:cstheme="minorHAnsi"/>
          <w:sz w:val="22"/>
          <w:szCs w:val="22"/>
        </w:rPr>
        <w:t>of</w:t>
      </w:r>
      <w:r w:rsidRPr="00521C5C">
        <w:rPr>
          <w:rFonts w:asciiTheme="minorHAnsi" w:eastAsia="Arial" w:hAnsiTheme="minorHAnsi" w:cstheme="minorHAnsi"/>
          <w:spacing w:val="9"/>
          <w:sz w:val="22"/>
          <w:szCs w:val="22"/>
        </w:rPr>
        <w:t xml:space="preserve"> </w:t>
      </w:r>
      <w:r w:rsidRPr="00521C5C">
        <w:rPr>
          <w:rFonts w:asciiTheme="minorHAnsi" w:eastAsia="Arial" w:hAnsiTheme="minorHAnsi" w:cstheme="minorHAnsi"/>
          <w:sz w:val="22"/>
          <w:szCs w:val="22"/>
        </w:rPr>
        <w:t>th</w:t>
      </w:r>
      <w:r w:rsidRPr="00521C5C">
        <w:rPr>
          <w:rFonts w:asciiTheme="minorHAnsi" w:eastAsia="Arial" w:hAnsiTheme="minorHAnsi" w:cstheme="minorHAnsi"/>
          <w:spacing w:val="-2"/>
          <w:sz w:val="22"/>
          <w:szCs w:val="22"/>
        </w:rPr>
        <w:t>i</w:t>
      </w:r>
      <w:r w:rsidRPr="00521C5C">
        <w:rPr>
          <w:rFonts w:asciiTheme="minorHAnsi" w:eastAsia="Arial" w:hAnsiTheme="minorHAnsi" w:cstheme="minorHAnsi"/>
          <w:sz w:val="22"/>
          <w:szCs w:val="22"/>
        </w:rPr>
        <w:t>s</w:t>
      </w:r>
      <w:r w:rsidRPr="00521C5C">
        <w:rPr>
          <w:rFonts w:asciiTheme="minorHAnsi" w:eastAsia="Arial" w:hAnsiTheme="minorHAnsi" w:cstheme="minorHAnsi"/>
          <w:spacing w:val="9"/>
          <w:sz w:val="22"/>
          <w:szCs w:val="22"/>
        </w:rPr>
        <w:t xml:space="preserve"> </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z w:val="22"/>
          <w:szCs w:val="22"/>
        </w:rPr>
        <w:t>u</w:t>
      </w:r>
      <w:r w:rsidRPr="00521C5C">
        <w:rPr>
          <w:rFonts w:asciiTheme="minorHAnsi" w:eastAsia="Arial" w:hAnsiTheme="minorHAnsi" w:cstheme="minorHAnsi"/>
          <w:spacing w:val="-1"/>
          <w:sz w:val="22"/>
          <w:szCs w:val="22"/>
        </w:rPr>
        <w:t>b</w:t>
      </w:r>
      <w:r w:rsidRPr="00521C5C">
        <w:rPr>
          <w:rFonts w:asciiTheme="minorHAnsi" w:eastAsia="Arial" w:hAnsiTheme="minorHAnsi" w:cstheme="minorHAnsi"/>
          <w:spacing w:val="2"/>
          <w:sz w:val="22"/>
          <w:szCs w:val="22"/>
        </w:rPr>
        <w:t>m</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pacing w:val="1"/>
          <w:sz w:val="22"/>
          <w:szCs w:val="22"/>
        </w:rPr>
        <w:t>ss</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pacing w:val="2"/>
          <w:sz w:val="22"/>
          <w:szCs w:val="22"/>
        </w:rPr>
        <w:t>o</w:t>
      </w:r>
      <w:r w:rsidRPr="00521C5C">
        <w:rPr>
          <w:rFonts w:asciiTheme="minorHAnsi" w:eastAsia="Arial" w:hAnsiTheme="minorHAnsi" w:cstheme="minorHAnsi"/>
          <w:sz w:val="22"/>
          <w:szCs w:val="22"/>
        </w:rPr>
        <w:t>n</w:t>
      </w:r>
      <w:r w:rsidRPr="00521C5C">
        <w:rPr>
          <w:rFonts w:asciiTheme="minorHAnsi" w:eastAsia="Arial" w:hAnsiTheme="minorHAnsi" w:cstheme="minorHAnsi"/>
          <w:spacing w:val="1"/>
          <w:sz w:val="22"/>
          <w:szCs w:val="22"/>
        </w:rPr>
        <w:t xml:space="preserve"> </w:t>
      </w:r>
      <w:r w:rsidRPr="00521C5C">
        <w:rPr>
          <w:rFonts w:asciiTheme="minorHAnsi" w:eastAsia="Arial" w:hAnsiTheme="minorHAnsi" w:cstheme="minorHAnsi"/>
          <w:sz w:val="22"/>
          <w:szCs w:val="22"/>
        </w:rPr>
        <w:t>a</w:t>
      </w:r>
      <w:r w:rsidRPr="00521C5C">
        <w:rPr>
          <w:rFonts w:asciiTheme="minorHAnsi" w:eastAsia="Arial" w:hAnsiTheme="minorHAnsi" w:cstheme="minorHAnsi"/>
          <w:spacing w:val="1"/>
          <w:sz w:val="22"/>
          <w:szCs w:val="22"/>
        </w:rPr>
        <w:t>n</w:t>
      </w:r>
      <w:r w:rsidRPr="00521C5C">
        <w:rPr>
          <w:rFonts w:asciiTheme="minorHAnsi" w:eastAsia="Arial" w:hAnsiTheme="minorHAnsi" w:cstheme="minorHAnsi"/>
          <w:sz w:val="22"/>
          <w:szCs w:val="22"/>
        </w:rPr>
        <w:t>d</w:t>
      </w:r>
      <w:r w:rsidRPr="00521C5C">
        <w:rPr>
          <w:rFonts w:asciiTheme="minorHAnsi" w:eastAsia="Arial" w:hAnsiTheme="minorHAnsi" w:cstheme="minorHAnsi"/>
          <w:spacing w:val="6"/>
          <w:sz w:val="22"/>
          <w:szCs w:val="22"/>
        </w:rPr>
        <w:t xml:space="preserve"> </w:t>
      </w:r>
      <w:r w:rsidRPr="00521C5C">
        <w:rPr>
          <w:rFonts w:asciiTheme="minorHAnsi" w:eastAsia="Arial" w:hAnsiTheme="minorHAnsi" w:cstheme="minorHAnsi"/>
          <w:spacing w:val="2"/>
          <w:sz w:val="22"/>
          <w:szCs w:val="22"/>
        </w:rPr>
        <w:t>m</w:t>
      </w:r>
      <w:r w:rsidRPr="00521C5C">
        <w:rPr>
          <w:rFonts w:asciiTheme="minorHAnsi" w:eastAsia="Arial" w:hAnsiTheme="minorHAnsi" w:cstheme="minorHAnsi"/>
          <w:sz w:val="22"/>
          <w:szCs w:val="22"/>
        </w:rPr>
        <w:t>u</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z w:val="22"/>
          <w:szCs w:val="22"/>
        </w:rPr>
        <w:t>t</w:t>
      </w:r>
      <w:r w:rsidRPr="00521C5C">
        <w:rPr>
          <w:rFonts w:asciiTheme="minorHAnsi" w:eastAsia="Arial" w:hAnsiTheme="minorHAnsi" w:cstheme="minorHAnsi"/>
          <w:spacing w:val="7"/>
          <w:sz w:val="22"/>
          <w:szCs w:val="22"/>
        </w:rPr>
        <w:t xml:space="preserve"> </w:t>
      </w:r>
      <w:r w:rsidRPr="00521C5C">
        <w:rPr>
          <w:rFonts w:asciiTheme="minorHAnsi" w:eastAsia="Arial" w:hAnsiTheme="minorHAnsi" w:cstheme="minorHAnsi"/>
          <w:sz w:val="22"/>
          <w:szCs w:val="22"/>
        </w:rPr>
        <w:t>be pro</w:t>
      </w:r>
      <w:r w:rsidRPr="00521C5C">
        <w:rPr>
          <w:rFonts w:asciiTheme="minorHAnsi" w:eastAsia="Arial" w:hAnsiTheme="minorHAnsi" w:cstheme="minorHAnsi"/>
          <w:spacing w:val="1"/>
          <w:sz w:val="22"/>
          <w:szCs w:val="22"/>
        </w:rPr>
        <w:t>v</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d</w:t>
      </w:r>
      <w:r w:rsidRPr="00521C5C">
        <w:rPr>
          <w:rFonts w:asciiTheme="minorHAnsi" w:eastAsia="Arial" w:hAnsiTheme="minorHAnsi" w:cstheme="minorHAnsi"/>
          <w:spacing w:val="1"/>
          <w:sz w:val="22"/>
          <w:szCs w:val="22"/>
        </w:rPr>
        <w:t>e</w:t>
      </w:r>
      <w:r w:rsidRPr="00521C5C">
        <w:rPr>
          <w:rFonts w:asciiTheme="minorHAnsi" w:eastAsia="Arial" w:hAnsiTheme="minorHAnsi" w:cstheme="minorHAnsi"/>
          <w:sz w:val="22"/>
          <w:szCs w:val="22"/>
        </w:rPr>
        <w:t>d</w:t>
      </w:r>
      <w:r w:rsidRPr="00521C5C">
        <w:rPr>
          <w:rFonts w:asciiTheme="minorHAnsi" w:eastAsia="Arial" w:hAnsiTheme="minorHAnsi" w:cstheme="minorHAnsi"/>
          <w:spacing w:val="-8"/>
          <w:sz w:val="22"/>
          <w:szCs w:val="22"/>
        </w:rPr>
        <w:t xml:space="preserve"> </w:t>
      </w:r>
      <w:r w:rsidRPr="00521C5C">
        <w:rPr>
          <w:rFonts w:asciiTheme="minorHAnsi" w:eastAsia="Arial" w:hAnsiTheme="minorHAnsi" w:cstheme="minorHAnsi"/>
          <w:spacing w:val="-1"/>
          <w:sz w:val="22"/>
          <w:szCs w:val="22"/>
        </w:rPr>
        <w:t>f</w:t>
      </w:r>
      <w:r w:rsidRPr="00521C5C">
        <w:rPr>
          <w:rFonts w:asciiTheme="minorHAnsi" w:eastAsia="Arial" w:hAnsiTheme="minorHAnsi" w:cstheme="minorHAnsi"/>
          <w:sz w:val="22"/>
          <w:szCs w:val="22"/>
        </w:rPr>
        <w:t>or</w:t>
      </w:r>
      <w:r w:rsidRPr="00521C5C">
        <w:rPr>
          <w:rFonts w:asciiTheme="minorHAnsi" w:eastAsia="Arial" w:hAnsiTheme="minorHAnsi" w:cstheme="minorHAnsi"/>
          <w:spacing w:val="-2"/>
          <w:sz w:val="22"/>
          <w:szCs w:val="22"/>
        </w:rPr>
        <w:t xml:space="preserve"> </w:t>
      </w:r>
      <w:r w:rsidRPr="00521C5C">
        <w:rPr>
          <w:rFonts w:asciiTheme="minorHAnsi" w:eastAsia="Arial" w:hAnsiTheme="minorHAnsi" w:cstheme="minorHAnsi"/>
          <w:spacing w:val="2"/>
          <w:sz w:val="22"/>
          <w:szCs w:val="22"/>
        </w:rPr>
        <w:t>t</w:t>
      </w:r>
      <w:r w:rsidRPr="00521C5C">
        <w:rPr>
          <w:rFonts w:asciiTheme="minorHAnsi" w:eastAsia="Arial" w:hAnsiTheme="minorHAnsi" w:cstheme="minorHAnsi"/>
          <w:sz w:val="22"/>
          <w:szCs w:val="22"/>
        </w:rPr>
        <w:t>he</w:t>
      </w:r>
      <w:r w:rsidRPr="00521C5C">
        <w:rPr>
          <w:rFonts w:asciiTheme="minorHAnsi" w:eastAsia="Arial" w:hAnsiTheme="minorHAnsi" w:cstheme="minorHAnsi"/>
          <w:spacing w:val="-2"/>
          <w:sz w:val="22"/>
          <w:szCs w:val="22"/>
        </w:rPr>
        <w:t xml:space="preserve"> </w:t>
      </w:r>
      <w:r w:rsidRPr="00521C5C">
        <w:rPr>
          <w:rFonts w:asciiTheme="minorHAnsi" w:eastAsia="Arial" w:hAnsiTheme="minorHAnsi" w:cstheme="minorHAnsi"/>
          <w:spacing w:val="-1"/>
          <w:sz w:val="22"/>
          <w:szCs w:val="22"/>
        </w:rPr>
        <w:t>P</w:t>
      </w:r>
      <w:r w:rsidRPr="00521C5C">
        <w:rPr>
          <w:rFonts w:asciiTheme="minorHAnsi" w:eastAsia="Arial" w:hAnsiTheme="minorHAnsi" w:cstheme="minorHAnsi"/>
          <w:spacing w:val="1"/>
          <w:sz w:val="22"/>
          <w:szCs w:val="22"/>
        </w:rPr>
        <w:t>r</w:t>
      </w:r>
      <w:r w:rsidRPr="00521C5C">
        <w:rPr>
          <w:rFonts w:asciiTheme="minorHAnsi" w:eastAsia="Arial" w:hAnsiTheme="minorHAnsi" w:cstheme="minorHAnsi"/>
          <w:sz w:val="22"/>
          <w:szCs w:val="22"/>
        </w:rPr>
        <w:t>o</w:t>
      </w:r>
      <w:r w:rsidRPr="00521C5C">
        <w:rPr>
          <w:rFonts w:asciiTheme="minorHAnsi" w:eastAsia="Arial" w:hAnsiTheme="minorHAnsi" w:cstheme="minorHAnsi"/>
          <w:spacing w:val="1"/>
          <w:sz w:val="22"/>
          <w:szCs w:val="22"/>
        </w:rPr>
        <w:t>p</w:t>
      </w:r>
      <w:r w:rsidRPr="00521C5C">
        <w:rPr>
          <w:rFonts w:asciiTheme="minorHAnsi" w:eastAsia="Arial" w:hAnsiTheme="minorHAnsi" w:cstheme="minorHAnsi"/>
          <w:sz w:val="22"/>
          <w:szCs w:val="22"/>
        </w:rPr>
        <w:t>o</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z w:val="22"/>
          <w:szCs w:val="22"/>
        </w:rPr>
        <w:t>al</w:t>
      </w:r>
      <w:r w:rsidRPr="00521C5C">
        <w:rPr>
          <w:rFonts w:asciiTheme="minorHAnsi" w:eastAsia="Arial" w:hAnsiTheme="minorHAnsi" w:cstheme="minorHAnsi"/>
          <w:spacing w:val="-9"/>
          <w:sz w:val="22"/>
          <w:szCs w:val="22"/>
        </w:rPr>
        <w:t xml:space="preserve"> </w:t>
      </w:r>
      <w:r w:rsidRPr="00521C5C">
        <w:rPr>
          <w:rFonts w:asciiTheme="minorHAnsi" w:eastAsia="Arial" w:hAnsiTheme="minorHAnsi" w:cstheme="minorHAnsi"/>
          <w:spacing w:val="2"/>
          <w:sz w:val="22"/>
          <w:szCs w:val="22"/>
        </w:rPr>
        <w:t>t</w:t>
      </w:r>
      <w:r w:rsidRPr="00521C5C">
        <w:rPr>
          <w:rFonts w:asciiTheme="minorHAnsi" w:eastAsia="Arial" w:hAnsiTheme="minorHAnsi" w:cstheme="minorHAnsi"/>
          <w:sz w:val="22"/>
          <w:szCs w:val="22"/>
        </w:rPr>
        <w:t>o</w:t>
      </w:r>
      <w:r w:rsidRPr="00521C5C">
        <w:rPr>
          <w:rFonts w:asciiTheme="minorHAnsi" w:eastAsia="Arial" w:hAnsiTheme="minorHAnsi" w:cstheme="minorHAnsi"/>
          <w:spacing w:val="-2"/>
          <w:sz w:val="22"/>
          <w:szCs w:val="22"/>
        </w:rPr>
        <w:t xml:space="preserve"> </w:t>
      </w:r>
      <w:r w:rsidRPr="00521C5C">
        <w:rPr>
          <w:rFonts w:asciiTheme="minorHAnsi" w:eastAsia="Arial" w:hAnsiTheme="minorHAnsi" w:cstheme="minorHAnsi"/>
          <w:spacing w:val="-1"/>
          <w:sz w:val="22"/>
          <w:szCs w:val="22"/>
        </w:rPr>
        <w:t>b</w:t>
      </w:r>
      <w:r w:rsidRPr="00521C5C">
        <w:rPr>
          <w:rFonts w:asciiTheme="minorHAnsi" w:eastAsia="Arial" w:hAnsiTheme="minorHAnsi" w:cstheme="minorHAnsi"/>
          <w:sz w:val="22"/>
          <w:szCs w:val="22"/>
        </w:rPr>
        <w:t>e</w:t>
      </w:r>
      <w:r w:rsidRPr="00521C5C">
        <w:rPr>
          <w:rFonts w:asciiTheme="minorHAnsi" w:eastAsia="Arial" w:hAnsiTheme="minorHAnsi" w:cstheme="minorHAnsi"/>
          <w:spacing w:val="-2"/>
          <w:sz w:val="22"/>
          <w:szCs w:val="22"/>
        </w:rPr>
        <w:t xml:space="preserve"> </w:t>
      </w:r>
      <w:r w:rsidRPr="00521C5C">
        <w:rPr>
          <w:rFonts w:asciiTheme="minorHAnsi" w:eastAsia="Arial" w:hAnsiTheme="minorHAnsi" w:cstheme="minorHAnsi"/>
          <w:sz w:val="22"/>
          <w:szCs w:val="22"/>
        </w:rPr>
        <w:t>c</w:t>
      </w:r>
      <w:r w:rsidRPr="00521C5C">
        <w:rPr>
          <w:rFonts w:asciiTheme="minorHAnsi" w:eastAsia="Arial" w:hAnsiTheme="minorHAnsi" w:cstheme="minorHAnsi"/>
          <w:spacing w:val="2"/>
          <w:sz w:val="22"/>
          <w:szCs w:val="22"/>
        </w:rPr>
        <w:t>o</w:t>
      </w:r>
      <w:r w:rsidRPr="00521C5C">
        <w:rPr>
          <w:rFonts w:asciiTheme="minorHAnsi" w:eastAsia="Arial" w:hAnsiTheme="minorHAnsi" w:cstheme="minorHAnsi"/>
          <w:sz w:val="22"/>
          <w:szCs w:val="22"/>
        </w:rPr>
        <w:t>n</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pacing w:val="2"/>
          <w:sz w:val="22"/>
          <w:szCs w:val="22"/>
        </w:rPr>
        <w:t>d</w:t>
      </w:r>
      <w:r w:rsidRPr="00521C5C">
        <w:rPr>
          <w:rFonts w:asciiTheme="minorHAnsi" w:eastAsia="Arial" w:hAnsiTheme="minorHAnsi" w:cstheme="minorHAnsi"/>
          <w:sz w:val="22"/>
          <w:szCs w:val="22"/>
        </w:rPr>
        <w:t>ered.</w:t>
      </w:r>
      <w:r w:rsidRPr="00521C5C">
        <w:rPr>
          <w:rFonts w:asciiTheme="minorHAnsi" w:eastAsia="Arial" w:hAnsiTheme="minorHAnsi" w:cstheme="minorHAnsi"/>
          <w:spacing w:val="-10"/>
          <w:sz w:val="22"/>
          <w:szCs w:val="22"/>
        </w:rPr>
        <w:t xml:space="preserve"> </w:t>
      </w:r>
      <w:r w:rsidRPr="00521C5C">
        <w:rPr>
          <w:rFonts w:asciiTheme="minorHAnsi" w:eastAsia="Arial" w:hAnsiTheme="minorHAnsi" w:cstheme="minorHAnsi"/>
          <w:spacing w:val="2"/>
          <w:sz w:val="22"/>
          <w:szCs w:val="22"/>
        </w:rPr>
        <w:t>T</w:t>
      </w:r>
      <w:r w:rsidRPr="00521C5C">
        <w:rPr>
          <w:rFonts w:asciiTheme="minorHAnsi" w:eastAsia="Arial" w:hAnsiTheme="minorHAnsi" w:cstheme="minorHAnsi"/>
          <w:sz w:val="22"/>
          <w:szCs w:val="22"/>
        </w:rPr>
        <w:t>he</w:t>
      </w:r>
      <w:r w:rsidRPr="00521C5C">
        <w:rPr>
          <w:rFonts w:asciiTheme="minorHAnsi" w:eastAsia="Arial" w:hAnsiTheme="minorHAnsi" w:cstheme="minorHAnsi"/>
          <w:spacing w:val="3"/>
          <w:sz w:val="22"/>
          <w:szCs w:val="22"/>
        </w:rPr>
        <w:t xml:space="preserve"> </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n</w:t>
      </w:r>
      <w:r w:rsidRPr="00521C5C">
        <w:rPr>
          <w:rFonts w:asciiTheme="minorHAnsi" w:eastAsia="Arial" w:hAnsiTheme="minorHAnsi" w:cstheme="minorHAnsi"/>
          <w:spacing w:val="2"/>
          <w:sz w:val="22"/>
          <w:szCs w:val="22"/>
        </w:rPr>
        <w:t>f</w:t>
      </w:r>
      <w:r w:rsidRPr="00521C5C">
        <w:rPr>
          <w:rFonts w:asciiTheme="minorHAnsi" w:eastAsia="Arial" w:hAnsiTheme="minorHAnsi" w:cstheme="minorHAnsi"/>
          <w:sz w:val="22"/>
          <w:szCs w:val="22"/>
        </w:rPr>
        <w:t>ormat</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on</w:t>
      </w:r>
      <w:r w:rsidRPr="00521C5C">
        <w:rPr>
          <w:rFonts w:asciiTheme="minorHAnsi" w:eastAsia="Arial" w:hAnsiTheme="minorHAnsi" w:cstheme="minorHAnsi"/>
          <w:spacing w:val="-11"/>
          <w:sz w:val="22"/>
          <w:szCs w:val="22"/>
        </w:rPr>
        <w:t xml:space="preserve"> </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pacing w:val="2"/>
          <w:sz w:val="22"/>
          <w:szCs w:val="22"/>
        </w:rPr>
        <w:t>h</w:t>
      </w:r>
      <w:r w:rsidRPr="00521C5C">
        <w:rPr>
          <w:rFonts w:asciiTheme="minorHAnsi" w:eastAsia="Arial" w:hAnsiTheme="minorHAnsi" w:cstheme="minorHAnsi"/>
          <w:sz w:val="22"/>
          <w:szCs w:val="22"/>
        </w:rPr>
        <w:t>o</w:t>
      </w:r>
      <w:r w:rsidRPr="00521C5C">
        <w:rPr>
          <w:rFonts w:asciiTheme="minorHAnsi" w:eastAsia="Arial" w:hAnsiTheme="minorHAnsi" w:cstheme="minorHAnsi"/>
          <w:spacing w:val="1"/>
          <w:sz w:val="22"/>
          <w:szCs w:val="22"/>
        </w:rPr>
        <w:t>u</w:t>
      </w:r>
      <w:r w:rsidRPr="00521C5C">
        <w:rPr>
          <w:rFonts w:asciiTheme="minorHAnsi" w:eastAsia="Arial" w:hAnsiTheme="minorHAnsi" w:cstheme="minorHAnsi"/>
          <w:spacing w:val="-1"/>
          <w:sz w:val="22"/>
          <w:szCs w:val="22"/>
        </w:rPr>
        <w:t>l</w:t>
      </w:r>
      <w:r w:rsidRPr="00521C5C">
        <w:rPr>
          <w:rFonts w:asciiTheme="minorHAnsi" w:eastAsia="Arial" w:hAnsiTheme="minorHAnsi" w:cstheme="minorHAnsi"/>
          <w:sz w:val="22"/>
          <w:szCs w:val="22"/>
        </w:rPr>
        <w:t>d</w:t>
      </w:r>
      <w:r w:rsidRPr="00521C5C">
        <w:rPr>
          <w:rFonts w:asciiTheme="minorHAnsi" w:eastAsia="Arial" w:hAnsiTheme="minorHAnsi" w:cstheme="minorHAnsi"/>
          <w:spacing w:val="-6"/>
          <w:sz w:val="22"/>
          <w:szCs w:val="22"/>
        </w:rPr>
        <w:t xml:space="preserve"> </w:t>
      </w:r>
      <w:r w:rsidRPr="00521C5C">
        <w:rPr>
          <w:rFonts w:asciiTheme="minorHAnsi" w:eastAsia="Arial" w:hAnsiTheme="minorHAnsi" w:cstheme="minorHAnsi"/>
          <w:spacing w:val="1"/>
          <w:sz w:val="22"/>
          <w:szCs w:val="22"/>
        </w:rPr>
        <w:t>b</w:t>
      </w:r>
      <w:r w:rsidRPr="00521C5C">
        <w:rPr>
          <w:rFonts w:asciiTheme="minorHAnsi" w:eastAsia="Arial" w:hAnsiTheme="minorHAnsi" w:cstheme="minorHAnsi"/>
          <w:sz w:val="22"/>
          <w:szCs w:val="22"/>
        </w:rPr>
        <w:t>e</w:t>
      </w:r>
      <w:r w:rsidRPr="00521C5C">
        <w:rPr>
          <w:rFonts w:asciiTheme="minorHAnsi" w:eastAsia="Arial" w:hAnsiTheme="minorHAnsi" w:cstheme="minorHAnsi"/>
          <w:spacing w:val="-2"/>
          <w:sz w:val="22"/>
          <w:szCs w:val="22"/>
        </w:rPr>
        <w:t xml:space="preserve"> </w:t>
      </w:r>
      <w:r w:rsidRPr="00521C5C">
        <w:rPr>
          <w:rFonts w:asciiTheme="minorHAnsi" w:eastAsia="Arial" w:hAnsiTheme="minorHAnsi" w:cstheme="minorHAnsi"/>
          <w:spacing w:val="-1"/>
          <w:sz w:val="22"/>
          <w:szCs w:val="22"/>
        </w:rPr>
        <w:t>p</w:t>
      </w:r>
      <w:r w:rsidRPr="00521C5C">
        <w:rPr>
          <w:rFonts w:asciiTheme="minorHAnsi" w:eastAsia="Arial" w:hAnsiTheme="minorHAnsi" w:cstheme="minorHAnsi"/>
          <w:spacing w:val="1"/>
          <w:sz w:val="22"/>
          <w:szCs w:val="22"/>
        </w:rPr>
        <w:t>r</w:t>
      </w:r>
      <w:r w:rsidRPr="00521C5C">
        <w:rPr>
          <w:rFonts w:asciiTheme="minorHAnsi" w:eastAsia="Arial" w:hAnsiTheme="minorHAnsi" w:cstheme="minorHAnsi"/>
          <w:sz w:val="22"/>
          <w:szCs w:val="22"/>
        </w:rPr>
        <w:t>o</w:t>
      </w:r>
      <w:r w:rsidRPr="00521C5C">
        <w:rPr>
          <w:rFonts w:asciiTheme="minorHAnsi" w:eastAsia="Arial" w:hAnsiTheme="minorHAnsi" w:cstheme="minorHAnsi"/>
          <w:spacing w:val="3"/>
          <w:sz w:val="22"/>
          <w:szCs w:val="22"/>
        </w:rPr>
        <w:t>v</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d</w:t>
      </w:r>
      <w:r w:rsidRPr="00521C5C">
        <w:rPr>
          <w:rFonts w:asciiTheme="minorHAnsi" w:eastAsia="Arial" w:hAnsiTheme="minorHAnsi" w:cstheme="minorHAnsi"/>
          <w:spacing w:val="1"/>
          <w:sz w:val="22"/>
          <w:szCs w:val="22"/>
        </w:rPr>
        <w:t>e</w:t>
      </w:r>
      <w:r w:rsidRPr="00521C5C">
        <w:rPr>
          <w:rFonts w:asciiTheme="minorHAnsi" w:eastAsia="Arial" w:hAnsiTheme="minorHAnsi" w:cstheme="minorHAnsi"/>
          <w:sz w:val="22"/>
          <w:szCs w:val="22"/>
        </w:rPr>
        <w:t>d</w:t>
      </w:r>
      <w:r w:rsidRPr="00521C5C">
        <w:rPr>
          <w:rFonts w:asciiTheme="minorHAnsi" w:eastAsia="Arial" w:hAnsiTheme="minorHAnsi" w:cstheme="minorHAnsi"/>
          <w:spacing w:val="-6"/>
          <w:sz w:val="22"/>
          <w:szCs w:val="22"/>
        </w:rPr>
        <w:t xml:space="preserve"> </w:t>
      </w:r>
      <w:r w:rsidRPr="00521C5C">
        <w:rPr>
          <w:rFonts w:asciiTheme="minorHAnsi" w:eastAsia="Arial" w:hAnsiTheme="minorHAnsi" w:cstheme="minorHAnsi"/>
          <w:sz w:val="22"/>
          <w:szCs w:val="22"/>
        </w:rPr>
        <w:t>a</w:t>
      </w:r>
      <w:r w:rsidRPr="00521C5C">
        <w:rPr>
          <w:rFonts w:asciiTheme="minorHAnsi" w:eastAsia="Arial" w:hAnsiTheme="minorHAnsi" w:cstheme="minorHAnsi"/>
          <w:spacing w:val="1"/>
          <w:sz w:val="22"/>
          <w:szCs w:val="22"/>
        </w:rPr>
        <w:t>cc</w:t>
      </w:r>
      <w:r w:rsidRPr="00521C5C">
        <w:rPr>
          <w:rFonts w:asciiTheme="minorHAnsi" w:eastAsia="Arial" w:hAnsiTheme="minorHAnsi" w:cstheme="minorHAnsi"/>
          <w:sz w:val="22"/>
          <w:szCs w:val="22"/>
        </w:rPr>
        <w:t>ord</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ng</w:t>
      </w:r>
      <w:r w:rsidRPr="00521C5C">
        <w:rPr>
          <w:rFonts w:asciiTheme="minorHAnsi" w:eastAsia="Arial" w:hAnsiTheme="minorHAnsi" w:cstheme="minorHAnsi"/>
          <w:spacing w:val="-8"/>
          <w:sz w:val="22"/>
          <w:szCs w:val="22"/>
        </w:rPr>
        <w:t xml:space="preserve"> </w:t>
      </w:r>
      <w:r w:rsidRPr="00521C5C">
        <w:rPr>
          <w:rFonts w:asciiTheme="minorHAnsi" w:eastAsia="Arial" w:hAnsiTheme="minorHAnsi" w:cstheme="minorHAnsi"/>
          <w:sz w:val="22"/>
          <w:szCs w:val="22"/>
        </w:rPr>
        <w:t>to</w:t>
      </w:r>
      <w:r w:rsidRPr="00521C5C">
        <w:rPr>
          <w:rFonts w:asciiTheme="minorHAnsi" w:eastAsia="Arial" w:hAnsiTheme="minorHAnsi" w:cstheme="minorHAnsi"/>
          <w:spacing w:val="-3"/>
          <w:sz w:val="22"/>
          <w:szCs w:val="22"/>
        </w:rPr>
        <w:t xml:space="preserve"> </w:t>
      </w:r>
      <w:r w:rsidRPr="00521C5C">
        <w:rPr>
          <w:rFonts w:asciiTheme="minorHAnsi" w:eastAsia="Arial" w:hAnsiTheme="minorHAnsi" w:cstheme="minorHAnsi"/>
          <w:spacing w:val="2"/>
          <w:sz w:val="22"/>
          <w:szCs w:val="22"/>
        </w:rPr>
        <w:t>t</w:t>
      </w:r>
      <w:r w:rsidRPr="00521C5C">
        <w:rPr>
          <w:rFonts w:asciiTheme="minorHAnsi" w:eastAsia="Arial" w:hAnsiTheme="minorHAnsi" w:cstheme="minorHAnsi"/>
          <w:sz w:val="22"/>
          <w:szCs w:val="22"/>
        </w:rPr>
        <w:t>he</w:t>
      </w:r>
      <w:r w:rsidRPr="00521C5C">
        <w:rPr>
          <w:rFonts w:asciiTheme="minorHAnsi" w:eastAsia="Arial" w:hAnsiTheme="minorHAnsi" w:cstheme="minorHAnsi"/>
          <w:spacing w:val="-4"/>
          <w:sz w:val="22"/>
          <w:szCs w:val="22"/>
        </w:rPr>
        <w:t xml:space="preserve"> </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pacing w:val="2"/>
          <w:sz w:val="22"/>
          <w:szCs w:val="22"/>
        </w:rPr>
        <w:t>a</w:t>
      </w:r>
      <w:r w:rsidRPr="00521C5C">
        <w:rPr>
          <w:rFonts w:asciiTheme="minorHAnsi" w:eastAsia="Arial" w:hAnsiTheme="minorHAnsi" w:cstheme="minorHAnsi"/>
          <w:sz w:val="22"/>
          <w:szCs w:val="22"/>
        </w:rPr>
        <w:t>m</w:t>
      </w:r>
      <w:r w:rsidRPr="00521C5C">
        <w:rPr>
          <w:rFonts w:asciiTheme="minorHAnsi" w:eastAsia="Arial" w:hAnsiTheme="minorHAnsi" w:cstheme="minorHAnsi"/>
          <w:spacing w:val="-1"/>
          <w:sz w:val="22"/>
          <w:szCs w:val="22"/>
        </w:rPr>
        <w:t>p</w:t>
      </w:r>
      <w:r w:rsidRPr="00521C5C">
        <w:rPr>
          <w:rFonts w:asciiTheme="minorHAnsi" w:eastAsia="Arial" w:hAnsiTheme="minorHAnsi" w:cstheme="minorHAnsi"/>
          <w:spacing w:val="1"/>
          <w:sz w:val="22"/>
          <w:szCs w:val="22"/>
        </w:rPr>
        <w:t>l</w:t>
      </w:r>
      <w:r w:rsidRPr="00521C5C">
        <w:rPr>
          <w:rFonts w:asciiTheme="minorHAnsi" w:eastAsia="Arial" w:hAnsiTheme="minorHAnsi" w:cstheme="minorHAnsi"/>
          <w:sz w:val="22"/>
          <w:szCs w:val="22"/>
        </w:rPr>
        <w:t>e</w:t>
      </w:r>
      <w:r w:rsidRPr="00521C5C">
        <w:rPr>
          <w:rFonts w:asciiTheme="minorHAnsi" w:eastAsia="Arial" w:hAnsiTheme="minorHAnsi" w:cstheme="minorHAnsi"/>
          <w:spacing w:val="-6"/>
          <w:sz w:val="22"/>
          <w:szCs w:val="22"/>
        </w:rPr>
        <w:t xml:space="preserve"> </w:t>
      </w:r>
      <w:r w:rsidRPr="00521C5C">
        <w:rPr>
          <w:rFonts w:asciiTheme="minorHAnsi" w:eastAsia="Arial" w:hAnsiTheme="minorHAnsi" w:cstheme="minorHAnsi"/>
          <w:spacing w:val="-1"/>
          <w:sz w:val="22"/>
          <w:szCs w:val="22"/>
        </w:rPr>
        <w:t>f</w:t>
      </w:r>
      <w:r w:rsidRPr="00521C5C">
        <w:rPr>
          <w:rFonts w:asciiTheme="minorHAnsi" w:eastAsia="Arial" w:hAnsiTheme="minorHAnsi" w:cstheme="minorHAnsi"/>
          <w:sz w:val="22"/>
          <w:szCs w:val="22"/>
        </w:rPr>
        <w:t>o</w:t>
      </w:r>
      <w:r w:rsidRPr="00521C5C">
        <w:rPr>
          <w:rFonts w:asciiTheme="minorHAnsi" w:eastAsia="Arial" w:hAnsiTheme="minorHAnsi" w:cstheme="minorHAnsi"/>
          <w:spacing w:val="3"/>
          <w:sz w:val="22"/>
          <w:szCs w:val="22"/>
        </w:rPr>
        <w:t>r</w:t>
      </w:r>
      <w:r w:rsidRPr="00521C5C">
        <w:rPr>
          <w:rFonts w:asciiTheme="minorHAnsi" w:eastAsia="Arial" w:hAnsiTheme="minorHAnsi" w:cstheme="minorHAnsi"/>
          <w:sz w:val="22"/>
          <w:szCs w:val="22"/>
        </w:rPr>
        <w:t>m</w:t>
      </w:r>
      <w:r w:rsidRPr="00521C5C">
        <w:rPr>
          <w:rFonts w:asciiTheme="minorHAnsi" w:eastAsia="Arial" w:hAnsiTheme="minorHAnsi" w:cstheme="minorHAnsi"/>
          <w:spacing w:val="-1"/>
          <w:sz w:val="22"/>
          <w:szCs w:val="22"/>
        </w:rPr>
        <w:t>a</w:t>
      </w:r>
      <w:r w:rsidRPr="00521C5C">
        <w:rPr>
          <w:rFonts w:asciiTheme="minorHAnsi" w:eastAsia="Arial" w:hAnsiTheme="minorHAnsi" w:cstheme="minorHAnsi"/>
          <w:sz w:val="22"/>
          <w:szCs w:val="22"/>
        </w:rPr>
        <w:t>t.</w:t>
      </w:r>
    </w:p>
    <w:p w14:paraId="5BBE0E2A" w14:textId="77777777" w:rsidR="00500A87" w:rsidRPr="00521C5C" w:rsidRDefault="00500A87">
      <w:pPr>
        <w:spacing w:before="16" w:line="220" w:lineRule="exact"/>
        <w:rPr>
          <w:rFonts w:asciiTheme="minorHAnsi" w:hAnsiTheme="minorHAnsi" w:cstheme="minorHAnsi"/>
          <w:sz w:val="22"/>
          <w:szCs w:val="22"/>
        </w:rPr>
      </w:pPr>
    </w:p>
    <w:p w14:paraId="25325600" w14:textId="418A998A" w:rsidR="00500A87" w:rsidRPr="00521C5C" w:rsidRDefault="00C46160">
      <w:pPr>
        <w:spacing w:line="220" w:lineRule="exact"/>
        <w:ind w:left="100" w:right="86"/>
        <w:jc w:val="both"/>
        <w:rPr>
          <w:rFonts w:asciiTheme="minorHAnsi" w:eastAsia="Arial" w:hAnsiTheme="minorHAnsi" w:cstheme="minorHAnsi"/>
          <w:sz w:val="22"/>
          <w:szCs w:val="22"/>
        </w:rPr>
      </w:pPr>
      <w:r w:rsidRPr="00521C5C">
        <w:rPr>
          <w:rFonts w:asciiTheme="minorHAnsi" w:eastAsia="Arial" w:hAnsiTheme="minorHAnsi" w:cstheme="minorHAnsi"/>
          <w:sz w:val="22"/>
          <w:szCs w:val="22"/>
        </w:rPr>
        <w:t>Th</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s</w:t>
      </w:r>
      <w:r w:rsidRPr="00521C5C">
        <w:rPr>
          <w:rFonts w:asciiTheme="minorHAnsi" w:eastAsia="Arial" w:hAnsiTheme="minorHAnsi" w:cstheme="minorHAnsi"/>
          <w:spacing w:val="1"/>
          <w:sz w:val="22"/>
          <w:szCs w:val="22"/>
        </w:rPr>
        <w:t xml:space="preserve"> </w:t>
      </w:r>
      <w:r w:rsidRPr="00227756">
        <w:rPr>
          <w:rFonts w:asciiTheme="minorHAnsi" w:eastAsia="Arial" w:hAnsiTheme="minorHAnsi" w:cstheme="minorHAnsi"/>
          <w:b/>
          <w:spacing w:val="-1"/>
          <w:sz w:val="22"/>
          <w:szCs w:val="22"/>
        </w:rPr>
        <w:t>P</w:t>
      </w:r>
      <w:r w:rsidRPr="00227756">
        <w:rPr>
          <w:rFonts w:asciiTheme="minorHAnsi" w:eastAsia="Arial" w:hAnsiTheme="minorHAnsi" w:cstheme="minorHAnsi"/>
          <w:b/>
          <w:sz w:val="22"/>
          <w:szCs w:val="22"/>
        </w:rPr>
        <w:t>R</w:t>
      </w:r>
      <w:r w:rsidRPr="00227756">
        <w:rPr>
          <w:rFonts w:asciiTheme="minorHAnsi" w:eastAsia="Arial" w:hAnsiTheme="minorHAnsi" w:cstheme="minorHAnsi"/>
          <w:b/>
          <w:spacing w:val="3"/>
          <w:sz w:val="22"/>
          <w:szCs w:val="22"/>
        </w:rPr>
        <w:t>O</w:t>
      </w:r>
      <w:r w:rsidRPr="00227756">
        <w:rPr>
          <w:rFonts w:asciiTheme="minorHAnsi" w:eastAsia="Arial" w:hAnsiTheme="minorHAnsi" w:cstheme="minorHAnsi"/>
          <w:b/>
          <w:spacing w:val="-1"/>
          <w:sz w:val="22"/>
          <w:szCs w:val="22"/>
        </w:rPr>
        <w:t>P</w:t>
      </w:r>
      <w:r w:rsidRPr="00227756">
        <w:rPr>
          <w:rFonts w:asciiTheme="minorHAnsi" w:eastAsia="Arial" w:hAnsiTheme="minorHAnsi" w:cstheme="minorHAnsi"/>
          <w:b/>
          <w:spacing w:val="1"/>
          <w:sz w:val="22"/>
          <w:szCs w:val="22"/>
        </w:rPr>
        <w:t>OS</w:t>
      </w:r>
      <w:r w:rsidRPr="00227756">
        <w:rPr>
          <w:rFonts w:asciiTheme="minorHAnsi" w:eastAsia="Arial" w:hAnsiTheme="minorHAnsi" w:cstheme="minorHAnsi"/>
          <w:b/>
          <w:spacing w:val="-1"/>
          <w:sz w:val="22"/>
          <w:szCs w:val="22"/>
        </w:rPr>
        <w:t>A</w:t>
      </w:r>
      <w:r w:rsidRPr="00227756">
        <w:rPr>
          <w:rFonts w:asciiTheme="minorHAnsi" w:eastAsia="Arial" w:hAnsiTheme="minorHAnsi" w:cstheme="minorHAnsi"/>
          <w:b/>
          <w:sz w:val="22"/>
          <w:szCs w:val="22"/>
        </w:rPr>
        <w:t>L</w:t>
      </w:r>
      <w:r w:rsidRPr="00227756">
        <w:rPr>
          <w:rFonts w:asciiTheme="minorHAnsi" w:eastAsia="Arial" w:hAnsiTheme="minorHAnsi" w:cstheme="minorHAnsi"/>
          <w:b/>
          <w:spacing w:val="-7"/>
          <w:sz w:val="22"/>
          <w:szCs w:val="22"/>
        </w:rPr>
        <w:t xml:space="preserve"> </w:t>
      </w:r>
      <w:r w:rsidRPr="00227756">
        <w:rPr>
          <w:rFonts w:asciiTheme="minorHAnsi" w:eastAsia="Arial" w:hAnsiTheme="minorHAnsi" w:cstheme="minorHAnsi"/>
          <w:b/>
          <w:sz w:val="22"/>
          <w:szCs w:val="22"/>
        </w:rPr>
        <w:t>F</w:t>
      </w:r>
      <w:r w:rsidRPr="00227756">
        <w:rPr>
          <w:rFonts w:asciiTheme="minorHAnsi" w:eastAsia="Arial" w:hAnsiTheme="minorHAnsi" w:cstheme="minorHAnsi"/>
          <w:b/>
          <w:spacing w:val="1"/>
          <w:sz w:val="22"/>
          <w:szCs w:val="22"/>
        </w:rPr>
        <w:t>O</w:t>
      </w:r>
      <w:r w:rsidRPr="00227756">
        <w:rPr>
          <w:rFonts w:asciiTheme="minorHAnsi" w:eastAsia="Arial" w:hAnsiTheme="minorHAnsi" w:cstheme="minorHAnsi"/>
          <w:b/>
          <w:spacing w:val="2"/>
          <w:sz w:val="22"/>
          <w:szCs w:val="22"/>
        </w:rPr>
        <w:t>R</w:t>
      </w:r>
      <w:r w:rsidRPr="00227756">
        <w:rPr>
          <w:rFonts w:asciiTheme="minorHAnsi" w:eastAsia="Arial" w:hAnsiTheme="minorHAnsi" w:cstheme="minorHAnsi"/>
          <w:b/>
          <w:sz w:val="22"/>
          <w:szCs w:val="22"/>
        </w:rPr>
        <w:t>M</w:t>
      </w:r>
      <w:r w:rsidRPr="00521C5C">
        <w:rPr>
          <w:rFonts w:asciiTheme="minorHAnsi" w:eastAsia="Arial" w:hAnsiTheme="minorHAnsi" w:cstheme="minorHAnsi"/>
          <w:spacing w:val="-2"/>
          <w:sz w:val="22"/>
          <w:szCs w:val="22"/>
        </w:rPr>
        <w:t xml:space="preserve"> </w:t>
      </w:r>
      <w:r w:rsidRPr="00521C5C">
        <w:rPr>
          <w:rFonts w:asciiTheme="minorHAnsi" w:eastAsia="Arial" w:hAnsiTheme="minorHAnsi" w:cstheme="minorHAnsi"/>
          <w:spacing w:val="2"/>
          <w:sz w:val="22"/>
          <w:szCs w:val="22"/>
        </w:rPr>
        <w:t>m</w:t>
      </w:r>
      <w:r w:rsidRPr="00521C5C">
        <w:rPr>
          <w:rFonts w:asciiTheme="minorHAnsi" w:eastAsia="Arial" w:hAnsiTheme="minorHAnsi" w:cstheme="minorHAnsi"/>
          <w:sz w:val="22"/>
          <w:szCs w:val="22"/>
        </w:rPr>
        <w:t>u</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z w:val="22"/>
          <w:szCs w:val="22"/>
        </w:rPr>
        <w:t>t be</w:t>
      </w:r>
      <w:r w:rsidRPr="00521C5C">
        <w:rPr>
          <w:rFonts w:asciiTheme="minorHAnsi" w:eastAsia="Arial" w:hAnsiTheme="minorHAnsi" w:cstheme="minorHAnsi"/>
          <w:spacing w:val="2"/>
          <w:sz w:val="22"/>
          <w:szCs w:val="22"/>
        </w:rPr>
        <w:t xml:space="preserve"> </w:t>
      </w:r>
      <w:r w:rsidRPr="00521C5C">
        <w:rPr>
          <w:rFonts w:asciiTheme="minorHAnsi" w:eastAsia="Arial" w:hAnsiTheme="minorHAnsi" w:cstheme="minorHAnsi"/>
          <w:spacing w:val="1"/>
          <w:sz w:val="22"/>
          <w:szCs w:val="22"/>
        </w:rPr>
        <w:t>c</w:t>
      </w:r>
      <w:r w:rsidRPr="00521C5C">
        <w:rPr>
          <w:rFonts w:asciiTheme="minorHAnsi" w:eastAsia="Arial" w:hAnsiTheme="minorHAnsi" w:cstheme="minorHAnsi"/>
          <w:spacing w:val="2"/>
          <w:sz w:val="22"/>
          <w:szCs w:val="22"/>
        </w:rPr>
        <w:t>o</w:t>
      </w:r>
      <w:r w:rsidRPr="00521C5C">
        <w:rPr>
          <w:rFonts w:asciiTheme="minorHAnsi" w:eastAsia="Arial" w:hAnsiTheme="minorHAnsi" w:cstheme="minorHAnsi"/>
          <w:sz w:val="22"/>
          <w:szCs w:val="22"/>
        </w:rPr>
        <w:t>m</w:t>
      </w:r>
      <w:r w:rsidRPr="00521C5C">
        <w:rPr>
          <w:rFonts w:asciiTheme="minorHAnsi" w:eastAsia="Arial" w:hAnsiTheme="minorHAnsi" w:cstheme="minorHAnsi"/>
          <w:spacing w:val="2"/>
          <w:sz w:val="22"/>
          <w:szCs w:val="22"/>
        </w:rPr>
        <w:t>p</w:t>
      </w:r>
      <w:r w:rsidRPr="00521C5C">
        <w:rPr>
          <w:rFonts w:asciiTheme="minorHAnsi" w:eastAsia="Arial" w:hAnsiTheme="minorHAnsi" w:cstheme="minorHAnsi"/>
          <w:spacing w:val="-1"/>
          <w:sz w:val="22"/>
          <w:szCs w:val="22"/>
        </w:rPr>
        <w:t>l</w:t>
      </w:r>
      <w:r w:rsidRPr="00521C5C">
        <w:rPr>
          <w:rFonts w:asciiTheme="minorHAnsi" w:eastAsia="Arial" w:hAnsiTheme="minorHAnsi" w:cstheme="minorHAnsi"/>
          <w:sz w:val="22"/>
          <w:szCs w:val="22"/>
        </w:rPr>
        <w:t>e</w:t>
      </w:r>
      <w:r w:rsidRPr="00521C5C">
        <w:rPr>
          <w:rFonts w:asciiTheme="minorHAnsi" w:eastAsia="Arial" w:hAnsiTheme="minorHAnsi" w:cstheme="minorHAnsi"/>
          <w:spacing w:val="2"/>
          <w:sz w:val="22"/>
          <w:szCs w:val="22"/>
        </w:rPr>
        <w:t>t</w:t>
      </w:r>
      <w:r w:rsidRPr="00521C5C">
        <w:rPr>
          <w:rFonts w:asciiTheme="minorHAnsi" w:eastAsia="Arial" w:hAnsiTheme="minorHAnsi" w:cstheme="minorHAnsi"/>
          <w:sz w:val="22"/>
          <w:szCs w:val="22"/>
        </w:rPr>
        <w:t>e</w:t>
      </w:r>
      <w:r w:rsidRPr="00521C5C">
        <w:rPr>
          <w:rFonts w:asciiTheme="minorHAnsi" w:eastAsia="Arial" w:hAnsiTheme="minorHAnsi" w:cstheme="minorHAnsi"/>
          <w:spacing w:val="-1"/>
          <w:sz w:val="22"/>
          <w:szCs w:val="22"/>
        </w:rPr>
        <w:t>d</w:t>
      </w:r>
      <w:r w:rsidRPr="00521C5C">
        <w:rPr>
          <w:rFonts w:asciiTheme="minorHAnsi" w:eastAsia="Arial" w:hAnsiTheme="minorHAnsi" w:cstheme="minorHAnsi"/>
          <w:sz w:val="22"/>
          <w:szCs w:val="22"/>
        </w:rPr>
        <w:t>,</w:t>
      </w:r>
      <w:r w:rsidRPr="00521C5C">
        <w:rPr>
          <w:rFonts w:asciiTheme="minorHAnsi" w:eastAsia="Arial" w:hAnsiTheme="minorHAnsi" w:cstheme="minorHAnsi"/>
          <w:spacing w:val="-6"/>
          <w:sz w:val="22"/>
          <w:szCs w:val="22"/>
        </w:rPr>
        <w:t xml:space="preserve"> </w:t>
      </w:r>
      <w:r w:rsidRPr="00521C5C">
        <w:rPr>
          <w:rFonts w:asciiTheme="minorHAnsi" w:eastAsia="Arial" w:hAnsiTheme="minorHAnsi" w:cstheme="minorHAnsi"/>
          <w:spacing w:val="1"/>
          <w:sz w:val="22"/>
          <w:szCs w:val="22"/>
        </w:rPr>
        <w:t>si</w:t>
      </w:r>
      <w:r w:rsidRPr="00521C5C">
        <w:rPr>
          <w:rFonts w:asciiTheme="minorHAnsi" w:eastAsia="Arial" w:hAnsiTheme="minorHAnsi" w:cstheme="minorHAnsi"/>
          <w:sz w:val="22"/>
          <w:szCs w:val="22"/>
        </w:rPr>
        <w:t>g</w:t>
      </w:r>
      <w:r w:rsidRPr="00521C5C">
        <w:rPr>
          <w:rFonts w:asciiTheme="minorHAnsi" w:eastAsia="Arial" w:hAnsiTheme="minorHAnsi" w:cstheme="minorHAnsi"/>
          <w:spacing w:val="-1"/>
          <w:sz w:val="22"/>
          <w:szCs w:val="22"/>
        </w:rPr>
        <w:t>n</w:t>
      </w:r>
      <w:r w:rsidRPr="00521C5C">
        <w:rPr>
          <w:rFonts w:asciiTheme="minorHAnsi" w:eastAsia="Arial" w:hAnsiTheme="minorHAnsi" w:cstheme="minorHAnsi"/>
          <w:spacing w:val="2"/>
          <w:sz w:val="22"/>
          <w:szCs w:val="22"/>
        </w:rPr>
        <w:t>e</w:t>
      </w:r>
      <w:r w:rsidRPr="00521C5C">
        <w:rPr>
          <w:rFonts w:asciiTheme="minorHAnsi" w:eastAsia="Arial" w:hAnsiTheme="minorHAnsi" w:cstheme="minorHAnsi"/>
          <w:sz w:val="22"/>
          <w:szCs w:val="22"/>
        </w:rPr>
        <w:t>d</w:t>
      </w:r>
      <w:r w:rsidRPr="00521C5C">
        <w:rPr>
          <w:rFonts w:asciiTheme="minorHAnsi" w:eastAsia="Arial" w:hAnsiTheme="minorHAnsi" w:cstheme="minorHAnsi"/>
          <w:spacing w:val="-2"/>
          <w:sz w:val="22"/>
          <w:szCs w:val="22"/>
        </w:rPr>
        <w:t xml:space="preserve"> </w:t>
      </w:r>
      <w:r w:rsidRPr="00521C5C">
        <w:rPr>
          <w:rFonts w:asciiTheme="minorHAnsi" w:eastAsia="Arial" w:hAnsiTheme="minorHAnsi" w:cstheme="minorHAnsi"/>
          <w:spacing w:val="2"/>
          <w:sz w:val="22"/>
          <w:szCs w:val="22"/>
        </w:rPr>
        <w:t>a</w:t>
      </w:r>
      <w:r w:rsidRPr="00521C5C">
        <w:rPr>
          <w:rFonts w:asciiTheme="minorHAnsi" w:eastAsia="Arial" w:hAnsiTheme="minorHAnsi" w:cstheme="minorHAnsi"/>
          <w:sz w:val="22"/>
          <w:szCs w:val="22"/>
        </w:rPr>
        <w:t>nd</w:t>
      </w:r>
      <w:r w:rsidRPr="00521C5C">
        <w:rPr>
          <w:rFonts w:asciiTheme="minorHAnsi" w:eastAsia="Arial" w:hAnsiTheme="minorHAnsi" w:cstheme="minorHAnsi"/>
          <w:spacing w:val="1"/>
          <w:sz w:val="22"/>
          <w:szCs w:val="22"/>
        </w:rPr>
        <w:t xml:space="preserve"> r</w:t>
      </w:r>
      <w:r w:rsidRPr="00521C5C">
        <w:rPr>
          <w:rFonts w:asciiTheme="minorHAnsi" w:eastAsia="Arial" w:hAnsiTheme="minorHAnsi" w:cstheme="minorHAnsi"/>
          <w:sz w:val="22"/>
          <w:szCs w:val="22"/>
        </w:rPr>
        <w:t>e</w:t>
      </w:r>
      <w:r w:rsidRPr="00521C5C">
        <w:rPr>
          <w:rFonts w:asciiTheme="minorHAnsi" w:eastAsia="Arial" w:hAnsiTheme="minorHAnsi" w:cstheme="minorHAnsi"/>
          <w:spacing w:val="2"/>
          <w:sz w:val="22"/>
          <w:szCs w:val="22"/>
        </w:rPr>
        <w:t>t</w:t>
      </w:r>
      <w:r w:rsidRPr="00521C5C">
        <w:rPr>
          <w:rFonts w:asciiTheme="minorHAnsi" w:eastAsia="Arial" w:hAnsiTheme="minorHAnsi" w:cstheme="minorHAnsi"/>
          <w:sz w:val="22"/>
          <w:szCs w:val="22"/>
        </w:rPr>
        <w:t>urned</w:t>
      </w:r>
      <w:r w:rsidRPr="00521C5C">
        <w:rPr>
          <w:rFonts w:asciiTheme="minorHAnsi" w:eastAsia="Arial" w:hAnsiTheme="minorHAnsi" w:cstheme="minorHAnsi"/>
          <w:spacing w:val="-1"/>
          <w:sz w:val="22"/>
          <w:szCs w:val="22"/>
        </w:rPr>
        <w:t xml:space="preserve"> </w:t>
      </w:r>
      <w:r w:rsidRPr="00521C5C">
        <w:rPr>
          <w:rFonts w:asciiTheme="minorHAnsi" w:eastAsia="Arial" w:hAnsiTheme="minorHAnsi" w:cstheme="minorHAnsi"/>
          <w:sz w:val="22"/>
          <w:szCs w:val="22"/>
        </w:rPr>
        <w:t>to</w:t>
      </w:r>
      <w:r w:rsidRPr="00521C5C">
        <w:rPr>
          <w:rFonts w:asciiTheme="minorHAnsi" w:eastAsia="Arial" w:hAnsiTheme="minorHAnsi" w:cstheme="minorHAnsi"/>
          <w:spacing w:val="2"/>
          <w:sz w:val="22"/>
          <w:szCs w:val="22"/>
        </w:rPr>
        <w:t xml:space="preserve"> </w:t>
      </w:r>
      <w:r w:rsidR="004B01BC" w:rsidRPr="00521C5C">
        <w:rPr>
          <w:rFonts w:asciiTheme="minorHAnsi" w:eastAsia="Arial" w:hAnsiTheme="minorHAnsi" w:cstheme="minorHAnsi"/>
          <w:spacing w:val="2"/>
          <w:sz w:val="22"/>
          <w:szCs w:val="22"/>
        </w:rPr>
        <w:t>PHD</w:t>
      </w:r>
      <w:r w:rsidRPr="00521C5C">
        <w:rPr>
          <w:rFonts w:asciiTheme="minorHAnsi" w:eastAsia="Arial" w:hAnsiTheme="minorHAnsi" w:cstheme="minorHAnsi"/>
          <w:sz w:val="22"/>
          <w:szCs w:val="22"/>
        </w:rPr>
        <w:t>.</w:t>
      </w:r>
      <w:r w:rsidRPr="00521C5C">
        <w:rPr>
          <w:rFonts w:asciiTheme="minorHAnsi" w:eastAsia="Arial" w:hAnsiTheme="minorHAnsi" w:cstheme="minorHAnsi"/>
          <w:spacing w:val="-4"/>
          <w:sz w:val="22"/>
          <w:szCs w:val="22"/>
        </w:rPr>
        <w:t xml:space="preserve"> </w:t>
      </w:r>
      <w:r w:rsidRPr="00521C5C">
        <w:rPr>
          <w:rFonts w:asciiTheme="minorHAnsi" w:eastAsia="Arial" w:hAnsiTheme="minorHAnsi" w:cstheme="minorHAnsi"/>
          <w:spacing w:val="-1"/>
          <w:sz w:val="22"/>
          <w:szCs w:val="22"/>
        </w:rPr>
        <w:t>P</w:t>
      </w:r>
      <w:r w:rsidRPr="00521C5C">
        <w:rPr>
          <w:rFonts w:asciiTheme="minorHAnsi" w:eastAsia="Arial" w:hAnsiTheme="minorHAnsi" w:cstheme="minorHAnsi"/>
          <w:spacing w:val="3"/>
          <w:sz w:val="22"/>
          <w:szCs w:val="22"/>
        </w:rPr>
        <w:t>r</w:t>
      </w:r>
      <w:r w:rsidRPr="00521C5C">
        <w:rPr>
          <w:rFonts w:asciiTheme="minorHAnsi" w:eastAsia="Arial" w:hAnsiTheme="minorHAnsi" w:cstheme="minorHAnsi"/>
          <w:sz w:val="22"/>
          <w:szCs w:val="22"/>
        </w:rPr>
        <w:t>o</w:t>
      </w:r>
      <w:r w:rsidRPr="00521C5C">
        <w:rPr>
          <w:rFonts w:asciiTheme="minorHAnsi" w:eastAsia="Arial" w:hAnsiTheme="minorHAnsi" w:cstheme="minorHAnsi"/>
          <w:spacing w:val="-1"/>
          <w:sz w:val="22"/>
          <w:szCs w:val="22"/>
        </w:rPr>
        <w:t>p</w:t>
      </w:r>
      <w:r w:rsidRPr="00521C5C">
        <w:rPr>
          <w:rFonts w:asciiTheme="minorHAnsi" w:eastAsia="Arial" w:hAnsiTheme="minorHAnsi" w:cstheme="minorHAnsi"/>
          <w:sz w:val="22"/>
          <w:szCs w:val="22"/>
        </w:rPr>
        <w:t>o</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pacing w:val="2"/>
          <w:sz w:val="22"/>
          <w:szCs w:val="22"/>
        </w:rPr>
        <w:t>a</w:t>
      </w:r>
      <w:r w:rsidRPr="00521C5C">
        <w:rPr>
          <w:rFonts w:asciiTheme="minorHAnsi" w:eastAsia="Arial" w:hAnsiTheme="minorHAnsi" w:cstheme="minorHAnsi"/>
          <w:sz w:val="22"/>
          <w:szCs w:val="22"/>
        </w:rPr>
        <w:t>l</w:t>
      </w:r>
      <w:r w:rsidRPr="00521C5C">
        <w:rPr>
          <w:rFonts w:asciiTheme="minorHAnsi" w:eastAsia="Arial" w:hAnsiTheme="minorHAnsi" w:cstheme="minorHAnsi"/>
          <w:spacing w:val="-5"/>
          <w:sz w:val="22"/>
          <w:szCs w:val="22"/>
        </w:rPr>
        <w:t xml:space="preserve"> </w:t>
      </w:r>
      <w:r w:rsidRPr="00521C5C">
        <w:rPr>
          <w:rFonts w:asciiTheme="minorHAnsi" w:eastAsia="Arial" w:hAnsiTheme="minorHAnsi" w:cstheme="minorHAnsi"/>
          <w:spacing w:val="2"/>
          <w:sz w:val="22"/>
          <w:szCs w:val="22"/>
        </w:rPr>
        <w:t>m</w:t>
      </w:r>
      <w:r w:rsidRPr="00521C5C">
        <w:rPr>
          <w:rFonts w:asciiTheme="minorHAnsi" w:eastAsia="Arial" w:hAnsiTheme="minorHAnsi" w:cstheme="minorHAnsi"/>
          <w:sz w:val="22"/>
          <w:szCs w:val="22"/>
        </w:rPr>
        <w:t>u</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z w:val="22"/>
          <w:szCs w:val="22"/>
        </w:rPr>
        <w:t>t be</w:t>
      </w:r>
      <w:r w:rsidRPr="00521C5C">
        <w:rPr>
          <w:rFonts w:asciiTheme="minorHAnsi" w:eastAsia="Arial" w:hAnsiTheme="minorHAnsi" w:cstheme="minorHAnsi"/>
          <w:spacing w:val="4"/>
          <w:sz w:val="22"/>
          <w:szCs w:val="22"/>
        </w:rPr>
        <w:t xml:space="preserve"> </w:t>
      </w:r>
      <w:r w:rsidRPr="00521C5C">
        <w:rPr>
          <w:rFonts w:asciiTheme="minorHAnsi" w:eastAsia="Arial" w:hAnsiTheme="minorHAnsi" w:cstheme="minorHAnsi"/>
          <w:sz w:val="22"/>
          <w:szCs w:val="22"/>
        </w:rPr>
        <w:t>m</w:t>
      </w:r>
      <w:r w:rsidRPr="00521C5C">
        <w:rPr>
          <w:rFonts w:asciiTheme="minorHAnsi" w:eastAsia="Arial" w:hAnsiTheme="minorHAnsi" w:cstheme="minorHAnsi"/>
          <w:spacing w:val="2"/>
          <w:sz w:val="22"/>
          <w:szCs w:val="22"/>
        </w:rPr>
        <w:t>a</w:t>
      </w:r>
      <w:r w:rsidRPr="00521C5C">
        <w:rPr>
          <w:rFonts w:asciiTheme="minorHAnsi" w:eastAsia="Arial" w:hAnsiTheme="minorHAnsi" w:cstheme="minorHAnsi"/>
          <w:sz w:val="22"/>
          <w:szCs w:val="22"/>
        </w:rPr>
        <w:t>de</w:t>
      </w:r>
      <w:r w:rsidRPr="00521C5C">
        <w:rPr>
          <w:rFonts w:asciiTheme="minorHAnsi" w:eastAsia="Arial" w:hAnsiTheme="minorHAnsi" w:cstheme="minorHAnsi"/>
          <w:spacing w:val="1"/>
          <w:sz w:val="22"/>
          <w:szCs w:val="22"/>
        </w:rPr>
        <w:t xml:space="preserve"> </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n</w:t>
      </w:r>
      <w:r w:rsidRPr="00521C5C">
        <w:rPr>
          <w:rFonts w:asciiTheme="minorHAnsi" w:eastAsia="Arial" w:hAnsiTheme="minorHAnsi" w:cstheme="minorHAnsi"/>
          <w:spacing w:val="4"/>
          <w:sz w:val="22"/>
          <w:szCs w:val="22"/>
        </w:rPr>
        <w:t xml:space="preserve"> </w:t>
      </w:r>
      <w:r w:rsidRPr="00521C5C">
        <w:rPr>
          <w:rFonts w:asciiTheme="minorHAnsi" w:eastAsia="Arial" w:hAnsiTheme="minorHAnsi" w:cstheme="minorHAnsi"/>
          <w:sz w:val="22"/>
          <w:szCs w:val="22"/>
        </w:rPr>
        <w:t>a</w:t>
      </w:r>
      <w:r w:rsidRPr="00521C5C">
        <w:rPr>
          <w:rFonts w:asciiTheme="minorHAnsi" w:eastAsia="Arial" w:hAnsiTheme="minorHAnsi" w:cstheme="minorHAnsi"/>
          <w:spacing w:val="1"/>
          <w:sz w:val="22"/>
          <w:szCs w:val="22"/>
        </w:rPr>
        <w:t>cc</w:t>
      </w:r>
      <w:r w:rsidRPr="00521C5C">
        <w:rPr>
          <w:rFonts w:asciiTheme="minorHAnsi" w:eastAsia="Arial" w:hAnsiTheme="minorHAnsi" w:cstheme="minorHAnsi"/>
          <w:sz w:val="22"/>
          <w:szCs w:val="22"/>
        </w:rPr>
        <w:t>ordan</w:t>
      </w:r>
      <w:r w:rsidRPr="00521C5C">
        <w:rPr>
          <w:rFonts w:asciiTheme="minorHAnsi" w:eastAsia="Arial" w:hAnsiTheme="minorHAnsi" w:cstheme="minorHAnsi"/>
          <w:spacing w:val="3"/>
          <w:sz w:val="22"/>
          <w:szCs w:val="22"/>
        </w:rPr>
        <w:t>c</w:t>
      </w:r>
      <w:r w:rsidRPr="00521C5C">
        <w:rPr>
          <w:rFonts w:asciiTheme="minorHAnsi" w:eastAsia="Arial" w:hAnsiTheme="minorHAnsi" w:cstheme="minorHAnsi"/>
          <w:sz w:val="22"/>
          <w:szCs w:val="22"/>
        </w:rPr>
        <w:t>e w</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th</w:t>
      </w:r>
      <w:r w:rsidRPr="00521C5C">
        <w:rPr>
          <w:rFonts w:asciiTheme="minorHAnsi" w:eastAsia="Arial" w:hAnsiTheme="minorHAnsi" w:cstheme="minorHAnsi"/>
          <w:spacing w:val="-3"/>
          <w:sz w:val="22"/>
          <w:szCs w:val="22"/>
        </w:rPr>
        <w:t xml:space="preserve"> </w:t>
      </w:r>
      <w:r w:rsidRPr="00521C5C">
        <w:rPr>
          <w:rFonts w:asciiTheme="minorHAnsi" w:eastAsia="Arial" w:hAnsiTheme="minorHAnsi" w:cstheme="minorHAnsi"/>
          <w:sz w:val="22"/>
          <w:szCs w:val="22"/>
        </w:rPr>
        <w:t>the</w:t>
      </w:r>
      <w:r w:rsidRPr="00521C5C">
        <w:rPr>
          <w:rFonts w:asciiTheme="minorHAnsi" w:eastAsia="Arial" w:hAnsiTheme="minorHAnsi" w:cstheme="minorHAnsi"/>
          <w:spacing w:val="-2"/>
          <w:sz w:val="22"/>
          <w:szCs w:val="22"/>
        </w:rPr>
        <w:t xml:space="preserve"> </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n</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z w:val="22"/>
          <w:szCs w:val="22"/>
        </w:rPr>
        <w:t>tru</w:t>
      </w:r>
      <w:r w:rsidRPr="00521C5C">
        <w:rPr>
          <w:rFonts w:asciiTheme="minorHAnsi" w:eastAsia="Arial" w:hAnsiTheme="minorHAnsi" w:cstheme="minorHAnsi"/>
          <w:spacing w:val="1"/>
          <w:sz w:val="22"/>
          <w:szCs w:val="22"/>
        </w:rPr>
        <w:t>c</w:t>
      </w:r>
      <w:r w:rsidRPr="00521C5C">
        <w:rPr>
          <w:rFonts w:asciiTheme="minorHAnsi" w:eastAsia="Arial" w:hAnsiTheme="minorHAnsi" w:cstheme="minorHAnsi"/>
          <w:sz w:val="22"/>
          <w:szCs w:val="22"/>
        </w:rPr>
        <w:t>t</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o</w:t>
      </w:r>
      <w:r w:rsidRPr="00521C5C">
        <w:rPr>
          <w:rFonts w:asciiTheme="minorHAnsi" w:eastAsia="Arial" w:hAnsiTheme="minorHAnsi" w:cstheme="minorHAnsi"/>
          <w:spacing w:val="-1"/>
          <w:sz w:val="22"/>
          <w:szCs w:val="22"/>
        </w:rPr>
        <w:t>n</w:t>
      </w:r>
      <w:r w:rsidRPr="00521C5C">
        <w:rPr>
          <w:rFonts w:asciiTheme="minorHAnsi" w:eastAsia="Arial" w:hAnsiTheme="minorHAnsi" w:cstheme="minorHAnsi"/>
          <w:sz w:val="22"/>
          <w:szCs w:val="22"/>
        </w:rPr>
        <w:t>s</w:t>
      </w:r>
      <w:r w:rsidRPr="00521C5C">
        <w:rPr>
          <w:rFonts w:asciiTheme="minorHAnsi" w:eastAsia="Arial" w:hAnsiTheme="minorHAnsi" w:cstheme="minorHAnsi"/>
          <w:spacing w:val="-9"/>
          <w:sz w:val="22"/>
          <w:szCs w:val="22"/>
        </w:rPr>
        <w:t xml:space="preserve"> </w:t>
      </w:r>
      <w:r w:rsidRPr="00521C5C">
        <w:rPr>
          <w:rFonts w:asciiTheme="minorHAnsi" w:eastAsia="Arial" w:hAnsiTheme="minorHAnsi" w:cstheme="minorHAnsi"/>
          <w:spacing w:val="1"/>
          <w:sz w:val="22"/>
          <w:szCs w:val="22"/>
        </w:rPr>
        <w:t>c</w:t>
      </w:r>
      <w:r w:rsidRPr="00521C5C">
        <w:rPr>
          <w:rFonts w:asciiTheme="minorHAnsi" w:eastAsia="Arial" w:hAnsiTheme="minorHAnsi" w:cstheme="minorHAnsi"/>
          <w:sz w:val="22"/>
          <w:szCs w:val="22"/>
        </w:rPr>
        <w:t>o</w:t>
      </w:r>
      <w:r w:rsidRPr="00521C5C">
        <w:rPr>
          <w:rFonts w:asciiTheme="minorHAnsi" w:eastAsia="Arial" w:hAnsiTheme="minorHAnsi" w:cstheme="minorHAnsi"/>
          <w:spacing w:val="1"/>
          <w:sz w:val="22"/>
          <w:szCs w:val="22"/>
        </w:rPr>
        <w:t>n</w:t>
      </w:r>
      <w:r w:rsidRPr="00521C5C">
        <w:rPr>
          <w:rFonts w:asciiTheme="minorHAnsi" w:eastAsia="Arial" w:hAnsiTheme="minorHAnsi" w:cstheme="minorHAnsi"/>
          <w:sz w:val="22"/>
          <w:szCs w:val="22"/>
        </w:rPr>
        <w:t>ta</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n</w:t>
      </w:r>
      <w:r w:rsidRPr="00521C5C">
        <w:rPr>
          <w:rFonts w:asciiTheme="minorHAnsi" w:eastAsia="Arial" w:hAnsiTheme="minorHAnsi" w:cstheme="minorHAnsi"/>
          <w:spacing w:val="-1"/>
          <w:sz w:val="22"/>
          <w:szCs w:val="22"/>
        </w:rPr>
        <w:t>e</w:t>
      </w:r>
      <w:r w:rsidRPr="00521C5C">
        <w:rPr>
          <w:rFonts w:asciiTheme="minorHAnsi" w:eastAsia="Arial" w:hAnsiTheme="minorHAnsi" w:cstheme="minorHAnsi"/>
          <w:sz w:val="22"/>
          <w:szCs w:val="22"/>
        </w:rPr>
        <w:t>d</w:t>
      </w:r>
      <w:r w:rsidRPr="00521C5C">
        <w:rPr>
          <w:rFonts w:asciiTheme="minorHAnsi" w:eastAsia="Arial" w:hAnsiTheme="minorHAnsi" w:cstheme="minorHAnsi"/>
          <w:spacing w:val="-7"/>
          <w:sz w:val="22"/>
          <w:szCs w:val="22"/>
        </w:rPr>
        <w:t xml:space="preserve"> </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n</w:t>
      </w:r>
      <w:r w:rsidRPr="00521C5C">
        <w:rPr>
          <w:rFonts w:asciiTheme="minorHAnsi" w:eastAsia="Arial" w:hAnsiTheme="minorHAnsi" w:cstheme="minorHAnsi"/>
          <w:spacing w:val="-2"/>
          <w:sz w:val="22"/>
          <w:szCs w:val="22"/>
        </w:rPr>
        <w:t xml:space="preserve"> </w:t>
      </w:r>
      <w:r w:rsidRPr="00521C5C">
        <w:rPr>
          <w:rFonts w:asciiTheme="minorHAnsi" w:eastAsia="Arial" w:hAnsiTheme="minorHAnsi" w:cstheme="minorHAnsi"/>
          <w:spacing w:val="1"/>
          <w:sz w:val="22"/>
          <w:szCs w:val="22"/>
        </w:rPr>
        <w:t>t</w:t>
      </w:r>
      <w:r w:rsidRPr="00521C5C">
        <w:rPr>
          <w:rFonts w:asciiTheme="minorHAnsi" w:eastAsia="Arial" w:hAnsiTheme="minorHAnsi" w:cstheme="minorHAnsi"/>
          <w:sz w:val="22"/>
          <w:szCs w:val="22"/>
        </w:rPr>
        <w:t>h</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s</w:t>
      </w:r>
      <w:r w:rsidRPr="00521C5C">
        <w:rPr>
          <w:rFonts w:asciiTheme="minorHAnsi" w:eastAsia="Arial" w:hAnsiTheme="minorHAnsi" w:cstheme="minorHAnsi"/>
          <w:spacing w:val="-2"/>
          <w:sz w:val="22"/>
          <w:szCs w:val="22"/>
        </w:rPr>
        <w:t xml:space="preserve"> </w:t>
      </w:r>
      <w:r w:rsidRPr="00521C5C">
        <w:rPr>
          <w:rFonts w:asciiTheme="minorHAnsi" w:eastAsia="Arial" w:hAnsiTheme="minorHAnsi" w:cstheme="minorHAnsi"/>
          <w:spacing w:val="2"/>
          <w:sz w:val="22"/>
          <w:szCs w:val="22"/>
        </w:rPr>
        <w:t>R</w:t>
      </w:r>
      <w:r w:rsidRPr="00521C5C">
        <w:rPr>
          <w:rFonts w:asciiTheme="minorHAnsi" w:eastAsia="Arial" w:hAnsiTheme="minorHAnsi" w:cstheme="minorHAnsi"/>
          <w:sz w:val="22"/>
          <w:szCs w:val="22"/>
        </w:rPr>
        <w:t>e</w:t>
      </w:r>
      <w:r w:rsidRPr="00521C5C">
        <w:rPr>
          <w:rFonts w:asciiTheme="minorHAnsi" w:eastAsia="Arial" w:hAnsiTheme="minorHAnsi" w:cstheme="minorHAnsi"/>
          <w:spacing w:val="-1"/>
          <w:sz w:val="22"/>
          <w:szCs w:val="22"/>
        </w:rPr>
        <w:t>q</w:t>
      </w:r>
      <w:r w:rsidRPr="00521C5C">
        <w:rPr>
          <w:rFonts w:asciiTheme="minorHAnsi" w:eastAsia="Arial" w:hAnsiTheme="minorHAnsi" w:cstheme="minorHAnsi"/>
          <w:spacing w:val="2"/>
          <w:sz w:val="22"/>
          <w:szCs w:val="22"/>
        </w:rPr>
        <w:t>u</w:t>
      </w:r>
      <w:r w:rsidRPr="00521C5C">
        <w:rPr>
          <w:rFonts w:asciiTheme="minorHAnsi" w:eastAsia="Arial" w:hAnsiTheme="minorHAnsi" w:cstheme="minorHAnsi"/>
          <w:sz w:val="22"/>
          <w:szCs w:val="22"/>
        </w:rPr>
        <w:t>e</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z w:val="22"/>
          <w:szCs w:val="22"/>
        </w:rPr>
        <w:t>t</w:t>
      </w:r>
      <w:r w:rsidRPr="00521C5C">
        <w:rPr>
          <w:rFonts w:asciiTheme="minorHAnsi" w:eastAsia="Arial" w:hAnsiTheme="minorHAnsi" w:cstheme="minorHAnsi"/>
          <w:spacing w:val="-7"/>
          <w:sz w:val="22"/>
          <w:szCs w:val="22"/>
        </w:rPr>
        <w:t xml:space="preserve"> </w:t>
      </w:r>
      <w:r w:rsidRPr="00521C5C">
        <w:rPr>
          <w:rFonts w:asciiTheme="minorHAnsi" w:eastAsia="Arial" w:hAnsiTheme="minorHAnsi" w:cstheme="minorHAnsi"/>
          <w:sz w:val="22"/>
          <w:szCs w:val="22"/>
        </w:rPr>
        <w:t>f</w:t>
      </w:r>
      <w:r w:rsidRPr="00521C5C">
        <w:rPr>
          <w:rFonts w:asciiTheme="minorHAnsi" w:eastAsia="Arial" w:hAnsiTheme="minorHAnsi" w:cstheme="minorHAnsi"/>
          <w:spacing w:val="-1"/>
          <w:sz w:val="22"/>
          <w:szCs w:val="22"/>
        </w:rPr>
        <w:t>o</w:t>
      </w:r>
      <w:r w:rsidRPr="00521C5C">
        <w:rPr>
          <w:rFonts w:asciiTheme="minorHAnsi" w:eastAsia="Arial" w:hAnsiTheme="minorHAnsi" w:cstheme="minorHAnsi"/>
          <w:sz w:val="22"/>
          <w:szCs w:val="22"/>
        </w:rPr>
        <w:t>r</w:t>
      </w:r>
      <w:r w:rsidRPr="00521C5C">
        <w:rPr>
          <w:rFonts w:asciiTheme="minorHAnsi" w:eastAsia="Arial" w:hAnsiTheme="minorHAnsi" w:cstheme="minorHAnsi"/>
          <w:spacing w:val="1"/>
          <w:sz w:val="22"/>
          <w:szCs w:val="22"/>
        </w:rPr>
        <w:t xml:space="preserve"> </w:t>
      </w:r>
      <w:r w:rsidRPr="00521C5C">
        <w:rPr>
          <w:rFonts w:asciiTheme="minorHAnsi" w:eastAsia="Arial" w:hAnsiTheme="minorHAnsi" w:cstheme="minorHAnsi"/>
          <w:spacing w:val="-1"/>
          <w:sz w:val="22"/>
          <w:szCs w:val="22"/>
        </w:rPr>
        <w:t>P</w:t>
      </w:r>
      <w:r w:rsidRPr="00521C5C">
        <w:rPr>
          <w:rFonts w:asciiTheme="minorHAnsi" w:eastAsia="Arial" w:hAnsiTheme="minorHAnsi" w:cstheme="minorHAnsi"/>
          <w:spacing w:val="1"/>
          <w:sz w:val="22"/>
          <w:szCs w:val="22"/>
        </w:rPr>
        <w:t>r</w:t>
      </w:r>
      <w:r w:rsidRPr="00521C5C">
        <w:rPr>
          <w:rFonts w:asciiTheme="minorHAnsi" w:eastAsia="Arial" w:hAnsiTheme="minorHAnsi" w:cstheme="minorHAnsi"/>
          <w:spacing w:val="2"/>
          <w:sz w:val="22"/>
          <w:szCs w:val="22"/>
        </w:rPr>
        <w:t>o</w:t>
      </w:r>
      <w:r w:rsidRPr="00521C5C">
        <w:rPr>
          <w:rFonts w:asciiTheme="minorHAnsi" w:eastAsia="Arial" w:hAnsiTheme="minorHAnsi" w:cstheme="minorHAnsi"/>
          <w:sz w:val="22"/>
          <w:szCs w:val="22"/>
        </w:rPr>
        <w:t>p</w:t>
      </w:r>
      <w:r w:rsidRPr="00521C5C">
        <w:rPr>
          <w:rFonts w:asciiTheme="minorHAnsi" w:eastAsia="Arial" w:hAnsiTheme="minorHAnsi" w:cstheme="minorHAnsi"/>
          <w:spacing w:val="-1"/>
          <w:sz w:val="22"/>
          <w:szCs w:val="22"/>
        </w:rPr>
        <w:t>o</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z w:val="22"/>
          <w:szCs w:val="22"/>
        </w:rPr>
        <w:t>a</w:t>
      </w:r>
      <w:r w:rsidRPr="00521C5C">
        <w:rPr>
          <w:rFonts w:asciiTheme="minorHAnsi" w:eastAsia="Arial" w:hAnsiTheme="minorHAnsi" w:cstheme="minorHAnsi"/>
          <w:spacing w:val="-1"/>
          <w:sz w:val="22"/>
          <w:szCs w:val="22"/>
        </w:rPr>
        <w:t>l</w:t>
      </w:r>
      <w:r w:rsidRPr="00521C5C">
        <w:rPr>
          <w:rFonts w:asciiTheme="minorHAnsi" w:eastAsia="Arial" w:hAnsiTheme="minorHAnsi" w:cstheme="minorHAnsi"/>
          <w:sz w:val="22"/>
          <w:szCs w:val="22"/>
        </w:rPr>
        <w:t>.</w:t>
      </w:r>
    </w:p>
    <w:p w14:paraId="1719F154" w14:textId="77777777" w:rsidR="00500A87" w:rsidRPr="00521C5C" w:rsidRDefault="00500A87">
      <w:pPr>
        <w:spacing w:before="8" w:line="220" w:lineRule="exact"/>
        <w:rPr>
          <w:rFonts w:asciiTheme="minorHAnsi" w:hAnsiTheme="minorHAnsi" w:cstheme="minorHAnsi"/>
          <w:sz w:val="22"/>
          <w:szCs w:val="22"/>
        </w:rPr>
      </w:pPr>
    </w:p>
    <w:p w14:paraId="594BE740" w14:textId="77777777" w:rsidR="00500A87" w:rsidRPr="00521C5C" w:rsidRDefault="00D465B7">
      <w:pPr>
        <w:ind w:left="100" w:right="9109"/>
        <w:jc w:val="both"/>
        <w:rPr>
          <w:rFonts w:asciiTheme="minorHAnsi" w:eastAsia="Arial" w:hAnsiTheme="minorHAnsi" w:cstheme="minorHAnsi"/>
          <w:sz w:val="22"/>
          <w:szCs w:val="22"/>
        </w:rPr>
      </w:pPr>
      <w:r>
        <w:rPr>
          <w:rFonts w:asciiTheme="minorHAnsi" w:hAnsiTheme="minorHAnsi" w:cstheme="minorHAnsi"/>
          <w:sz w:val="22"/>
          <w:szCs w:val="22"/>
        </w:rPr>
        <w:pict w14:anchorId="4DB85E02">
          <v:group id="_x0000_s1058" style="position:absolute;left:0;text-align:left;margin-left:34.55pt;margin-top:84.6pt;width:525pt;height:0;z-index:-1464;mso-position-horizontal-relative:page;mso-position-vertical-relative:page" coordorigin="691,1692" coordsize="10500,0">
            <v:shape id="_x0000_s1059" style="position:absolute;left:691;top:1692;width:10500;height:0" coordorigin="691,1692" coordsize="10500,0" path="m691,1692r10500,e" filled="f" strokeweight=".58pt">
              <v:path arrowok="t"/>
            </v:shape>
            <w10:wrap anchorx="page" anchory="page"/>
          </v:group>
        </w:pict>
      </w:r>
      <w:r w:rsidR="00C46160" w:rsidRPr="00521C5C">
        <w:rPr>
          <w:rFonts w:asciiTheme="minorHAnsi" w:eastAsia="Arial" w:hAnsiTheme="minorHAnsi" w:cstheme="minorHAnsi"/>
          <w:b/>
          <w:sz w:val="22"/>
          <w:szCs w:val="22"/>
        </w:rPr>
        <w:t>INF</w:t>
      </w:r>
      <w:r w:rsidR="00C46160" w:rsidRPr="00521C5C">
        <w:rPr>
          <w:rFonts w:asciiTheme="minorHAnsi" w:eastAsia="Arial" w:hAnsiTheme="minorHAnsi" w:cstheme="minorHAnsi"/>
          <w:b/>
          <w:spacing w:val="1"/>
          <w:sz w:val="22"/>
          <w:szCs w:val="22"/>
        </w:rPr>
        <w:t>O</w:t>
      </w:r>
      <w:r w:rsidR="00C46160" w:rsidRPr="00521C5C">
        <w:rPr>
          <w:rFonts w:asciiTheme="minorHAnsi" w:eastAsia="Arial" w:hAnsiTheme="minorHAnsi" w:cstheme="minorHAnsi"/>
          <w:b/>
          <w:sz w:val="22"/>
          <w:szCs w:val="22"/>
        </w:rPr>
        <w:t>RMA</w:t>
      </w:r>
      <w:r w:rsidR="00C46160" w:rsidRPr="00521C5C">
        <w:rPr>
          <w:rFonts w:asciiTheme="minorHAnsi" w:eastAsia="Arial" w:hAnsiTheme="minorHAnsi" w:cstheme="minorHAnsi"/>
          <w:b/>
          <w:spacing w:val="1"/>
          <w:sz w:val="22"/>
          <w:szCs w:val="22"/>
        </w:rPr>
        <w:t>T</w:t>
      </w:r>
      <w:r w:rsidR="00C46160" w:rsidRPr="00521C5C">
        <w:rPr>
          <w:rFonts w:asciiTheme="minorHAnsi" w:eastAsia="Arial" w:hAnsiTheme="minorHAnsi" w:cstheme="minorHAnsi"/>
          <w:b/>
          <w:sz w:val="22"/>
          <w:szCs w:val="22"/>
        </w:rPr>
        <w:t>I</w:t>
      </w:r>
      <w:r w:rsidR="00C46160" w:rsidRPr="00521C5C">
        <w:rPr>
          <w:rFonts w:asciiTheme="minorHAnsi" w:eastAsia="Arial" w:hAnsiTheme="minorHAnsi" w:cstheme="minorHAnsi"/>
          <w:b/>
          <w:spacing w:val="1"/>
          <w:sz w:val="22"/>
          <w:szCs w:val="22"/>
        </w:rPr>
        <w:t>O</w:t>
      </w:r>
      <w:r w:rsidR="00C46160" w:rsidRPr="00521C5C">
        <w:rPr>
          <w:rFonts w:asciiTheme="minorHAnsi" w:eastAsia="Arial" w:hAnsiTheme="minorHAnsi" w:cstheme="minorHAnsi"/>
          <w:b/>
          <w:sz w:val="22"/>
          <w:szCs w:val="22"/>
        </w:rPr>
        <w:t>N</w:t>
      </w:r>
    </w:p>
    <w:p w14:paraId="4FF363E2" w14:textId="77777777" w:rsidR="00500A87" w:rsidRPr="00521C5C" w:rsidRDefault="00C46160">
      <w:pPr>
        <w:ind w:left="100" w:right="81"/>
        <w:jc w:val="both"/>
        <w:rPr>
          <w:rFonts w:asciiTheme="minorHAnsi" w:eastAsia="Arial" w:hAnsiTheme="minorHAnsi" w:cstheme="minorHAnsi"/>
          <w:sz w:val="22"/>
          <w:szCs w:val="22"/>
        </w:rPr>
      </w:pPr>
      <w:r w:rsidRPr="00521C5C">
        <w:rPr>
          <w:rFonts w:asciiTheme="minorHAnsi" w:eastAsia="Arial" w:hAnsiTheme="minorHAnsi" w:cstheme="minorHAnsi"/>
          <w:spacing w:val="-1"/>
          <w:sz w:val="22"/>
          <w:szCs w:val="22"/>
        </w:rPr>
        <w:t>A</w:t>
      </w:r>
      <w:r w:rsidRPr="00521C5C">
        <w:rPr>
          <w:rFonts w:asciiTheme="minorHAnsi" w:eastAsia="Arial" w:hAnsiTheme="minorHAnsi" w:cstheme="minorHAnsi"/>
          <w:sz w:val="22"/>
          <w:szCs w:val="22"/>
        </w:rPr>
        <w:t>ny</w:t>
      </w:r>
      <w:r w:rsidRPr="00521C5C">
        <w:rPr>
          <w:rFonts w:asciiTheme="minorHAnsi" w:eastAsia="Arial" w:hAnsiTheme="minorHAnsi" w:cstheme="minorHAnsi"/>
          <w:spacing w:val="-9"/>
          <w:sz w:val="22"/>
          <w:szCs w:val="22"/>
        </w:rPr>
        <w:t xml:space="preserve"> </w:t>
      </w:r>
      <w:r w:rsidRPr="00521C5C">
        <w:rPr>
          <w:rFonts w:asciiTheme="minorHAnsi" w:eastAsia="Arial" w:hAnsiTheme="minorHAnsi" w:cstheme="minorHAnsi"/>
          <w:spacing w:val="1"/>
          <w:sz w:val="22"/>
          <w:szCs w:val="22"/>
        </w:rPr>
        <w:t>r</w:t>
      </w:r>
      <w:r w:rsidRPr="00521C5C">
        <w:rPr>
          <w:rFonts w:asciiTheme="minorHAnsi" w:eastAsia="Arial" w:hAnsiTheme="minorHAnsi" w:cstheme="minorHAnsi"/>
          <w:sz w:val="22"/>
          <w:szCs w:val="22"/>
        </w:rPr>
        <w:t>e</w:t>
      </w:r>
      <w:r w:rsidRPr="00521C5C">
        <w:rPr>
          <w:rFonts w:asciiTheme="minorHAnsi" w:eastAsia="Arial" w:hAnsiTheme="minorHAnsi" w:cstheme="minorHAnsi"/>
          <w:spacing w:val="1"/>
          <w:sz w:val="22"/>
          <w:szCs w:val="22"/>
        </w:rPr>
        <w:t>q</w:t>
      </w:r>
      <w:r w:rsidRPr="00521C5C">
        <w:rPr>
          <w:rFonts w:asciiTheme="minorHAnsi" w:eastAsia="Arial" w:hAnsiTheme="minorHAnsi" w:cstheme="minorHAnsi"/>
          <w:sz w:val="22"/>
          <w:szCs w:val="22"/>
        </w:rPr>
        <w:t>u</w:t>
      </w:r>
      <w:r w:rsidRPr="00521C5C">
        <w:rPr>
          <w:rFonts w:asciiTheme="minorHAnsi" w:eastAsia="Arial" w:hAnsiTheme="minorHAnsi" w:cstheme="minorHAnsi"/>
          <w:spacing w:val="-1"/>
          <w:sz w:val="22"/>
          <w:szCs w:val="22"/>
        </w:rPr>
        <w:t>e</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z w:val="22"/>
          <w:szCs w:val="22"/>
        </w:rPr>
        <w:t>t</w:t>
      </w:r>
      <w:r w:rsidRPr="00521C5C">
        <w:rPr>
          <w:rFonts w:asciiTheme="minorHAnsi" w:eastAsia="Arial" w:hAnsiTheme="minorHAnsi" w:cstheme="minorHAnsi"/>
          <w:spacing w:val="-15"/>
          <w:sz w:val="22"/>
          <w:szCs w:val="22"/>
        </w:rPr>
        <w:t xml:space="preserve"> </w:t>
      </w:r>
      <w:r w:rsidRPr="00521C5C">
        <w:rPr>
          <w:rFonts w:asciiTheme="minorHAnsi" w:eastAsia="Arial" w:hAnsiTheme="minorHAnsi" w:cstheme="minorHAnsi"/>
          <w:sz w:val="22"/>
          <w:szCs w:val="22"/>
        </w:rPr>
        <w:t>for</w:t>
      </w:r>
      <w:r w:rsidRPr="00521C5C">
        <w:rPr>
          <w:rFonts w:asciiTheme="minorHAnsi" w:eastAsia="Arial" w:hAnsiTheme="minorHAnsi" w:cstheme="minorHAnsi"/>
          <w:spacing w:val="-7"/>
          <w:sz w:val="22"/>
          <w:szCs w:val="22"/>
        </w:rPr>
        <w:t xml:space="preserve"> </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n</w:t>
      </w:r>
      <w:r w:rsidRPr="00521C5C">
        <w:rPr>
          <w:rFonts w:asciiTheme="minorHAnsi" w:eastAsia="Arial" w:hAnsiTheme="minorHAnsi" w:cstheme="minorHAnsi"/>
          <w:spacing w:val="2"/>
          <w:sz w:val="22"/>
          <w:szCs w:val="22"/>
        </w:rPr>
        <w:t>f</w:t>
      </w:r>
      <w:r w:rsidRPr="00521C5C">
        <w:rPr>
          <w:rFonts w:asciiTheme="minorHAnsi" w:eastAsia="Arial" w:hAnsiTheme="minorHAnsi" w:cstheme="minorHAnsi"/>
          <w:sz w:val="22"/>
          <w:szCs w:val="22"/>
        </w:rPr>
        <w:t>orma</w:t>
      </w:r>
      <w:r w:rsidRPr="00521C5C">
        <w:rPr>
          <w:rFonts w:asciiTheme="minorHAnsi" w:eastAsia="Arial" w:hAnsiTheme="minorHAnsi" w:cstheme="minorHAnsi"/>
          <w:spacing w:val="2"/>
          <w:sz w:val="22"/>
          <w:szCs w:val="22"/>
        </w:rPr>
        <w:t>t</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pacing w:val="2"/>
          <w:sz w:val="22"/>
          <w:szCs w:val="22"/>
        </w:rPr>
        <w:t>o</w:t>
      </w:r>
      <w:r w:rsidRPr="00521C5C">
        <w:rPr>
          <w:rFonts w:asciiTheme="minorHAnsi" w:eastAsia="Arial" w:hAnsiTheme="minorHAnsi" w:cstheme="minorHAnsi"/>
          <w:sz w:val="22"/>
          <w:szCs w:val="22"/>
        </w:rPr>
        <w:t>n</w:t>
      </w:r>
      <w:r w:rsidRPr="00521C5C">
        <w:rPr>
          <w:rFonts w:asciiTheme="minorHAnsi" w:eastAsia="Arial" w:hAnsiTheme="minorHAnsi" w:cstheme="minorHAnsi"/>
          <w:spacing w:val="-15"/>
          <w:sz w:val="22"/>
          <w:szCs w:val="22"/>
        </w:rPr>
        <w:t xml:space="preserve"> </w:t>
      </w:r>
      <w:r w:rsidRPr="00521C5C">
        <w:rPr>
          <w:rFonts w:asciiTheme="minorHAnsi" w:eastAsia="Arial" w:hAnsiTheme="minorHAnsi" w:cstheme="minorHAnsi"/>
          <w:spacing w:val="1"/>
          <w:sz w:val="22"/>
          <w:szCs w:val="22"/>
        </w:rPr>
        <w:t>c</w:t>
      </w:r>
      <w:r w:rsidRPr="00521C5C">
        <w:rPr>
          <w:rFonts w:asciiTheme="minorHAnsi" w:eastAsia="Arial" w:hAnsiTheme="minorHAnsi" w:cstheme="minorHAnsi"/>
          <w:sz w:val="22"/>
          <w:szCs w:val="22"/>
        </w:rPr>
        <w:t>o</w:t>
      </w:r>
      <w:r w:rsidRPr="00521C5C">
        <w:rPr>
          <w:rFonts w:asciiTheme="minorHAnsi" w:eastAsia="Arial" w:hAnsiTheme="minorHAnsi" w:cstheme="minorHAnsi"/>
          <w:spacing w:val="-1"/>
          <w:sz w:val="22"/>
          <w:szCs w:val="22"/>
        </w:rPr>
        <w:t>n</w:t>
      </w:r>
      <w:r w:rsidRPr="00521C5C">
        <w:rPr>
          <w:rFonts w:asciiTheme="minorHAnsi" w:eastAsia="Arial" w:hAnsiTheme="minorHAnsi" w:cstheme="minorHAnsi"/>
          <w:spacing w:val="1"/>
          <w:sz w:val="22"/>
          <w:szCs w:val="22"/>
        </w:rPr>
        <w:t>c</w:t>
      </w:r>
      <w:r w:rsidRPr="00521C5C">
        <w:rPr>
          <w:rFonts w:asciiTheme="minorHAnsi" w:eastAsia="Arial" w:hAnsiTheme="minorHAnsi" w:cstheme="minorHAnsi"/>
          <w:sz w:val="22"/>
          <w:szCs w:val="22"/>
        </w:rPr>
        <w:t>ern</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pacing w:val="2"/>
          <w:sz w:val="22"/>
          <w:szCs w:val="22"/>
        </w:rPr>
        <w:t>n</w:t>
      </w:r>
      <w:r w:rsidRPr="00521C5C">
        <w:rPr>
          <w:rFonts w:asciiTheme="minorHAnsi" w:eastAsia="Arial" w:hAnsiTheme="minorHAnsi" w:cstheme="minorHAnsi"/>
          <w:sz w:val="22"/>
          <w:szCs w:val="22"/>
        </w:rPr>
        <w:t>g</w:t>
      </w:r>
      <w:r w:rsidRPr="00521C5C">
        <w:rPr>
          <w:rFonts w:asciiTheme="minorHAnsi" w:eastAsia="Arial" w:hAnsiTheme="minorHAnsi" w:cstheme="minorHAnsi"/>
          <w:spacing w:val="-18"/>
          <w:sz w:val="22"/>
          <w:szCs w:val="22"/>
        </w:rPr>
        <w:t xml:space="preserve"> </w:t>
      </w:r>
      <w:r w:rsidRPr="00521C5C">
        <w:rPr>
          <w:rFonts w:asciiTheme="minorHAnsi" w:eastAsia="Arial" w:hAnsiTheme="minorHAnsi" w:cstheme="minorHAnsi"/>
          <w:sz w:val="22"/>
          <w:szCs w:val="22"/>
        </w:rPr>
        <w:t>t</w:t>
      </w:r>
      <w:r w:rsidRPr="00521C5C">
        <w:rPr>
          <w:rFonts w:asciiTheme="minorHAnsi" w:eastAsia="Arial" w:hAnsiTheme="minorHAnsi" w:cstheme="minorHAnsi"/>
          <w:spacing w:val="2"/>
          <w:sz w:val="22"/>
          <w:szCs w:val="22"/>
        </w:rPr>
        <w:t>h</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s</w:t>
      </w:r>
      <w:r w:rsidRPr="00521C5C">
        <w:rPr>
          <w:rFonts w:asciiTheme="minorHAnsi" w:eastAsia="Arial" w:hAnsiTheme="minorHAnsi" w:cstheme="minorHAnsi"/>
          <w:spacing w:val="-9"/>
          <w:sz w:val="22"/>
          <w:szCs w:val="22"/>
        </w:rPr>
        <w:t xml:space="preserve"> </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n</w:t>
      </w:r>
      <w:r w:rsidRPr="00521C5C">
        <w:rPr>
          <w:rFonts w:asciiTheme="minorHAnsi" w:eastAsia="Arial" w:hAnsiTheme="minorHAnsi" w:cstheme="minorHAnsi"/>
          <w:spacing w:val="1"/>
          <w:sz w:val="22"/>
          <w:szCs w:val="22"/>
        </w:rPr>
        <w:t>v</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ta</w:t>
      </w:r>
      <w:r w:rsidRPr="00521C5C">
        <w:rPr>
          <w:rFonts w:asciiTheme="minorHAnsi" w:eastAsia="Arial" w:hAnsiTheme="minorHAnsi" w:cstheme="minorHAnsi"/>
          <w:spacing w:val="1"/>
          <w:sz w:val="22"/>
          <w:szCs w:val="22"/>
        </w:rPr>
        <w:t>t</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pacing w:val="2"/>
          <w:sz w:val="22"/>
          <w:szCs w:val="22"/>
        </w:rPr>
        <w:t>o</w:t>
      </w:r>
      <w:r w:rsidRPr="00521C5C">
        <w:rPr>
          <w:rFonts w:asciiTheme="minorHAnsi" w:eastAsia="Arial" w:hAnsiTheme="minorHAnsi" w:cstheme="minorHAnsi"/>
          <w:sz w:val="22"/>
          <w:szCs w:val="22"/>
        </w:rPr>
        <w:t>n,</w:t>
      </w:r>
      <w:r w:rsidRPr="00521C5C">
        <w:rPr>
          <w:rFonts w:asciiTheme="minorHAnsi" w:eastAsia="Arial" w:hAnsiTheme="minorHAnsi" w:cstheme="minorHAnsi"/>
          <w:spacing w:val="-16"/>
          <w:sz w:val="22"/>
          <w:szCs w:val="22"/>
        </w:rPr>
        <w:t xml:space="preserve"> </w:t>
      </w:r>
      <w:r w:rsidRPr="00521C5C">
        <w:rPr>
          <w:rFonts w:asciiTheme="minorHAnsi" w:eastAsia="Arial" w:hAnsiTheme="minorHAnsi" w:cstheme="minorHAnsi"/>
          <w:spacing w:val="2"/>
          <w:sz w:val="22"/>
          <w:szCs w:val="22"/>
        </w:rPr>
        <w:t>m</w:t>
      </w:r>
      <w:r w:rsidRPr="00521C5C">
        <w:rPr>
          <w:rFonts w:asciiTheme="minorHAnsi" w:eastAsia="Arial" w:hAnsiTheme="minorHAnsi" w:cstheme="minorHAnsi"/>
          <w:sz w:val="22"/>
          <w:szCs w:val="22"/>
        </w:rPr>
        <w:t>u</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z w:val="22"/>
          <w:szCs w:val="22"/>
        </w:rPr>
        <w:t>t</w:t>
      </w:r>
      <w:r w:rsidRPr="00521C5C">
        <w:rPr>
          <w:rFonts w:asciiTheme="minorHAnsi" w:eastAsia="Arial" w:hAnsiTheme="minorHAnsi" w:cstheme="minorHAnsi"/>
          <w:spacing w:val="-12"/>
          <w:sz w:val="22"/>
          <w:szCs w:val="22"/>
        </w:rPr>
        <w:t xml:space="preserve"> </w:t>
      </w:r>
      <w:r w:rsidRPr="00521C5C">
        <w:rPr>
          <w:rFonts w:asciiTheme="minorHAnsi" w:eastAsia="Arial" w:hAnsiTheme="minorHAnsi" w:cstheme="minorHAnsi"/>
          <w:sz w:val="22"/>
          <w:szCs w:val="22"/>
        </w:rPr>
        <w:t>be</w:t>
      </w:r>
      <w:r w:rsidRPr="00521C5C">
        <w:rPr>
          <w:rFonts w:asciiTheme="minorHAnsi" w:eastAsia="Arial" w:hAnsiTheme="minorHAnsi" w:cstheme="minorHAnsi"/>
          <w:spacing w:val="-10"/>
          <w:sz w:val="22"/>
          <w:szCs w:val="22"/>
        </w:rPr>
        <w:t xml:space="preserve"> </w:t>
      </w:r>
      <w:r w:rsidRPr="00521C5C">
        <w:rPr>
          <w:rFonts w:asciiTheme="minorHAnsi" w:eastAsia="Arial" w:hAnsiTheme="minorHAnsi" w:cstheme="minorHAnsi"/>
          <w:spacing w:val="2"/>
          <w:sz w:val="22"/>
          <w:szCs w:val="22"/>
        </w:rPr>
        <w:t>f</w:t>
      </w:r>
      <w:r w:rsidRPr="00521C5C">
        <w:rPr>
          <w:rFonts w:asciiTheme="minorHAnsi" w:eastAsia="Arial" w:hAnsiTheme="minorHAnsi" w:cstheme="minorHAnsi"/>
          <w:sz w:val="22"/>
          <w:szCs w:val="22"/>
        </w:rPr>
        <w:t>orward</w:t>
      </w:r>
      <w:r w:rsidRPr="00521C5C">
        <w:rPr>
          <w:rFonts w:asciiTheme="minorHAnsi" w:eastAsia="Arial" w:hAnsiTheme="minorHAnsi" w:cstheme="minorHAnsi"/>
          <w:spacing w:val="2"/>
          <w:sz w:val="22"/>
          <w:szCs w:val="22"/>
        </w:rPr>
        <w:t>e</w:t>
      </w:r>
      <w:r w:rsidRPr="00521C5C">
        <w:rPr>
          <w:rFonts w:asciiTheme="minorHAnsi" w:eastAsia="Arial" w:hAnsiTheme="minorHAnsi" w:cstheme="minorHAnsi"/>
          <w:sz w:val="22"/>
          <w:szCs w:val="22"/>
        </w:rPr>
        <w:t>d</w:t>
      </w:r>
      <w:r w:rsidRPr="00521C5C">
        <w:rPr>
          <w:rFonts w:asciiTheme="minorHAnsi" w:eastAsia="Arial" w:hAnsiTheme="minorHAnsi" w:cstheme="minorHAnsi"/>
          <w:spacing w:val="-14"/>
          <w:sz w:val="22"/>
          <w:szCs w:val="22"/>
        </w:rPr>
        <w:t xml:space="preserve"> </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n</w:t>
      </w:r>
      <w:r w:rsidRPr="00521C5C">
        <w:rPr>
          <w:rFonts w:asciiTheme="minorHAnsi" w:eastAsia="Arial" w:hAnsiTheme="minorHAnsi" w:cstheme="minorHAnsi"/>
          <w:spacing w:val="-10"/>
          <w:sz w:val="22"/>
          <w:szCs w:val="22"/>
        </w:rPr>
        <w:t xml:space="preserve"> </w:t>
      </w:r>
      <w:r w:rsidRPr="00521C5C">
        <w:rPr>
          <w:rFonts w:asciiTheme="minorHAnsi" w:eastAsia="Arial" w:hAnsiTheme="minorHAnsi" w:cstheme="minorHAnsi"/>
          <w:sz w:val="22"/>
          <w:szCs w:val="22"/>
        </w:rPr>
        <w:t>w</w:t>
      </w:r>
      <w:r w:rsidRPr="00521C5C">
        <w:rPr>
          <w:rFonts w:asciiTheme="minorHAnsi" w:eastAsia="Arial" w:hAnsiTheme="minorHAnsi" w:cstheme="minorHAnsi"/>
          <w:spacing w:val="1"/>
          <w:sz w:val="22"/>
          <w:szCs w:val="22"/>
        </w:rPr>
        <w:t>ri</w:t>
      </w:r>
      <w:r w:rsidRPr="00521C5C">
        <w:rPr>
          <w:rFonts w:asciiTheme="minorHAnsi" w:eastAsia="Arial" w:hAnsiTheme="minorHAnsi" w:cstheme="minorHAnsi"/>
          <w:sz w:val="22"/>
          <w:szCs w:val="22"/>
        </w:rPr>
        <w:t>t</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ng</w:t>
      </w:r>
      <w:r w:rsidRPr="00521C5C">
        <w:rPr>
          <w:rFonts w:asciiTheme="minorHAnsi" w:eastAsia="Arial" w:hAnsiTheme="minorHAnsi" w:cstheme="minorHAnsi"/>
          <w:spacing w:val="-12"/>
          <w:sz w:val="22"/>
          <w:szCs w:val="22"/>
        </w:rPr>
        <w:t xml:space="preserve"> </w:t>
      </w:r>
      <w:r w:rsidRPr="00521C5C">
        <w:rPr>
          <w:rFonts w:asciiTheme="minorHAnsi" w:eastAsia="Arial" w:hAnsiTheme="minorHAnsi" w:cstheme="minorHAnsi"/>
          <w:sz w:val="22"/>
          <w:szCs w:val="22"/>
        </w:rPr>
        <w:t>by</w:t>
      </w:r>
      <w:r w:rsidRPr="00521C5C">
        <w:rPr>
          <w:rFonts w:asciiTheme="minorHAnsi" w:eastAsia="Arial" w:hAnsiTheme="minorHAnsi" w:cstheme="minorHAnsi"/>
          <w:spacing w:val="-9"/>
          <w:sz w:val="22"/>
          <w:szCs w:val="22"/>
        </w:rPr>
        <w:t xml:space="preserve"> </w:t>
      </w:r>
      <w:r w:rsidRPr="00521C5C">
        <w:rPr>
          <w:rFonts w:asciiTheme="minorHAnsi" w:eastAsia="Arial" w:hAnsiTheme="minorHAnsi" w:cstheme="minorHAnsi"/>
          <w:sz w:val="22"/>
          <w:szCs w:val="22"/>
        </w:rPr>
        <w:t>e</w:t>
      </w:r>
      <w:r w:rsidRPr="00521C5C">
        <w:rPr>
          <w:rFonts w:asciiTheme="minorHAnsi" w:eastAsia="Arial" w:hAnsiTheme="minorHAnsi" w:cstheme="minorHAnsi"/>
          <w:spacing w:val="-1"/>
          <w:sz w:val="22"/>
          <w:szCs w:val="22"/>
        </w:rPr>
        <w:t>m</w:t>
      </w:r>
      <w:r w:rsidRPr="00521C5C">
        <w:rPr>
          <w:rFonts w:asciiTheme="minorHAnsi" w:eastAsia="Arial" w:hAnsiTheme="minorHAnsi" w:cstheme="minorHAnsi"/>
          <w:spacing w:val="2"/>
          <w:sz w:val="22"/>
          <w:szCs w:val="22"/>
        </w:rPr>
        <w:t>a</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l</w:t>
      </w:r>
      <w:r w:rsidRPr="00521C5C">
        <w:rPr>
          <w:rFonts w:asciiTheme="minorHAnsi" w:eastAsia="Arial" w:hAnsiTheme="minorHAnsi" w:cstheme="minorHAnsi"/>
          <w:spacing w:val="-11"/>
          <w:sz w:val="22"/>
          <w:szCs w:val="22"/>
        </w:rPr>
        <w:t xml:space="preserve"> </w:t>
      </w:r>
      <w:r w:rsidRPr="00521C5C">
        <w:rPr>
          <w:rFonts w:asciiTheme="minorHAnsi" w:eastAsia="Arial" w:hAnsiTheme="minorHAnsi" w:cstheme="minorHAnsi"/>
          <w:sz w:val="22"/>
          <w:szCs w:val="22"/>
        </w:rPr>
        <w:t>or</w:t>
      </w:r>
      <w:r w:rsidRPr="00521C5C">
        <w:rPr>
          <w:rFonts w:asciiTheme="minorHAnsi" w:eastAsia="Arial" w:hAnsiTheme="minorHAnsi" w:cstheme="minorHAnsi"/>
          <w:spacing w:val="-9"/>
          <w:sz w:val="22"/>
          <w:szCs w:val="22"/>
        </w:rPr>
        <w:t xml:space="preserve"> </w:t>
      </w:r>
      <w:r w:rsidRPr="00521C5C">
        <w:rPr>
          <w:rFonts w:asciiTheme="minorHAnsi" w:eastAsia="Arial" w:hAnsiTheme="minorHAnsi" w:cstheme="minorHAnsi"/>
          <w:sz w:val="22"/>
          <w:szCs w:val="22"/>
        </w:rPr>
        <w:t>by</w:t>
      </w:r>
      <w:r w:rsidRPr="00521C5C">
        <w:rPr>
          <w:rFonts w:asciiTheme="minorHAnsi" w:eastAsia="Arial" w:hAnsiTheme="minorHAnsi" w:cstheme="minorHAnsi"/>
          <w:spacing w:val="-9"/>
          <w:sz w:val="22"/>
          <w:szCs w:val="22"/>
        </w:rPr>
        <w:t xml:space="preserve"> </w:t>
      </w:r>
      <w:r w:rsidRPr="00521C5C">
        <w:rPr>
          <w:rFonts w:asciiTheme="minorHAnsi" w:eastAsia="Arial" w:hAnsiTheme="minorHAnsi" w:cstheme="minorHAnsi"/>
          <w:sz w:val="22"/>
          <w:szCs w:val="22"/>
        </w:rPr>
        <w:t>fax,</w:t>
      </w:r>
      <w:r w:rsidRPr="00521C5C">
        <w:rPr>
          <w:rFonts w:asciiTheme="minorHAnsi" w:eastAsia="Arial" w:hAnsiTheme="minorHAnsi" w:cstheme="minorHAnsi"/>
          <w:spacing w:val="-8"/>
          <w:sz w:val="22"/>
          <w:szCs w:val="22"/>
        </w:rPr>
        <w:t xml:space="preserve"> </w:t>
      </w:r>
      <w:r w:rsidRPr="00521C5C">
        <w:rPr>
          <w:rFonts w:asciiTheme="minorHAnsi" w:eastAsia="Arial" w:hAnsiTheme="minorHAnsi" w:cstheme="minorHAnsi"/>
          <w:sz w:val="22"/>
          <w:szCs w:val="22"/>
        </w:rPr>
        <w:t>to</w:t>
      </w:r>
      <w:r w:rsidRPr="00521C5C">
        <w:rPr>
          <w:rFonts w:asciiTheme="minorHAnsi" w:eastAsia="Arial" w:hAnsiTheme="minorHAnsi" w:cstheme="minorHAnsi"/>
          <w:spacing w:val="-10"/>
          <w:sz w:val="22"/>
          <w:szCs w:val="22"/>
        </w:rPr>
        <w:t xml:space="preserve"> </w:t>
      </w:r>
      <w:r w:rsidRPr="00521C5C">
        <w:rPr>
          <w:rFonts w:asciiTheme="minorHAnsi" w:eastAsia="Arial" w:hAnsiTheme="minorHAnsi" w:cstheme="minorHAnsi"/>
          <w:spacing w:val="2"/>
          <w:sz w:val="22"/>
          <w:szCs w:val="22"/>
        </w:rPr>
        <w:t>t</w:t>
      </w:r>
      <w:r w:rsidRPr="00521C5C">
        <w:rPr>
          <w:rFonts w:asciiTheme="minorHAnsi" w:eastAsia="Arial" w:hAnsiTheme="minorHAnsi" w:cstheme="minorHAnsi"/>
          <w:sz w:val="22"/>
          <w:szCs w:val="22"/>
        </w:rPr>
        <w:t>he</w:t>
      </w:r>
      <w:r w:rsidRPr="00521C5C">
        <w:rPr>
          <w:rFonts w:asciiTheme="minorHAnsi" w:eastAsia="Arial" w:hAnsiTheme="minorHAnsi" w:cstheme="minorHAnsi"/>
          <w:spacing w:val="-9"/>
          <w:sz w:val="22"/>
          <w:szCs w:val="22"/>
        </w:rPr>
        <w:t xml:space="preserve"> </w:t>
      </w:r>
      <w:r w:rsidRPr="00521C5C">
        <w:rPr>
          <w:rFonts w:asciiTheme="minorHAnsi" w:eastAsia="Arial" w:hAnsiTheme="minorHAnsi" w:cstheme="minorHAnsi"/>
          <w:sz w:val="22"/>
          <w:szCs w:val="22"/>
        </w:rPr>
        <w:t>p</w:t>
      </w:r>
      <w:r w:rsidRPr="00521C5C">
        <w:rPr>
          <w:rFonts w:asciiTheme="minorHAnsi" w:eastAsia="Arial" w:hAnsiTheme="minorHAnsi" w:cstheme="minorHAnsi"/>
          <w:spacing w:val="1"/>
          <w:sz w:val="22"/>
          <w:szCs w:val="22"/>
        </w:rPr>
        <w:t>ers</w:t>
      </w:r>
      <w:r w:rsidRPr="00521C5C">
        <w:rPr>
          <w:rFonts w:asciiTheme="minorHAnsi" w:eastAsia="Arial" w:hAnsiTheme="minorHAnsi" w:cstheme="minorHAnsi"/>
          <w:sz w:val="22"/>
          <w:szCs w:val="22"/>
        </w:rPr>
        <w:t>on</w:t>
      </w:r>
      <w:r w:rsidRPr="00521C5C">
        <w:rPr>
          <w:rFonts w:asciiTheme="minorHAnsi" w:eastAsia="Arial" w:hAnsiTheme="minorHAnsi" w:cstheme="minorHAnsi"/>
          <w:spacing w:val="-14"/>
          <w:sz w:val="22"/>
          <w:szCs w:val="22"/>
        </w:rPr>
        <w:t xml:space="preserve"> </w:t>
      </w:r>
      <w:r w:rsidRPr="00521C5C">
        <w:rPr>
          <w:rFonts w:asciiTheme="minorHAnsi" w:eastAsia="Arial" w:hAnsiTheme="minorHAnsi" w:cstheme="minorHAnsi"/>
          <w:sz w:val="22"/>
          <w:szCs w:val="22"/>
        </w:rPr>
        <w:t>who prepar</w:t>
      </w:r>
      <w:r w:rsidRPr="00521C5C">
        <w:rPr>
          <w:rFonts w:asciiTheme="minorHAnsi" w:eastAsia="Arial" w:hAnsiTheme="minorHAnsi" w:cstheme="minorHAnsi"/>
          <w:spacing w:val="2"/>
          <w:sz w:val="22"/>
          <w:szCs w:val="22"/>
        </w:rPr>
        <w:t>e</w:t>
      </w:r>
      <w:r w:rsidRPr="00521C5C">
        <w:rPr>
          <w:rFonts w:asciiTheme="minorHAnsi" w:eastAsia="Arial" w:hAnsiTheme="minorHAnsi" w:cstheme="minorHAnsi"/>
          <w:sz w:val="22"/>
          <w:szCs w:val="22"/>
        </w:rPr>
        <w:t>d</w:t>
      </w:r>
      <w:r w:rsidRPr="00521C5C">
        <w:rPr>
          <w:rFonts w:asciiTheme="minorHAnsi" w:eastAsia="Arial" w:hAnsiTheme="minorHAnsi" w:cstheme="minorHAnsi"/>
          <w:spacing w:val="-8"/>
          <w:sz w:val="22"/>
          <w:szCs w:val="22"/>
        </w:rPr>
        <w:t xml:space="preserve"> </w:t>
      </w:r>
      <w:r w:rsidRPr="00521C5C">
        <w:rPr>
          <w:rFonts w:asciiTheme="minorHAnsi" w:eastAsia="Arial" w:hAnsiTheme="minorHAnsi" w:cstheme="minorHAnsi"/>
          <w:spacing w:val="-1"/>
          <w:sz w:val="22"/>
          <w:szCs w:val="22"/>
        </w:rPr>
        <w:t>t</w:t>
      </w:r>
      <w:r w:rsidRPr="00521C5C">
        <w:rPr>
          <w:rFonts w:asciiTheme="minorHAnsi" w:eastAsia="Arial" w:hAnsiTheme="minorHAnsi" w:cstheme="minorHAnsi"/>
          <w:spacing w:val="2"/>
          <w:sz w:val="22"/>
          <w:szCs w:val="22"/>
        </w:rPr>
        <w:t>h</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s</w:t>
      </w:r>
      <w:r w:rsidRPr="00521C5C">
        <w:rPr>
          <w:rFonts w:asciiTheme="minorHAnsi" w:eastAsia="Arial" w:hAnsiTheme="minorHAnsi" w:cstheme="minorHAnsi"/>
          <w:spacing w:val="-2"/>
          <w:sz w:val="22"/>
          <w:szCs w:val="22"/>
        </w:rPr>
        <w:t xml:space="preserve"> </w:t>
      </w:r>
      <w:r w:rsidRPr="00521C5C">
        <w:rPr>
          <w:rFonts w:asciiTheme="minorHAnsi" w:eastAsia="Arial" w:hAnsiTheme="minorHAnsi" w:cstheme="minorHAnsi"/>
          <w:sz w:val="22"/>
          <w:szCs w:val="22"/>
        </w:rPr>
        <w:t>d</w:t>
      </w:r>
      <w:r w:rsidRPr="00521C5C">
        <w:rPr>
          <w:rFonts w:asciiTheme="minorHAnsi" w:eastAsia="Arial" w:hAnsiTheme="minorHAnsi" w:cstheme="minorHAnsi"/>
          <w:spacing w:val="-1"/>
          <w:sz w:val="22"/>
          <w:szCs w:val="22"/>
        </w:rPr>
        <w:t>o</w:t>
      </w:r>
      <w:r w:rsidRPr="00521C5C">
        <w:rPr>
          <w:rFonts w:asciiTheme="minorHAnsi" w:eastAsia="Arial" w:hAnsiTheme="minorHAnsi" w:cstheme="minorHAnsi"/>
          <w:spacing w:val="1"/>
          <w:sz w:val="22"/>
          <w:szCs w:val="22"/>
        </w:rPr>
        <w:t>c</w:t>
      </w:r>
      <w:r w:rsidRPr="00521C5C">
        <w:rPr>
          <w:rFonts w:asciiTheme="minorHAnsi" w:eastAsia="Arial" w:hAnsiTheme="minorHAnsi" w:cstheme="minorHAnsi"/>
          <w:spacing w:val="2"/>
          <w:sz w:val="22"/>
          <w:szCs w:val="22"/>
        </w:rPr>
        <w:t>u</w:t>
      </w:r>
      <w:r w:rsidRPr="00521C5C">
        <w:rPr>
          <w:rFonts w:asciiTheme="minorHAnsi" w:eastAsia="Arial" w:hAnsiTheme="minorHAnsi" w:cstheme="minorHAnsi"/>
          <w:sz w:val="22"/>
          <w:szCs w:val="22"/>
        </w:rPr>
        <w:t>m</w:t>
      </w:r>
      <w:r w:rsidRPr="00521C5C">
        <w:rPr>
          <w:rFonts w:asciiTheme="minorHAnsi" w:eastAsia="Arial" w:hAnsiTheme="minorHAnsi" w:cstheme="minorHAnsi"/>
          <w:spacing w:val="-1"/>
          <w:sz w:val="22"/>
          <w:szCs w:val="22"/>
        </w:rPr>
        <w:t>e</w:t>
      </w:r>
      <w:r w:rsidRPr="00521C5C">
        <w:rPr>
          <w:rFonts w:asciiTheme="minorHAnsi" w:eastAsia="Arial" w:hAnsiTheme="minorHAnsi" w:cstheme="minorHAnsi"/>
          <w:spacing w:val="2"/>
          <w:sz w:val="22"/>
          <w:szCs w:val="22"/>
        </w:rPr>
        <w:t>n</w:t>
      </w:r>
      <w:r w:rsidRPr="00521C5C">
        <w:rPr>
          <w:rFonts w:asciiTheme="minorHAnsi" w:eastAsia="Arial" w:hAnsiTheme="minorHAnsi" w:cstheme="minorHAnsi"/>
          <w:sz w:val="22"/>
          <w:szCs w:val="22"/>
        </w:rPr>
        <w:t>t,</w:t>
      </w:r>
      <w:r w:rsidRPr="00521C5C">
        <w:rPr>
          <w:rFonts w:asciiTheme="minorHAnsi" w:eastAsia="Arial" w:hAnsiTheme="minorHAnsi" w:cstheme="minorHAnsi"/>
          <w:spacing w:val="-9"/>
          <w:sz w:val="22"/>
          <w:szCs w:val="22"/>
        </w:rPr>
        <w:t xml:space="preserve"> </w:t>
      </w:r>
      <w:r w:rsidRPr="00521C5C">
        <w:rPr>
          <w:rFonts w:asciiTheme="minorHAnsi" w:eastAsia="Arial" w:hAnsiTheme="minorHAnsi" w:cstheme="minorHAnsi"/>
          <w:spacing w:val="2"/>
          <w:sz w:val="22"/>
          <w:szCs w:val="22"/>
        </w:rPr>
        <w:t>w</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th</w:t>
      </w:r>
      <w:r w:rsidRPr="00521C5C">
        <w:rPr>
          <w:rFonts w:asciiTheme="minorHAnsi" w:eastAsia="Arial" w:hAnsiTheme="minorHAnsi" w:cstheme="minorHAnsi"/>
          <w:spacing w:val="-5"/>
          <w:sz w:val="22"/>
          <w:szCs w:val="22"/>
        </w:rPr>
        <w:t xml:space="preserve"> </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z w:val="22"/>
          <w:szCs w:val="22"/>
        </w:rPr>
        <w:t>p</w:t>
      </w:r>
      <w:r w:rsidRPr="00521C5C">
        <w:rPr>
          <w:rFonts w:asciiTheme="minorHAnsi" w:eastAsia="Arial" w:hAnsiTheme="minorHAnsi" w:cstheme="minorHAnsi"/>
          <w:spacing w:val="-1"/>
          <w:sz w:val="22"/>
          <w:szCs w:val="22"/>
        </w:rPr>
        <w:t>e</w:t>
      </w:r>
      <w:r w:rsidRPr="00521C5C">
        <w:rPr>
          <w:rFonts w:asciiTheme="minorHAnsi" w:eastAsia="Arial" w:hAnsiTheme="minorHAnsi" w:cstheme="minorHAnsi"/>
          <w:spacing w:val="1"/>
          <w:sz w:val="22"/>
          <w:szCs w:val="22"/>
        </w:rPr>
        <w:t>c</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pacing w:val="2"/>
          <w:sz w:val="22"/>
          <w:szCs w:val="22"/>
        </w:rPr>
        <w:t>f</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c</w:t>
      </w:r>
      <w:r w:rsidRPr="00521C5C">
        <w:rPr>
          <w:rFonts w:asciiTheme="minorHAnsi" w:eastAsia="Arial" w:hAnsiTheme="minorHAnsi" w:cstheme="minorHAnsi"/>
          <w:spacing w:val="-6"/>
          <w:sz w:val="22"/>
          <w:szCs w:val="22"/>
        </w:rPr>
        <w:t xml:space="preserve"> </w:t>
      </w:r>
      <w:r w:rsidRPr="00521C5C">
        <w:rPr>
          <w:rFonts w:asciiTheme="minorHAnsi" w:eastAsia="Arial" w:hAnsiTheme="minorHAnsi" w:cstheme="minorHAnsi"/>
          <w:sz w:val="22"/>
          <w:szCs w:val="22"/>
        </w:rPr>
        <w:t>ref</w:t>
      </w:r>
      <w:r w:rsidRPr="00521C5C">
        <w:rPr>
          <w:rFonts w:asciiTheme="minorHAnsi" w:eastAsia="Arial" w:hAnsiTheme="minorHAnsi" w:cstheme="minorHAnsi"/>
          <w:spacing w:val="-1"/>
          <w:sz w:val="22"/>
          <w:szCs w:val="22"/>
        </w:rPr>
        <w:t>e</w:t>
      </w:r>
      <w:r w:rsidRPr="00521C5C">
        <w:rPr>
          <w:rFonts w:asciiTheme="minorHAnsi" w:eastAsia="Arial" w:hAnsiTheme="minorHAnsi" w:cstheme="minorHAnsi"/>
          <w:spacing w:val="1"/>
          <w:sz w:val="22"/>
          <w:szCs w:val="22"/>
        </w:rPr>
        <w:t>r</w:t>
      </w:r>
      <w:r w:rsidRPr="00521C5C">
        <w:rPr>
          <w:rFonts w:asciiTheme="minorHAnsi" w:eastAsia="Arial" w:hAnsiTheme="minorHAnsi" w:cstheme="minorHAnsi"/>
          <w:spacing w:val="2"/>
          <w:sz w:val="22"/>
          <w:szCs w:val="22"/>
        </w:rPr>
        <w:t>e</w:t>
      </w:r>
      <w:r w:rsidRPr="00521C5C">
        <w:rPr>
          <w:rFonts w:asciiTheme="minorHAnsi" w:eastAsia="Arial" w:hAnsiTheme="minorHAnsi" w:cstheme="minorHAnsi"/>
          <w:sz w:val="22"/>
          <w:szCs w:val="22"/>
        </w:rPr>
        <w:t>n</w:t>
      </w:r>
      <w:r w:rsidRPr="00521C5C">
        <w:rPr>
          <w:rFonts w:asciiTheme="minorHAnsi" w:eastAsia="Arial" w:hAnsiTheme="minorHAnsi" w:cstheme="minorHAnsi"/>
          <w:spacing w:val="1"/>
          <w:sz w:val="22"/>
          <w:szCs w:val="22"/>
        </w:rPr>
        <w:t>c</w:t>
      </w:r>
      <w:r w:rsidRPr="00521C5C">
        <w:rPr>
          <w:rFonts w:asciiTheme="minorHAnsi" w:eastAsia="Arial" w:hAnsiTheme="minorHAnsi" w:cstheme="minorHAnsi"/>
          <w:sz w:val="22"/>
          <w:szCs w:val="22"/>
        </w:rPr>
        <w:t>e</w:t>
      </w:r>
      <w:r w:rsidRPr="00521C5C">
        <w:rPr>
          <w:rFonts w:asciiTheme="minorHAnsi" w:eastAsia="Arial" w:hAnsiTheme="minorHAnsi" w:cstheme="minorHAnsi"/>
          <w:spacing w:val="-8"/>
          <w:sz w:val="22"/>
          <w:szCs w:val="22"/>
        </w:rPr>
        <w:t xml:space="preserve"> </w:t>
      </w:r>
      <w:r w:rsidRPr="00521C5C">
        <w:rPr>
          <w:rFonts w:asciiTheme="minorHAnsi" w:eastAsia="Arial" w:hAnsiTheme="minorHAnsi" w:cstheme="minorHAnsi"/>
          <w:spacing w:val="-1"/>
          <w:sz w:val="22"/>
          <w:szCs w:val="22"/>
        </w:rPr>
        <w:t>t</w:t>
      </w:r>
      <w:r w:rsidRPr="00521C5C">
        <w:rPr>
          <w:rFonts w:asciiTheme="minorHAnsi" w:eastAsia="Arial" w:hAnsiTheme="minorHAnsi" w:cstheme="minorHAnsi"/>
          <w:sz w:val="22"/>
          <w:szCs w:val="22"/>
        </w:rPr>
        <w:t>o t</w:t>
      </w:r>
      <w:r w:rsidRPr="00521C5C">
        <w:rPr>
          <w:rFonts w:asciiTheme="minorHAnsi" w:eastAsia="Arial" w:hAnsiTheme="minorHAnsi" w:cstheme="minorHAnsi"/>
          <w:spacing w:val="-1"/>
          <w:sz w:val="22"/>
          <w:szCs w:val="22"/>
        </w:rPr>
        <w:t>h</w:t>
      </w:r>
      <w:r w:rsidRPr="00521C5C">
        <w:rPr>
          <w:rFonts w:asciiTheme="minorHAnsi" w:eastAsia="Arial" w:hAnsiTheme="minorHAnsi" w:cstheme="minorHAnsi"/>
          <w:sz w:val="22"/>
          <w:szCs w:val="22"/>
        </w:rPr>
        <w:t>e</w:t>
      </w:r>
      <w:r w:rsidRPr="00521C5C">
        <w:rPr>
          <w:rFonts w:asciiTheme="minorHAnsi" w:eastAsia="Arial" w:hAnsiTheme="minorHAnsi" w:cstheme="minorHAnsi"/>
          <w:spacing w:val="1"/>
          <w:sz w:val="22"/>
          <w:szCs w:val="22"/>
        </w:rPr>
        <w:t xml:space="preserve"> </w:t>
      </w:r>
      <w:r w:rsidRPr="00521C5C">
        <w:rPr>
          <w:rFonts w:asciiTheme="minorHAnsi" w:eastAsia="Arial" w:hAnsiTheme="minorHAnsi" w:cstheme="minorHAnsi"/>
          <w:sz w:val="22"/>
          <w:szCs w:val="22"/>
        </w:rPr>
        <w:t>R</w:t>
      </w:r>
      <w:r w:rsidRPr="00521C5C">
        <w:rPr>
          <w:rFonts w:asciiTheme="minorHAnsi" w:eastAsia="Arial" w:hAnsiTheme="minorHAnsi" w:cstheme="minorHAnsi"/>
          <w:spacing w:val="1"/>
          <w:sz w:val="22"/>
          <w:szCs w:val="22"/>
        </w:rPr>
        <w:t>F</w:t>
      </w:r>
      <w:r w:rsidRPr="00521C5C">
        <w:rPr>
          <w:rFonts w:asciiTheme="minorHAnsi" w:eastAsia="Arial" w:hAnsiTheme="minorHAnsi" w:cstheme="minorHAnsi"/>
          <w:sz w:val="22"/>
          <w:szCs w:val="22"/>
        </w:rPr>
        <w:t>P</w:t>
      </w:r>
      <w:r w:rsidRPr="00521C5C">
        <w:rPr>
          <w:rFonts w:asciiTheme="minorHAnsi" w:eastAsia="Arial" w:hAnsiTheme="minorHAnsi" w:cstheme="minorHAnsi"/>
          <w:spacing w:val="-5"/>
          <w:sz w:val="22"/>
          <w:szCs w:val="22"/>
        </w:rPr>
        <w:t xml:space="preserve"> </w:t>
      </w:r>
      <w:r w:rsidRPr="00521C5C">
        <w:rPr>
          <w:rFonts w:asciiTheme="minorHAnsi" w:eastAsia="Arial" w:hAnsiTheme="minorHAnsi" w:cstheme="minorHAnsi"/>
          <w:spacing w:val="2"/>
          <w:sz w:val="22"/>
          <w:szCs w:val="22"/>
        </w:rPr>
        <w:t>n</w:t>
      </w:r>
      <w:r w:rsidRPr="00521C5C">
        <w:rPr>
          <w:rFonts w:asciiTheme="minorHAnsi" w:eastAsia="Arial" w:hAnsiTheme="minorHAnsi" w:cstheme="minorHAnsi"/>
          <w:sz w:val="22"/>
          <w:szCs w:val="22"/>
        </w:rPr>
        <w:t>u</w:t>
      </w:r>
      <w:r w:rsidRPr="00521C5C">
        <w:rPr>
          <w:rFonts w:asciiTheme="minorHAnsi" w:eastAsia="Arial" w:hAnsiTheme="minorHAnsi" w:cstheme="minorHAnsi"/>
          <w:spacing w:val="-1"/>
          <w:sz w:val="22"/>
          <w:szCs w:val="22"/>
        </w:rPr>
        <w:t>m</w:t>
      </w:r>
      <w:r w:rsidRPr="00521C5C">
        <w:rPr>
          <w:rFonts w:asciiTheme="minorHAnsi" w:eastAsia="Arial" w:hAnsiTheme="minorHAnsi" w:cstheme="minorHAnsi"/>
          <w:spacing w:val="2"/>
          <w:sz w:val="22"/>
          <w:szCs w:val="22"/>
        </w:rPr>
        <w:t>b</w:t>
      </w:r>
      <w:r w:rsidRPr="00521C5C">
        <w:rPr>
          <w:rFonts w:asciiTheme="minorHAnsi" w:eastAsia="Arial" w:hAnsiTheme="minorHAnsi" w:cstheme="minorHAnsi"/>
          <w:sz w:val="22"/>
          <w:szCs w:val="22"/>
        </w:rPr>
        <w:t>er.</w:t>
      </w:r>
    </w:p>
    <w:p w14:paraId="474BA294" w14:textId="77777777" w:rsidR="00500A87" w:rsidRPr="00521C5C" w:rsidRDefault="00500A87">
      <w:pPr>
        <w:spacing w:before="8" w:line="220" w:lineRule="exact"/>
        <w:rPr>
          <w:rFonts w:asciiTheme="minorHAnsi" w:hAnsiTheme="minorHAnsi" w:cstheme="minorHAnsi"/>
          <w:sz w:val="22"/>
          <w:szCs w:val="22"/>
        </w:rPr>
      </w:pPr>
    </w:p>
    <w:p w14:paraId="3BA8DA90" w14:textId="77777777" w:rsidR="00500A87" w:rsidRPr="00521C5C" w:rsidRDefault="00C46160">
      <w:pPr>
        <w:ind w:left="100" w:right="9065"/>
        <w:jc w:val="both"/>
        <w:rPr>
          <w:rFonts w:asciiTheme="minorHAnsi" w:eastAsia="Arial" w:hAnsiTheme="minorHAnsi" w:cstheme="minorHAnsi"/>
          <w:sz w:val="22"/>
          <w:szCs w:val="22"/>
        </w:rPr>
      </w:pPr>
      <w:r w:rsidRPr="00521C5C">
        <w:rPr>
          <w:rFonts w:asciiTheme="minorHAnsi" w:eastAsia="Arial" w:hAnsiTheme="minorHAnsi" w:cstheme="minorHAnsi"/>
          <w:b/>
          <w:sz w:val="22"/>
          <w:szCs w:val="22"/>
        </w:rPr>
        <w:t>D</w:t>
      </w:r>
      <w:r w:rsidRPr="00521C5C">
        <w:rPr>
          <w:rFonts w:asciiTheme="minorHAnsi" w:eastAsia="Arial" w:hAnsiTheme="minorHAnsi" w:cstheme="minorHAnsi"/>
          <w:b/>
          <w:spacing w:val="-1"/>
          <w:sz w:val="22"/>
          <w:szCs w:val="22"/>
        </w:rPr>
        <w:t>E</w:t>
      </w:r>
      <w:r w:rsidRPr="00521C5C">
        <w:rPr>
          <w:rFonts w:asciiTheme="minorHAnsi" w:eastAsia="Arial" w:hAnsiTheme="minorHAnsi" w:cstheme="minorHAnsi"/>
          <w:b/>
          <w:sz w:val="22"/>
          <w:szCs w:val="22"/>
        </w:rPr>
        <w:t>C</w:t>
      </w:r>
      <w:r w:rsidRPr="00521C5C">
        <w:rPr>
          <w:rFonts w:asciiTheme="minorHAnsi" w:eastAsia="Arial" w:hAnsiTheme="minorHAnsi" w:cstheme="minorHAnsi"/>
          <w:b/>
          <w:spacing w:val="1"/>
          <w:sz w:val="22"/>
          <w:szCs w:val="22"/>
        </w:rPr>
        <w:t>L</w:t>
      </w:r>
      <w:r w:rsidRPr="00521C5C">
        <w:rPr>
          <w:rFonts w:asciiTheme="minorHAnsi" w:eastAsia="Arial" w:hAnsiTheme="minorHAnsi" w:cstheme="minorHAnsi"/>
          <w:b/>
          <w:sz w:val="22"/>
          <w:szCs w:val="22"/>
        </w:rPr>
        <w:t>ARA</w:t>
      </w:r>
      <w:r w:rsidRPr="00521C5C">
        <w:rPr>
          <w:rFonts w:asciiTheme="minorHAnsi" w:eastAsia="Arial" w:hAnsiTheme="minorHAnsi" w:cstheme="minorHAnsi"/>
          <w:b/>
          <w:spacing w:val="1"/>
          <w:sz w:val="22"/>
          <w:szCs w:val="22"/>
        </w:rPr>
        <w:t>T</w:t>
      </w:r>
      <w:r w:rsidRPr="00521C5C">
        <w:rPr>
          <w:rFonts w:asciiTheme="minorHAnsi" w:eastAsia="Arial" w:hAnsiTheme="minorHAnsi" w:cstheme="minorHAnsi"/>
          <w:b/>
          <w:sz w:val="22"/>
          <w:szCs w:val="22"/>
        </w:rPr>
        <w:t>I</w:t>
      </w:r>
      <w:r w:rsidRPr="00521C5C">
        <w:rPr>
          <w:rFonts w:asciiTheme="minorHAnsi" w:eastAsia="Arial" w:hAnsiTheme="minorHAnsi" w:cstheme="minorHAnsi"/>
          <w:b/>
          <w:spacing w:val="1"/>
          <w:sz w:val="22"/>
          <w:szCs w:val="22"/>
        </w:rPr>
        <w:t>O</w:t>
      </w:r>
      <w:r w:rsidRPr="00521C5C">
        <w:rPr>
          <w:rFonts w:asciiTheme="minorHAnsi" w:eastAsia="Arial" w:hAnsiTheme="minorHAnsi" w:cstheme="minorHAnsi"/>
          <w:b/>
          <w:sz w:val="22"/>
          <w:szCs w:val="22"/>
        </w:rPr>
        <w:t>N</w:t>
      </w:r>
    </w:p>
    <w:p w14:paraId="37C73CDA" w14:textId="58CBE325" w:rsidR="00500A87" w:rsidRPr="00521C5C" w:rsidRDefault="00C46160" w:rsidP="00A81B22">
      <w:pPr>
        <w:ind w:left="100" w:right="72"/>
        <w:jc w:val="both"/>
        <w:rPr>
          <w:rFonts w:asciiTheme="minorHAnsi" w:hAnsiTheme="minorHAnsi" w:cstheme="minorHAnsi"/>
          <w:sz w:val="22"/>
          <w:szCs w:val="22"/>
        </w:rPr>
      </w:pPr>
      <w:r w:rsidRPr="00521C5C">
        <w:rPr>
          <w:rFonts w:asciiTheme="minorHAnsi" w:eastAsia="Arial" w:hAnsiTheme="minorHAnsi" w:cstheme="minorHAnsi"/>
          <w:sz w:val="22"/>
          <w:szCs w:val="22"/>
        </w:rPr>
        <w:t>The</w:t>
      </w:r>
      <w:r w:rsidRPr="00521C5C">
        <w:rPr>
          <w:rFonts w:asciiTheme="minorHAnsi" w:eastAsia="Arial" w:hAnsiTheme="minorHAnsi" w:cstheme="minorHAnsi"/>
          <w:spacing w:val="8"/>
          <w:sz w:val="22"/>
          <w:szCs w:val="22"/>
        </w:rPr>
        <w:t xml:space="preserve"> </w:t>
      </w:r>
      <w:r w:rsidRPr="00521C5C">
        <w:rPr>
          <w:rFonts w:asciiTheme="minorHAnsi" w:eastAsia="Arial" w:hAnsiTheme="minorHAnsi" w:cstheme="minorHAnsi"/>
          <w:sz w:val="22"/>
          <w:szCs w:val="22"/>
        </w:rPr>
        <w:t>u</w:t>
      </w:r>
      <w:r w:rsidRPr="00521C5C">
        <w:rPr>
          <w:rFonts w:asciiTheme="minorHAnsi" w:eastAsia="Arial" w:hAnsiTheme="minorHAnsi" w:cstheme="minorHAnsi"/>
          <w:spacing w:val="-1"/>
          <w:sz w:val="22"/>
          <w:szCs w:val="22"/>
        </w:rPr>
        <w:t>n</w:t>
      </w:r>
      <w:r w:rsidRPr="00521C5C">
        <w:rPr>
          <w:rFonts w:asciiTheme="minorHAnsi" w:eastAsia="Arial" w:hAnsiTheme="minorHAnsi" w:cstheme="minorHAnsi"/>
          <w:spacing w:val="2"/>
          <w:sz w:val="22"/>
          <w:szCs w:val="22"/>
        </w:rPr>
        <w:t>d</w:t>
      </w:r>
      <w:r w:rsidRPr="00521C5C">
        <w:rPr>
          <w:rFonts w:asciiTheme="minorHAnsi" w:eastAsia="Arial" w:hAnsiTheme="minorHAnsi" w:cstheme="minorHAnsi"/>
          <w:sz w:val="22"/>
          <w:szCs w:val="22"/>
        </w:rPr>
        <w:t>er</w:t>
      </w:r>
      <w:r w:rsidRPr="00521C5C">
        <w:rPr>
          <w:rFonts w:asciiTheme="minorHAnsi" w:eastAsia="Arial" w:hAnsiTheme="minorHAnsi" w:cstheme="minorHAnsi"/>
          <w:spacing w:val="2"/>
          <w:sz w:val="22"/>
          <w:szCs w:val="22"/>
        </w:rPr>
        <w:t>s</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g</w:t>
      </w:r>
      <w:r w:rsidRPr="00521C5C">
        <w:rPr>
          <w:rFonts w:asciiTheme="minorHAnsi" w:eastAsia="Arial" w:hAnsiTheme="minorHAnsi" w:cstheme="minorHAnsi"/>
          <w:spacing w:val="1"/>
          <w:sz w:val="22"/>
          <w:szCs w:val="22"/>
        </w:rPr>
        <w:t>n</w:t>
      </w:r>
      <w:r w:rsidRPr="00521C5C">
        <w:rPr>
          <w:rFonts w:asciiTheme="minorHAnsi" w:eastAsia="Arial" w:hAnsiTheme="minorHAnsi" w:cstheme="minorHAnsi"/>
          <w:sz w:val="22"/>
          <w:szCs w:val="22"/>
        </w:rPr>
        <w:t>e</w:t>
      </w:r>
      <w:r w:rsidRPr="00521C5C">
        <w:rPr>
          <w:rFonts w:asciiTheme="minorHAnsi" w:eastAsia="Arial" w:hAnsiTheme="minorHAnsi" w:cstheme="minorHAnsi"/>
          <w:spacing w:val="-1"/>
          <w:sz w:val="22"/>
          <w:szCs w:val="22"/>
        </w:rPr>
        <w:t>d</w:t>
      </w:r>
      <w:r w:rsidRPr="00521C5C">
        <w:rPr>
          <w:rFonts w:asciiTheme="minorHAnsi" w:eastAsia="Arial" w:hAnsiTheme="minorHAnsi" w:cstheme="minorHAnsi"/>
          <w:sz w:val="22"/>
          <w:szCs w:val="22"/>
        </w:rPr>
        <w:t xml:space="preserve">, </w:t>
      </w:r>
      <w:r w:rsidRPr="00521C5C">
        <w:rPr>
          <w:rFonts w:asciiTheme="minorHAnsi" w:eastAsia="Arial" w:hAnsiTheme="minorHAnsi" w:cstheme="minorHAnsi"/>
          <w:spacing w:val="2"/>
          <w:sz w:val="22"/>
          <w:szCs w:val="22"/>
        </w:rPr>
        <w:t>h</w:t>
      </w:r>
      <w:r w:rsidRPr="00521C5C">
        <w:rPr>
          <w:rFonts w:asciiTheme="minorHAnsi" w:eastAsia="Arial" w:hAnsiTheme="minorHAnsi" w:cstheme="minorHAnsi"/>
          <w:sz w:val="22"/>
          <w:szCs w:val="22"/>
        </w:rPr>
        <w:t>a</w:t>
      </w:r>
      <w:r w:rsidRPr="00521C5C">
        <w:rPr>
          <w:rFonts w:asciiTheme="minorHAnsi" w:eastAsia="Arial" w:hAnsiTheme="minorHAnsi" w:cstheme="minorHAnsi"/>
          <w:spacing w:val="1"/>
          <w:sz w:val="22"/>
          <w:szCs w:val="22"/>
        </w:rPr>
        <w:t>v</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pacing w:val="2"/>
          <w:sz w:val="22"/>
          <w:szCs w:val="22"/>
        </w:rPr>
        <w:t>n</w:t>
      </w:r>
      <w:r w:rsidRPr="00521C5C">
        <w:rPr>
          <w:rFonts w:asciiTheme="minorHAnsi" w:eastAsia="Arial" w:hAnsiTheme="minorHAnsi" w:cstheme="minorHAnsi"/>
          <w:sz w:val="22"/>
          <w:szCs w:val="22"/>
        </w:rPr>
        <w:t>g</w:t>
      </w:r>
      <w:r w:rsidRPr="00521C5C">
        <w:rPr>
          <w:rFonts w:asciiTheme="minorHAnsi" w:eastAsia="Arial" w:hAnsiTheme="minorHAnsi" w:cstheme="minorHAnsi"/>
          <w:spacing w:val="6"/>
          <w:sz w:val="22"/>
          <w:szCs w:val="22"/>
        </w:rPr>
        <w:t xml:space="preserve"> </w:t>
      </w:r>
      <w:r w:rsidRPr="00521C5C">
        <w:rPr>
          <w:rFonts w:asciiTheme="minorHAnsi" w:eastAsia="Arial" w:hAnsiTheme="minorHAnsi" w:cstheme="minorHAnsi"/>
          <w:spacing w:val="1"/>
          <w:sz w:val="22"/>
          <w:szCs w:val="22"/>
        </w:rPr>
        <w:t>r</w:t>
      </w:r>
      <w:r w:rsidRPr="00521C5C">
        <w:rPr>
          <w:rFonts w:asciiTheme="minorHAnsi" w:eastAsia="Arial" w:hAnsiTheme="minorHAnsi" w:cstheme="minorHAnsi"/>
          <w:sz w:val="22"/>
          <w:szCs w:val="22"/>
        </w:rPr>
        <w:t>e</w:t>
      </w:r>
      <w:r w:rsidRPr="00521C5C">
        <w:rPr>
          <w:rFonts w:asciiTheme="minorHAnsi" w:eastAsia="Arial" w:hAnsiTheme="minorHAnsi" w:cstheme="minorHAnsi"/>
          <w:spacing w:val="-1"/>
          <w:sz w:val="22"/>
          <w:szCs w:val="22"/>
        </w:rPr>
        <w:t>a</w:t>
      </w:r>
      <w:r w:rsidRPr="00521C5C">
        <w:rPr>
          <w:rFonts w:asciiTheme="minorHAnsi" w:eastAsia="Arial" w:hAnsiTheme="minorHAnsi" w:cstheme="minorHAnsi"/>
          <w:sz w:val="22"/>
          <w:szCs w:val="22"/>
        </w:rPr>
        <w:t>d</w:t>
      </w:r>
      <w:r w:rsidRPr="00521C5C">
        <w:rPr>
          <w:rFonts w:asciiTheme="minorHAnsi" w:eastAsia="Arial" w:hAnsiTheme="minorHAnsi" w:cstheme="minorHAnsi"/>
          <w:spacing w:val="8"/>
          <w:sz w:val="22"/>
          <w:szCs w:val="22"/>
        </w:rPr>
        <w:t xml:space="preserve"> </w:t>
      </w:r>
      <w:r w:rsidRPr="00521C5C">
        <w:rPr>
          <w:rFonts w:asciiTheme="minorHAnsi" w:eastAsia="Arial" w:hAnsiTheme="minorHAnsi" w:cstheme="minorHAnsi"/>
          <w:sz w:val="22"/>
          <w:szCs w:val="22"/>
        </w:rPr>
        <w:t>t</w:t>
      </w:r>
      <w:r w:rsidRPr="00521C5C">
        <w:rPr>
          <w:rFonts w:asciiTheme="minorHAnsi" w:eastAsia="Arial" w:hAnsiTheme="minorHAnsi" w:cstheme="minorHAnsi"/>
          <w:spacing w:val="2"/>
          <w:sz w:val="22"/>
          <w:szCs w:val="22"/>
        </w:rPr>
        <w:t>h</w:t>
      </w:r>
      <w:r w:rsidRPr="00521C5C">
        <w:rPr>
          <w:rFonts w:asciiTheme="minorHAnsi" w:eastAsia="Arial" w:hAnsiTheme="minorHAnsi" w:cstheme="minorHAnsi"/>
          <w:sz w:val="22"/>
          <w:szCs w:val="22"/>
        </w:rPr>
        <w:t>e</w:t>
      </w:r>
      <w:r w:rsidRPr="00521C5C">
        <w:rPr>
          <w:rFonts w:asciiTheme="minorHAnsi" w:eastAsia="Arial" w:hAnsiTheme="minorHAnsi" w:cstheme="minorHAnsi"/>
          <w:spacing w:val="9"/>
          <w:sz w:val="22"/>
          <w:szCs w:val="22"/>
        </w:rPr>
        <w:t xml:space="preserve"> </w:t>
      </w:r>
      <w:r w:rsidRPr="00521C5C">
        <w:rPr>
          <w:rFonts w:asciiTheme="minorHAnsi" w:eastAsia="Arial" w:hAnsiTheme="minorHAnsi" w:cstheme="minorHAnsi"/>
          <w:sz w:val="22"/>
          <w:szCs w:val="22"/>
        </w:rPr>
        <w:t>Terms</w:t>
      </w:r>
      <w:r w:rsidRPr="00521C5C">
        <w:rPr>
          <w:rFonts w:asciiTheme="minorHAnsi" w:eastAsia="Arial" w:hAnsiTheme="minorHAnsi" w:cstheme="minorHAnsi"/>
          <w:spacing w:val="8"/>
          <w:sz w:val="22"/>
          <w:szCs w:val="22"/>
        </w:rPr>
        <w:t xml:space="preserve"> </w:t>
      </w:r>
      <w:r w:rsidRPr="00521C5C">
        <w:rPr>
          <w:rFonts w:asciiTheme="minorHAnsi" w:eastAsia="Arial" w:hAnsiTheme="minorHAnsi" w:cstheme="minorHAnsi"/>
          <w:sz w:val="22"/>
          <w:szCs w:val="22"/>
        </w:rPr>
        <w:t>of</w:t>
      </w:r>
      <w:r w:rsidRPr="00521C5C">
        <w:rPr>
          <w:rFonts w:asciiTheme="minorHAnsi" w:eastAsia="Arial" w:hAnsiTheme="minorHAnsi" w:cstheme="minorHAnsi"/>
          <w:spacing w:val="10"/>
          <w:sz w:val="22"/>
          <w:szCs w:val="22"/>
        </w:rPr>
        <w:t xml:space="preserve"> </w:t>
      </w:r>
      <w:r w:rsidRPr="00521C5C">
        <w:rPr>
          <w:rFonts w:asciiTheme="minorHAnsi" w:eastAsia="Arial" w:hAnsiTheme="minorHAnsi" w:cstheme="minorHAnsi"/>
          <w:sz w:val="22"/>
          <w:szCs w:val="22"/>
        </w:rPr>
        <w:t>Re</w:t>
      </w:r>
      <w:r w:rsidRPr="00521C5C">
        <w:rPr>
          <w:rFonts w:asciiTheme="minorHAnsi" w:eastAsia="Arial" w:hAnsiTheme="minorHAnsi" w:cstheme="minorHAnsi"/>
          <w:spacing w:val="2"/>
          <w:sz w:val="22"/>
          <w:szCs w:val="22"/>
        </w:rPr>
        <w:t>f</w:t>
      </w:r>
      <w:r w:rsidRPr="00521C5C">
        <w:rPr>
          <w:rFonts w:asciiTheme="minorHAnsi" w:eastAsia="Arial" w:hAnsiTheme="minorHAnsi" w:cstheme="minorHAnsi"/>
          <w:sz w:val="22"/>
          <w:szCs w:val="22"/>
        </w:rPr>
        <w:t>ere</w:t>
      </w:r>
      <w:r w:rsidRPr="00521C5C">
        <w:rPr>
          <w:rFonts w:asciiTheme="minorHAnsi" w:eastAsia="Arial" w:hAnsiTheme="minorHAnsi" w:cstheme="minorHAnsi"/>
          <w:spacing w:val="2"/>
          <w:sz w:val="22"/>
          <w:szCs w:val="22"/>
        </w:rPr>
        <w:t>n</w:t>
      </w:r>
      <w:r w:rsidRPr="00521C5C">
        <w:rPr>
          <w:rFonts w:asciiTheme="minorHAnsi" w:eastAsia="Arial" w:hAnsiTheme="minorHAnsi" w:cstheme="minorHAnsi"/>
          <w:spacing w:val="1"/>
          <w:sz w:val="22"/>
          <w:szCs w:val="22"/>
        </w:rPr>
        <w:t>c</w:t>
      </w:r>
      <w:r w:rsidRPr="00521C5C">
        <w:rPr>
          <w:rFonts w:asciiTheme="minorHAnsi" w:eastAsia="Arial" w:hAnsiTheme="minorHAnsi" w:cstheme="minorHAnsi"/>
          <w:sz w:val="22"/>
          <w:szCs w:val="22"/>
        </w:rPr>
        <w:t>e,</w:t>
      </w:r>
      <w:r w:rsidRPr="00521C5C">
        <w:rPr>
          <w:rFonts w:asciiTheme="minorHAnsi" w:eastAsia="Arial" w:hAnsiTheme="minorHAnsi" w:cstheme="minorHAnsi"/>
          <w:spacing w:val="2"/>
          <w:sz w:val="22"/>
          <w:szCs w:val="22"/>
        </w:rPr>
        <w:t xml:space="preserve"> </w:t>
      </w:r>
      <w:r w:rsidRPr="00521C5C">
        <w:rPr>
          <w:rFonts w:asciiTheme="minorHAnsi" w:eastAsia="Arial" w:hAnsiTheme="minorHAnsi" w:cstheme="minorHAnsi"/>
          <w:sz w:val="22"/>
          <w:szCs w:val="22"/>
        </w:rPr>
        <w:t>the</w:t>
      </w:r>
      <w:r w:rsidRPr="00521C5C">
        <w:rPr>
          <w:rFonts w:asciiTheme="minorHAnsi" w:eastAsia="Arial" w:hAnsiTheme="minorHAnsi" w:cstheme="minorHAnsi"/>
          <w:spacing w:val="15"/>
          <w:sz w:val="22"/>
          <w:szCs w:val="22"/>
        </w:rPr>
        <w:t xml:space="preserve"> </w:t>
      </w:r>
      <w:r w:rsidR="004B01BC" w:rsidRPr="00521C5C">
        <w:rPr>
          <w:rFonts w:asciiTheme="minorHAnsi" w:eastAsia="Arial" w:hAnsiTheme="minorHAnsi" w:cstheme="minorHAnsi"/>
          <w:sz w:val="22"/>
          <w:szCs w:val="22"/>
        </w:rPr>
        <w:t>PHD</w:t>
      </w:r>
      <w:r w:rsidRPr="00521C5C">
        <w:rPr>
          <w:rFonts w:asciiTheme="minorHAnsi" w:eastAsia="Arial" w:hAnsiTheme="minorHAnsi" w:cstheme="minorHAnsi"/>
          <w:spacing w:val="5"/>
          <w:sz w:val="22"/>
          <w:szCs w:val="22"/>
        </w:rPr>
        <w:t xml:space="preserve"> </w:t>
      </w:r>
      <w:r w:rsidRPr="00521C5C">
        <w:rPr>
          <w:rFonts w:asciiTheme="minorHAnsi" w:eastAsia="Arial" w:hAnsiTheme="minorHAnsi" w:cstheme="minorHAnsi"/>
          <w:sz w:val="22"/>
          <w:szCs w:val="22"/>
        </w:rPr>
        <w:t>Co</w:t>
      </w:r>
      <w:r w:rsidRPr="00521C5C">
        <w:rPr>
          <w:rFonts w:asciiTheme="minorHAnsi" w:eastAsia="Arial" w:hAnsiTheme="minorHAnsi" w:cstheme="minorHAnsi"/>
          <w:spacing w:val="2"/>
          <w:sz w:val="22"/>
          <w:szCs w:val="22"/>
        </w:rPr>
        <w:t>n</w:t>
      </w:r>
      <w:r w:rsidRPr="00521C5C">
        <w:rPr>
          <w:rFonts w:asciiTheme="minorHAnsi" w:eastAsia="Arial" w:hAnsiTheme="minorHAnsi" w:cstheme="minorHAnsi"/>
          <w:sz w:val="22"/>
          <w:szCs w:val="22"/>
        </w:rPr>
        <w:t>tra</w:t>
      </w:r>
      <w:r w:rsidRPr="00521C5C">
        <w:rPr>
          <w:rFonts w:asciiTheme="minorHAnsi" w:eastAsia="Arial" w:hAnsiTheme="minorHAnsi" w:cstheme="minorHAnsi"/>
          <w:spacing w:val="1"/>
          <w:sz w:val="22"/>
          <w:szCs w:val="22"/>
        </w:rPr>
        <w:t>c</w:t>
      </w:r>
      <w:r w:rsidRPr="00521C5C">
        <w:rPr>
          <w:rFonts w:asciiTheme="minorHAnsi" w:eastAsia="Arial" w:hAnsiTheme="minorHAnsi" w:cstheme="minorHAnsi"/>
          <w:sz w:val="22"/>
          <w:szCs w:val="22"/>
        </w:rPr>
        <w:t>t</w:t>
      </w:r>
      <w:r w:rsidRPr="00521C5C">
        <w:rPr>
          <w:rFonts w:asciiTheme="minorHAnsi" w:eastAsia="Arial" w:hAnsiTheme="minorHAnsi" w:cstheme="minorHAnsi"/>
          <w:spacing w:val="4"/>
          <w:sz w:val="22"/>
          <w:szCs w:val="22"/>
        </w:rPr>
        <w:t xml:space="preserve"> </w:t>
      </w:r>
      <w:r w:rsidRPr="00521C5C">
        <w:rPr>
          <w:rFonts w:asciiTheme="minorHAnsi" w:eastAsia="Arial" w:hAnsiTheme="minorHAnsi" w:cstheme="minorHAnsi"/>
          <w:spacing w:val="2"/>
          <w:sz w:val="22"/>
          <w:szCs w:val="22"/>
        </w:rPr>
        <w:t>f</w:t>
      </w:r>
      <w:r w:rsidRPr="00521C5C">
        <w:rPr>
          <w:rFonts w:asciiTheme="minorHAnsi" w:eastAsia="Arial" w:hAnsiTheme="minorHAnsi" w:cstheme="minorHAnsi"/>
          <w:sz w:val="22"/>
          <w:szCs w:val="22"/>
        </w:rPr>
        <w:t>or</w:t>
      </w:r>
      <w:r w:rsidRPr="00521C5C">
        <w:rPr>
          <w:rFonts w:asciiTheme="minorHAnsi" w:eastAsia="Arial" w:hAnsiTheme="minorHAnsi" w:cstheme="minorHAnsi"/>
          <w:spacing w:val="10"/>
          <w:sz w:val="22"/>
          <w:szCs w:val="22"/>
        </w:rPr>
        <w:t xml:space="preserve"> </w:t>
      </w:r>
      <w:r w:rsidR="00496CC2" w:rsidRPr="00521C5C">
        <w:rPr>
          <w:rFonts w:asciiTheme="minorHAnsi" w:eastAsia="Arial" w:hAnsiTheme="minorHAnsi" w:cstheme="minorHAnsi"/>
          <w:sz w:val="22"/>
          <w:szCs w:val="22"/>
        </w:rPr>
        <w:t>Supplier/Vendor</w:t>
      </w:r>
      <w:r w:rsidRPr="00521C5C">
        <w:rPr>
          <w:rFonts w:asciiTheme="minorHAnsi" w:eastAsia="Arial" w:hAnsiTheme="minorHAnsi" w:cstheme="minorHAnsi"/>
          <w:sz w:val="22"/>
          <w:szCs w:val="22"/>
        </w:rPr>
        <w:t>,</w:t>
      </w:r>
      <w:r w:rsidRPr="00521C5C">
        <w:rPr>
          <w:rFonts w:asciiTheme="minorHAnsi" w:eastAsia="Arial" w:hAnsiTheme="minorHAnsi" w:cstheme="minorHAnsi"/>
          <w:spacing w:val="5"/>
          <w:sz w:val="22"/>
          <w:szCs w:val="22"/>
        </w:rPr>
        <w:t xml:space="preserve"> </w:t>
      </w:r>
      <w:r w:rsidRPr="00521C5C">
        <w:rPr>
          <w:rFonts w:asciiTheme="minorHAnsi" w:eastAsia="Arial" w:hAnsiTheme="minorHAnsi" w:cstheme="minorHAnsi"/>
          <w:sz w:val="22"/>
          <w:szCs w:val="22"/>
        </w:rPr>
        <w:t>the</w:t>
      </w:r>
      <w:r w:rsidRPr="00521C5C">
        <w:rPr>
          <w:rFonts w:asciiTheme="minorHAnsi" w:eastAsia="Arial" w:hAnsiTheme="minorHAnsi" w:cstheme="minorHAnsi"/>
          <w:spacing w:val="9"/>
          <w:sz w:val="22"/>
          <w:szCs w:val="22"/>
        </w:rPr>
        <w:t xml:space="preserve"> </w:t>
      </w:r>
      <w:r w:rsidR="004B01BC" w:rsidRPr="00521C5C">
        <w:rPr>
          <w:rFonts w:asciiTheme="minorHAnsi" w:eastAsia="Arial" w:hAnsiTheme="minorHAnsi" w:cstheme="minorHAnsi"/>
          <w:sz w:val="22"/>
          <w:szCs w:val="22"/>
        </w:rPr>
        <w:t>PHD’s</w:t>
      </w:r>
      <w:r w:rsidRPr="00521C5C">
        <w:rPr>
          <w:rFonts w:asciiTheme="minorHAnsi" w:eastAsia="Arial" w:hAnsiTheme="minorHAnsi" w:cstheme="minorHAnsi"/>
          <w:sz w:val="22"/>
          <w:szCs w:val="22"/>
        </w:rPr>
        <w:t xml:space="preserve"> </w:t>
      </w:r>
      <w:r w:rsidRPr="00521C5C">
        <w:rPr>
          <w:rFonts w:asciiTheme="minorHAnsi" w:eastAsia="Arial" w:hAnsiTheme="minorHAnsi" w:cstheme="minorHAnsi"/>
          <w:spacing w:val="1"/>
          <w:sz w:val="22"/>
          <w:szCs w:val="22"/>
        </w:rPr>
        <w:t>G</w:t>
      </w:r>
      <w:r w:rsidRPr="00521C5C">
        <w:rPr>
          <w:rFonts w:asciiTheme="minorHAnsi" w:eastAsia="Arial" w:hAnsiTheme="minorHAnsi" w:cstheme="minorHAnsi"/>
          <w:sz w:val="22"/>
          <w:szCs w:val="22"/>
        </w:rPr>
        <w:t>e</w:t>
      </w:r>
      <w:r w:rsidRPr="00521C5C">
        <w:rPr>
          <w:rFonts w:asciiTheme="minorHAnsi" w:eastAsia="Arial" w:hAnsiTheme="minorHAnsi" w:cstheme="minorHAnsi"/>
          <w:spacing w:val="-1"/>
          <w:sz w:val="22"/>
          <w:szCs w:val="22"/>
        </w:rPr>
        <w:t>n</w:t>
      </w:r>
      <w:r w:rsidRPr="00521C5C">
        <w:rPr>
          <w:rFonts w:asciiTheme="minorHAnsi" w:eastAsia="Arial" w:hAnsiTheme="minorHAnsi" w:cstheme="minorHAnsi"/>
          <w:sz w:val="22"/>
          <w:szCs w:val="22"/>
        </w:rPr>
        <w:t>eral</w:t>
      </w:r>
      <w:r w:rsidRPr="00521C5C">
        <w:rPr>
          <w:rFonts w:asciiTheme="minorHAnsi" w:eastAsia="Arial" w:hAnsiTheme="minorHAnsi" w:cstheme="minorHAnsi"/>
          <w:spacing w:val="4"/>
          <w:sz w:val="22"/>
          <w:szCs w:val="22"/>
        </w:rPr>
        <w:t xml:space="preserve"> </w:t>
      </w:r>
      <w:r w:rsidRPr="00521C5C">
        <w:rPr>
          <w:rFonts w:asciiTheme="minorHAnsi" w:eastAsia="Arial" w:hAnsiTheme="minorHAnsi" w:cstheme="minorHAnsi"/>
          <w:spacing w:val="3"/>
          <w:sz w:val="22"/>
          <w:szCs w:val="22"/>
        </w:rPr>
        <w:t>T</w:t>
      </w:r>
      <w:r w:rsidRPr="00521C5C">
        <w:rPr>
          <w:rFonts w:asciiTheme="minorHAnsi" w:eastAsia="Arial" w:hAnsiTheme="minorHAnsi" w:cstheme="minorHAnsi"/>
          <w:sz w:val="22"/>
          <w:szCs w:val="22"/>
        </w:rPr>
        <w:t>erms</w:t>
      </w:r>
      <w:r w:rsidRPr="00521C5C">
        <w:rPr>
          <w:rFonts w:asciiTheme="minorHAnsi" w:eastAsia="Arial" w:hAnsiTheme="minorHAnsi" w:cstheme="minorHAnsi"/>
          <w:spacing w:val="7"/>
          <w:sz w:val="22"/>
          <w:szCs w:val="22"/>
        </w:rPr>
        <w:t xml:space="preserve"> </w:t>
      </w:r>
      <w:r w:rsidRPr="00521C5C">
        <w:rPr>
          <w:rFonts w:asciiTheme="minorHAnsi" w:eastAsia="Arial" w:hAnsiTheme="minorHAnsi" w:cstheme="minorHAnsi"/>
          <w:sz w:val="22"/>
          <w:szCs w:val="22"/>
        </w:rPr>
        <w:t>a</w:t>
      </w:r>
      <w:r w:rsidRPr="00521C5C">
        <w:rPr>
          <w:rFonts w:asciiTheme="minorHAnsi" w:eastAsia="Arial" w:hAnsiTheme="minorHAnsi" w:cstheme="minorHAnsi"/>
          <w:spacing w:val="-1"/>
          <w:sz w:val="22"/>
          <w:szCs w:val="22"/>
        </w:rPr>
        <w:t>n</w:t>
      </w:r>
      <w:r w:rsidRPr="00521C5C">
        <w:rPr>
          <w:rFonts w:asciiTheme="minorHAnsi" w:eastAsia="Arial" w:hAnsiTheme="minorHAnsi" w:cstheme="minorHAnsi"/>
          <w:sz w:val="22"/>
          <w:szCs w:val="22"/>
        </w:rPr>
        <w:t>d</w:t>
      </w:r>
      <w:r w:rsidRPr="00521C5C">
        <w:rPr>
          <w:rFonts w:asciiTheme="minorHAnsi" w:eastAsia="Arial" w:hAnsiTheme="minorHAnsi" w:cstheme="minorHAnsi"/>
          <w:spacing w:val="8"/>
          <w:sz w:val="22"/>
          <w:szCs w:val="22"/>
        </w:rPr>
        <w:t xml:space="preserve"> </w:t>
      </w:r>
      <w:r w:rsidRPr="00521C5C">
        <w:rPr>
          <w:rFonts w:asciiTheme="minorHAnsi" w:eastAsia="Arial" w:hAnsiTheme="minorHAnsi" w:cstheme="minorHAnsi"/>
          <w:spacing w:val="2"/>
          <w:sz w:val="22"/>
          <w:szCs w:val="22"/>
        </w:rPr>
        <w:t>C</w:t>
      </w:r>
      <w:r w:rsidRPr="00521C5C">
        <w:rPr>
          <w:rFonts w:asciiTheme="minorHAnsi" w:eastAsia="Arial" w:hAnsiTheme="minorHAnsi" w:cstheme="minorHAnsi"/>
          <w:sz w:val="22"/>
          <w:szCs w:val="22"/>
        </w:rPr>
        <w:t>o</w:t>
      </w:r>
      <w:r w:rsidRPr="00521C5C">
        <w:rPr>
          <w:rFonts w:asciiTheme="minorHAnsi" w:eastAsia="Arial" w:hAnsiTheme="minorHAnsi" w:cstheme="minorHAnsi"/>
          <w:spacing w:val="-1"/>
          <w:sz w:val="22"/>
          <w:szCs w:val="22"/>
        </w:rPr>
        <w:t>n</w:t>
      </w:r>
      <w:r w:rsidRPr="00521C5C">
        <w:rPr>
          <w:rFonts w:asciiTheme="minorHAnsi" w:eastAsia="Arial" w:hAnsiTheme="minorHAnsi" w:cstheme="minorHAnsi"/>
          <w:spacing w:val="2"/>
          <w:sz w:val="22"/>
          <w:szCs w:val="22"/>
        </w:rPr>
        <w:t>d</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t</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o</w:t>
      </w:r>
      <w:r w:rsidRPr="00521C5C">
        <w:rPr>
          <w:rFonts w:asciiTheme="minorHAnsi" w:eastAsia="Arial" w:hAnsiTheme="minorHAnsi" w:cstheme="minorHAnsi"/>
          <w:spacing w:val="-1"/>
          <w:sz w:val="22"/>
          <w:szCs w:val="22"/>
        </w:rPr>
        <w:t>n</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z w:val="22"/>
          <w:szCs w:val="22"/>
        </w:rPr>
        <w:t>,</w:t>
      </w:r>
      <w:r w:rsidRPr="00521C5C">
        <w:rPr>
          <w:rFonts w:asciiTheme="minorHAnsi" w:eastAsia="Arial" w:hAnsiTheme="minorHAnsi" w:cstheme="minorHAnsi"/>
          <w:spacing w:val="1"/>
          <w:sz w:val="22"/>
          <w:szCs w:val="22"/>
        </w:rPr>
        <w:t xml:space="preserve"> </w:t>
      </w:r>
      <w:r w:rsidRPr="00521C5C">
        <w:rPr>
          <w:rFonts w:asciiTheme="minorHAnsi" w:eastAsia="Arial" w:hAnsiTheme="minorHAnsi" w:cstheme="minorHAnsi"/>
          <w:sz w:val="22"/>
          <w:szCs w:val="22"/>
        </w:rPr>
        <w:t>a</w:t>
      </w:r>
      <w:r w:rsidRPr="00521C5C">
        <w:rPr>
          <w:rFonts w:asciiTheme="minorHAnsi" w:eastAsia="Arial" w:hAnsiTheme="minorHAnsi" w:cstheme="minorHAnsi"/>
          <w:spacing w:val="-1"/>
          <w:sz w:val="22"/>
          <w:szCs w:val="22"/>
        </w:rPr>
        <w:t>n</w:t>
      </w:r>
      <w:r w:rsidRPr="00521C5C">
        <w:rPr>
          <w:rFonts w:asciiTheme="minorHAnsi" w:eastAsia="Arial" w:hAnsiTheme="minorHAnsi" w:cstheme="minorHAnsi"/>
          <w:sz w:val="22"/>
          <w:szCs w:val="22"/>
        </w:rPr>
        <w:t>d</w:t>
      </w:r>
      <w:r w:rsidRPr="00521C5C">
        <w:rPr>
          <w:rFonts w:asciiTheme="minorHAnsi" w:eastAsia="Arial" w:hAnsiTheme="minorHAnsi" w:cstheme="minorHAnsi"/>
          <w:spacing w:val="12"/>
          <w:sz w:val="22"/>
          <w:szCs w:val="22"/>
        </w:rPr>
        <w:t xml:space="preserve"> </w:t>
      </w:r>
      <w:r w:rsidR="004B01BC" w:rsidRPr="00521C5C">
        <w:rPr>
          <w:rFonts w:asciiTheme="minorHAnsi" w:eastAsia="Calibri" w:hAnsiTheme="minorHAnsi" w:cstheme="minorHAnsi"/>
          <w:spacing w:val="-1"/>
          <w:sz w:val="22"/>
          <w:szCs w:val="22"/>
        </w:rPr>
        <w:t xml:space="preserve">ref </w:t>
      </w:r>
      <w:r w:rsidR="00A81B22" w:rsidRPr="00E960FE">
        <w:rPr>
          <w:rFonts w:asciiTheme="minorHAnsi" w:eastAsia="Calibri" w:hAnsiTheme="minorHAnsi" w:cstheme="minorHAnsi"/>
          <w:spacing w:val="-1"/>
          <w:sz w:val="22"/>
          <w:szCs w:val="22"/>
        </w:rPr>
        <w:t>PHD/Dhaka/</w:t>
      </w:r>
      <w:r w:rsidR="00227756">
        <w:rPr>
          <w:rFonts w:asciiTheme="minorHAnsi" w:eastAsia="Calibri" w:hAnsiTheme="minorHAnsi" w:cstheme="minorHAnsi"/>
          <w:spacing w:val="-1"/>
          <w:sz w:val="22"/>
          <w:szCs w:val="22"/>
        </w:rPr>
        <w:t>SRHR_FSWs/</w:t>
      </w:r>
      <w:r w:rsidR="00A81B22" w:rsidRPr="00E960FE">
        <w:rPr>
          <w:rFonts w:asciiTheme="minorHAnsi" w:eastAsia="Calibri" w:hAnsiTheme="minorHAnsi" w:cstheme="minorHAnsi"/>
          <w:spacing w:val="-1"/>
          <w:sz w:val="22"/>
          <w:szCs w:val="22"/>
        </w:rPr>
        <w:t>05/2026</w:t>
      </w:r>
      <w:r w:rsidR="00A81B22">
        <w:rPr>
          <w:rFonts w:asciiTheme="minorHAnsi" w:eastAsia="Calibri" w:hAnsiTheme="minorHAnsi" w:cstheme="minorHAnsi"/>
          <w:sz w:val="22"/>
          <w:szCs w:val="22"/>
        </w:rPr>
        <w:t xml:space="preserve">, </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z w:val="22"/>
          <w:szCs w:val="22"/>
        </w:rPr>
        <w:t>et</w:t>
      </w:r>
      <w:r w:rsidRPr="00521C5C">
        <w:rPr>
          <w:rFonts w:asciiTheme="minorHAnsi" w:eastAsia="Arial" w:hAnsiTheme="minorHAnsi" w:cstheme="minorHAnsi"/>
          <w:spacing w:val="8"/>
          <w:sz w:val="22"/>
          <w:szCs w:val="22"/>
        </w:rPr>
        <w:t xml:space="preserve"> </w:t>
      </w:r>
      <w:r w:rsidRPr="00521C5C">
        <w:rPr>
          <w:rFonts w:asciiTheme="minorHAnsi" w:eastAsia="Arial" w:hAnsiTheme="minorHAnsi" w:cstheme="minorHAnsi"/>
          <w:sz w:val="22"/>
          <w:szCs w:val="22"/>
        </w:rPr>
        <w:t>o</w:t>
      </w:r>
      <w:r w:rsidRPr="00521C5C">
        <w:rPr>
          <w:rFonts w:asciiTheme="minorHAnsi" w:eastAsia="Arial" w:hAnsiTheme="minorHAnsi" w:cstheme="minorHAnsi"/>
          <w:spacing w:val="-1"/>
          <w:sz w:val="22"/>
          <w:szCs w:val="22"/>
        </w:rPr>
        <w:t>u</w:t>
      </w:r>
      <w:r w:rsidRPr="00521C5C">
        <w:rPr>
          <w:rFonts w:asciiTheme="minorHAnsi" w:eastAsia="Arial" w:hAnsiTheme="minorHAnsi" w:cstheme="minorHAnsi"/>
          <w:sz w:val="22"/>
          <w:szCs w:val="22"/>
        </w:rPr>
        <w:t>t</w:t>
      </w:r>
      <w:r w:rsidRPr="00521C5C">
        <w:rPr>
          <w:rFonts w:asciiTheme="minorHAnsi" w:eastAsia="Arial" w:hAnsiTheme="minorHAnsi" w:cstheme="minorHAnsi"/>
          <w:spacing w:val="8"/>
          <w:sz w:val="22"/>
          <w:szCs w:val="22"/>
        </w:rPr>
        <w:t xml:space="preserve"> </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n</w:t>
      </w:r>
      <w:r w:rsidRPr="00521C5C">
        <w:rPr>
          <w:rFonts w:asciiTheme="minorHAnsi" w:eastAsia="Arial" w:hAnsiTheme="minorHAnsi" w:cstheme="minorHAnsi"/>
          <w:spacing w:val="9"/>
          <w:sz w:val="22"/>
          <w:szCs w:val="22"/>
        </w:rPr>
        <w:t xml:space="preserve"> </w:t>
      </w:r>
      <w:r w:rsidRPr="00521C5C">
        <w:rPr>
          <w:rFonts w:asciiTheme="minorHAnsi" w:eastAsia="Arial" w:hAnsiTheme="minorHAnsi" w:cstheme="minorHAnsi"/>
          <w:sz w:val="22"/>
          <w:szCs w:val="22"/>
        </w:rPr>
        <w:t>the</w:t>
      </w:r>
      <w:r w:rsidRPr="00521C5C">
        <w:rPr>
          <w:rFonts w:asciiTheme="minorHAnsi" w:eastAsia="Arial" w:hAnsiTheme="minorHAnsi" w:cstheme="minorHAnsi"/>
          <w:spacing w:val="8"/>
          <w:sz w:val="22"/>
          <w:szCs w:val="22"/>
        </w:rPr>
        <w:t xml:space="preserve"> </w:t>
      </w:r>
      <w:r w:rsidRPr="00521C5C">
        <w:rPr>
          <w:rFonts w:asciiTheme="minorHAnsi" w:eastAsia="Arial" w:hAnsiTheme="minorHAnsi" w:cstheme="minorHAnsi"/>
          <w:spacing w:val="2"/>
          <w:sz w:val="22"/>
          <w:szCs w:val="22"/>
        </w:rPr>
        <w:t>a</w:t>
      </w:r>
      <w:r w:rsidRPr="00521C5C">
        <w:rPr>
          <w:rFonts w:asciiTheme="minorHAnsi" w:eastAsia="Arial" w:hAnsiTheme="minorHAnsi" w:cstheme="minorHAnsi"/>
          <w:sz w:val="22"/>
          <w:szCs w:val="22"/>
        </w:rPr>
        <w:t>tt</w:t>
      </w:r>
      <w:r w:rsidRPr="00521C5C">
        <w:rPr>
          <w:rFonts w:asciiTheme="minorHAnsi" w:eastAsia="Arial" w:hAnsiTheme="minorHAnsi" w:cstheme="minorHAnsi"/>
          <w:spacing w:val="-1"/>
          <w:sz w:val="22"/>
          <w:szCs w:val="22"/>
        </w:rPr>
        <w:t>a</w:t>
      </w:r>
      <w:r w:rsidRPr="00521C5C">
        <w:rPr>
          <w:rFonts w:asciiTheme="minorHAnsi" w:eastAsia="Arial" w:hAnsiTheme="minorHAnsi" w:cstheme="minorHAnsi"/>
          <w:spacing w:val="1"/>
          <w:sz w:val="22"/>
          <w:szCs w:val="22"/>
        </w:rPr>
        <w:t>c</w:t>
      </w:r>
      <w:r w:rsidRPr="00521C5C">
        <w:rPr>
          <w:rFonts w:asciiTheme="minorHAnsi" w:eastAsia="Arial" w:hAnsiTheme="minorHAnsi" w:cstheme="minorHAnsi"/>
          <w:sz w:val="22"/>
          <w:szCs w:val="22"/>
        </w:rPr>
        <w:t>h</w:t>
      </w:r>
      <w:r w:rsidRPr="00521C5C">
        <w:rPr>
          <w:rFonts w:asciiTheme="minorHAnsi" w:eastAsia="Arial" w:hAnsiTheme="minorHAnsi" w:cstheme="minorHAnsi"/>
          <w:spacing w:val="-1"/>
          <w:sz w:val="22"/>
          <w:szCs w:val="22"/>
        </w:rPr>
        <w:t>e</w:t>
      </w:r>
      <w:r w:rsidRPr="00521C5C">
        <w:rPr>
          <w:rFonts w:asciiTheme="minorHAnsi" w:eastAsia="Arial" w:hAnsiTheme="minorHAnsi" w:cstheme="minorHAnsi"/>
          <w:sz w:val="22"/>
          <w:szCs w:val="22"/>
        </w:rPr>
        <w:t>d</w:t>
      </w:r>
      <w:r w:rsidRPr="00521C5C">
        <w:rPr>
          <w:rFonts w:asciiTheme="minorHAnsi" w:eastAsia="Arial" w:hAnsiTheme="minorHAnsi" w:cstheme="minorHAnsi"/>
          <w:spacing w:val="6"/>
          <w:sz w:val="22"/>
          <w:szCs w:val="22"/>
        </w:rPr>
        <w:t xml:space="preserve"> </w:t>
      </w:r>
      <w:r w:rsidRPr="00521C5C">
        <w:rPr>
          <w:rFonts w:asciiTheme="minorHAnsi" w:eastAsia="Arial" w:hAnsiTheme="minorHAnsi" w:cstheme="minorHAnsi"/>
          <w:sz w:val="22"/>
          <w:szCs w:val="22"/>
        </w:rPr>
        <w:t>d</w:t>
      </w:r>
      <w:r w:rsidRPr="00521C5C">
        <w:rPr>
          <w:rFonts w:asciiTheme="minorHAnsi" w:eastAsia="Arial" w:hAnsiTheme="minorHAnsi" w:cstheme="minorHAnsi"/>
          <w:spacing w:val="-1"/>
          <w:sz w:val="22"/>
          <w:szCs w:val="22"/>
        </w:rPr>
        <w:t>o</w:t>
      </w:r>
      <w:r w:rsidRPr="00521C5C">
        <w:rPr>
          <w:rFonts w:asciiTheme="minorHAnsi" w:eastAsia="Arial" w:hAnsiTheme="minorHAnsi" w:cstheme="minorHAnsi"/>
          <w:spacing w:val="1"/>
          <w:sz w:val="22"/>
          <w:szCs w:val="22"/>
        </w:rPr>
        <w:t>c</w:t>
      </w:r>
      <w:r w:rsidRPr="00521C5C">
        <w:rPr>
          <w:rFonts w:asciiTheme="minorHAnsi" w:eastAsia="Arial" w:hAnsiTheme="minorHAnsi" w:cstheme="minorHAnsi"/>
          <w:sz w:val="22"/>
          <w:szCs w:val="22"/>
        </w:rPr>
        <w:t>u</w:t>
      </w:r>
      <w:r w:rsidRPr="00521C5C">
        <w:rPr>
          <w:rFonts w:asciiTheme="minorHAnsi" w:eastAsia="Arial" w:hAnsiTheme="minorHAnsi" w:cstheme="minorHAnsi"/>
          <w:spacing w:val="2"/>
          <w:sz w:val="22"/>
          <w:szCs w:val="22"/>
        </w:rPr>
        <w:t>m</w:t>
      </w:r>
      <w:r w:rsidRPr="00521C5C">
        <w:rPr>
          <w:rFonts w:asciiTheme="minorHAnsi" w:eastAsia="Arial" w:hAnsiTheme="minorHAnsi" w:cstheme="minorHAnsi"/>
          <w:sz w:val="22"/>
          <w:szCs w:val="22"/>
        </w:rPr>
        <w:t>e</w:t>
      </w:r>
      <w:r w:rsidRPr="00521C5C">
        <w:rPr>
          <w:rFonts w:asciiTheme="minorHAnsi" w:eastAsia="Arial" w:hAnsiTheme="minorHAnsi" w:cstheme="minorHAnsi"/>
          <w:spacing w:val="-1"/>
          <w:sz w:val="22"/>
          <w:szCs w:val="22"/>
        </w:rPr>
        <w:t>n</w:t>
      </w:r>
      <w:r w:rsidRPr="00521C5C">
        <w:rPr>
          <w:rFonts w:asciiTheme="minorHAnsi" w:eastAsia="Arial" w:hAnsiTheme="minorHAnsi" w:cstheme="minorHAnsi"/>
          <w:sz w:val="22"/>
          <w:szCs w:val="22"/>
        </w:rPr>
        <w:t>t,</w:t>
      </w:r>
      <w:r w:rsidRPr="00521C5C">
        <w:rPr>
          <w:rFonts w:asciiTheme="minorHAnsi" w:eastAsia="Arial" w:hAnsiTheme="minorHAnsi" w:cstheme="minorHAnsi"/>
          <w:spacing w:val="5"/>
          <w:sz w:val="22"/>
          <w:szCs w:val="22"/>
        </w:rPr>
        <w:t xml:space="preserve"> </w:t>
      </w:r>
      <w:r w:rsidRPr="00521C5C">
        <w:rPr>
          <w:rFonts w:asciiTheme="minorHAnsi" w:eastAsia="Arial" w:hAnsiTheme="minorHAnsi" w:cstheme="minorHAnsi"/>
          <w:sz w:val="22"/>
          <w:szCs w:val="22"/>
        </w:rPr>
        <w:t>h</w:t>
      </w:r>
      <w:r w:rsidRPr="00521C5C">
        <w:rPr>
          <w:rFonts w:asciiTheme="minorHAnsi" w:eastAsia="Arial" w:hAnsiTheme="minorHAnsi" w:cstheme="minorHAnsi"/>
          <w:spacing w:val="-1"/>
          <w:sz w:val="22"/>
          <w:szCs w:val="22"/>
        </w:rPr>
        <w:t>e</w:t>
      </w:r>
      <w:r w:rsidRPr="00521C5C">
        <w:rPr>
          <w:rFonts w:asciiTheme="minorHAnsi" w:eastAsia="Arial" w:hAnsiTheme="minorHAnsi" w:cstheme="minorHAnsi"/>
          <w:spacing w:val="1"/>
          <w:sz w:val="22"/>
          <w:szCs w:val="22"/>
        </w:rPr>
        <w:t>r</w:t>
      </w:r>
      <w:r w:rsidRPr="00521C5C">
        <w:rPr>
          <w:rFonts w:asciiTheme="minorHAnsi" w:eastAsia="Arial" w:hAnsiTheme="minorHAnsi" w:cstheme="minorHAnsi"/>
          <w:sz w:val="22"/>
          <w:szCs w:val="22"/>
        </w:rPr>
        <w:t>e</w:t>
      </w:r>
      <w:r w:rsidRPr="00521C5C">
        <w:rPr>
          <w:rFonts w:asciiTheme="minorHAnsi" w:eastAsia="Arial" w:hAnsiTheme="minorHAnsi" w:cstheme="minorHAnsi"/>
          <w:spacing w:val="-1"/>
          <w:sz w:val="22"/>
          <w:szCs w:val="22"/>
        </w:rPr>
        <w:t>b</w:t>
      </w:r>
      <w:r w:rsidRPr="00521C5C">
        <w:rPr>
          <w:rFonts w:asciiTheme="minorHAnsi" w:eastAsia="Arial" w:hAnsiTheme="minorHAnsi" w:cstheme="minorHAnsi"/>
          <w:sz w:val="22"/>
          <w:szCs w:val="22"/>
        </w:rPr>
        <w:t>y</w:t>
      </w:r>
      <w:r w:rsidRPr="00521C5C">
        <w:rPr>
          <w:rFonts w:asciiTheme="minorHAnsi" w:eastAsia="Arial" w:hAnsiTheme="minorHAnsi" w:cstheme="minorHAnsi"/>
          <w:spacing w:val="9"/>
          <w:sz w:val="22"/>
          <w:szCs w:val="22"/>
        </w:rPr>
        <w:t xml:space="preserve"> </w:t>
      </w:r>
      <w:r w:rsidRPr="00521C5C">
        <w:rPr>
          <w:rFonts w:asciiTheme="minorHAnsi" w:eastAsia="Arial" w:hAnsiTheme="minorHAnsi" w:cstheme="minorHAnsi"/>
          <w:sz w:val="22"/>
          <w:szCs w:val="22"/>
        </w:rPr>
        <w:t>of</w:t>
      </w:r>
      <w:r w:rsidRPr="00521C5C">
        <w:rPr>
          <w:rFonts w:asciiTheme="minorHAnsi" w:eastAsia="Arial" w:hAnsiTheme="minorHAnsi" w:cstheme="minorHAnsi"/>
          <w:spacing w:val="-1"/>
          <w:sz w:val="22"/>
          <w:szCs w:val="22"/>
        </w:rPr>
        <w:t>f</w:t>
      </w:r>
      <w:r w:rsidRPr="00521C5C">
        <w:rPr>
          <w:rFonts w:asciiTheme="minorHAnsi" w:eastAsia="Arial" w:hAnsiTheme="minorHAnsi" w:cstheme="minorHAnsi"/>
          <w:sz w:val="22"/>
          <w:szCs w:val="22"/>
        </w:rPr>
        <w:t>ers</w:t>
      </w:r>
      <w:r w:rsidRPr="00521C5C">
        <w:rPr>
          <w:rFonts w:asciiTheme="minorHAnsi" w:eastAsia="Arial" w:hAnsiTheme="minorHAnsi" w:cstheme="minorHAnsi"/>
          <w:spacing w:val="8"/>
          <w:sz w:val="22"/>
          <w:szCs w:val="22"/>
        </w:rPr>
        <w:t xml:space="preserve"> </w:t>
      </w:r>
      <w:r w:rsidRPr="00521C5C">
        <w:rPr>
          <w:rFonts w:asciiTheme="minorHAnsi" w:eastAsia="Arial" w:hAnsiTheme="minorHAnsi" w:cstheme="minorHAnsi"/>
          <w:sz w:val="22"/>
          <w:szCs w:val="22"/>
        </w:rPr>
        <w:t xml:space="preserve">to </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z w:val="22"/>
          <w:szCs w:val="22"/>
        </w:rPr>
        <w:t>u</w:t>
      </w:r>
      <w:r w:rsidRPr="00521C5C">
        <w:rPr>
          <w:rFonts w:asciiTheme="minorHAnsi" w:eastAsia="Arial" w:hAnsiTheme="minorHAnsi" w:cstheme="minorHAnsi"/>
          <w:spacing w:val="-1"/>
          <w:sz w:val="22"/>
          <w:szCs w:val="22"/>
        </w:rPr>
        <w:t>p</w:t>
      </w:r>
      <w:r w:rsidRPr="00521C5C">
        <w:rPr>
          <w:rFonts w:asciiTheme="minorHAnsi" w:eastAsia="Arial" w:hAnsiTheme="minorHAnsi" w:cstheme="minorHAnsi"/>
          <w:sz w:val="22"/>
          <w:szCs w:val="22"/>
        </w:rPr>
        <w:t>p</w:t>
      </w:r>
      <w:r w:rsidRPr="00521C5C">
        <w:rPr>
          <w:rFonts w:asciiTheme="minorHAnsi" w:eastAsia="Arial" w:hAnsiTheme="minorHAnsi" w:cstheme="minorHAnsi"/>
          <w:spacing w:val="-1"/>
          <w:sz w:val="22"/>
          <w:szCs w:val="22"/>
        </w:rPr>
        <w:t>l</w:t>
      </w:r>
      <w:r w:rsidRPr="00521C5C">
        <w:rPr>
          <w:rFonts w:asciiTheme="minorHAnsi" w:eastAsia="Arial" w:hAnsiTheme="minorHAnsi" w:cstheme="minorHAnsi"/>
          <w:sz w:val="22"/>
          <w:szCs w:val="22"/>
        </w:rPr>
        <w:t>y</w:t>
      </w:r>
      <w:r w:rsidRPr="00521C5C">
        <w:rPr>
          <w:rFonts w:asciiTheme="minorHAnsi" w:eastAsia="Arial" w:hAnsiTheme="minorHAnsi" w:cstheme="minorHAnsi"/>
          <w:spacing w:val="38"/>
          <w:sz w:val="22"/>
          <w:szCs w:val="22"/>
        </w:rPr>
        <w:t xml:space="preserve"> </w:t>
      </w:r>
      <w:r w:rsidRPr="00521C5C">
        <w:rPr>
          <w:rFonts w:asciiTheme="minorHAnsi" w:eastAsia="Arial" w:hAnsiTheme="minorHAnsi" w:cstheme="minorHAnsi"/>
          <w:sz w:val="22"/>
          <w:szCs w:val="22"/>
        </w:rPr>
        <w:t>the</w:t>
      </w:r>
      <w:r w:rsidRPr="00521C5C">
        <w:rPr>
          <w:rFonts w:asciiTheme="minorHAnsi" w:eastAsia="Arial" w:hAnsiTheme="minorHAnsi" w:cstheme="minorHAnsi"/>
          <w:spacing w:val="39"/>
          <w:sz w:val="22"/>
          <w:szCs w:val="22"/>
        </w:rPr>
        <w:t xml:space="preserve"> </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z w:val="22"/>
          <w:szCs w:val="22"/>
        </w:rPr>
        <w:t>er</w:t>
      </w:r>
      <w:r w:rsidRPr="00521C5C">
        <w:rPr>
          <w:rFonts w:asciiTheme="minorHAnsi" w:eastAsia="Arial" w:hAnsiTheme="minorHAnsi" w:cstheme="minorHAnsi"/>
          <w:spacing w:val="2"/>
          <w:sz w:val="22"/>
          <w:szCs w:val="22"/>
        </w:rPr>
        <w:t>v</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pacing w:val="1"/>
          <w:sz w:val="22"/>
          <w:szCs w:val="22"/>
        </w:rPr>
        <w:t>c</w:t>
      </w:r>
      <w:r w:rsidRPr="00521C5C">
        <w:rPr>
          <w:rFonts w:asciiTheme="minorHAnsi" w:eastAsia="Arial" w:hAnsiTheme="minorHAnsi" w:cstheme="minorHAnsi"/>
          <w:sz w:val="22"/>
          <w:szCs w:val="22"/>
        </w:rPr>
        <w:t>es</w:t>
      </w:r>
      <w:r w:rsidRPr="00521C5C">
        <w:rPr>
          <w:rFonts w:asciiTheme="minorHAnsi" w:eastAsia="Arial" w:hAnsiTheme="minorHAnsi" w:cstheme="minorHAnsi"/>
          <w:spacing w:val="34"/>
          <w:sz w:val="22"/>
          <w:szCs w:val="22"/>
        </w:rPr>
        <w:t xml:space="preserve"> </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z w:val="22"/>
          <w:szCs w:val="22"/>
        </w:rPr>
        <w:t>p</w:t>
      </w:r>
      <w:r w:rsidRPr="00521C5C">
        <w:rPr>
          <w:rFonts w:asciiTheme="minorHAnsi" w:eastAsia="Arial" w:hAnsiTheme="minorHAnsi" w:cstheme="minorHAnsi"/>
          <w:spacing w:val="-1"/>
          <w:sz w:val="22"/>
          <w:szCs w:val="22"/>
        </w:rPr>
        <w:t>e</w:t>
      </w:r>
      <w:r w:rsidRPr="00521C5C">
        <w:rPr>
          <w:rFonts w:asciiTheme="minorHAnsi" w:eastAsia="Arial" w:hAnsiTheme="minorHAnsi" w:cstheme="minorHAnsi"/>
          <w:spacing w:val="1"/>
          <w:sz w:val="22"/>
          <w:szCs w:val="22"/>
        </w:rPr>
        <w:t>ci</w:t>
      </w:r>
      <w:r w:rsidRPr="00521C5C">
        <w:rPr>
          <w:rFonts w:asciiTheme="minorHAnsi" w:eastAsia="Arial" w:hAnsiTheme="minorHAnsi" w:cstheme="minorHAnsi"/>
          <w:sz w:val="22"/>
          <w:szCs w:val="22"/>
        </w:rPr>
        <w:t>f</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ed</w:t>
      </w:r>
      <w:r w:rsidRPr="00521C5C">
        <w:rPr>
          <w:rFonts w:asciiTheme="minorHAnsi" w:eastAsia="Arial" w:hAnsiTheme="minorHAnsi" w:cstheme="minorHAnsi"/>
          <w:spacing w:val="35"/>
          <w:sz w:val="22"/>
          <w:szCs w:val="22"/>
        </w:rPr>
        <w:t xml:space="preserve"> </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n</w:t>
      </w:r>
      <w:r w:rsidRPr="00521C5C">
        <w:rPr>
          <w:rFonts w:asciiTheme="minorHAnsi" w:eastAsia="Arial" w:hAnsiTheme="minorHAnsi" w:cstheme="minorHAnsi"/>
          <w:spacing w:val="41"/>
          <w:sz w:val="22"/>
          <w:szCs w:val="22"/>
        </w:rPr>
        <w:t xml:space="preserve"> </w:t>
      </w:r>
      <w:r w:rsidRPr="00521C5C">
        <w:rPr>
          <w:rFonts w:asciiTheme="minorHAnsi" w:eastAsia="Arial" w:hAnsiTheme="minorHAnsi" w:cstheme="minorHAnsi"/>
          <w:sz w:val="22"/>
          <w:szCs w:val="22"/>
        </w:rPr>
        <w:t>Terms</w:t>
      </w:r>
      <w:r w:rsidRPr="00521C5C">
        <w:rPr>
          <w:rFonts w:asciiTheme="minorHAnsi" w:eastAsia="Arial" w:hAnsiTheme="minorHAnsi" w:cstheme="minorHAnsi"/>
          <w:spacing w:val="39"/>
          <w:sz w:val="22"/>
          <w:szCs w:val="22"/>
        </w:rPr>
        <w:t xml:space="preserve"> </w:t>
      </w:r>
      <w:r w:rsidRPr="00521C5C">
        <w:rPr>
          <w:rFonts w:asciiTheme="minorHAnsi" w:eastAsia="Arial" w:hAnsiTheme="minorHAnsi" w:cstheme="minorHAnsi"/>
          <w:sz w:val="22"/>
          <w:szCs w:val="22"/>
        </w:rPr>
        <w:t>of</w:t>
      </w:r>
      <w:r w:rsidRPr="00521C5C">
        <w:rPr>
          <w:rFonts w:asciiTheme="minorHAnsi" w:eastAsia="Arial" w:hAnsiTheme="minorHAnsi" w:cstheme="minorHAnsi"/>
          <w:spacing w:val="38"/>
          <w:sz w:val="22"/>
          <w:szCs w:val="22"/>
        </w:rPr>
        <w:t xml:space="preserve"> </w:t>
      </w:r>
      <w:r w:rsidRPr="00521C5C">
        <w:rPr>
          <w:rFonts w:asciiTheme="minorHAnsi" w:eastAsia="Arial" w:hAnsiTheme="minorHAnsi" w:cstheme="minorHAnsi"/>
          <w:spacing w:val="2"/>
          <w:sz w:val="22"/>
          <w:szCs w:val="22"/>
        </w:rPr>
        <w:t>R</w:t>
      </w:r>
      <w:r w:rsidRPr="00521C5C">
        <w:rPr>
          <w:rFonts w:asciiTheme="minorHAnsi" w:eastAsia="Arial" w:hAnsiTheme="minorHAnsi" w:cstheme="minorHAnsi"/>
          <w:sz w:val="22"/>
          <w:szCs w:val="22"/>
        </w:rPr>
        <w:t>ef</w:t>
      </w:r>
      <w:r w:rsidRPr="00521C5C">
        <w:rPr>
          <w:rFonts w:asciiTheme="minorHAnsi" w:eastAsia="Arial" w:hAnsiTheme="minorHAnsi" w:cstheme="minorHAnsi"/>
          <w:spacing w:val="-1"/>
          <w:sz w:val="22"/>
          <w:szCs w:val="22"/>
        </w:rPr>
        <w:t>e</w:t>
      </w:r>
      <w:r w:rsidRPr="00521C5C">
        <w:rPr>
          <w:rFonts w:asciiTheme="minorHAnsi" w:eastAsia="Arial" w:hAnsiTheme="minorHAnsi" w:cstheme="minorHAnsi"/>
          <w:spacing w:val="1"/>
          <w:sz w:val="22"/>
          <w:szCs w:val="22"/>
        </w:rPr>
        <w:t>r</w:t>
      </w:r>
      <w:r w:rsidRPr="00521C5C">
        <w:rPr>
          <w:rFonts w:asciiTheme="minorHAnsi" w:eastAsia="Arial" w:hAnsiTheme="minorHAnsi" w:cstheme="minorHAnsi"/>
          <w:spacing w:val="2"/>
          <w:sz w:val="22"/>
          <w:szCs w:val="22"/>
        </w:rPr>
        <w:t>e</w:t>
      </w:r>
      <w:r w:rsidRPr="00521C5C">
        <w:rPr>
          <w:rFonts w:asciiTheme="minorHAnsi" w:eastAsia="Arial" w:hAnsiTheme="minorHAnsi" w:cstheme="minorHAnsi"/>
          <w:sz w:val="22"/>
          <w:szCs w:val="22"/>
        </w:rPr>
        <w:t>n</w:t>
      </w:r>
      <w:r w:rsidRPr="00521C5C">
        <w:rPr>
          <w:rFonts w:asciiTheme="minorHAnsi" w:eastAsia="Arial" w:hAnsiTheme="minorHAnsi" w:cstheme="minorHAnsi"/>
          <w:spacing w:val="1"/>
          <w:sz w:val="22"/>
          <w:szCs w:val="22"/>
        </w:rPr>
        <w:t>c</w:t>
      </w:r>
      <w:r w:rsidRPr="00521C5C">
        <w:rPr>
          <w:rFonts w:asciiTheme="minorHAnsi" w:eastAsia="Arial" w:hAnsiTheme="minorHAnsi" w:cstheme="minorHAnsi"/>
          <w:sz w:val="22"/>
          <w:szCs w:val="22"/>
        </w:rPr>
        <w:t>e</w:t>
      </w:r>
      <w:r w:rsidRPr="00521C5C">
        <w:rPr>
          <w:rFonts w:asciiTheme="minorHAnsi" w:eastAsia="Arial" w:hAnsiTheme="minorHAnsi" w:cstheme="minorHAnsi"/>
          <w:spacing w:val="33"/>
          <w:sz w:val="22"/>
          <w:szCs w:val="22"/>
        </w:rPr>
        <w:t xml:space="preserve"> </w:t>
      </w:r>
      <w:r w:rsidRPr="00521C5C">
        <w:rPr>
          <w:rFonts w:asciiTheme="minorHAnsi" w:eastAsia="Arial" w:hAnsiTheme="minorHAnsi" w:cstheme="minorHAnsi"/>
          <w:sz w:val="22"/>
          <w:szCs w:val="22"/>
        </w:rPr>
        <w:t>at</w:t>
      </w:r>
      <w:r w:rsidRPr="00521C5C">
        <w:rPr>
          <w:rFonts w:asciiTheme="minorHAnsi" w:eastAsia="Arial" w:hAnsiTheme="minorHAnsi" w:cstheme="minorHAnsi"/>
          <w:spacing w:val="41"/>
          <w:sz w:val="22"/>
          <w:szCs w:val="22"/>
        </w:rPr>
        <w:t xml:space="preserve"> </w:t>
      </w:r>
      <w:r w:rsidRPr="00521C5C">
        <w:rPr>
          <w:rFonts w:asciiTheme="minorHAnsi" w:eastAsia="Arial" w:hAnsiTheme="minorHAnsi" w:cstheme="minorHAnsi"/>
          <w:sz w:val="22"/>
          <w:szCs w:val="22"/>
        </w:rPr>
        <w:t>the</w:t>
      </w:r>
      <w:r w:rsidRPr="00521C5C">
        <w:rPr>
          <w:rFonts w:asciiTheme="minorHAnsi" w:eastAsia="Arial" w:hAnsiTheme="minorHAnsi" w:cstheme="minorHAnsi"/>
          <w:spacing w:val="39"/>
          <w:sz w:val="22"/>
          <w:szCs w:val="22"/>
        </w:rPr>
        <w:t xml:space="preserve"> </w:t>
      </w:r>
      <w:r w:rsidRPr="00521C5C">
        <w:rPr>
          <w:rFonts w:asciiTheme="minorHAnsi" w:eastAsia="Arial" w:hAnsiTheme="minorHAnsi" w:cstheme="minorHAnsi"/>
          <w:sz w:val="22"/>
          <w:szCs w:val="22"/>
        </w:rPr>
        <w:t>price</w:t>
      </w:r>
      <w:r w:rsidRPr="00521C5C">
        <w:rPr>
          <w:rFonts w:asciiTheme="minorHAnsi" w:eastAsia="Arial" w:hAnsiTheme="minorHAnsi" w:cstheme="minorHAnsi"/>
          <w:spacing w:val="38"/>
          <w:sz w:val="22"/>
          <w:szCs w:val="22"/>
        </w:rPr>
        <w:t xml:space="preserve"> </w:t>
      </w:r>
      <w:r w:rsidRPr="00521C5C">
        <w:rPr>
          <w:rFonts w:asciiTheme="minorHAnsi" w:eastAsia="Arial" w:hAnsiTheme="minorHAnsi" w:cstheme="minorHAnsi"/>
          <w:sz w:val="22"/>
          <w:szCs w:val="22"/>
        </w:rPr>
        <w:t>or</w:t>
      </w:r>
      <w:r w:rsidRPr="00521C5C">
        <w:rPr>
          <w:rFonts w:asciiTheme="minorHAnsi" w:eastAsia="Arial" w:hAnsiTheme="minorHAnsi" w:cstheme="minorHAnsi"/>
          <w:spacing w:val="42"/>
          <w:sz w:val="22"/>
          <w:szCs w:val="22"/>
        </w:rPr>
        <w:t xml:space="preserve"> </w:t>
      </w:r>
      <w:r w:rsidRPr="00521C5C">
        <w:rPr>
          <w:rFonts w:asciiTheme="minorHAnsi" w:eastAsia="Arial" w:hAnsiTheme="minorHAnsi" w:cstheme="minorHAnsi"/>
          <w:sz w:val="22"/>
          <w:szCs w:val="22"/>
        </w:rPr>
        <w:t>prices</w:t>
      </w:r>
      <w:r w:rsidRPr="00521C5C">
        <w:rPr>
          <w:rFonts w:asciiTheme="minorHAnsi" w:eastAsia="Arial" w:hAnsiTheme="minorHAnsi" w:cstheme="minorHAnsi"/>
          <w:spacing w:val="38"/>
          <w:sz w:val="22"/>
          <w:szCs w:val="22"/>
        </w:rPr>
        <w:t xml:space="preserve"> </w:t>
      </w:r>
      <w:r w:rsidRPr="00521C5C">
        <w:rPr>
          <w:rFonts w:asciiTheme="minorHAnsi" w:eastAsia="Arial" w:hAnsiTheme="minorHAnsi" w:cstheme="minorHAnsi"/>
          <w:sz w:val="22"/>
          <w:szCs w:val="22"/>
        </w:rPr>
        <w:t>q</w:t>
      </w:r>
      <w:r w:rsidRPr="00521C5C">
        <w:rPr>
          <w:rFonts w:asciiTheme="minorHAnsi" w:eastAsia="Arial" w:hAnsiTheme="minorHAnsi" w:cstheme="minorHAnsi"/>
          <w:spacing w:val="1"/>
          <w:sz w:val="22"/>
          <w:szCs w:val="22"/>
        </w:rPr>
        <w:t>u</w:t>
      </w:r>
      <w:r w:rsidRPr="00521C5C">
        <w:rPr>
          <w:rFonts w:asciiTheme="minorHAnsi" w:eastAsia="Arial" w:hAnsiTheme="minorHAnsi" w:cstheme="minorHAnsi"/>
          <w:sz w:val="22"/>
          <w:szCs w:val="22"/>
        </w:rPr>
        <w:t>ot</w:t>
      </w:r>
      <w:r w:rsidRPr="00521C5C">
        <w:rPr>
          <w:rFonts w:asciiTheme="minorHAnsi" w:eastAsia="Arial" w:hAnsiTheme="minorHAnsi" w:cstheme="minorHAnsi"/>
          <w:spacing w:val="-1"/>
          <w:sz w:val="22"/>
          <w:szCs w:val="22"/>
        </w:rPr>
        <w:t>e</w:t>
      </w:r>
      <w:r w:rsidRPr="00521C5C">
        <w:rPr>
          <w:rFonts w:asciiTheme="minorHAnsi" w:eastAsia="Arial" w:hAnsiTheme="minorHAnsi" w:cstheme="minorHAnsi"/>
          <w:sz w:val="22"/>
          <w:szCs w:val="22"/>
        </w:rPr>
        <w:t>d</w:t>
      </w:r>
      <w:r w:rsidRPr="00521C5C">
        <w:rPr>
          <w:rFonts w:asciiTheme="minorHAnsi" w:eastAsia="Arial" w:hAnsiTheme="minorHAnsi" w:cstheme="minorHAnsi"/>
          <w:spacing w:val="36"/>
          <w:sz w:val="22"/>
          <w:szCs w:val="22"/>
        </w:rPr>
        <w:t xml:space="preserve"> </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n</w:t>
      </w:r>
      <w:r w:rsidRPr="00521C5C">
        <w:rPr>
          <w:rFonts w:asciiTheme="minorHAnsi" w:eastAsia="Arial" w:hAnsiTheme="minorHAnsi" w:cstheme="minorHAnsi"/>
          <w:spacing w:val="39"/>
          <w:sz w:val="22"/>
          <w:szCs w:val="22"/>
        </w:rPr>
        <w:t xml:space="preserve"> </w:t>
      </w:r>
      <w:r w:rsidRPr="00521C5C">
        <w:rPr>
          <w:rFonts w:asciiTheme="minorHAnsi" w:eastAsia="Arial" w:hAnsiTheme="minorHAnsi" w:cstheme="minorHAnsi"/>
          <w:spacing w:val="2"/>
          <w:sz w:val="22"/>
          <w:szCs w:val="22"/>
        </w:rPr>
        <w:t>t</w:t>
      </w:r>
      <w:r w:rsidRPr="00521C5C">
        <w:rPr>
          <w:rFonts w:asciiTheme="minorHAnsi" w:eastAsia="Arial" w:hAnsiTheme="minorHAnsi" w:cstheme="minorHAnsi"/>
          <w:sz w:val="22"/>
          <w:szCs w:val="22"/>
        </w:rPr>
        <w:t>he</w:t>
      </w:r>
      <w:r w:rsidRPr="00521C5C">
        <w:rPr>
          <w:rFonts w:asciiTheme="minorHAnsi" w:eastAsia="Arial" w:hAnsiTheme="minorHAnsi" w:cstheme="minorHAnsi"/>
          <w:spacing w:val="40"/>
          <w:sz w:val="22"/>
          <w:szCs w:val="22"/>
        </w:rPr>
        <w:t xml:space="preserve"> </w:t>
      </w:r>
      <w:r w:rsidR="004B01BC" w:rsidRPr="00521C5C">
        <w:rPr>
          <w:rFonts w:asciiTheme="minorHAnsi" w:eastAsia="Arial" w:hAnsiTheme="minorHAnsi" w:cstheme="minorHAnsi"/>
          <w:spacing w:val="-1"/>
          <w:w w:val="99"/>
          <w:sz w:val="22"/>
          <w:szCs w:val="22"/>
        </w:rPr>
        <w:t>S</w:t>
      </w:r>
      <w:r w:rsidR="004B01BC" w:rsidRPr="00521C5C">
        <w:rPr>
          <w:rFonts w:asciiTheme="minorHAnsi" w:eastAsia="Arial" w:hAnsiTheme="minorHAnsi" w:cstheme="minorHAnsi"/>
          <w:spacing w:val="1"/>
          <w:w w:val="99"/>
          <w:sz w:val="22"/>
          <w:szCs w:val="22"/>
        </w:rPr>
        <w:t>c</w:t>
      </w:r>
      <w:r w:rsidR="004B01BC" w:rsidRPr="00521C5C">
        <w:rPr>
          <w:rFonts w:asciiTheme="minorHAnsi" w:eastAsia="Arial" w:hAnsiTheme="minorHAnsi" w:cstheme="minorHAnsi"/>
          <w:w w:val="99"/>
          <w:sz w:val="22"/>
          <w:szCs w:val="22"/>
        </w:rPr>
        <w:t>h</w:t>
      </w:r>
      <w:r w:rsidR="004B01BC" w:rsidRPr="00521C5C">
        <w:rPr>
          <w:rFonts w:asciiTheme="minorHAnsi" w:eastAsia="Arial" w:hAnsiTheme="minorHAnsi" w:cstheme="minorHAnsi"/>
          <w:spacing w:val="1"/>
          <w:w w:val="99"/>
          <w:sz w:val="22"/>
          <w:szCs w:val="22"/>
        </w:rPr>
        <w:t>e</w:t>
      </w:r>
      <w:r w:rsidR="004B01BC" w:rsidRPr="00521C5C">
        <w:rPr>
          <w:rFonts w:asciiTheme="minorHAnsi" w:eastAsia="Arial" w:hAnsiTheme="minorHAnsi" w:cstheme="minorHAnsi"/>
          <w:w w:val="99"/>
          <w:sz w:val="22"/>
          <w:szCs w:val="22"/>
        </w:rPr>
        <w:t xml:space="preserve">dule </w:t>
      </w:r>
      <w:r w:rsidRPr="00521C5C">
        <w:rPr>
          <w:rFonts w:asciiTheme="minorHAnsi" w:eastAsia="Arial" w:hAnsiTheme="minorHAnsi" w:cstheme="minorHAnsi"/>
          <w:sz w:val="22"/>
          <w:szCs w:val="22"/>
        </w:rPr>
        <w:t>of</w:t>
      </w:r>
      <w:r w:rsidRPr="00521C5C">
        <w:rPr>
          <w:rFonts w:asciiTheme="minorHAnsi" w:eastAsia="Arial" w:hAnsiTheme="minorHAnsi" w:cstheme="minorHAnsi"/>
          <w:spacing w:val="41"/>
          <w:sz w:val="22"/>
          <w:szCs w:val="22"/>
        </w:rPr>
        <w:t xml:space="preserve"> </w:t>
      </w:r>
      <w:r w:rsidRPr="00521C5C">
        <w:rPr>
          <w:rFonts w:asciiTheme="minorHAnsi" w:eastAsia="Arial" w:hAnsiTheme="minorHAnsi" w:cstheme="minorHAnsi"/>
          <w:spacing w:val="1"/>
          <w:sz w:val="22"/>
          <w:szCs w:val="22"/>
        </w:rPr>
        <w:t>Pr</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pacing w:val="1"/>
          <w:sz w:val="22"/>
          <w:szCs w:val="22"/>
        </w:rPr>
        <w:t>c</w:t>
      </w:r>
      <w:r w:rsidRPr="00521C5C">
        <w:rPr>
          <w:rFonts w:asciiTheme="minorHAnsi" w:eastAsia="Arial" w:hAnsiTheme="minorHAnsi" w:cstheme="minorHAnsi"/>
          <w:sz w:val="22"/>
          <w:szCs w:val="22"/>
        </w:rPr>
        <w:t>e</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z w:val="22"/>
          <w:szCs w:val="22"/>
        </w:rPr>
        <w:t>,</w:t>
      </w:r>
      <w:r w:rsidRPr="00521C5C">
        <w:rPr>
          <w:rFonts w:asciiTheme="minorHAnsi" w:eastAsia="Arial" w:hAnsiTheme="minorHAnsi" w:cstheme="minorHAnsi"/>
          <w:spacing w:val="34"/>
          <w:sz w:val="22"/>
          <w:szCs w:val="22"/>
        </w:rPr>
        <w:t xml:space="preserve"> </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n a</w:t>
      </w:r>
      <w:r w:rsidRPr="00521C5C">
        <w:rPr>
          <w:rFonts w:asciiTheme="minorHAnsi" w:eastAsia="Arial" w:hAnsiTheme="minorHAnsi" w:cstheme="minorHAnsi"/>
          <w:spacing w:val="1"/>
          <w:sz w:val="22"/>
          <w:szCs w:val="22"/>
        </w:rPr>
        <w:t>cc</w:t>
      </w:r>
      <w:r w:rsidRPr="00521C5C">
        <w:rPr>
          <w:rFonts w:asciiTheme="minorHAnsi" w:eastAsia="Arial" w:hAnsiTheme="minorHAnsi" w:cstheme="minorHAnsi"/>
          <w:sz w:val="22"/>
          <w:szCs w:val="22"/>
        </w:rPr>
        <w:t>ordance</w:t>
      </w:r>
      <w:r w:rsidRPr="00521C5C">
        <w:rPr>
          <w:rFonts w:asciiTheme="minorHAnsi" w:eastAsia="Arial" w:hAnsiTheme="minorHAnsi" w:cstheme="minorHAnsi"/>
          <w:spacing w:val="1"/>
          <w:sz w:val="22"/>
          <w:szCs w:val="22"/>
        </w:rPr>
        <w:t xml:space="preserve"> </w:t>
      </w:r>
      <w:r w:rsidRPr="00521C5C">
        <w:rPr>
          <w:rFonts w:asciiTheme="minorHAnsi" w:eastAsia="Arial" w:hAnsiTheme="minorHAnsi" w:cstheme="minorHAnsi"/>
          <w:spacing w:val="2"/>
          <w:sz w:val="22"/>
          <w:szCs w:val="22"/>
        </w:rPr>
        <w:t>w</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th</w:t>
      </w:r>
      <w:r w:rsidRPr="00521C5C">
        <w:rPr>
          <w:rFonts w:asciiTheme="minorHAnsi" w:eastAsia="Arial" w:hAnsiTheme="minorHAnsi" w:cstheme="minorHAnsi"/>
          <w:spacing w:val="9"/>
          <w:sz w:val="22"/>
          <w:szCs w:val="22"/>
        </w:rPr>
        <w:t xml:space="preserve"> </w:t>
      </w:r>
      <w:r w:rsidRPr="00521C5C">
        <w:rPr>
          <w:rFonts w:asciiTheme="minorHAnsi" w:eastAsia="Arial" w:hAnsiTheme="minorHAnsi" w:cstheme="minorHAnsi"/>
          <w:sz w:val="22"/>
          <w:szCs w:val="22"/>
        </w:rPr>
        <w:t>t</w:t>
      </w:r>
      <w:r w:rsidRPr="00521C5C">
        <w:rPr>
          <w:rFonts w:asciiTheme="minorHAnsi" w:eastAsia="Arial" w:hAnsiTheme="minorHAnsi" w:cstheme="minorHAnsi"/>
          <w:spacing w:val="2"/>
          <w:sz w:val="22"/>
          <w:szCs w:val="22"/>
        </w:rPr>
        <w:t>h</w:t>
      </w:r>
      <w:r w:rsidRPr="00521C5C">
        <w:rPr>
          <w:rFonts w:asciiTheme="minorHAnsi" w:eastAsia="Arial" w:hAnsiTheme="minorHAnsi" w:cstheme="minorHAnsi"/>
          <w:sz w:val="22"/>
          <w:szCs w:val="22"/>
        </w:rPr>
        <w:t>e</w:t>
      </w:r>
      <w:r w:rsidRPr="00521C5C">
        <w:rPr>
          <w:rFonts w:asciiTheme="minorHAnsi" w:eastAsia="Arial" w:hAnsiTheme="minorHAnsi" w:cstheme="minorHAnsi"/>
          <w:spacing w:val="8"/>
          <w:sz w:val="22"/>
          <w:szCs w:val="22"/>
        </w:rPr>
        <w:t xml:space="preserve"> </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z w:val="22"/>
          <w:szCs w:val="22"/>
        </w:rPr>
        <w:t>p</w:t>
      </w:r>
      <w:r w:rsidRPr="00521C5C">
        <w:rPr>
          <w:rFonts w:asciiTheme="minorHAnsi" w:eastAsia="Arial" w:hAnsiTheme="minorHAnsi" w:cstheme="minorHAnsi"/>
          <w:spacing w:val="-1"/>
          <w:sz w:val="22"/>
          <w:szCs w:val="22"/>
        </w:rPr>
        <w:t>e</w:t>
      </w:r>
      <w:r w:rsidRPr="00521C5C">
        <w:rPr>
          <w:rFonts w:asciiTheme="minorHAnsi" w:eastAsia="Arial" w:hAnsiTheme="minorHAnsi" w:cstheme="minorHAnsi"/>
          <w:spacing w:val="3"/>
          <w:sz w:val="22"/>
          <w:szCs w:val="22"/>
        </w:rPr>
        <w:t>c</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f</w:t>
      </w:r>
      <w:r w:rsidRPr="00521C5C">
        <w:rPr>
          <w:rFonts w:asciiTheme="minorHAnsi" w:eastAsia="Arial" w:hAnsiTheme="minorHAnsi" w:cstheme="minorHAnsi"/>
          <w:spacing w:val="1"/>
          <w:sz w:val="22"/>
          <w:szCs w:val="22"/>
        </w:rPr>
        <w:t>ic</w:t>
      </w:r>
      <w:r w:rsidRPr="00521C5C">
        <w:rPr>
          <w:rFonts w:asciiTheme="minorHAnsi" w:eastAsia="Arial" w:hAnsiTheme="minorHAnsi" w:cstheme="minorHAnsi"/>
          <w:sz w:val="22"/>
          <w:szCs w:val="22"/>
        </w:rPr>
        <w:t>at</w:t>
      </w:r>
      <w:r w:rsidRPr="00521C5C">
        <w:rPr>
          <w:rFonts w:asciiTheme="minorHAnsi" w:eastAsia="Arial" w:hAnsiTheme="minorHAnsi" w:cstheme="minorHAnsi"/>
          <w:spacing w:val="-2"/>
          <w:sz w:val="22"/>
          <w:szCs w:val="22"/>
        </w:rPr>
        <w:t>i</w:t>
      </w:r>
      <w:r w:rsidRPr="00521C5C">
        <w:rPr>
          <w:rFonts w:asciiTheme="minorHAnsi" w:eastAsia="Arial" w:hAnsiTheme="minorHAnsi" w:cstheme="minorHAnsi"/>
          <w:sz w:val="22"/>
          <w:szCs w:val="22"/>
        </w:rPr>
        <w:t>o</w:t>
      </w:r>
      <w:r w:rsidRPr="00521C5C">
        <w:rPr>
          <w:rFonts w:asciiTheme="minorHAnsi" w:eastAsia="Arial" w:hAnsiTheme="minorHAnsi" w:cstheme="minorHAnsi"/>
          <w:spacing w:val="-1"/>
          <w:sz w:val="22"/>
          <w:szCs w:val="22"/>
        </w:rPr>
        <w:t>n</w:t>
      </w:r>
      <w:r w:rsidRPr="00521C5C">
        <w:rPr>
          <w:rFonts w:asciiTheme="minorHAnsi" w:eastAsia="Arial" w:hAnsiTheme="minorHAnsi" w:cstheme="minorHAnsi"/>
          <w:sz w:val="22"/>
          <w:szCs w:val="22"/>
        </w:rPr>
        <w:t xml:space="preserve">s </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pacing w:val="2"/>
          <w:sz w:val="22"/>
          <w:szCs w:val="22"/>
        </w:rPr>
        <w:t>t</w:t>
      </w:r>
      <w:r w:rsidRPr="00521C5C">
        <w:rPr>
          <w:rFonts w:asciiTheme="minorHAnsi" w:eastAsia="Arial" w:hAnsiTheme="minorHAnsi" w:cstheme="minorHAnsi"/>
          <w:sz w:val="22"/>
          <w:szCs w:val="22"/>
        </w:rPr>
        <w:t>at</w:t>
      </w:r>
      <w:r w:rsidRPr="00521C5C">
        <w:rPr>
          <w:rFonts w:asciiTheme="minorHAnsi" w:eastAsia="Arial" w:hAnsiTheme="minorHAnsi" w:cstheme="minorHAnsi"/>
          <w:spacing w:val="-1"/>
          <w:sz w:val="22"/>
          <w:szCs w:val="22"/>
        </w:rPr>
        <w:t>e</w:t>
      </w:r>
      <w:r w:rsidRPr="00521C5C">
        <w:rPr>
          <w:rFonts w:asciiTheme="minorHAnsi" w:eastAsia="Arial" w:hAnsiTheme="minorHAnsi" w:cstheme="minorHAnsi"/>
          <w:sz w:val="22"/>
          <w:szCs w:val="22"/>
        </w:rPr>
        <w:t>d</w:t>
      </w:r>
      <w:r w:rsidRPr="00521C5C">
        <w:rPr>
          <w:rFonts w:asciiTheme="minorHAnsi" w:eastAsia="Arial" w:hAnsiTheme="minorHAnsi" w:cstheme="minorHAnsi"/>
          <w:spacing w:val="8"/>
          <w:sz w:val="22"/>
          <w:szCs w:val="22"/>
        </w:rPr>
        <w:t xml:space="preserve"> </w:t>
      </w:r>
      <w:r w:rsidRPr="00521C5C">
        <w:rPr>
          <w:rFonts w:asciiTheme="minorHAnsi" w:eastAsia="Arial" w:hAnsiTheme="minorHAnsi" w:cstheme="minorHAnsi"/>
          <w:spacing w:val="2"/>
          <w:sz w:val="22"/>
          <w:szCs w:val="22"/>
        </w:rPr>
        <w:t>a</w:t>
      </w:r>
      <w:r w:rsidRPr="00521C5C">
        <w:rPr>
          <w:rFonts w:asciiTheme="minorHAnsi" w:eastAsia="Arial" w:hAnsiTheme="minorHAnsi" w:cstheme="minorHAnsi"/>
          <w:sz w:val="22"/>
          <w:szCs w:val="22"/>
        </w:rPr>
        <w:t>nd</w:t>
      </w:r>
      <w:r w:rsidRPr="00521C5C">
        <w:rPr>
          <w:rFonts w:asciiTheme="minorHAnsi" w:eastAsia="Arial" w:hAnsiTheme="minorHAnsi" w:cstheme="minorHAnsi"/>
          <w:spacing w:val="8"/>
          <w:sz w:val="22"/>
          <w:szCs w:val="22"/>
        </w:rPr>
        <w:t xml:space="preserve"> </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pacing w:val="2"/>
          <w:sz w:val="22"/>
          <w:szCs w:val="22"/>
        </w:rPr>
        <w:t>u</w:t>
      </w:r>
      <w:r w:rsidRPr="00521C5C">
        <w:rPr>
          <w:rFonts w:asciiTheme="minorHAnsi" w:eastAsia="Arial" w:hAnsiTheme="minorHAnsi" w:cstheme="minorHAnsi"/>
          <w:sz w:val="22"/>
          <w:szCs w:val="22"/>
        </w:rPr>
        <w:t>b</w:t>
      </w:r>
      <w:r w:rsidRPr="00521C5C">
        <w:rPr>
          <w:rFonts w:asciiTheme="minorHAnsi" w:eastAsia="Arial" w:hAnsiTheme="minorHAnsi" w:cstheme="minorHAnsi"/>
          <w:spacing w:val="1"/>
          <w:sz w:val="22"/>
          <w:szCs w:val="22"/>
        </w:rPr>
        <w:t>j</w:t>
      </w:r>
      <w:r w:rsidRPr="00521C5C">
        <w:rPr>
          <w:rFonts w:asciiTheme="minorHAnsi" w:eastAsia="Arial" w:hAnsiTheme="minorHAnsi" w:cstheme="minorHAnsi"/>
          <w:sz w:val="22"/>
          <w:szCs w:val="22"/>
        </w:rPr>
        <w:t>e</w:t>
      </w:r>
      <w:r w:rsidRPr="00521C5C">
        <w:rPr>
          <w:rFonts w:asciiTheme="minorHAnsi" w:eastAsia="Arial" w:hAnsiTheme="minorHAnsi" w:cstheme="minorHAnsi"/>
          <w:spacing w:val="1"/>
          <w:sz w:val="22"/>
          <w:szCs w:val="22"/>
        </w:rPr>
        <w:t>c</w:t>
      </w:r>
      <w:r w:rsidRPr="00521C5C">
        <w:rPr>
          <w:rFonts w:asciiTheme="minorHAnsi" w:eastAsia="Arial" w:hAnsiTheme="minorHAnsi" w:cstheme="minorHAnsi"/>
          <w:sz w:val="22"/>
          <w:szCs w:val="22"/>
        </w:rPr>
        <w:t>t</w:t>
      </w:r>
      <w:r w:rsidRPr="00521C5C">
        <w:rPr>
          <w:rFonts w:asciiTheme="minorHAnsi" w:eastAsia="Arial" w:hAnsiTheme="minorHAnsi" w:cstheme="minorHAnsi"/>
          <w:spacing w:val="8"/>
          <w:sz w:val="22"/>
          <w:szCs w:val="22"/>
        </w:rPr>
        <w:t xml:space="preserve"> </w:t>
      </w:r>
      <w:r w:rsidRPr="00521C5C">
        <w:rPr>
          <w:rFonts w:asciiTheme="minorHAnsi" w:eastAsia="Arial" w:hAnsiTheme="minorHAnsi" w:cstheme="minorHAnsi"/>
          <w:sz w:val="22"/>
          <w:szCs w:val="22"/>
        </w:rPr>
        <w:t>to</w:t>
      </w:r>
      <w:r w:rsidRPr="00521C5C">
        <w:rPr>
          <w:rFonts w:asciiTheme="minorHAnsi" w:eastAsia="Arial" w:hAnsiTheme="minorHAnsi" w:cstheme="minorHAnsi"/>
          <w:spacing w:val="9"/>
          <w:sz w:val="22"/>
          <w:szCs w:val="22"/>
        </w:rPr>
        <w:t xml:space="preserve"> </w:t>
      </w:r>
      <w:r w:rsidRPr="00521C5C">
        <w:rPr>
          <w:rFonts w:asciiTheme="minorHAnsi" w:eastAsia="Arial" w:hAnsiTheme="minorHAnsi" w:cstheme="minorHAnsi"/>
          <w:sz w:val="22"/>
          <w:szCs w:val="22"/>
        </w:rPr>
        <w:t>t</w:t>
      </w:r>
      <w:r w:rsidRPr="00521C5C">
        <w:rPr>
          <w:rFonts w:asciiTheme="minorHAnsi" w:eastAsia="Arial" w:hAnsiTheme="minorHAnsi" w:cstheme="minorHAnsi"/>
          <w:spacing w:val="2"/>
          <w:sz w:val="22"/>
          <w:szCs w:val="22"/>
        </w:rPr>
        <w:t>h</w:t>
      </w:r>
      <w:r w:rsidRPr="00521C5C">
        <w:rPr>
          <w:rFonts w:asciiTheme="minorHAnsi" w:eastAsia="Arial" w:hAnsiTheme="minorHAnsi" w:cstheme="minorHAnsi"/>
          <w:sz w:val="22"/>
          <w:szCs w:val="22"/>
        </w:rPr>
        <w:t>e</w:t>
      </w:r>
      <w:r w:rsidRPr="00521C5C">
        <w:rPr>
          <w:rFonts w:asciiTheme="minorHAnsi" w:eastAsia="Arial" w:hAnsiTheme="minorHAnsi" w:cstheme="minorHAnsi"/>
          <w:spacing w:val="8"/>
          <w:sz w:val="22"/>
          <w:szCs w:val="22"/>
        </w:rPr>
        <w:t xml:space="preserve"> </w:t>
      </w:r>
      <w:r w:rsidRPr="00521C5C">
        <w:rPr>
          <w:rFonts w:asciiTheme="minorHAnsi" w:eastAsia="Arial" w:hAnsiTheme="minorHAnsi" w:cstheme="minorHAnsi"/>
          <w:sz w:val="22"/>
          <w:szCs w:val="22"/>
        </w:rPr>
        <w:t>Te</w:t>
      </w:r>
      <w:r w:rsidRPr="00521C5C">
        <w:rPr>
          <w:rFonts w:asciiTheme="minorHAnsi" w:eastAsia="Arial" w:hAnsiTheme="minorHAnsi" w:cstheme="minorHAnsi"/>
          <w:spacing w:val="3"/>
          <w:sz w:val="22"/>
          <w:szCs w:val="22"/>
        </w:rPr>
        <w:t>r</w:t>
      </w:r>
      <w:r w:rsidRPr="00521C5C">
        <w:rPr>
          <w:rFonts w:asciiTheme="minorHAnsi" w:eastAsia="Arial" w:hAnsiTheme="minorHAnsi" w:cstheme="minorHAnsi"/>
          <w:sz w:val="22"/>
          <w:szCs w:val="22"/>
        </w:rPr>
        <w:t>ms</w:t>
      </w:r>
      <w:r w:rsidRPr="00521C5C">
        <w:rPr>
          <w:rFonts w:asciiTheme="minorHAnsi" w:eastAsia="Arial" w:hAnsiTheme="minorHAnsi" w:cstheme="minorHAnsi"/>
          <w:spacing w:val="6"/>
          <w:sz w:val="22"/>
          <w:szCs w:val="22"/>
        </w:rPr>
        <w:t xml:space="preserve"> </w:t>
      </w:r>
      <w:r w:rsidRPr="00521C5C">
        <w:rPr>
          <w:rFonts w:asciiTheme="minorHAnsi" w:eastAsia="Arial" w:hAnsiTheme="minorHAnsi" w:cstheme="minorHAnsi"/>
          <w:sz w:val="22"/>
          <w:szCs w:val="22"/>
        </w:rPr>
        <w:t>a</w:t>
      </w:r>
      <w:r w:rsidRPr="00521C5C">
        <w:rPr>
          <w:rFonts w:asciiTheme="minorHAnsi" w:eastAsia="Arial" w:hAnsiTheme="minorHAnsi" w:cstheme="minorHAnsi"/>
          <w:spacing w:val="1"/>
          <w:sz w:val="22"/>
          <w:szCs w:val="22"/>
        </w:rPr>
        <w:t>n</w:t>
      </w:r>
      <w:r w:rsidRPr="00521C5C">
        <w:rPr>
          <w:rFonts w:asciiTheme="minorHAnsi" w:eastAsia="Arial" w:hAnsiTheme="minorHAnsi" w:cstheme="minorHAnsi"/>
          <w:sz w:val="22"/>
          <w:szCs w:val="22"/>
        </w:rPr>
        <w:t>d</w:t>
      </w:r>
      <w:r w:rsidRPr="00521C5C">
        <w:rPr>
          <w:rFonts w:asciiTheme="minorHAnsi" w:eastAsia="Arial" w:hAnsiTheme="minorHAnsi" w:cstheme="minorHAnsi"/>
          <w:spacing w:val="8"/>
          <w:sz w:val="22"/>
          <w:szCs w:val="22"/>
        </w:rPr>
        <w:t xml:space="preserve"> </w:t>
      </w:r>
      <w:r w:rsidRPr="00521C5C">
        <w:rPr>
          <w:rFonts w:asciiTheme="minorHAnsi" w:eastAsia="Arial" w:hAnsiTheme="minorHAnsi" w:cstheme="minorHAnsi"/>
          <w:spacing w:val="2"/>
          <w:sz w:val="22"/>
          <w:szCs w:val="22"/>
        </w:rPr>
        <w:t>C</w:t>
      </w:r>
      <w:r w:rsidRPr="00521C5C">
        <w:rPr>
          <w:rFonts w:asciiTheme="minorHAnsi" w:eastAsia="Arial" w:hAnsiTheme="minorHAnsi" w:cstheme="minorHAnsi"/>
          <w:sz w:val="22"/>
          <w:szCs w:val="22"/>
        </w:rPr>
        <w:t>o</w:t>
      </w:r>
      <w:r w:rsidRPr="00521C5C">
        <w:rPr>
          <w:rFonts w:asciiTheme="minorHAnsi" w:eastAsia="Arial" w:hAnsiTheme="minorHAnsi" w:cstheme="minorHAnsi"/>
          <w:spacing w:val="-1"/>
          <w:sz w:val="22"/>
          <w:szCs w:val="22"/>
        </w:rPr>
        <w:t>n</w:t>
      </w:r>
      <w:r w:rsidRPr="00521C5C">
        <w:rPr>
          <w:rFonts w:asciiTheme="minorHAnsi" w:eastAsia="Arial" w:hAnsiTheme="minorHAnsi" w:cstheme="minorHAnsi"/>
          <w:spacing w:val="2"/>
          <w:sz w:val="22"/>
          <w:szCs w:val="22"/>
        </w:rPr>
        <w:t>d</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t</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pacing w:val="2"/>
          <w:sz w:val="22"/>
          <w:szCs w:val="22"/>
        </w:rPr>
        <w:t>o</w:t>
      </w:r>
      <w:r w:rsidRPr="00521C5C">
        <w:rPr>
          <w:rFonts w:asciiTheme="minorHAnsi" w:eastAsia="Arial" w:hAnsiTheme="minorHAnsi" w:cstheme="minorHAnsi"/>
          <w:sz w:val="22"/>
          <w:szCs w:val="22"/>
        </w:rPr>
        <w:t>ns</w:t>
      </w:r>
      <w:r w:rsidRPr="00521C5C">
        <w:rPr>
          <w:rFonts w:asciiTheme="minorHAnsi" w:eastAsia="Arial" w:hAnsiTheme="minorHAnsi" w:cstheme="minorHAnsi"/>
          <w:spacing w:val="3"/>
          <w:sz w:val="22"/>
          <w:szCs w:val="22"/>
        </w:rPr>
        <w:t xml:space="preserve"> </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z w:val="22"/>
          <w:szCs w:val="22"/>
        </w:rPr>
        <w:t>et</w:t>
      </w:r>
      <w:r w:rsidRPr="00521C5C">
        <w:rPr>
          <w:rFonts w:asciiTheme="minorHAnsi" w:eastAsia="Arial" w:hAnsiTheme="minorHAnsi" w:cstheme="minorHAnsi"/>
          <w:spacing w:val="8"/>
          <w:sz w:val="22"/>
          <w:szCs w:val="22"/>
        </w:rPr>
        <w:t xml:space="preserve"> </w:t>
      </w:r>
      <w:r w:rsidRPr="00521C5C">
        <w:rPr>
          <w:rFonts w:asciiTheme="minorHAnsi" w:eastAsia="Arial" w:hAnsiTheme="minorHAnsi" w:cstheme="minorHAnsi"/>
          <w:spacing w:val="2"/>
          <w:sz w:val="22"/>
          <w:szCs w:val="22"/>
        </w:rPr>
        <w:t>o</w:t>
      </w:r>
      <w:r w:rsidRPr="00521C5C">
        <w:rPr>
          <w:rFonts w:asciiTheme="minorHAnsi" w:eastAsia="Arial" w:hAnsiTheme="minorHAnsi" w:cstheme="minorHAnsi"/>
          <w:sz w:val="22"/>
          <w:szCs w:val="22"/>
        </w:rPr>
        <w:t>ut</w:t>
      </w:r>
      <w:r w:rsidRPr="00521C5C">
        <w:rPr>
          <w:rFonts w:asciiTheme="minorHAnsi" w:eastAsia="Arial" w:hAnsiTheme="minorHAnsi" w:cstheme="minorHAnsi"/>
          <w:spacing w:val="10"/>
          <w:sz w:val="22"/>
          <w:szCs w:val="22"/>
        </w:rPr>
        <w:t xml:space="preserve"> </w:t>
      </w:r>
      <w:r w:rsidRPr="00521C5C">
        <w:rPr>
          <w:rFonts w:asciiTheme="minorHAnsi" w:eastAsia="Arial" w:hAnsiTheme="minorHAnsi" w:cstheme="minorHAnsi"/>
          <w:sz w:val="22"/>
          <w:szCs w:val="22"/>
        </w:rPr>
        <w:t>or</w:t>
      </w:r>
      <w:r w:rsidRPr="00521C5C">
        <w:rPr>
          <w:rFonts w:asciiTheme="minorHAnsi" w:eastAsia="Arial" w:hAnsiTheme="minorHAnsi" w:cstheme="minorHAnsi"/>
          <w:spacing w:val="10"/>
          <w:sz w:val="22"/>
          <w:szCs w:val="22"/>
        </w:rPr>
        <w:t xml:space="preserve"> </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z w:val="22"/>
          <w:szCs w:val="22"/>
        </w:rPr>
        <w:t>p</w:t>
      </w:r>
      <w:r w:rsidRPr="00521C5C">
        <w:rPr>
          <w:rFonts w:asciiTheme="minorHAnsi" w:eastAsia="Arial" w:hAnsiTheme="minorHAnsi" w:cstheme="minorHAnsi"/>
          <w:spacing w:val="-1"/>
          <w:sz w:val="22"/>
          <w:szCs w:val="22"/>
        </w:rPr>
        <w:t>e</w:t>
      </w:r>
      <w:r w:rsidRPr="00521C5C">
        <w:rPr>
          <w:rFonts w:asciiTheme="minorHAnsi" w:eastAsia="Arial" w:hAnsiTheme="minorHAnsi" w:cstheme="minorHAnsi"/>
          <w:spacing w:val="1"/>
          <w:sz w:val="22"/>
          <w:szCs w:val="22"/>
        </w:rPr>
        <w:t>c</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pacing w:val="2"/>
          <w:sz w:val="22"/>
          <w:szCs w:val="22"/>
        </w:rPr>
        <w:t>f</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pacing w:val="2"/>
          <w:sz w:val="22"/>
          <w:szCs w:val="22"/>
        </w:rPr>
        <w:t>e</w:t>
      </w:r>
      <w:r w:rsidRPr="00521C5C">
        <w:rPr>
          <w:rFonts w:asciiTheme="minorHAnsi" w:eastAsia="Arial" w:hAnsiTheme="minorHAnsi" w:cstheme="minorHAnsi"/>
          <w:sz w:val="22"/>
          <w:szCs w:val="22"/>
        </w:rPr>
        <w:t>d</w:t>
      </w:r>
      <w:r w:rsidRPr="00521C5C">
        <w:rPr>
          <w:rFonts w:asciiTheme="minorHAnsi" w:eastAsia="Arial" w:hAnsiTheme="minorHAnsi" w:cstheme="minorHAnsi"/>
          <w:spacing w:val="6"/>
          <w:sz w:val="22"/>
          <w:szCs w:val="22"/>
        </w:rPr>
        <w:t xml:space="preserve"> </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n</w:t>
      </w:r>
      <w:r w:rsidRPr="00521C5C">
        <w:rPr>
          <w:rFonts w:asciiTheme="minorHAnsi" w:eastAsia="Arial" w:hAnsiTheme="minorHAnsi" w:cstheme="minorHAnsi"/>
          <w:spacing w:val="9"/>
          <w:sz w:val="22"/>
          <w:szCs w:val="22"/>
        </w:rPr>
        <w:t xml:space="preserve"> </w:t>
      </w:r>
      <w:r w:rsidRPr="00521C5C">
        <w:rPr>
          <w:rFonts w:asciiTheme="minorHAnsi" w:eastAsia="Arial" w:hAnsiTheme="minorHAnsi" w:cstheme="minorHAnsi"/>
          <w:spacing w:val="2"/>
          <w:sz w:val="22"/>
          <w:szCs w:val="22"/>
        </w:rPr>
        <w:t>t</w:t>
      </w:r>
      <w:r w:rsidRPr="00521C5C">
        <w:rPr>
          <w:rFonts w:asciiTheme="minorHAnsi" w:eastAsia="Arial" w:hAnsiTheme="minorHAnsi" w:cstheme="minorHAnsi"/>
          <w:sz w:val="22"/>
          <w:szCs w:val="22"/>
        </w:rPr>
        <w:t>he</w:t>
      </w:r>
      <w:r w:rsidRPr="00521C5C">
        <w:rPr>
          <w:rFonts w:asciiTheme="minorHAnsi" w:eastAsia="Arial" w:hAnsiTheme="minorHAnsi" w:cstheme="minorHAnsi"/>
          <w:spacing w:val="23"/>
          <w:sz w:val="22"/>
          <w:szCs w:val="22"/>
        </w:rPr>
        <w:t xml:space="preserve"> </w:t>
      </w:r>
      <w:r w:rsidR="004B01BC" w:rsidRPr="00521C5C">
        <w:rPr>
          <w:rFonts w:asciiTheme="minorHAnsi" w:eastAsia="Calibri" w:hAnsiTheme="minorHAnsi" w:cstheme="minorHAnsi"/>
          <w:spacing w:val="-1"/>
          <w:sz w:val="22"/>
          <w:szCs w:val="22"/>
        </w:rPr>
        <w:t xml:space="preserve">ref </w:t>
      </w:r>
      <w:r w:rsidR="00A81B22" w:rsidRPr="00A81B22">
        <w:rPr>
          <w:rFonts w:asciiTheme="minorHAnsi" w:eastAsia="Calibri" w:hAnsiTheme="minorHAnsi" w:cstheme="minorHAnsi"/>
          <w:spacing w:val="-1"/>
          <w:sz w:val="22"/>
          <w:szCs w:val="22"/>
        </w:rPr>
        <w:t>PHD/Dhaka/</w:t>
      </w:r>
      <w:r w:rsidR="00104557">
        <w:rPr>
          <w:rFonts w:asciiTheme="minorHAnsi" w:eastAsia="Calibri" w:hAnsiTheme="minorHAnsi" w:cstheme="minorHAnsi"/>
          <w:spacing w:val="-1"/>
          <w:sz w:val="22"/>
          <w:szCs w:val="22"/>
        </w:rPr>
        <w:t>SRHR_FSWs/</w:t>
      </w:r>
      <w:r w:rsidR="00A81B22" w:rsidRPr="00A81B22">
        <w:rPr>
          <w:rFonts w:asciiTheme="minorHAnsi" w:eastAsia="Calibri" w:hAnsiTheme="minorHAnsi" w:cstheme="minorHAnsi"/>
          <w:spacing w:val="-1"/>
          <w:sz w:val="22"/>
          <w:szCs w:val="22"/>
        </w:rPr>
        <w:t>05/2026.</w:t>
      </w:r>
    </w:p>
    <w:p w14:paraId="71764891" w14:textId="77777777" w:rsidR="00500A87" w:rsidRPr="00521C5C" w:rsidRDefault="00500A87">
      <w:pPr>
        <w:spacing w:before="18" w:line="240" w:lineRule="exact"/>
        <w:rPr>
          <w:rFonts w:asciiTheme="minorHAnsi" w:hAnsiTheme="minorHAnsi" w:cstheme="minorHAnsi"/>
          <w:sz w:val="22"/>
          <w:szCs w:val="22"/>
        </w:rPr>
      </w:pPr>
    </w:p>
    <w:p w14:paraId="61CAC68E" w14:textId="5ACD09F9" w:rsidR="00500A87" w:rsidRPr="00521C5C" w:rsidRDefault="00C46160">
      <w:pPr>
        <w:tabs>
          <w:tab w:val="left" w:pos="8020"/>
        </w:tabs>
        <w:spacing w:line="220" w:lineRule="exact"/>
        <w:ind w:left="100" w:right="2582"/>
        <w:jc w:val="both"/>
        <w:rPr>
          <w:rFonts w:asciiTheme="minorHAnsi" w:eastAsia="Arial" w:hAnsiTheme="minorHAnsi" w:cstheme="minorHAnsi"/>
          <w:sz w:val="22"/>
          <w:szCs w:val="22"/>
        </w:rPr>
      </w:pPr>
      <w:r w:rsidRPr="00521C5C">
        <w:rPr>
          <w:rFonts w:asciiTheme="minorHAnsi" w:eastAsia="Arial" w:hAnsiTheme="minorHAnsi" w:cstheme="minorHAnsi"/>
          <w:b/>
          <w:w w:val="99"/>
          <w:position w:val="-1"/>
          <w:sz w:val="22"/>
          <w:szCs w:val="22"/>
        </w:rPr>
        <w:t>Name</w:t>
      </w:r>
      <w:r w:rsidRPr="00521C5C">
        <w:rPr>
          <w:rFonts w:asciiTheme="minorHAnsi" w:eastAsia="Arial" w:hAnsiTheme="minorHAnsi" w:cstheme="minorHAnsi"/>
          <w:b/>
          <w:position w:val="-1"/>
          <w:sz w:val="22"/>
          <w:szCs w:val="22"/>
        </w:rPr>
        <w:t xml:space="preserve"> </w:t>
      </w:r>
      <w:r w:rsidRPr="00521C5C">
        <w:rPr>
          <w:rFonts w:asciiTheme="minorHAnsi" w:eastAsia="Arial" w:hAnsiTheme="minorHAnsi" w:cstheme="minorHAnsi"/>
          <w:b/>
          <w:w w:val="99"/>
          <w:position w:val="-1"/>
          <w:sz w:val="22"/>
          <w:szCs w:val="22"/>
        </w:rPr>
        <w:t>of</w:t>
      </w:r>
      <w:r w:rsidRPr="00521C5C">
        <w:rPr>
          <w:rFonts w:asciiTheme="minorHAnsi" w:eastAsia="Arial" w:hAnsiTheme="minorHAnsi" w:cstheme="minorHAnsi"/>
          <w:b/>
          <w:spacing w:val="1"/>
          <w:position w:val="-1"/>
          <w:sz w:val="22"/>
          <w:szCs w:val="22"/>
        </w:rPr>
        <w:t xml:space="preserve"> </w:t>
      </w:r>
      <w:r w:rsidRPr="00521C5C">
        <w:rPr>
          <w:rFonts w:asciiTheme="minorHAnsi" w:eastAsia="Arial" w:hAnsiTheme="minorHAnsi" w:cstheme="minorHAnsi"/>
          <w:b/>
          <w:w w:val="99"/>
          <w:position w:val="-1"/>
          <w:sz w:val="22"/>
          <w:szCs w:val="22"/>
        </w:rPr>
        <w:t>au</w:t>
      </w:r>
      <w:r w:rsidRPr="00521C5C">
        <w:rPr>
          <w:rFonts w:asciiTheme="minorHAnsi" w:eastAsia="Arial" w:hAnsiTheme="minorHAnsi" w:cstheme="minorHAnsi"/>
          <w:b/>
          <w:spacing w:val="1"/>
          <w:w w:val="99"/>
          <w:position w:val="-1"/>
          <w:sz w:val="22"/>
          <w:szCs w:val="22"/>
        </w:rPr>
        <w:t>t</w:t>
      </w:r>
      <w:r w:rsidRPr="00521C5C">
        <w:rPr>
          <w:rFonts w:asciiTheme="minorHAnsi" w:eastAsia="Arial" w:hAnsiTheme="minorHAnsi" w:cstheme="minorHAnsi"/>
          <w:b/>
          <w:w w:val="99"/>
          <w:position w:val="-1"/>
          <w:sz w:val="22"/>
          <w:szCs w:val="22"/>
        </w:rPr>
        <w:t>ho</w:t>
      </w:r>
      <w:r w:rsidRPr="00521C5C">
        <w:rPr>
          <w:rFonts w:asciiTheme="minorHAnsi" w:eastAsia="Arial" w:hAnsiTheme="minorHAnsi" w:cstheme="minorHAnsi"/>
          <w:b/>
          <w:spacing w:val="-1"/>
          <w:w w:val="99"/>
          <w:position w:val="-1"/>
          <w:sz w:val="22"/>
          <w:szCs w:val="22"/>
        </w:rPr>
        <w:t>r</w:t>
      </w:r>
      <w:r w:rsidRPr="00521C5C">
        <w:rPr>
          <w:rFonts w:asciiTheme="minorHAnsi" w:eastAsia="Arial" w:hAnsiTheme="minorHAnsi" w:cstheme="minorHAnsi"/>
          <w:b/>
          <w:w w:val="99"/>
          <w:position w:val="-1"/>
          <w:sz w:val="22"/>
          <w:szCs w:val="22"/>
        </w:rPr>
        <w:t>i</w:t>
      </w:r>
      <w:r w:rsidRPr="00521C5C">
        <w:rPr>
          <w:rFonts w:asciiTheme="minorHAnsi" w:eastAsia="Arial" w:hAnsiTheme="minorHAnsi" w:cstheme="minorHAnsi"/>
          <w:b/>
          <w:spacing w:val="1"/>
          <w:w w:val="99"/>
          <w:position w:val="-1"/>
          <w:sz w:val="22"/>
          <w:szCs w:val="22"/>
        </w:rPr>
        <w:t>z</w:t>
      </w:r>
      <w:r w:rsidRPr="00521C5C">
        <w:rPr>
          <w:rFonts w:asciiTheme="minorHAnsi" w:eastAsia="Arial" w:hAnsiTheme="minorHAnsi" w:cstheme="minorHAnsi"/>
          <w:b/>
          <w:w w:val="99"/>
          <w:position w:val="-1"/>
          <w:sz w:val="22"/>
          <w:szCs w:val="22"/>
        </w:rPr>
        <w:t>ed</w:t>
      </w:r>
      <w:r w:rsidRPr="00521C5C">
        <w:rPr>
          <w:rFonts w:asciiTheme="minorHAnsi" w:eastAsia="Arial" w:hAnsiTheme="minorHAnsi" w:cstheme="minorHAnsi"/>
          <w:b/>
          <w:spacing w:val="2"/>
          <w:position w:val="-1"/>
          <w:sz w:val="22"/>
          <w:szCs w:val="22"/>
        </w:rPr>
        <w:t xml:space="preserve"> </w:t>
      </w:r>
      <w:r w:rsidRPr="00521C5C">
        <w:rPr>
          <w:rFonts w:asciiTheme="minorHAnsi" w:eastAsia="Arial" w:hAnsiTheme="minorHAnsi" w:cstheme="minorHAnsi"/>
          <w:b/>
          <w:spacing w:val="-1"/>
          <w:w w:val="99"/>
          <w:position w:val="-1"/>
          <w:sz w:val="22"/>
          <w:szCs w:val="22"/>
        </w:rPr>
        <w:t>r</w:t>
      </w:r>
      <w:r w:rsidRPr="00521C5C">
        <w:rPr>
          <w:rFonts w:asciiTheme="minorHAnsi" w:eastAsia="Arial" w:hAnsiTheme="minorHAnsi" w:cstheme="minorHAnsi"/>
          <w:b/>
          <w:w w:val="99"/>
          <w:position w:val="-1"/>
          <w:sz w:val="22"/>
          <w:szCs w:val="22"/>
        </w:rPr>
        <w:t>e</w:t>
      </w:r>
      <w:r w:rsidRPr="00521C5C">
        <w:rPr>
          <w:rFonts w:asciiTheme="minorHAnsi" w:eastAsia="Arial" w:hAnsiTheme="minorHAnsi" w:cstheme="minorHAnsi"/>
          <w:b/>
          <w:spacing w:val="3"/>
          <w:w w:val="99"/>
          <w:position w:val="-1"/>
          <w:sz w:val="22"/>
          <w:szCs w:val="22"/>
        </w:rPr>
        <w:t>p</w:t>
      </w:r>
      <w:r w:rsidRPr="00521C5C">
        <w:rPr>
          <w:rFonts w:asciiTheme="minorHAnsi" w:eastAsia="Arial" w:hAnsiTheme="minorHAnsi" w:cstheme="minorHAnsi"/>
          <w:b/>
          <w:spacing w:val="-1"/>
          <w:w w:val="99"/>
          <w:position w:val="-1"/>
          <w:sz w:val="22"/>
          <w:szCs w:val="22"/>
        </w:rPr>
        <w:t>r</w:t>
      </w:r>
      <w:r w:rsidRPr="00521C5C">
        <w:rPr>
          <w:rFonts w:asciiTheme="minorHAnsi" w:eastAsia="Arial" w:hAnsiTheme="minorHAnsi" w:cstheme="minorHAnsi"/>
          <w:b/>
          <w:spacing w:val="2"/>
          <w:w w:val="99"/>
          <w:position w:val="-1"/>
          <w:sz w:val="22"/>
          <w:szCs w:val="22"/>
        </w:rPr>
        <w:t>e</w:t>
      </w:r>
      <w:r w:rsidRPr="00521C5C">
        <w:rPr>
          <w:rFonts w:asciiTheme="minorHAnsi" w:eastAsia="Arial" w:hAnsiTheme="minorHAnsi" w:cstheme="minorHAnsi"/>
          <w:b/>
          <w:w w:val="99"/>
          <w:position w:val="-1"/>
          <w:sz w:val="22"/>
          <w:szCs w:val="22"/>
        </w:rPr>
        <w:t>s</w:t>
      </w:r>
      <w:r w:rsidRPr="00521C5C">
        <w:rPr>
          <w:rFonts w:asciiTheme="minorHAnsi" w:eastAsia="Arial" w:hAnsiTheme="minorHAnsi" w:cstheme="minorHAnsi"/>
          <w:b/>
          <w:spacing w:val="-1"/>
          <w:w w:val="99"/>
          <w:position w:val="-1"/>
          <w:sz w:val="22"/>
          <w:szCs w:val="22"/>
        </w:rPr>
        <w:t>e</w:t>
      </w:r>
      <w:r w:rsidRPr="00521C5C">
        <w:rPr>
          <w:rFonts w:asciiTheme="minorHAnsi" w:eastAsia="Arial" w:hAnsiTheme="minorHAnsi" w:cstheme="minorHAnsi"/>
          <w:b/>
          <w:w w:val="99"/>
          <w:position w:val="-1"/>
          <w:sz w:val="22"/>
          <w:szCs w:val="22"/>
        </w:rPr>
        <w:t>n</w:t>
      </w:r>
      <w:r w:rsidRPr="00521C5C">
        <w:rPr>
          <w:rFonts w:asciiTheme="minorHAnsi" w:eastAsia="Arial" w:hAnsiTheme="minorHAnsi" w:cstheme="minorHAnsi"/>
          <w:b/>
          <w:spacing w:val="1"/>
          <w:w w:val="99"/>
          <w:position w:val="-1"/>
          <w:sz w:val="22"/>
          <w:szCs w:val="22"/>
        </w:rPr>
        <w:t>t</w:t>
      </w:r>
      <w:r w:rsidRPr="00521C5C">
        <w:rPr>
          <w:rFonts w:asciiTheme="minorHAnsi" w:eastAsia="Arial" w:hAnsiTheme="minorHAnsi" w:cstheme="minorHAnsi"/>
          <w:b/>
          <w:w w:val="99"/>
          <w:position w:val="-1"/>
          <w:sz w:val="22"/>
          <w:szCs w:val="22"/>
        </w:rPr>
        <w:t>ative:</w:t>
      </w:r>
      <w:r w:rsidRPr="00521C5C">
        <w:rPr>
          <w:rFonts w:asciiTheme="minorHAnsi" w:eastAsia="Arial" w:hAnsiTheme="minorHAnsi" w:cstheme="minorHAnsi"/>
          <w:b/>
          <w:position w:val="-1"/>
          <w:sz w:val="22"/>
          <w:szCs w:val="22"/>
        </w:rPr>
        <w:t xml:space="preserve">   </w:t>
      </w:r>
      <w:r w:rsidR="00227756">
        <w:rPr>
          <w:rFonts w:asciiTheme="minorHAnsi" w:eastAsia="Arial" w:hAnsiTheme="minorHAnsi" w:cstheme="minorHAnsi"/>
          <w:b/>
          <w:position w:val="-1"/>
          <w:sz w:val="22"/>
          <w:szCs w:val="22"/>
        </w:rPr>
        <w:t xml:space="preserve">                 </w:t>
      </w:r>
      <w:r w:rsidRPr="00521C5C">
        <w:rPr>
          <w:rFonts w:asciiTheme="minorHAnsi" w:eastAsia="Arial" w:hAnsiTheme="minorHAnsi" w:cstheme="minorHAnsi"/>
          <w:b/>
          <w:position w:val="-1"/>
          <w:sz w:val="22"/>
          <w:szCs w:val="22"/>
        </w:rPr>
        <w:t xml:space="preserve"> </w:t>
      </w:r>
      <w:r w:rsidRPr="00521C5C">
        <w:rPr>
          <w:rFonts w:asciiTheme="minorHAnsi" w:eastAsia="Arial" w:hAnsiTheme="minorHAnsi" w:cstheme="minorHAnsi"/>
          <w:b/>
          <w:spacing w:val="-17"/>
          <w:position w:val="-1"/>
          <w:sz w:val="22"/>
          <w:szCs w:val="22"/>
        </w:rPr>
        <w:t xml:space="preserve"> </w:t>
      </w:r>
      <w:r w:rsidRPr="00521C5C">
        <w:rPr>
          <w:rFonts w:asciiTheme="minorHAnsi" w:eastAsia="Arial" w:hAnsiTheme="minorHAnsi" w:cstheme="minorHAnsi"/>
          <w:b/>
          <w:w w:val="99"/>
          <w:position w:val="-1"/>
          <w:sz w:val="22"/>
          <w:szCs w:val="22"/>
          <w:u w:val="single" w:color="000000"/>
        </w:rPr>
        <w:t xml:space="preserve"> </w:t>
      </w:r>
      <w:r w:rsidRPr="00521C5C">
        <w:rPr>
          <w:rFonts w:asciiTheme="minorHAnsi" w:eastAsia="Arial" w:hAnsiTheme="minorHAnsi" w:cstheme="minorHAnsi"/>
          <w:b/>
          <w:position w:val="-1"/>
          <w:sz w:val="22"/>
          <w:szCs w:val="22"/>
          <w:u w:val="single" w:color="000000"/>
        </w:rPr>
        <w:tab/>
      </w:r>
    </w:p>
    <w:p w14:paraId="3B30145F" w14:textId="77777777" w:rsidR="00500A87" w:rsidRPr="00521C5C" w:rsidRDefault="00500A87">
      <w:pPr>
        <w:spacing w:before="2" w:line="200" w:lineRule="exact"/>
        <w:rPr>
          <w:rFonts w:asciiTheme="minorHAnsi" w:hAnsiTheme="minorHAnsi" w:cstheme="minorHAnsi"/>
          <w:sz w:val="22"/>
          <w:szCs w:val="22"/>
        </w:rPr>
      </w:pPr>
    </w:p>
    <w:p w14:paraId="3E8A51BC" w14:textId="77777777" w:rsidR="00500A87" w:rsidRPr="00521C5C" w:rsidRDefault="00D465B7">
      <w:pPr>
        <w:spacing w:before="34" w:line="220" w:lineRule="exact"/>
        <w:ind w:left="100"/>
        <w:rPr>
          <w:rFonts w:asciiTheme="minorHAnsi" w:eastAsia="Arial" w:hAnsiTheme="minorHAnsi" w:cstheme="minorHAnsi"/>
          <w:sz w:val="22"/>
          <w:szCs w:val="22"/>
        </w:rPr>
      </w:pPr>
      <w:r>
        <w:rPr>
          <w:rFonts w:asciiTheme="minorHAnsi" w:hAnsiTheme="minorHAnsi" w:cstheme="minorHAnsi"/>
          <w:sz w:val="22"/>
          <w:szCs w:val="22"/>
        </w:rPr>
        <w:pict w14:anchorId="34FB4898">
          <v:group id="_x0000_s1056" style="position:absolute;left:0;text-align:left;margin-left:252.05pt;margin-top:12.6pt;width:216.75pt;height:0;z-index:-1463;mso-position-horizontal-relative:page" coordorigin="5041,252" coordsize="4335,0">
            <v:shape id="_x0000_s1057" style="position:absolute;left:5041;top:252;width:4335;height:0" coordorigin="5041,252" coordsize="4335,0" path="m5041,252r4335,e" filled="f" strokeweight=".31272mm">
              <v:path arrowok="t"/>
            </v:shape>
            <w10:wrap anchorx="page"/>
          </v:group>
        </w:pict>
      </w:r>
      <w:r w:rsidR="00C46160" w:rsidRPr="00521C5C">
        <w:rPr>
          <w:rFonts w:asciiTheme="minorHAnsi" w:eastAsia="Arial" w:hAnsiTheme="minorHAnsi" w:cstheme="minorHAnsi"/>
          <w:b/>
          <w:position w:val="-1"/>
          <w:sz w:val="22"/>
          <w:szCs w:val="22"/>
        </w:rPr>
        <w:t>Title:</w:t>
      </w:r>
    </w:p>
    <w:p w14:paraId="5B6E6F3D" w14:textId="77777777" w:rsidR="00500A87" w:rsidRPr="00521C5C" w:rsidRDefault="00500A87">
      <w:pPr>
        <w:spacing w:before="9" w:line="180" w:lineRule="exact"/>
        <w:rPr>
          <w:rFonts w:asciiTheme="minorHAnsi" w:hAnsiTheme="minorHAnsi" w:cstheme="minorHAnsi"/>
          <w:sz w:val="22"/>
          <w:szCs w:val="22"/>
        </w:rPr>
      </w:pPr>
    </w:p>
    <w:p w14:paraId="36AE5E1D" w14:textId="77777777" w:rsidR="00500A87" w:rsidRPr="00521C5C" w:rsidRDefault="00D465B7">
      <w:pPr>
        <w:spacing w:before="34" w:line="220" w:lineRule="exact"/>
        <w:ind w:left="100"/>
        <w:rPr>
          <w:rFonts w:asciiTheme="minorHAnsi" w:eastAsia="Arial" w:hAnsiTheme="minorHAnsi" w:cstheme="minorHAnsi"/>
          <w:sz w:val="22"/>
          <w:szCs w:val="22"/>
        </w:rPr>
      </w:pPr>
      <w:r>
        <w:rPr>
          <w:rFonts w:asciiTheme="minorHAnsi" w:hAnsiTheme="minorHAnsi" w:cstheme="minorHAnsi"/>
          <w:sz w:val="22"/>
          <w:szCs w:val="22"/>
        </w:rPr>
        <w:pict w14:anchorId="271CCF34">
          <v:group id="_x0000_s1054" style="position:absolute;left:0;text-align:left;margin-left:252.05pt;margin-top:12.6pt;width:216.65pt;height:0;z-index:-1462;mso-position-horizontal-relative:page" coordorigin="5041,252" coordsize="4333,0">
            <v:shape id="_x0000_s1055" style="position:absolute;left:5041;top:252;width:4333;height:0" coordorigin="5041,252" coordsize="4333,0" path="m5041,252r4333,e" filled="f" strokeweight=".31272mm">
              <v:path arrowok="t"/>
            </v:shape>
            <w10:wrap anchorx="page"/>
          </v:group>
        </w:pict>
      </w:r>
      <w:r w:rsidR="00C46160" w:rsidRPr="00521C5C">
        <w:rPr>
          <w:rFonts w:asciiTheme="minorHAnsi" w:eastAsia="Arial" w:hAnsiTheme="minorHAnsi" w:cstheme="minorHAnsi"/>
          <w:b/>
          <w:spacing w:val="-1"/>
          <w:position w:val="-1"/>
          <w:sz w:val="22"/>
          <w:szCs w:val="22"/>
        </w:rPr>
        <w:t>S</w:t>
      </w:r>
      <w:r w:rsidR="00C46160" w:rsidRPr="00521C5C">
        <w:rPr>
          <w:rFonts w:asciiTheme="minorHAnsi" w:eastAsia="Arial" w:hAnsiTheme="minorHAnsi" w:cstheme="minorHAnsi"/>
          <w:b/>
          <w:position w:val="-1"/>
          <w:sz w:val="22"/>
          <w:szCs w:val="22"/>
        </w:rPr>
        <w:t>ig</w:t>
      </w:r>
      <w:r w:rsidR="00C46160" w:rsidRPr="00521C5C">
        <w:rPr>
          <w:rFonts w:asciiTheme="minorHAnsi" w:eastAsia="Arial" w:hAnsiTheme="minorHAnsi" w:cstheme="minorHAnsi"/>
          <w:b/>
          <w:spacing w:val="1"/>
          <w:position w:val="-1"/>
          <w:sz w:val="22"/>
          <w:szCs w:val="22"/>
        </w:rPr>
        <w:t>n</w:t>
      </w:r>
      <w:r w:rsidR="00C46160" w:rsidRPr="00521C5C">
        <w:rPr>
          <w:rFonts w:asciiTheme="minorHAnsi" w:eastAsia="Arial" w:hAnsiTheme="minorHAnsi" w:cstheme="minorHAnsi"/>
          <w:b/>
          <w:position w:val="-1"/>
          <w:sz w:val="22"/>
          <w:szCs w:val="22"/>
        </w:rPr>
        <w:t>at</w:t>
      </w:r>
      <w:r w:rsidR="00C46160" w:rsidRPr="00521C5C">
        <w:rPr>
          <w:rFonts w:asciiTheme="minorHAnsi" w:eastAsia="Arial" w:hAnsiTheme="minorHAnsi" w:cstheme="minorHAnsi"/>
          <w:b/>
          <w:spacing w:val="1"/>
          <w:position w:val="-1"/>
          <w:sz w:val="22"/>
          <w:szCs w:val="22"/>
        </w:rPr>
        <w:t>u</w:t>
      </w:r>
      <w:r w:rsidR="00C46160" w:rsidRPr="00521C5C">
        <w:rPr>
          <w:rFonts w:asciiTheme="minorHAnsi" w:eastAsia="Arial" w:hAnsiTheme="minorHAnsi" w:cstheme="minorHAnsi"/>
          <w:b/>
          <w:spacing w:val="-1"/>
          <w:position w:val="-1"/>
          <w:sz w:val="22"/>
          <w:szCs w:val="22"/>
        </w:rPr>
        <w:t>r</w:t>
      </w:r>
      <w:r w:rsidR="00C46160" w:rsidRPr="00521C5C">
        <w:rPr>
          <w:rFonts w:asciiTheme="minorHAnsi" w:eastAsia="Arial" w:hAnsiTheme="minorHAnsi" w:cstheme="minorHAnsi"/>
          <w:b/>
          <w:position w:val="-1"/>
          <w:sz w:val="22"/>
          <w:szCs w:val="22"/>
        </w:rPr>
        <w:t>e:</w:t>
      </w:r>
    </w:p>
    <w:p w14:paraId="5A5D480A" w14:textId="77777777" w:rsidR="00500A87" w:rsidRPr="00521C5C" w:rsidRDefault="00500A87">
      <w:pPr>
        <w:spacing w:before="2" w:line="200" w:lineRule="exact"/>
        <w:rPr>
          <w:rFonts w:asciiTheme="minorHAnsi" w:hAnsiTheme="minorHAnsi" w:cstheme="minorHAnsi"/>
          <w:sz w:val="22"/>
          <w:szCs w:val="22"/>
        </w:rPr>
      </w:pPr>
    </w:p>
    <w:p w14:paraId="47A188BD" w14:textId="77777777" w:rsidR="00500A87" w:rsidRPr="00521C5C" w:rsidRDefault="00D465B7">
      <w:pPr>
        <w:spacing w:before="34" w:line="220" w:lineRule="exact"/>
        <w:ind w:left="100"/>
        <w:rPr>
          <w:rFonts w:asciiTheme="minorHAnsi" w:eastAsia="Arial" w:hAnsiTheme="minorHAnsi" w:cstheme="minorHAnsi"/>
          <w:sz w:val="22"/>
          <w:szCs w:val="22"/>
        </w:rPr>
      </w:pPr>
      <w:r>
        <w:rPr>
          <w:rFonts w:asciiTheme="minorHAnsi" w:hAnsiTheme="minorHAnsi" w:cstheme="minorHAnsi"/>
          <w:sz w:val="22"/>
          <w:szCs w:val="22"/>
        </w:rPr>
        <w:pict w14:anchorId="1745CB85">
          <v:group id="_x0000_s1052" style="position:absolute;left:0;text-align:left;margin-left:252.05pt;margin-top:12.6pt;width:216.65pt;height:0;z-index:-1461;mso-position-horizontal-relative:page" coordorigin="5041,252" coordsize="4333,0">
            <v:shape id="_x0000_s1053" style="position:absolute;left:5041;top:252;width:4333;height:0" coordorigin="5041,252" coordsize="4333,0" path="m5041,252r4333,e" filled="f" strokeweight=".31272mm">
              <v:path arrowok="t"/>
            </v:shape>
            <w10:wrap anchorx="page"/>
          </v:group>
        </w:pict>
      </w:r>
      <w:r w:rsidR="00C46160" w:rsidRPr="00521C5C">
        <w:rPr>
          <w:rFonts w:asciiTheme="minorHAnsi" w:eastAsia="Arial" w:hAnsiTheme="minorHAnsi" w:cstheme="minorHAnsi"/>
          <w:b/>
          <w:position w:val="-1"/>
          <w:sz w:val="22"/>
          <w:szCs w:val="22"/>
        </w:rPr>
        <w:t>Date:</w:t>
      </w:r>
    </w:p>
    <w:p w14:paraId="1B07A416" w14:textId="77777777" w:rsidR="00500A87" w:rsidRPr="00521C5C" w:rsidRDefault="00500A87">
      <w:pPr>
        <w:spacing w:before="2" w:line="200" w:lineRule="exact"/>
        <w:rPr>
          <w:rFonts w:asciiTheme="minorHAnsi" w:hAnsiTheme="minorHAnsi" w:cstheme="minorHAnsi"/>
          <w:sz w:val="22"/>
          <w:szCs w:val="22"/>
        </w:rPr>
      </w:pPr>
    </w:p>
    <w:p w14:paraId="0F2EA946" w14:textId="77777777" w:rsidR="00500A87" w:rsidRPr="00521C5C" w:rsidRDefault="00D465B7">
      <w:pPr>
        <w:spacing w:before="34" w:line="220" w:lineRule="exact"/>
        <w:ind w:left="100"/>
        <w:rPr>
          <w:rFonts w:asciiTheme="minorHAnsi" w:eastAsia="Arial" w:hAnsiTheme="minorHAnsi" w:cstheme="minorHAnsi"/>
          <w:sz w:val="22"/>
          <w:szCs w:val="22"/>
        </w:rPr>
      </w:pPr>
      <w:r>
        <w:rPr>
          <w:rFonts w:asciiTheme="minorHAnsi" w:hAnsiTheme="minorHAnsi" w:cstheme="minorHAnsi"/>
          <w:sz w:val="22"/>
          <w:szCs w:val="22"/>
        </w:rPr>
        <w:pict w14:anchorId="6B9D67AF">
          <v:group id="_x0000_s1050" style="position:absolute;left:0;text-align:left;margin-left:252.05pt;margin-top:12.6pt;width:216.65pt;height:0;z-index:-1460;mso-position-horizontal-relative:page" coordorigin="5041,252" coordsize="4333,0">
            <v:shape id="_x0000_s1051" style="position:absolute;left:5041;top:252;width:4333;height:0" coordorigin="5041,252" coordsize="4333,0" path="m5041,252r4333,e" filled="f" strokeweight=".31272mm">
              <v:path arrowok="t"/>
            </v:shape>
            <w10:wrap anchorx="page"/>
          </v:group>
        </w:pict>
      </w:r>
      <w:r w:rsidR="00C46160" w:rsidRPr="00521C5C">
        <w:rPr>
          <w:rFonts w:asciiTheme="minorHAnsi" w:eastAsia="Arial" w:hAnsiTheme="minorHAnsi" w:cstheme="minorHAnsi"/>
          <w:b/>
          <w:spacing w:val="-1"/>
          <w:position w:val="-1"/>
          <w:sz w:val="22"/>
          <w:szCs w:val="22"/>
        </w:rPr>
        <w:t>S</w:t>
      </w:r>
      <w:r w:rsidR="00C46160" w:rsidRPr="00521C5C">
        <w:rPr>
          <w:rFonts w:asciiTheme="minorHAnsi" w:eastAsia="Arial" w:hAnsiTheme="minorHAnsi" w:cstheme="minorHAnsi"/>
          <w:b/>
          <w:position w:val="-1"/>
          <w:sz w:val="22"/>
          <w:szCs w:val="22"/>
        </w:rPr>
        <w:t>uppli</w:t>
      </w:r>
      <w:r w:rsidR="00C46160" w:rsidRPr="00521C5C">
        <w:rPr>
          <w:rFonts w:asciiTheme="minorHAnsi" w:eastAsia="Arial" w:hAnsiTheme="minorHAnsi" w:cstheme="minorHAnsi"/>
          <w:b/>
          <w:spacing w:val="-1"/>
          <w:position w:val="-1"/>
          <w:sz w:val="22"/>
          <w:szCs w:val="22"/>
        </w:rPr>
        <w:t>e</w:t>
      </w:r>
      <w:r w:rsidR="00C46160" w:rsidRPr="00521C5C">
        <w:rPr>
          <w:rFonts w:asciiTheme="minorHAnsi" w:eastAsia="Arial" w:hAnsiTheme="minorHAnsi" w:cstheme="minorHAnsi"/>
          <w:b/>
          <w:position w:val="-1"/>
          <w:sz w:val="22"/>
          <w:szCs w:val="22"/>
        </w:rPr>
        <w:t>r</w:t>
      </w:r>
      <w:r w:rsidR="00C46160" w:rsidRPr="00521C5C">
        <w:rPr>
          <w:rFonts w:asciiTheme="minorHAnsi" w:eastAsia="Arial" w:hAnsiTheme="minorHAnsi" w:cstheme="minorHAnsi"/>
          <w:b/>
          <w:spacing w:val="-6"/>
          <w:position w:val="-1"/>
          <w:sz w:val="22"/>
          <w:szCs w:val="22"/>
        </w:rPr>
        <w:t xml:space="preserve"> </w:t>
      </w:r>
      <w:r w:rsidR="00C46160" w:rsidRPr="00521C5C">
        <w:rPr>
          <w:rFonts w:asciiTheme="minorHAnsi" w:eastAsia="Arial" w:hAnsiTheme="minorHAnsi" w:cstheme="minorHAnsi"/>
          <w:b/>
          <w:position w:val="-1"/>
          <w:sz w:val="22"/>
          <w:szCs w:val="22"/>
        </w:rPr>
        <w:t>Na</w:t>
      </w:r>
      <w:r w:rsidR="00C46160" w:rsidRPr="00521C5C">
        <w:rPr>
          <w:rFonts w:asciiTheme="minorHAnsi" w:eastAsia="Arial" w:hAnsiTheme="minorHAnsi" w:cstheme="minorHAnsi"/>
          <w:b/>
          <w:spacing w:val="2"/>
          <w:position w:val="-1"/>
          <w:sz w:val="22"/>
          <w:szCs w:val="22"/>
        </w:rPr>
        <w:t>m</w:t>
      </w:r>
      <w:r w:rsidR="00C46160" w:rsidRPr="00521C5C">
        <w:rPr>
          <w:rFonts w:asciiTheme="minorHAnsi" w:eastAsia="Arial" w:hAnsiTheme="minorHAnsi" w:cstheme="minorHAnsi"/>
          <w:b/>
          <w:position w:val="-1"/>
          <w:sz w:val="22"/>
          <w:szCs w:val="22"/>
        </w:rPr>
        <w:t>e:</w:t>
      </w:r>
    </w:p>
    <w:p w14:paraId="0C20AEA3" w14:textId="77777777" w:rsidR="00500A87" w:rsidRPr="00521C5C" w:rsidRDefault="00500A87">
      <w:pPr>
        <w:spacing w:before="10" w:line="180" w:lineRule="exact"/>
        <w:rPr>
          <w:rFonts w:asciiTheme="minorHAnsi" w:hAnsiTheme="minorHAnsi" w:cstheme="minorHAnsi"/>
          <w:sz w:val="22"/>
          <w:szCs w:val="22"/>
        </w:rPr>
      </w:pPr>
    </w:p>
    <w:p w14:paraId="5CD84C46" w14:textId="77777777" w:rsidR="00500A87" w:rsidRPr="00521C5C" w:rsidRDefault="00D465B7">
      <w:pPr>
        <w:spacing w:before="34" w:line="220" w:lineRule="exact"/>
        <w:ind w:left="100"/>
        <w:rPr>
          <w:rFonts w:asciiTheme="minorHAnsi" w:eastAsia="Arial" w:hAnsiTheme="minorHAnsi" w:cstheme="minorHAnsi"/>
          <w:sz w:val="22"/>
          <w:szCs w:val="22"/>
        </w:rPr>
      </w:pPr>
      <w:r>
        <w:rPr>
          <w:rFonts w:asciiTheme="minorHAnsi" w:hAnsiTheme="minorHAnsi" w:cstheme="minorHAnsi"/>
          <w:sz w:val="22"/>
          <w:szCs w:val="22"/>
        </w:rPr>
        <w:pict w14:anchorId="109F9186">
          <v:group id="_x0000_s1048" style="position:absolute;left:0;text-align:left;margin-left:252.05pt;margin-top:12.6pt;width:216.65pt;height:0;z-index:-1459;mso-position-horizontal-relative:page" coordorigin="5041,252" coordsize="4333,0">
            <v:shape id="_x0000_s1049" style="position:absolute;left:5041;top:252;width:4333;height:0" coordorigin="5041,252" coordsize="4333,0" path="m5041,252r4333,e" filled="f" strokeweight=".31272mm">
              <v:path arrowok="t"/>
            </v:shape>
            <w10:wrap anchorx="page"/>
          </v:group>
        </w:pict>
      </w:r>
      <w:r w:rsidR="00C46160" w:rsidRPr="00521C5C">
        <w:rPr>
          <w:rFonts w:asciiTheme="minorHAnsi" w:eastAsia="Arial" w:hAnsiTheme="minorHAnsi" w:cstheme="minorHAnsi"/>
          <w:b/>
          <w:spacing w:val="-1"/>
          <w:position w:val="-1"/>
          <w:sz w:val="22"/>
          <w:szCs w:val="22"/>
        </w:rPr>
        <w:t>P</w:t>
      </w:r>
      <w:r w:rsidR="00C46160" w:rsidRPr="00521C5C">
        <w:rPr>
          <w:rFonts w:asciiTheme="minorHAnsi" w:eastAsia="Arial" w:hAnsiTheme="minorHAnsi" w:cstheme="minorHAnsi"/>
          <w:b/>
          <w:position w:val="-1"/>
          <w:sz w:val="22"/>
          <w:szCs w:val="22"/>
        </w:rPr>
        <w:t>ostal</w:t>
      </w:r>
      <w:r w:rsidR="00C46160" w:rsidRPr="00521C5C">
        <w:rPr>
          <w:rFonts w:asciiTheme="minorHAnsi" w:eastAsia="Arial" w:hAnsiTheme="minorHAnsi" w:cstheme="minorHAnsi"/>
          <w:b/>
          <w:spacing w:val="-6"/>
          <w:position w:val="-1"/>
          <w:sz w:val="22"/>
          <w:szCs w:val="22"/>
        </w:rPr>
        <w:t xml:space="preserve"> </w:t>
      </w:r>
      <w:r w:rsidR="00C46160" w:rsidRPr="00521C5C">
        <w:rPr>
          <w:rFonts w:asciiTheme="minorHAnsi" w:eastAsia="Arial" w:hAnsiTheme="minorHAnsi" w:cstheme="minorHAnsi"/>
          <w:b/>
          <w:position w:val="-1"/>
          <w:sz w:val="22"/>
          <w:szCs w:val="22"/>
        </w:rPr>
        <w:t>Ad</w:t>
      </w:r>
      <w:r w:rsidR="00C46160" w:rsidRPr="00521C5C">
        <w:rPr>
          <w:rFonts w:asciiTheme="minorHAnsi" w:eastAsia="Arial" w:hAnsiTheme="minorHAnsi" w:cstheme="minorHAnsi"/>
          <w:b/>
          <w:spacing w:val="3"/>
          <w:position w:val="-1"/>
          <w:sz w:val="22"/>
          <w:szCs w:val="22"/>
        </w:rPr>
        <w:t>d</w:t>
      </w:r>
      <w:r w:rsidR="00C46160" w:rsidRPr="00521C5C">
        <w:rPr>
          <w:rFonts w:asciiTheme="minorHAnsi" w:eastAsia="Arial" w:hAnsiTheme="minorHAnsi" w:cstheme="minorHAnsi"/>
          <w:b/>
          <w:spacing w:val="-1"/>
          <w:position w:val="-1"/>
          <w:sz w:val="22"/>
          <w:szCs w:val="22"/>
        </w:rPr>
        <w:t>r</w:t>
      </w:r>
      <w:r w:rsidR="00C46160" w:rsidRPr="00521C5C">
        <w:rPr>
          <w:rFonts w:asciiTheme="minorHAnsi" w:eastAsia="Arial" w:hAnsiTheme="minorHAnsi" w:cstheme="minorHAnsi"/>
          <w:b/>
          <w:position w:val="-1"/>
          <w:sz w:val="22"/>
          <w:szCs w:val="22"/>
        </w:rPr>
        <w:t>e</w:t>
      </w:r>
      <w:r w:rsidR="00C46160" w:rsidRPr="00521C5C">
        <w:rPr>
          <w:rFonts w:asciiTheme="minorHAnsi" w:eastAsia="Arial" w:hAnsiTheme="minorHAnsi" w:cstheme="minorHAnsi"/>
          <w:b/>
          <w:spacing w:val="1"/>
          <w:position w:val="-1"/>
          <w:sz w:val="22"/>
          <w:szCs w:val="22"/>
        </w:rPr>
        <w:t>s</w:t>
      </w:r>
      <w:r w:rsidR="00C46160" w:rsidRPr="00521C5C">
        <w:rPr>
          <w:rFonts w:asciiTheme="minorHAnsi" w:eastAsia="Arial" w:hAnsiTheme="minorHAnsi" w:cstheme="minorHAnsi"/>
          <w:b/>
          <w:position w:val="-1"/>
          <w:sz w:val="22"/>
          <w:szCs w:val="22"/>
        </w:rPr>
        <w:t>s:</w:t>
      </w:r>
    </w:p>
    <w:p w14:paraId="70F307F2" w14:textId="77777777" w:rsidR="00500A87" w:rsidRPr="00521C5C" w:rsidRDefault="00500A87">
      <w:pPr>
        <w:spacing w:before="2" w:line="200" w:lineRule="exact"/>
        <w:rPr>
          <w:rFonts w:asciiTheme="minorHAnsi" w:hAnsiTheme="minorHAnsi" w:cstheme="minorHAnsi"/>
          <w:sz w:val="22"/>
          <w:szCs w:val="22"/>
        </w:rPr>
      </w:pPr>
    </w:p>
    <w:p w14:paraId="3684CC0C" w14:textId="77777777" w:rsidR="00500A87" w:rsidRPr="00521C5C" w:rsidRDefault="00D465B7">
      <w:pPr>
        <w:spacing w:before="34" w:line="220" w:lineRule="exact"/>
        <w:ind w:left="100"/>
        <w:rPr>
          <w:rFonts w:asciiTheme="minorHAnsi" w:eastAsia="Arial" w:hAnsiTheme="minorHAnsi" w:cstheme="minorHAnsi"/>
          <w:sz w:val="22"/>
          <w:szCs w:val="22"/>
        </w:rPr>
      </w:pPr>
      <w:r>
        <w:rPr>
          <w:rFonts w:asciiTheme="minorHAnsi" w:hAnsiTheme="minorHAnsi" w:cstheme="minorHAnsi"/>
          <w:sz w:val="22"/>
          <w:szCs w:val="22"/>
        </w:rPr>
        <w:pict w14:anchorId="549E795A">
          <v:group id="_x0000_s1046" style="position:absolute;left:0;text-align:left;margin-left:252.05pt;margin-top:12.6pt;width:216.65pt;height:0;z-index:-1458;mso-position-horizontal-relative:page" coordorigin="5041,252" coordsize="4333,0">
            <v:shape id="_x0000_s1047" style="position:absolute;left:5041;top:252;width:4333;height:0" coordorigin="5041,252" coordsize="4333,0" path="m5041,252r4333,e" filled="f" strokeweight=".31272mm">
              <v:path arrowok="t"/>
            </v:shape>
            <w10:wrap anchorx="page"/>
          </v:group>
        </w:pict>
      </w:r>
      <w:r w:rsidR="00C46160" w:rsidRPr="00521C5C">
        <w:rPr>
          <w:rFonts w:asciiTheme="minorHAnsi" w:eastAsia="Arial" w:hAnsiTheme="minorHAnsi" w:cstheme="minorHAnsi"/>
          <w:b/>
          <w:spacing w:val="1"/>
          <w:position w:val="-1"/>
          <w:sz w:val="22"/>
          <w:szCs w:val="22"/>
        </w:rPr>
        <w:t>T</w:t>
      </w:r>
      <w:r w:rsidR="00C46160" w:rsidRPr="00521C5C">
        <w:rPr>
          <w:rFonts w:asciiTheme="minorHAnsi" w:eastAsia="Arial" w:hAnsiTheme="minorHAnsi" w:cstheme="minorHAnsi"/>
          <w:b/>
          <w:position w:val="-1"/>
          <w:sz w:val="22"/>
          <w:szCs w:val="22"/>
        </w:rPr>
        <w:t>elep</w:t>
      </w:r>
      <w:r w:rsidR="00C46160" w:rsidRPr="00521C5C">
        <w:rPr>
          <w:rFonts w:asciiTheme="minorHAnsi" w:eastAsia="Arial" w:hAnsiTheme="minorHAnsi" w:cstheme="minorHAnsi"/>
          <w:b/>
          <w:spacing w:val="1"/>
          <w:position w:val="-1"/>
          <w:sz w:val="22"/>
          <w:szCs w:val="22"/>
        </w:rPr>
        <w:t>h</w:t>
      </w:r>
      <w:r w:rsidR="00C46160" w:rsidRPr="00521C5C">
        <w:rPr>
          <w:rFonts w:asciiTheme="minorHAnsi" w:eastAsia="Arial" w:hAnsiTheme="minorHAnsi" w:cstheme="minorHAnsi"/>
          <w:b/>
          <w:position w:val="-1"/>
          <w:sz w:val="22"/>
          <w:szCs w:val="22"/>
        </w:rPr>
        <w:t>one</w:t>
      </w:r>
      <w:r w:rsidR="00C46160" w:rsidRPr="00521C5C">
        <w:rPr>
          <w:rFonts w:asciiTheme="minorHAnsi" w:eastAsia="Arial" w:hAnsiTheme="minorHAnsi" w:cstheme="minorHAnsi"/>
          <w:b/>
          <w:spacing w:val="-10"/>
          <w:position w:val="-1"/>
          <w:sz w:val="22"/>
          <w:szCs w:val="22"/>
        </w:rPr>
        <w:t xml:space="preserve"> </w:t>
      </w:r>
      <w:r w:rsidR="00C46160" w:rsidRPr="00521C5C">
        <w:rPr>
          <w:rFonts w:asciiTheme="minorHAnsi" w:eastAsia="Arial" w:hAnsiTheme="minorHAnsi" w:cstheme="minorHAnsi"/>
          <w:b/>
          <w:position w:val="-1"/>
          <w:sz w:val="22"/>
          <w:szCs w:val="22"/>
        </w:rPr>
        <w:t>No.:</w:t>
      </w:r>
    </w:p>
    <w:p w14:paraId="1BA2B2A8" w14:textId="77777777" w:rsidR="00500A87" w:rsidRPr="00521C5C" w:rsidRDefault="00500A87">
      <w:pPr>
        <w:spacing w:before="9" w:line="180" w:lineRule="exact"/>
        <w:rPr>
          <w:rFonts w:asciiTheme="minorHAnsi" w:hAnsiTheme="minorHAnsi" w:cstheme="minorHAnsi"/>
          <w:sz w:val="22"/>
          <w:szCs w:val="22"/>
        </w:rPr>
      </w:pPr>
    </w:p>
    <w:p w14:paraId="4BAC9A77" w14:textId="77777777" w:rsidR="00500A87" w:rsidRPr="00521C5C" w:rsidRDefault="00D465B7">
      <w:pPr>
        <w:spacing w:before="34" w:line="220" w:lineRule="exact"/>
        <w:ind w:left="100"/>
        <w:rPr>
          <w:rFonts w:asciiTheme="minorHAnsi" w:eastAsia="Arial" w:hAnsiTheme="minorHAnsi" w:cstheme="minorHAnsi"/>
          <w:sz w:val="22"/>
          <w:szCs w:val="22"/>
        </w:rPr>
      </w:pPr>
      <w:r>
        <w:rPr>
          <w:rFonts w:asciiTheme="minorHAnsi" w:hAnsiTheme="minorHAnsi" w:cstheme="minorHAnsi"/>
          <w:sz w:val="22"/>
          <w:szCs w:val="22"/>
        </w:rPr>
        <w:pict w14:anchorId="12FC3B29">
          <v:group id="_x0000_s1042" style="position:absolute;left:0;text-align:left;margin-left:252.05pt;margin-top:12.6pt;width:216.65pt;height:0;z-index:-1456;mso-position-horizontal-relative:page" coordorigin="5041,252" coordsize="4333,0">
            <v:shape id="_x0000_s1043" style="position:absolute;left:5041;top:252;width:4333;height:0" coordorigin="5041,252" coordsize="4333,0" path="m5041,252r4333,e" filled="f" strokeweight=".31272mm">
              <v:path arrowok="t"/>
            </v:shape>
            <w10:wrap anchorx="page"/>
          </v:group>
        </w:pict>
      </w:r>
      <w:r w:rsidR="00C46160" w:rsidRPr="00521C5C">
        <w:rPr>
          <w:rFonts w:asciiTheme="minorHAnsi" w:eastAsia="Arial" w:hAnsiTheme="minorHAnsi" w:cstheme="minorHAnsi"/>
          <w:b/>
          <w:spacing w:val="-1"/>
          <w:position w:val="-1"/>
          <w:sz w:val="22"/>
          <w:szCs w:val="22"/>
        </w:rPr>
        <w:t>E</w:t>
      </w:r>
      <w:r w:rsidR="00C46160" w:rsidRPr="00521C5C">
        <w:rPr>
          <w:rFonts w:asciiTheme="minorHAnsi" w:eastAsia="Arial" w:hAnsiTheme="minorHAnsi" w:cstheme="minorHAnsi"/>
          <w:b/>
          <w:position w:val="-1"/>
          <w:sz w:val="22"/>
          <w:szCs w:val="22"/>
        </w:rPr>
        <w:t>mail</w:t>
      </w:r>
      <w:r w:rsidR="00C46160" w:rsidRPr="00521C5C">
        <w:rPr>
          <w:rFonts w:asciiTheme="minorHAnsi" w:eastAsia="Arial" w:hAnsiTheme="minorHAnsi" w:cstheme="minorHAnsi"/>
          <w:b/>
          <w:spacing w:val="-3"/>
          <w:position w:val="-1"/>
          <w:sz w:val="22"/>
          <w:szCs w:val="22"/>
        </w:rPr>
        <w:t xml:space="preserve"> </w:t>
      </w:r>
      <w:r w:rsidR="00C46160" w:rsidRPr="00521C5C">
        <w:rPr>
          <w:rFonts w:asciiTheme="minorHAnsi" w:eastAsia="Arial" w:hAnsiTheme="minorHAnsi" w:cstheme="minorHAnsi"/>
          <w:b/>
          <w:position w:val="-1"/>
          <w:sz w:val="22"/>
          <w:szCs w:val="22"/>
        </w:rPr>
        <w:t>Add</w:t>
      </w:r>
      <w:r w:rsidR="00C46160" w:rsidRPr="00521C5C">
        <w:rPr>
          <w:rFonts w:asciiTheme="minorHAnsi" w:eastAsia="Arial" w:hAnsiTheme="minorHAnsi" w:cstheme="minorHAnsi"/>
          <w:b/>
          <w:spacing w:val="-1"/>
          <w:position w:val="-1"/>
          <w:sz w:val="22"/>
          <w:szCs w:val="22"/>
        </w:rPr>
        <w:t>r</w:t>
      </w:r>
      <w:r w:rsidR="00C46160" w:rsidRPr="00521C5C">
        <w:rPr>
          <w:rFonts w:asciiTheme="minorHAnsi" w:eastAsia="Arial" w:hAnsiTheme="minorHAnsi" w:cstheme="minorHAnsi"/>
          <w:b/>
          <w:spacing w:val="2"/>
          <w:position w:val="-1"/>
          <w:sz w:val="22"/>
          <w:szCs w:val="22"/>
        </w:rPr>
        <w:t>e</w:t>
      </w:r>
      <w:r w:rsidR="00C46160" w:rsidRPr="00521C5C">
        <w:rPr>
          <w:rFonts w:asciiTheme="minorHAnsi" w:eastAsia="Arial" w:hAnsiTheme="minorHAnsi" w:cstheme="minorHAnsi"/>
          <w:b/>
          <w:position w:val="-1"/>
          <w:sz w:val="22"/>
          <w:szCs w:val="22"/>
        </w:rPr>
        <w:t>s</w:t>
      </w:r>
      <w:r w:rsidR="00C46160" w:rsidRPr="00521C5C">
        <w:rPr>
          <w:rFonts w:asciiTheme="minorHAnsi" w:eastAsia="Arial" w:hAnsiTheme="minorHAnsi" w:cstheme="minorHAnsi"/>
          <w:b/>
          <w:spacing w:val="-1"/>
          <w:position w:val="-1"/>
          <w:sz w:val="22"/>
          <w:szCs w:val="22"/>
        </w:rPr>
        <w:t>s</w:t>
      </w:r>
      <w:r w:rsidR="00C46160" w:rsidRPr="00521C5C">
        <w:rPr>
          <w:rFonts w:asciiTheme="minorHAnsi" w:eastAsia="Arial" w:hAnsiTheme="minorHAnsi" w:cstheme="minorHAnsi"/>
          <w:b/>
          <w:position w:val="-1"/>
          <w:sz w:val="22"/>
          <w:szCs w:val="22"/>
        </w:rPr>
        <w:t>:</w:t>
      </w:r>
    </w:p>
    <w:p w14:paraId="37AEB35A" w14:textId="77777777" w:rsidR="00500A87" w:rsidRPr="00521C5C" w:rsidRDefault="00500A87">
      <w:pPr>
        <w:spacing w:before="2" w:line="200" w:lineRule="exact"/>
        <w:rPr>
          <w:rFonts w:asciiTheme="minorHAnsi" w:hAnsiTheme="minorHAnsi" w:cstheme="minorHAnsi"/>
          <w:sz w:val="22"/>
          <w:szCs w:val="22"/>
        </w:rPr>
      </w:pPr>
    </w:p>
    <w:p w14:paraId="442361A8" w14:textId="280A6345" w:rsidR="00500A87" w:rsidRPr="00521C5C" w:rsidRDefault="00C46160">
      <w:pPr>
        <w:tabs>
          <w:tab w:val="left" w:pos="8740"/>
        </w:tabs>
        <w:spacing w:before="34" w:line="220" w:lineRule="exact"/>
        <w:ind w:left="100"/>
        <w:rPr>
          <w:rFonts w:asciiTheme="minorHAnsi" w:eastAsia="Arial" w:hAnsiTheme="minorHAnsi" w:cstheme="minorHAnsi"/>
          <w:sz w:val="22"/>
          <w:szCs w:val="22"/>
        </w:rPr>
      </w:pPr>
      <w:r w:rsidRPr="00521C5C">
        <w:rPr>
          <w:rFonts w:asciiTheme="minorHAnsi" w:eastAsia="Arial" w:hAnsiTheme="minorHAnsi" w:cstheme="minorHAnsi"/>
          <w:b/>
          <w:spacing w:val="-1"/>
          <w:w w:val="99"/>
          <w:position w:val="-1"/>
          <w:sz w:val="22"/>
          <w:szCs w:val="22"/>
        </w:rPr>
        <w:t>V</w:t>
      </w:r>
      <w:r w:rsidRPr="00521C5C">
        <w:rPr>
          <w:rFonts w:asciiTheme="minorHAnsi" w:eastAsia="Arial" w:hAnsiTheme="minorHAnsi" w:cstheme="minorHAnsi"/>
          <w:b/>
          <w:w w:val="99"/>
          <w:position w:val="-1"/>
          <w:sz w:val="22"/>
          <w:szCs w:val="22"/>
        </w:rPr>
        <w:t>al</w:t>
      </w:r>
      <w:r w:rsidRPr="00521C5C">
        <w:rPr>
          <w:rFonts w:asciiTheme="minorHAnsi" w:eastAsia="Arial" w:hAnsiTheme="minorHAnsi" w:cstheme="minorHAnsi"/>
          <w:b/>
          <w:spacing w:val="-1"/>
          <w:w w:val="99"/>
          <w:position w:val="-1"/>
          <w:sz w:val="22"/>
          <w:szCs w:val="22"/>
        </w:rPr>
        <w:t>i</w:t>
      </w:r>
      <w:r w:rsidRPr="00521C5C">
        <w:rPr>
          <w:rFonts w:asciiTheme="minorHAnsi" w:eastAsia="Arial" w:hAnsiTheme="minorHAnsi" w:cstheme="minorHAnsi"/>
          <w:b/>
          <w:w w:val="99"/>
          <w:position w:val="-1"/>
          <w:sz w:val="22"/>
          <w:szCs w:val="22"/>
        </w:rPr>
        <w:t>dity</w:t>
      </w:r>
      <w:r w:rsidRPr="00521C5C">
        <w:rPr>
          <w:rFonts w:asciiTheme="minorHAnsi" w:eastAsia="Arial" w:hAnsiTheme="minorHAnsi" w:cstheme="minorHAnsi"/>
          <w:b/>
          <w:spacing w:val="2"/>
          <w:position w:val="-1"/>
          <w:sz w:val="22"/>
          <w:szCs w:val="22"/>
        </w:rPr>
        <w:t xml:space="preserve"> </w:t>
      </w:r>
      <w:r w:rsidRPr="00521C5C">
        <w:rPr>
          <w:rFonts w:asciiTheme="minorHAnsi" w:eastAsia="Arial" w:hAnsiTheme="minorHAnsi" w:cstheme="minorHAnsi"/>
          <w:b/>
          <w:w w:val="99"/>
          <w:position w:val="-1"/>
          <w:sz w:val="22"/>
          <w:szCs w:val="22"/>
        </w:rPr>
        <w:t>of</w:t>
      </w:r>
      <w:r w:rsidRPr="00521C5C">
        <w:rPr>
          <w:rFonts w:asciiTheme="minorHAnsi" w:eastAsia="Arial" w:hAnsiTheme="minorHAnsi" w:cstheme="minorHAnsi"/>
          <w:b/>
          <w:spacing w:val="1"/>
          <w:position w:val="-1"/>
          <w:sz w:val="22"/>
          <w:szCs w:val="22"/>
        </w:rPr>
        <w:t xml:space="preserve"> </w:t>
      </w:r>
      <w:r w:rsidRPr="00521C5C">
        <w:rPr>
          <w:rFonts w:asciiTheme="minorHAnsi" w:eastAsia="Arial" w:hAnsiTheme="minorHAnsi" w:cstheme="minorHAnsi"/>
          <w:b/>
          <w:spacing w:val="1"/>
          <w:w w:val="99"/>
          <w:position w:val="-1"/>
          <w:sz w:val="22"/>
          <w:szCs w:val="22"/>
        </w:rPr>
        <w:t>Off</w:t>
      </w:r>
      <w:r w:rsidRPr="00521C5C">
        <w:rPr>
          <w:rFonts w:asciiTheme="minorHAnsi" w:eastAsia="Arial" w:hAnsiTheme="minorHAnsi" w:cstheme="minorHAnsi"/>
          <w:b/>
          <w:w w:val="99"/>
          <w:position w:val="-1"/>
          <w:sz w:val="22"/>
          <w:szCs w:val="22"/>
        </w:rPr>
        <w:t>er</w:t>
      </w:r>
      <w:r w:rsidRPr="00521C5C">
        <w:rPr>
          <w:rFonts w:asciiTheme="minorHAnsi" w:eastAsia="Arial" w:hAnsiTheme="minorHAnsi" w:cstheme="minorHAnsi"/>
          <w:b/>
          <w:spacing w:val="-1"/>
          <w:position w:val="-1"/>
          <w:sz w:val="22"/>
          <w:szCs w:val="22"/>
        </w:rPr>
        <w:t xml:space="preserve"> </w:t>
      </w:r>
      <w:r w:rsidRPr="00521C5C">
        <w:rPr>
          <w:rFonts w:asciiTheme="minorHAnsi" w:eastAsia="Arial" w:hAnsiTheme="minorHAnsi" w:cstheme="minorHAnsi"/>
          <w:b/>
          <w:w w:val="99"/>
          <w:position w:val="-1"/>
          <w:sz w:val="22"/>
          <w:szCs w:val="22"/>
        </w:rPr>
        <w:t>(not</w:t>
      </w:r>
      <w:r w:rsidRPr="00521C5C">
        <w:rPr>
          <w:rFonts w:asciiTheme="minorHAnsi" w:eastAsia="Arial" w:hAnsiTheme="minorHAnsi" w:cstheme="minorHAnsi"/>
          <w:b/>
          <w:spacing w:val="1"/>
          <w:position w:val="-1"/>
          <w:sz w:val="22"/>
          <w:szCs w:val="22"/>
        </w:rPr>
        <w:t xml:space="preserve"> </w:t>
      </w:r>
      <w:r w:rsidRPr="00521C5C">
        <w:rPr>
          <w:rFonts w:asciiTheme="minorHAnsi" w:eastAsia="Arial" w:hAnsiTheme="minorHAnsi" w:cstheme="minorHAnsi"/>
          <w:b/>
          <w:w w:val="99"/>
          <w:position w:val="-1"/>
          <w:sz w:val="22"/>
          <w:szCs w:val="22"/>
        </w:rPr>
        <w:t>l</w:t>
      </w:r>
      <w:r w:rsidRPr="00521C5C">
        <w:rPr>
          <w:rFonts w:asciiTheme="minorHAnsi" w:eastAsia="Arial" w:hAnsiTheme="minorHAnsi" w:cstheme="minorHAnsi"/>
          <w:b/>
          <w:spacing w:val="-1"/>
          <w:w w:val="99"/>
          <w:position w:val="-1"/>
          <w:sz w:val="22"/>
          <w:szCs w:val="22"/>
        </w:rPr>
        <w:t>e</w:t>
      </w:r>
      <w:r w:rsidRPr="00521C5C">
        <w:rPr>
          <w:rFonts w:asciiTheme="minorHAnsi" w:eastAsia="Arial" w:hAnsiTheme="minorHAnsi" w:cstheme="minorHAnsi"/>
          <w:b/>
          <w:w w:val="99"/>
          <w:position w:val="-1"/>
          <w:sz w:val="22"/>
          <w:szCs w:val="22"/>
        </w:rPr>
        <w:t>ss</w:t>
      </w:r>
      <w:r w:rsidRPr="00521C5C">
        <w:rPr>
          <w:rFonts w:asciiTheme="minorHAnsi" w:eastAsia="Arial" w:hAnsiTheme="minorHAnsi" w:cstheme="minorHAnsi"/>
          <w:b/>
          <w:spacing w:val="1"/>
          <w:position w:val="-1"/>
          <w:sz w:val="22"/>
          <w:szCs w:val="22"/>
        </w:rPr>
        <w:t xml:space="preserve"> </w:t>
      </w:r>
      <w:r w:rsidRPr="00521C5C">
        <w:rPr>
          <w:rFonts w:asciiTheme="minorHAnsi" w:eastAsia="Arial" w:hAnsiTheme="minorHAnsi" w:cstheme="minorHAnsi"/>
          <w:b/>
          <w:spacing w:val="1"/>
          <w:w w:val="99"/>
          <w:position w:val="-1"/>
          <w:sz w:val="22"/>
          <w:szCs w:val="22"/>
        </w:rPr>
        <w:t>t</w:t>
      </w:r>
      <w:r w:rsidRPr="00521C5C">
        <w:rPr>
          <w:rFonts w:asciiTheme="minorHAnsi" w:eastAsia="Arial" w:hAnsiTheme="minorHAnsi" w:cstheme="minorHAnsi"/>
          <w:b/>
          <w:w w:val="99"/>
          <w:position w:val="-1"/>
          <w:sz w:val="22"/>
          <w:szCs w:val="22"/>
        </w:rPr>
        <w:t>han</w:t>
      </w:r>
      <w:r w:rsidRPr="00521C5C">
        <w:rPr>
          <w:rFonts w:asciiTheme="minorHAnsi" w:eastAsia="Arial" w:hAnsiTheme="minorHAnsi" w:cstheme="minorHAnsi"/>
          <w:b/>
          <w:position w:val="-1"/>
          <w:sz w:val="22"/>
          <w:szCs w:val="22"/>
        </w:rPr>
        <w:t xml:space="preserve"> </w:t>
      </w:r>
      <w:r w:rsidR="00521C5C">
        <w:rPr>
          <w:rFonts w:asciiTheme="minorHAnsi" w:eastAsia="Arial" w:hAnsiTheme="minorHAnsi" w:cstheme="minorHAnsi"/>
          <w:b/>
          <w:w w:val="99"/>
          <w:position w:val="-1"/>
          <w:sz w:val="22"/>
          <w:szCs w:val="22"/>
        </w:rPr>
        <w:t>18</w:t>
      </w:r>
      <w:r w:rsidRPr="00521C5C">
        <w:rPr>
          <w:rFonts w:asciiTheme="minorHAnsi" w:eastAsia="Arial" w:hAnsiTheme="minorHAnsi" w:cstheme="minorHAnsi"/>
          <w:b/>
          <w:w w:val="99"/>
          <w:position w:val="-1"/>
          <w:sz w:val="22"/>
          <w:szCs w:val="22"/>
        </w:rPr>
        <w:t>0</w:t>
      </w:r>
      <w:r w:rsidRPr="00521C5C">
        <w:rPr>
          <w:rFonts w:asciiTheme="minorHAnsi" w:eastAsia="Arial" w:hAnsiTheme="minorHAnsi" w:cstheme="minorHAnsi"/>
          <w:b/>
          <w:spacing w:val="-1"/>
          <w:position w:val="-1"/>
          <w:sz w:val="22"/>
          <w:szCs w:val="22"/>
        </w:rPr>
        <w:t xml:space="preserve"> </w:t>
      </w:r>
      <w:r w:rsidRPr="00521C5C">
        <w:rPr>
          <w:rFonts w:asciiTheme="minorHAnsi" w:eastAsia="Arial" w:hAnsiTheme="minorHAnsi" w:cstheme="minorHAnsi"/>
          <w:b/>
          <w:w w:val="99"/>
          <w:position w:val="-1"/>
          <w:sz w:val="22"/>
          <w:szCs w:val="22"/>
        </w:rPr>
        <w:t>d</w:t>
      </w:r>
      <w:r w:rsidRPr="00521C5C">
        <w:rPr>
          <w:rFonts w:asciiTheme="minorHAnsi" w:eastAsia="Arial" w:hAnsiTheme="minorHAnsi" w:cstheme="minorHAnsi"/>
          <w:b/>
          <w:spacing w:val="2"/>
          <w:w w:val="99"/>
          <w:position w:val="-1"/>
          <w:sz w:val="22"/>
          <w:szCs w:val="22"/>
        </w:rPr>
        <w:t>a</w:t>
      </w:r>
      <w:r w:rsidRPr="00521C5C">
        <w:rPr>
          <w:rFonts w:asciiTheme="minorHAnsi" w:eastAsia="Arial" w:hAnsiTheme="minorHAnsi" w:cstheme="minorHAnsi"/>
          <w:b/>
          <w:w w:val="99"/>
          <w:position w:val="-1"/>
          <w:sz w:val="22"/>
          <w:szCs w:val="22"/>
        </w:rPr>
        <w:t>y</w:t>
      </w:r>
      <w:r w:rsidRPr="00521C5C">
        <w:rPr>
          <w:rFonts w:asciiTheme="minorHAnsi" w:eastAsia="Arial" w:hAnsiTheme="minorHAnsi" w:cstheme="minorHAnsi"/>
          <w:b/>
          <w:spacing w:val="-1"/>
          <w:w w:val="99"/>
          <w:position w:val="-1"/>
          <w:sz w:val="22"/>
          <w:szCs w:val="22"/>
        </w:rPr>
        <w:t>s</w:t>
      </w:r>
      <w:r w:rsidRPr="00521C5C">
        <w:rPr>
          <w:rFonts w:asciiTheme="minorHAnsi" w:eastAsia="Arial" w:hAnsiTheme="minorHAnsi" w:cstheme="minorHAnsi"/>
          <w:b/>
          <w:spacing w:val="1"/>
          <w:w w:val="99"/>
          <w:position w:val="-1"/>
          <w:sz w:val="22"/>
          <w:szCs w:val="22"/>
        </w:rPr>
        <w:t>)</w:t>
      </w:r>
      <w:r w:rsidRPr="00521C5C">
        <w:rPr>
          <w:rFonts w:asciiTheme="minorHAnsi" w:eastAsia="Arial" w:hAnsiTheme="minorHAnsi" w:cstheme="minorHAnsi"/>
          <w:b/>
          <w:w w:val="99"/>
          <w:position w:val="-1"/>
          <w:sz w:val="22"/>
          <w:szCs w:val="22"/>
        </w:rPr>
        <w:t>:</w:t>
      </w:r>
      <w:r w:rsidRPr="00521C5C">
        <w:rPr>
          <w:rFonts w:asciiTheme="minorHAnsi" w:eastAsia="Arial" w:hAnsiTheme="minorHAnsi" w:cstheme="minorHAnsi"/>
          <w:b/>
          <w:position w:val="-1"/>
          <w:sz w:val="22"/>
          <w:szCs w:val="22"/>
        </w:rPr>
        <w:t xml:space="preserve">         </w:t>
      </w:r>
      <w:r w:rsidRPr="00521C5C">
        <w:rPr>
          <w:rFonts w:asciiTheme="minorHAnsi" w:eastAsia="Arial" w:hAnsiTheme="minorHAnsi" w:cstheme="minorHAnsi"/>
          <w:b/>
          <w:spacing w:val="7"/>
          <w:position w:val="-1"/>
          <w:sz w:val="22"/>
          <w:szCs w:val="22"/>
        </w:rPr>
        <w:t xml:space="preserve"> </w:t>
      </w:r>
      <w:r w:rsidRPr="00521C5C">
        <w:rPr>
          <w:rFonts w:asciiTheme="minorHAnsi" w:eastAsia="Arial" w:hAnsiTheme="minorHAnsi" w:cstheme="minorHAnsi"/>
          <w:b/>
          <w:w w:val="99"/>
          <w:position w:val="-1"/>
          <w:sz w:val="22"/>
          <w:szCs w:val="22"/>
          <w:u w:val="single" w:color="000000"/>
        </w:rPr>
        <w:t xml:space="preserve"> </w:t>
      </w:r>
      <w:r w:rsidRPr="00521C5C">
        <w:rPr>
          <w:rFonts w:asciiTheme="minorHAnsi" w:eastAsia="Arial" w:hAnsiTheme="minorHAnsi" w:cstheme="minorHAnsi"/>
          <w:b/>
          <w:position w:val="-1"/>
          <w:sz w:val="22"/>
          <w:szCs w:val="22"/>
          <w:u w:val="single" w:color="000000"/>
        </w:rPr>
        <w:tab/>
      </w:r>
    </w:p>
    <w:p w14:paraId="1C663B55" w14:textId="77777777" w:rsidR="00500A87" w:rsidRPr="00521C5C" w:rsidRDefault="00500A87">
      <w:pPr>
        <w:spacing w:before="2" w:line="200" w:lineRule="exact"/>
        <w:rPr>
          <w:rFonts w:asciiTheme="minorHAnsi" w:hAnsiTheme="minorHAnsi" w:cstheme="minorHAnsi"/>
          <w:sz w:val="22"/>
          <w:szCs w:val="22"/>
        </w:rPr>
      </w:pPr>
    </w:p>
    <w:p w14:paraId="7A5B6D1F" w14:textId="77777777" w:rsidR="004B01BC" w:rsidRPr="00521C5C" w:rsidRDefault="004B01BC">
      <w:pPr>
        <w:spacing w:before="81" w:line="220" w:lineRule="exact"/>
        <w:ind w:left="3580" w:right="3590"/>
        <w:jc w:val="center"/>
        <w:rPr>
          <w:rFonts w:asciiTheme="minorHAnsi" w:eastAsia="Arial" w:hAnsiTheme="minorHAnsi" w:cstheme="minorHAnsi"/>
          <w:b/>
          <w:sz w:val="22"/>
          <w:szCs w:val="22"/>
        </w:rPr>
      </w:pPr>
    </w:p>
    <w:p w14:paraId="748EDE3B" w14:textId="77777777" w:rsidR="004B01BC" w:rsidRPr="00521C5C" w:rsidRDefault="004B01BC">
      <w:pPr>
        <w:spacing w:before="81" w:line="220" w:lineRule="exact"/>
        <w:ind w:left="3580" w:right="3590"/>
        <w:jc w:val="center"/>
        <w:rPr>
          <w:rFonts w:asciiTheme="minorHAnsi" w:eastAsia="Arial" w:hAnsiTheme="minorHAnsi" w:cstheme="minorHAnsi"/>
          <w:b/>
          <w:sz w:val="22"/>
          <w:szCs w:val="22"/>
        </w:rPr>
      </w:pPr>
    </w:p>
    <w:p w14:paraId="4FA08CEE" w14:textId="77777777" w:rsidR="004B01BC" w:rsidRPr="00521C5C" w:rsidRDefault="004B01BC">
      <w:pPr>
        <w:spacing w:before="81" w:line="220" w:lineRule="exact"/>
        <w:ind w:left="3580" w:right="3590"/>
        <w:jc w:val="center"/>
        <w:rPr>
          <w:rFonts w:asciiTheme="minorHAnsi" w:eastAsia="Arial" w:hAnsiTheme="minorHAnsi" w:cstheme="minorHAnsi"/>
          <w:b/>
          <w:sz w:val="22"/>
          <w:szCs w:val="22"/>
        </w:rPr>
      </w:pPr>
    </w:p>
    <w:p w14:paraId="30BFCFE1" w14:textId="77777777" w:rsidR="004B01BC" w:rsidRPr="00521C5C" w:rsidRDefault="004B01BC">
      <w:pPr>
        <w:spacing w:before="81" w:line="220" w:lineRule="exact"/>
        <w:ind w:left="3580" w:right="3590"/>
        <w:jc w:val="center"/>
        <w:rPr>
          <w:rFonts w:asciiTheme="minorHAnsi" w:eastAsia="Arial" w:hAnsiTheme="minorHAnsi" w:cstheme="minorHAnsi"/>
          <w:b/>
          <w:sz w:val="22"/>
          <w:szCs w:val="22"/>
        </w:rPr>
      </w:pPr>
    </w:p>
    <w:p w14:paraId="3379C78F" w14:textId="77777777" w:rsidR="004B01BC" w:rsidRPr="00521C5C" w:rsidRDefault="004B01BC">
      <w:pPr>
        <w:spacing w:before="81" w:line="220" w:lineRule="exact"/>
        <w:ind w:left="3580" w:right="3590"/>
        <w:jc w:val="center"/>
        <w:rPr>
          <w:rFonts w:asciiTheme="minorHAnsi" w:eastAsia="Arial" w:hAnsiTheme="minorHAnsi" w:cstheme="minorHAnsi"/>
          <w:b/>
          <w:sz w:val="22"/>
          <w:szCs w:val="22"/>
        </w:rPr>
      </w:pPr>
    </w:p>
    <w:p w14:paraId="548C70C6" w14:textId="77777777" w:rsidR="004B01BC" w:rsidRPr="00521C5C" w:rsidRDefault="004B01BC">
      <w:pPr>
        <w:spacing w:before="81" w:line="220" w:lineRule="exact"/>
        <w:ind w:left="3580" w:right="3590"/>
        <w:jc w:val="center"/>
        <w:rPr>
          <w:rFonts w:asciiTheme="minorHAnsi" w:eastAsia="Arial" w:hAnsiTheme="minorHAnsi" w:cstheme="minorHAnsi"/>
          <w:b/>
          <w:sz w:val="22"/>
          <w:szCs w:val="22"/>
        </w:rPr>
      </w:pPr>
    </w:p>
    <w:p w14:paraId="6DE94EB9" w14:textId="77777777" w:rsidR="004B01BC" w:rsidRPr="00521C5C" w:rsidRDefault="004B01BC">
      <w:pPr>
        <w:spacing w:before="81" w:line="220" w:lineRule="exact"/>
        <w:ind w:left="3580" w:right="3590"/>
        <w:jc w:val="center"/>
        <w:rPr>
          <w:rFonts w:asciiTheme="minorHAnsi" w:eastAsia="Arial" w:hAnsiTheme="minorHAnsi" w:cstheme="minorHAnsi"/>
          <w:b/>
          <w:sz w:val="22"/>
          <w:szCs w:val="22"/>
        </w:rPr>
      </w:pPr>
    </w:p>
    <w:p w14:paraId="3E4AC1B0" w14:textId="77777777" w:rsidR="004B01BC" w:rsidRPr="00521C5C" w:rsidRDefault="004B01BC">
      <w:pPr>
        <w:spacing w:before="81" w:line="220" w:lineRule="exact"/>
        <w:ind w:left="3580" w:right="3590"/>
        <w:jc w:val="center"/>
        <w:rPr>
          <w:rFonts w:asciiTheme="minorHAnsi" w:eastAsia="Arial" w:hAnsiTheme="minorHAnsi" w:cstheme="minorHAnsi"/>
          <w:b/>
          <w:sz w:val="22"/>
          <w:szCs w:val="22"/>
        </w:rPr>
      </w:pPr>
    </w:p>
    <w:p w14:paraId="605A2121" w14:textId="77777777" w:rsidR="004B01BC" w:rsidRPr="00521C5C" w:rsidRDefault="004B01BC">
      <w:pPr>
        <w:spacing w:before="81" w:line="220" w:lineRule="exact"/>
        <w:ind w:left="3580" w:right="3590"/>
        <w:jc w:val="center"/>
        <w:rPr>
          <w:rFonts w:asciiTheme="minorHAnsi" w:eastAsia="Arial" w:hAnsiTheme="minorHAnsi" w:cstheme="minorHAnsi"/>
          <w:b/>
          <w:sz w:val="22"/>
          <w:szCs w:val="22"/>
        </w:rPr>
      </w:pPr>
    </w:p>
    <w:p w14:paraId="69F0E49E" w14:textId="77777777" w:rsidR="004B01BC" w:rsidRPr="00521C5C" w:rsidRDefault="004B01BC">
      <w:pPr>
        <w:spacing w:before="81" w:line="220" w:lineRule="exact"/>
        <w:ind w:left="3580" w:right="3590"/>
        <w:jc w:val="center"/>
        <w:rPr>
          <w:rFonts w:asciiTheme="minorHAnsi" w:eastAsia="Arial" w:hAnsiTheme="minorHAnsi" w:cstheme="minorHAnsi"/>
          <w:b/>
          <w:sz w:val="22"/>
          <w:szCs w:val="22"/>
        </w:rPr>
      </w:pPr>
    </w:p>
    <w:p w14:paraId="0A3752A8" w14:textId="77777777" w:rsidR="004B01BC" w:rsidRPr="00521C5C" w:rsidRDefault="004B01BC">
      <w:pPr>
        <w:spacing w:before="81" w:line="220" w:lineRule="exact"/>
        <w:ind w:left="3580" w:right="3590"/>
        <w:jc w:val="center"/>
        <w:rPr>
          <w:rFonts w:asciiTheme="minorHAnsi" w:eastAsia="Arial" w:hAnsiTheme="minorHAnsi" w:cstheme="minorHAnsi"/>
          <w:b/>
          <w:sz w:val="22"/>
          <w:szCs w:val="22"/>
        </w:rPr>
      </w:pPr>
    </w:p>
    <w:p w14:paraId="23E23A78" w14:textId="77777777" w:rsidR="004B01BC" w:rsidRPr="00521C5C" w:rsidRDefault="004B01BC">
      <w:pPr>
        <w:spacing w:before="81" w:line="220" w:lineRule="exact"/>
        <w:ind w:left="3580" w:right="3590"/>
        <w:jc w:val="center"/>
        <w:rPr>
          <w:rFonts w:asciiTheme="minorHAnsi" w:eastAsia="Arial" w:hAnsiTheme="minorHAnsi" w:cstheme="minorHAnsi"/>
          <w:b/>
          <w:sz w:val="22"/>
          <w:szCs w:val="22"/>
        </w:rPr>
      </w:pPr>
    </w:p>
    <w:p w14:paraId="7AB7A02C" w14:textId="77777777" w:rsidR="004B01BC" w:rsidRPr="00521C5C" w:rsidRDefault="004B01BC">
      <w:pPr>
        <w:spacing w:before="81" w:line="220" w:lineRule="exact"/>
        <w:ind w:left="3580" w:right="3590"/>
        <w:jc w:val="center"/>
        <w:rPr>
          <w:rFonts w:asciiTheme="minorHAnsi" w:eastAsia="Arial" w:hAnsiTheme="minorHAnsi" w:cstheme="minorHAnsi"/>
          <w:b/>
          <w:sz w:val="22"/>
          <w:szCs w:val="22"/>
        </w:rPr>
      </w:pPr>
    </w:p>
    <w:p w14:paraId="25CC92A7" w14:textId="77777777" w:rsidR="004B01BC" w:rsidRPr="00521C5C" w:rsidRDefault="004B01BC">
      <w:pPr>
        <w:spacing w:before="81" w:line="220" w:lineRule="exact"/>
        <w:ind w:left="3580" w:right="3590"/>
        <w:jc w:val="center"/>
        <w:rPr>
          <w:rFonts w:asciiTheme="minorHAnsi" w:eastAsia="Arial" w:hAnsiTheme="minorHAnsi" w:cstheme="minorHAnsi"/>
          <w:b/>
          <w:sz w:val="22"/>
          <w:szCs w:val="22"/>
        </w:rPr>
      </w:pPr>
    </w:p>
    <w:p w14:paraId="35444BAF" w14:textId="77777777" w:rsidR="004B01BC" w:rsidRPr="00521C5C" w:rsidRDefault="004B01BC">
      <w:pPr>
        <w:spacing w:before="81" w:line="220" w:lineRule="exact"/>
        <w:ind w:left="3580" w:right="3590"/>
        <w:jc w:val="center"/>
        <w:rPr>
          <w:rFonts w:asciiTheme="minorHAnsi" w:eastAsia="Arial" w:hAnsiTheme="minorHAnsi" w:cstheme="minorHAnsi"/>
          <w:b/>
          <w:sz w:val="22"/>
          <w:szCs w:val="22"/>
        </w:rPr>
      </w:pPr>
    </w:p>
    <w:p w14:paraId="751C20D6" w14:textId="77777777" w:rsidR="004B01BC" w:rsidRPr="00521C5C" w:rsidRDefault="004B01BC">
      <w:pPr>
        <w:spacing w:before="81" w:line="220" w:lineRule="exact"/>
        <w:ind w:left="3580" w:right="3590"/>
        <w:jc w:val="center"/>
        <w:rPr>
          <w:rFonts w:asciiTheme="minorHAnsi" w:eastAsia="Arial" w:hAnsiTheme="minorHAnsi" w:cstheme="minorHAnsi"/>
          <w:b/>
          <w:sz w:val="22"/>
          <w:szCs w:val="22"/>
        </w:rPr>
      </w:pPr>
    </w:p>
    <w:p w14:paraId="4083B167" w14:textId="77777777" w:rsidR="004B01BC" w:rsidRPr="00521C5C" w:rsidRDefault="004B01BC">
      <w:pPr>
        <w:spacing w:before="81" w:line="220" w:lineRule="exact"/>
        <w:ind w:left="3580" w:right="3590"/>
        <w:jc w:val="center"/>
        <w:rPr>
          <w:rFonts w:asciiTheme="minorHAnsi" w:eastAsia="Arial" w:hAnsiTheme="minorHAnsi" w:cstheme="minorHAnsi"/>
          <w:b/>
          <w:sz w:val="22"/>
          <w:szCs w:val="22"/>
        </w:rPr>
      </w:pPr>
    </w:p>
    <w:p w14:paraId="490E7534" w14:textId="77777777" w:rsidR="00104557" w:rsidRDefault="00104557">
      <w:pPr>
        <w:rPr>
          <w:rFonts w:asciiTheme="minorHAnsi" w:eastAsia="Arial" w:hAnsiTheme="minorHAnsi" w:cstheme="minorHAnsi"/>
          <w:b/>
          <w:position w:val="-1"/>
          <w:sz w:val="22"/>
          <w:szCs w:val="22"/>
        </w:rPr>
      </w:pPr>
      <w:r>
        <w:rPr>
          <w:rFonts w:asciiTheme="minorHAnsi" w:eastAsia="Arial" w:hAnsiTheme="minorHAnsi" w:cstheme="minorHAnsi"/>
          <w:b/>
          <w:position w:val="-1"/>
          <w:sz w:val="22"/>
          <w:szCs w:val="22"/>
        </w:rPr>
        <w:br w:type="page"/>
      </w:r>
    </w:p>
    <w:p w14:paraId="0541526F" w14:textId="20D5E713" w:rsidR="00500A87" w:rsidRPr="00521C5C" w:rsidRDefault="00C46160">
      <w:pPr>
        <w:spacing w:before="81" w:line="220" w:lineRule="exact"/>
        <w:ind w:left="3580" w:right="3590"/>
        <w:jc w:val="center"/>
        <w:rPr>
          <w:rFonts w:asciiTheme="minorHAnsi" w:eastAsia="Arial" w:hAnsiTheme="minorHAnsi" w:cstheme="minorHAnsi"/>
          <w:sz w:val="22"/>
          <w:szCs w:val="22"/>
        </w:rPr>
      </w:pPr>
      <w:r w:rsidRPr="00521C5C">
        <w:rPr>
          <w:rFonts w:asciiTheme="minorHAnsi" w:eastAsia="Arial" w:hAnsiTheme="minorHAnsi" w:cstheme="minorHAnsi"/>
          <w:b/>
          <w:position w:val="-1"/>
          <w:sz w:val="22"/>
          <w:szCs w:val="22"/>
        </w:rPr>
        <w:lastRenderedPageBreak/>
        <w:t>A</w:t>
      </w:r>
      <w:r w:rsidRPr="00521C5C">
        <w:rPr>
          <w:rFonts w:asciiTheme="minorHAnsi" w:eastAsia="Arial" w:hAnsiTheme="minorHAnsi" w:cstheme="minorHAnsi"/>
          <w:b/>
          <w:spacing w:val="1"/>
          <w:position w:val="-1"/>
          <w:sz w:val="22"/>
          <w:szCs w:val="22"/>
        </w:rPr>
        <w:t>n</w:t>
      </w:r>
      <w:r w:rsidRPr="00521C5C">
        <w:rPr>
          <w:rFonts w:asciiTheme="minorHAnsi" w:eastAsia="Arial" w:hAnsiTheme="minorHAnsi" w:cstheme="minorHAnsi"/>
          <w:b/>
          <w:position w:val="-1"/>
          <w:sz w:val="22"/>
          <w:szCs w:val="22"/>
        </w:rPr>
        <w:t>nex</w:t>
      </w:r>
      <w:r w:rsidRPr="00521C5C">
        <w:rPr>
          <w:rFonts w:asciiTheme="minorHAnsi" w:eastAsia="Arial" w:hAnsiTheme="minorHAnsi" w:cstheme="minorHAnsi"/>
          <w:b/>
          <w:spacing w:val="-6"/>
          <w:position w:val="-1"/>
          <w:sz w:val="22"/>
          <w:szCs w:val="22"/>
        </w:rPr>
        <w:t xml:space="preserve"> </w:t>
      </w:r>
      <w:r w:rsidRPr="00521C5C">
        <w:rPr>
          <w:rFonts w:asciiTheme="minorHAnsi" w:eastAsia="Arial" w:hAnsiTheme="minorHAnsi" w:cstheme="minorHAnsi"/>
          <w:b/>
          <w:spacing w:val="1"/>
          <w:position w:val="-1"/>
          <w:sz w:val="22"/>
          <w:szCs w:val="22"/>
        </w:rPr>
        <w:t>F</w:t>
      </w:r>
      <w:r w:rsidRPr="00521C5C">
        <w:rPr>
          <w:rFonts w:asciiTheme="minorHAnsi" w:eastAsia="Arial" w:hAnsiTheme="minorHAnsi" w:cstheme="minorHAnsi"/>
          <w:b/>
          <w:position w:val="-1"/>
          <w:sz w:val="22"/>
          <w:szCs w:val="22"/>
        </w:rPr>
        <w:t>:</w:t>
      </w:r>
      <w:r w:rsidRPr="00521C5C">
        <w:rPr>
          <w:rFonts w:asciiTheme="minorHAnsi" w:eastAsia="Arial" w:hAnsiTheme="minorHAnsi" w:cstheme="minorHAnsi"/>
          <w:b/>
          <w:spacing w:val="53"/>
          <w:position w:val="-1"/>
          <w:sz w:val="22"/>
          <w:szCs w:val="22"/>
        </w:rPr>
        <w:t xml:space="preserve"> </w:t>
      </w:r>
      <w:r w:rsidRPr="00521C5C">
        <w:rPr>
          <w:rFonts w:asciiTheme="minorHAnsi" w:eastAsia="Arial" w:hAnsiTheme="minorHAnsi" w:cstheme="minorHAnsi"/>
          <w:b/>
          <w:position w:val="-1"/>
          <w:sz w:val="22"/>
          <w:szCs w:val="22"/>
        </w:rPr>
        <w:t>Te</w:t>
      </w:r>
      <w:r w:rsidRPr="00521C5C">
        <w:rPr>
          <w:rFonts w:asciiTheme="minorHAnsi" w:eastAsia="Arial" w:hAnsiTheme="minorHAnsi" w:cstheme="minorHAnsi"/>
          <w:b/>
          <w:spacing w:val="-1"/>
          <w:position w:val="-1"/>
          <w:sz w:val="22"/>
          <w:szCs w:val="22"/>
        </w:rPr>
        <w:t>c</w:t>
      </w:r>
      <w:r w:rsidRPr="00521C5C">
        <w:rPr>
          <w:rFonts w:asciiTheme="minorHAnsi" w:eastAsia="Arial" w:hAnsiTheme="minorHAnsi" w:cstheme="minorHAnsi"/>
          <w:b/>
          <w:position w:val="-1"/>
          <w:sz w:val="22"/>
          <w:szCs w:val="22"/>
        </w:rPr>
        <w:t>hn</w:t>
      </w:r>
      <w:r w:rsidRPr="00521C5C">
        <w:rPr>
          <w:rFonts w:asciiTheme="minorHAnsi" w:eastAsia="Arial" w:hAnsiTheme="minorHAnsi" w:cstheme="minorHAnsi"/>
          <w:b/>
          <w:spacing w:val="2"/>
          <w:position w:val="-1"/>
          <w:sz w:val="22"/>
          <w:szCs w:val="22"/>
        </w:rPr>
        <w:t>i</w:t>
      </w:r>
      <w:r w:rsidRPr="00521C5C">
        <w:rPr>
          <w:rFonts w:asciiTheme="minorHAnsi" w:eastAsia="Arial" w:hAnsiTheme="minorHAnsi" w:cstheme="minorHAnsi"/>
          <w:b/>
          <w:position w:val="-1"/>
          <w:sz w:val="22"/>
          <w:szCs w:val="22"/>
        </w:rPr>
        <w:t>c</w:t>
      </w:r>
      <w:r w:rsidRPr="00521C5C">
        <w:rPr>
          <w:rFonts w:asciiTheme="minorHAnsi" w:eastAsia="Arial" w:hAnsiTheme="minorHAnsi" w:cstheme="minorHAnsi"/>
          <w:b/>
          <w:spacing w:val="-1"/>
          <w:position w:val="-1"/>
          <w:sz w:val="22"/>
          <w:szCs w:val="22"/>
        </w:rPr>
        <w:t>a</w:t>
      </w:r>
      <w:r w:rsidRPr="00521C5C">
        <w:rPr>
          <w:rFonts w:asciiTheme="minorHAnsi" w:eastAsia="Arial" w:hAnsiTheme="minorHAnsi" w:cstheme="minorHAnsi"/>
          <w:b/>
          <w:position w:val="-1"/>
          <w:sz w:val="22"/>
          <w:szCs w:val="22"/>
        </w:rPr>
        <w:t>l</w:t>
      </w:r>
      <w:r w:rsidRPr="00521C5C">
        <w:rPr>
          <w:rFonts w:asciiTheme="minorHAnsi" w:eastAsia="Arial" w:hAnsiTheme="minorHAnsi" w:cstheme="minorHAnsi"/>
          <w:b/>
          <w:spacing w:val="-7"/>
          <w:position w:val="-1"/>
          <w:sz w:val="22"/>
          <w:szCs w:val="22"/>
        </w:rPr>
        <w:t xml:space="preserve"> </w:t>
      </w:r>
      <w:r w:rsidRPr="00521C5C">
        <w:rPr>
          <w:rFonts w:asciiTheme="minorHAnsi" w:eastAsia="Arial" w:hAnsiTheme="minorHAnsi" w:cstheme="minorHAnsi"/>
          <w:b/>
          <w:spacing w:val="-1"/>
          <w:position w:val="-1"/>
          <w:sz w:val="22"/>
          <w:szCs w:val="22"/>
        </w:rPr>
        <w:t>Pr</w:t>
      </w:r>
      <w:r w:rsidRPr="00521C5C">
        <w:rPr>
          <w:rFonts w:asciiTheme="minorHAnsi" w:eastAsia="Arial" w:hAnsiTheme="minorHAnsi" w:cstheme="minorHAnsi"/>
          <w:b/>
          <w:position w:val="-1"/>
          <w:sz w:val="22"/>
          <w:szCs w:val="22"/>
        </w:rPr>
        <w:t>o</w:t>
      </w:r>
      <w:r w:rsidRPr="00521C5C">
        <w:rPr>
          <w:rFonts w:asciiTheme="minorHAnsi" w:eastAsia="Arial" w:hAnsiTheme="minorHAnsi" w:cstheme="minorHAnsi"/>
          <w:b/>
          <w:spacing w:val="3"/>
          <w:position w:val="-1"/>
          <w:sz w:val="22"/>
          <w:szCs w:val="22"/>
        </w:rPr>
        <w:t>p</w:t>
      </w:r>
      <w:r w:rsidRPr="00521C5C">
        <w:rPr>
          <w:rFonts w:asciiTheme="minorHAnsi" w:eastAsia="Arial" w:hAnsiTheme="minorHAnsi" w:cstheme="minorHAnsi"/>
          <w:b/>
          <w:position w:val="-1"/>
          <w:sz w:val="22"/>
          <w:szCs w:val="22"/>
        </w:rPr>
        <w:t>os</w:t>
      </w:r>
      <w:r w:rsidRPr="00521C5C">
        <w:rPr>
          <w:rFonts w:asciiTheme="minorHAnsi" w:eastAsia="Arial" w:hAnsiTheme="minorHAnsi" w:cstheme="minorHAnsi"/>
          <w:b/>
          <w:spacing w:val="-1"/>
          <w:position w:val="-1"/>
          <w:sz w:val="22"/>
          <w:szCs w:val="22"/>
        </w:rPr>
        <w:t>a</w:t>
      </w:r>
      <w:r w:rsidRPr="00521C5C">
        <w:rPr>
          <w:rFonts w:asciiTheme="minorHAnsi" w:eastAsia="Arial" w:hAnsiTheme="minorHAnsi" w:cstheme="minorHAnsi"/>
          <w:b/>
          <w:position w:val="-1"/>
          <w:sz w:val="22"/>
          <w:szCs w:val="22"/>
        </w:rPr>
        <w:t>l</w:t>
      </w:r>
      <w:r w:rsidRPr="00521C5C">
        <w:rPr>
          <w:rFonts w:asciiTheme="minorHAnsi" w:eastAsia="Arial" w:hAnsiTheme="minorHAnsi" w:cstheme="minorHAnsi"/>
          <w:b/>
          <w:spacing w:val="-9"/>
          <w:position w:val="-1"/>
          <w:sz w:val="22"/>
          <w:szCs w:val="22"/>
        </w:rPr>
        <w:t xml:space="preserve"> </w:t>
      </w:r>
      <w:r w:rsidRPr="00521C5C">
        <w:rPr>
          <w:rFonts w:asciiTheme="minorHAnsi" w:eastAsia="Arial" w:hAnsiTheme="minorHAnsi" w:cstheme="minorHAnsi"/>
          <w:b/>
          <w:w w:val="99"/>
          <w:position w:val="-1"/>
          <w:sz w:val="22"/>
          <w:szCs w:val="22"/>
        </w:rPr>
        <w:t>Le</w:t>
      </w:r>
      <w:r w:rsidRPr="00521C5C">
        <w:rPr>
          <w:rFonts w:asciiTheme="minorHAnsi" w:eastAsia="Arial" w:hAnsiTheme="minorHAnsi" w:cstheme="minorHAnsi"/>
          <w:b/>
          <w:spacing w:val="1"/>
          <w:w w:val="99"/>
          <w:position w:val="-1"/>
          <w:sz w:val="22"/>
          <w:szCs w:val="22"/>
        </w:rPr>
        <w:t>tt</w:t>
      </w:r>
      <w:r w:rsidRPr="00521C5C">
        <w:rPr>
          <w:rFonts w:asciiTheme="minorHAnsi" w:eastAsia="Arial" w:hAnsiTheme="minorHAnsi" w:cstheme="minorHAnsi"/>
          <w:b/>
          <w:w w:val="99"/>
          <w:position w:val="-1"/>
          <w:sz w:val="22"/>
          <w:szCs w:val="22"/>
        </w:rPr>
        <w:t>er</w:t>
      </w:r>
    </w:p>
    <w:p w14:paraId="36040FD7" w14:textId="77777777" w:rsidR="00500A87" w:rsidRPr="00521C5C" w:rsidRDefault="00500A87">
      <w:pPr>
        <w:spacing w:line="200" w:lineRule="exact"/>
        <w:rPr>
          <w:rFonts w:asciiTheme="minorHAnsi" w:hAnsiTheme="minorHAnsi" w:cstheme="minorHAnsi"/>
          <w:sz w:val="22"/>
          <w:szCs w:val="22"/>
        </w:rPr>
      </w:pPr>
    </w:p>
    <w:p w14:paraId="3092476B" w14:textId="77777777" w:rsidR="00500A87" w:rsidRPr="00521C5C" w:rsidRDefault="00C46160">
      <w:pPr>
        <w:tabs>
          <w:tab w:val="left" w:pos="1840"/>
        </w:tabs>
        <w:spacing w:before="34" w:line="220" w:lineRule="exact"/>
        <w:ind w:left="100"/>
        <w:rPr>
          <w:rFonts w:asciiTheme="minorHAnsi" w:eastAsia="Arial" w:hAnsiTheme="minorHAnsi" w:cstheme="minorHAnsi"/>
          <w:sz w:val="22"/>
          <w:szCs w:val="22"/>
        </w:rPr>
      </w:pPr>
      <w:r w:rsidRPr="00521C5C">
        <w:rPr>
          <w:rFonts w:asciiTheme="minorHAnsi" w:eastAsia="Arial" w:hAnsiTheme="minorHAnsi" w:cstheme="minorHAnsi"/>
          <w:w w:val="99"/>
          <w:position w:val="-1"/>
          <w:sz w:val="22"/>
          <w:szCs w:val="22"/>
        </w:rPr>
        <w:t>Dat</w:t>
      </w:r>
      <w:r w:rsidRPr="00521C5C">
        <w:rPr>
          <w:rFonts w:asciiTheme="minorHAnsi" w:eastAsia="Arial" w:hAnsiTheme="minorHAnsi" w:cstheme="minorHAnsi"/>
          <w:spacing w:val="-1"/>
          <w:w w:val="99"/>
          <w:position w:val="-1"/>
          <w:sz w:val="22"/>
          <w:szCs w:val="22"/>
        </w:rPr>
        <w:t>e</w:t>
      </w:r>
      <w:r w:rsidRPr="00521C5C">
        <w:rPr>
          <w:rFonts w:asciiTheme="minorHAnsi" w:eastAsia="Arial" w:hAnsiTheme="minorHAnsi" w:cstheme="minorHAnsi"/>
          <w:w w:val="99"/>
          <w:position w:val="-1"/>
          <w:sz w:val="22"/>
          <w:szCs w:val="22"/>
        </w:rPr>
        <w:t>:</w:t>
      </w:r>
      <w:r w:rsidRPr="00521C5C">
        <w:rPr>
          <w:rFonts w:asciiTheme="minorHAnsi" w:eastAsia="Arial" w:hAnsiTheme="minorHAnsi" w:cstheme="minorHAnsi"/>
          <w:spacing w:val="2"/>
          <w:position w:val="-1"/>
          <w:sz w:val="22"/>
          <w:szCs w:val="22"/>
        </w:rPr>
        <w:t xml:space="preserve"> </w:t>
      </w:r>
      <w:r w:rsidRPr="00521C5C">
        <w:rPr>
          <w:rFonts w:asciiTheme="minorHAnsi" w:eastAsia="Arial" w:hAnsiTheme="minorHAnsi" w:cstheme="minorHAnsi"/>
          <w:w w:val="99"/>
          <w:position w:val="-1"/>
          <w:sz w:val="22"/>
          <w:szCs w:val="22"/>
          <w:u w:val="single" w:color="000000"/>
        </w:rPr>
        <w:t xml:space="preserve"> </w:t>
      </w:r>
      <w:r w:rsidRPr="00521C5C">
        <w:rPr>
          <w:rFonts w:asciiTheme="minorHAnsi" w:eastAsia="Arial" w:hAnsiTheme="minorHAnsi" w:cstheme="minorHAnsi"/>
          <w:position w:val="-1"/>
          <w:sz w:val="22"/>
          <w:szCs w:val="22"/>
          <w:u w:val="single" w:color="000000"/>
        </w:rPr>
        <w:tab/>
      </w:r>
    </w:p>
    <w:p w14:paraId="76CA8E76" w14:textId="77777777" w:rsidR="00500A87" w:rsidRPr="00521C5C" w:rsidRDefault="00500A87">
      <w:pPr>
        <w:spacing w:before="2" w:line="200" w:lineRule="exact"/>
        <w:rPr>
          <w:rFonts w:asciiTheme="minorHAnsi" w:hAnsiTheme="minorHAnsi" w:cstheme="minorHAnsi"/>
          <w:sz w:val="22"/>
          <w:szCs w:val="22"/>
        </w:rPr>
      </w:pPr>
    </w:p>
    <w:p w14:paraId="53C846B8" w14:textId="77777777" w:rsidR="00500A87" w:rsidRPr="00521C5C" w:rsidRDefault="00C46160">
      <w:pPr>
        <w:spacing w:before="34"/>
        <w:ind w:left="100"/>
        <w:rPr>
          <w:rFonts w:asciiTheme="minorHAnsi" w:eastAsia="Arial" w:hAnsiTheme="minorHAnsi" w:cstheme="minorHAnsi"/>
          <w:sz w:val="22"/>
          <w:szCs w:val="22"/>
        </w:rPr>
      </w:pPr>
      <w:r w:rsidRPr="00521C5C">
        <w:rPr>
          <w:rFonts w:asciiTheme="minorHAnsi" w:eastAsia="Arial" w:hAnsiTheme="minorHAnsi" w:cstheme="minorHAnsi"/>
          <w:sz w:val="22"/>
          <w:szCs w:val="22"/>
        </w:rPr>
        <w:t>To:</w:t>
      </w:r>
    </w:p>
    <w:p w14:paraId="454DD271" w14:textId="59712023" w:rsidR="00500A87" w:rsidRPr="00521C5C" w:rsidRDefault="004B01BC" w:rsidP="00104557">
      <w:pPr>
        <w:spacing w:before="5" w:line="220" w:lineRule="exact"/>
        <w:ind w:left="100" w:right="4810"/>
        <w:rPr>
          <w:rFonts w:asciiTheme="minorHAnsi" w:eastAsia="Arial" w:hAnsiTheme="minorHAnsi" w:cstheme="minorHAnsi"/>
          <w:sz w:val="22"/>
          <w:szCs w:val="22"/>
        </w:rPr>
      </w:pPr>
      <w:r w:rsidRPr="00521C5C">
        <w:rPr>
          <w:rFonts w:asciiTheme="minorHAnsi" w:eastAsia="Arial" w:hAnsiTheme="minorHAnsi" w:cstheme="minorHAnsi"/>
          <w:sz w:val="22"/>
          <w:szCs w:val="22"/>
        </w:rPr>
        <w:t>The Central Procurement</w:t>
      </w:r>
      <w:r w:rsidR="00104557">
        <w:rPr>
          <w:rFonts w:asciiTheme="minorHAnsi" w:eastAsia="Arial" w:hAnsiTheme="minorHAnsi" w:cstheme="minorHAnsi"/>
          <w:sz w:val="22"/>
          <w:szCs w:val="22"/>
        </w:rPr>
        <w:t xml:space="preserve"> Comm</w:t>
      </w:r>
      <w:r w:rsidRPr="00521C5C">
        <w:rPr>
          <w:rFonts w:asciiTheme="minorHAnsi" w:eastAsia="Arial" w:hAnsiTheme="minorHAnsi" w:cstheme="minorHAnsi"/>
          <w:sz w:val="22"/>
          <w:szCs w:val="22"/>
        </w:rPr>
        <w:t>ittee</w:t>
      </w:r>
    </w:p>
    <w:p w14:paraId="5110AEBC" w14:textId="60C86F13" w:rsidR="004B01BC" w:rsidRPr="00521C5C" w:rsidRDefault="004B01BC" w:rsidP="004B01BC">
      <w:pPr>
        <w:spacing w:before="5" w:line="220" w:lineRule="exact"/>
        <w:ind w:left="100" w:right="40"/>
        <w:rPr>
          <w:rFonts w:asciiTheme="minorHAnsi" w:eastAsia="Arial" w:hAnsiTheme="minorHAnsi" w:cstheme="minorHAnsi"/>
          <w:sz w:val="22"/>
          <w:szCs w:val="22"/>
        </w:rPr>
      </w:pPr>
      <w:r w:rsidRPr="00521C5C">
        <w:rPr>
          <w:rFonts w:asciiTheme="minorHAnsi" w:eastAsia="Arial" w:hAnsiTheme="minorHAnsi" w:cstheme="minorHAnsi"/>
          <w:sz w:val="22"/>
          <w:szCs w:val="22"/>
        </w:rPr>
        <w:t>Partners in Health and Development (PHD)</w:t>
      </w:r>
    </w:p>
    <w:p w14:paraId="045A16FB" w14:textId="4777F9F5" w:rsidR="004B01BC" w:rsidRPr="00521C5C" w:rsidRDefault="004B01BC" w:rsidP="004B01BC">
      <w:pPr>
        <w:spacing w:before="5" w:line="220" w:lineRule="exact"/>
        <w:ind w:left="100" w:right="40"/>
        <w:rPr>
          <w:rFonts w:asciiTheme="minorHAnsi" w:eastAsia="Arial" w:hAnsiTheme="minorHAnsi" w:cstheme="minorHAnsi"/>
          <w:sz w:val="22"/>
          <w:szCs w:val="22"/>
        </w:rPr>
      </w:pPr>
      <w:r w:rsidRPr="00521C5C">
        <w:rPr>
          <w:rFonts w:asciiTheme="minorHAnsi" w:eastAsia="Arial" w:hAnsiTheme="minorHAnsi" w:cstheme="minorHAnsi"/>
          <w:sz w:val="22"/>
          <w:szCs w:val="22"/>
        </w:rPr>
        <w:t>House # SWD 12/A, Road # 8, Gulshan 1, Dhaka 1212</w:t>
      </w:r>
    </w:p>
    <w:p w14:paraId="558F0B79" w14:textId="77777777" w:rsidR="00500A87" w:rsidRPr="00521C5C" w:rsidRDefault="00500A87">
      <w:pPr>
        <w:spacing w:before="9" w:line="100" w:lineRule="exact"/>
        <w:rPr>
          <w:rFonts w:asciiTheme="minorHAnsi" w:hAnsiTheme="minorHAnsi" w:cstheme="minorHAnsi"/>
          <w:sz w:val="22"/>
          <w:szCs w:val="22"/>
        </w:rPr>
      </w:pPr>
    </w:p>
    <w:p w14:paraId="6BB7F34D" w14:textId="77777777" w:rsidR="00500A87" w:rsidRPr="00521C5C" w:rsidRDefault="00500A87">
      <w:pPr>
        <w:spacing w:line="200" w:lineRule="exact"/>
        <w:rPr>
          <w:rFonts w:asciiTheme="minorHAnsi" w:hAnsiTheme="minorHAnsi" w:cstheme="minorHAnsi"/>
          <w:sz w:val="22"/>
          <w:szCs w:val="22"/>
        </w:rPr>
      </w:pPr>
    </w:p>
    <w:p w14:paraId="4423B621" w14:textId="77777777" w:rsidR="00500A87" w:rsidRPr="00521C5C" w:rsidRDefault="00500A87">
      <w:pPr>
        <w:spacing w:line="200" w:lineRule="exact"/>
        <w:rPr>
          <w:rFonts w:asciiTheme="minorHAnsi" w:hAnsiTheme="minorHAnsi" w:cstheme="minorHAnsi"/>
          <w:sz w:val="22"/>
          <w:szCs w:val="22"/>
        </w:rPr>
      </w:pPr>
    </w:p>
    <w:p w14:paraId="290EED0D" w14:textId="77777777" w:rsidR="00500A87" w:rsidRPr="00521C5C" w:rsidRDefault="00500A87">
      <w:pPr>
        <w:spacing w:line="200" w:lineRule="exact"/>
        <w:rPr>
          <w:rFonts w:asciiTheme="minorHAnsi" w:hAnsiTheme="minorHAnsi" w:cstheme="minorHAnsi"/>
          <w:sz w:val="22"/>
          <w:szCs w:val="22"/>
        </w:rPr>
      </w:pPr>
    </w:p>
    <w:p w14:paraId="3CA8D621" w14:textId="54CDC86C" w:rsidR="00500A87" w:rsidRPr="00521C5C" w:rsidRDefault="00C46160">
      <w:pPr>
        <w:ind w:left="100"/>
        <w:rPr>
          <w:rFonts w:asciiTheme="minorHAnsi" w:eastAsia="Arial" w:hAnsiTheme="minorHAnsi" w:cstheme="minorHAnsi"/>
          <w:sz w:val="22"/>
          <w:szCs w:val="22"/>
        </w:rPr>
      </w:pPr>
      <w:r w:rsidRPr="00521C5C">
        <w:rPr>
          <w:rFonts w:asciiTheme="minorHAnsi" w:eastAsia="Arial" w:hAnsiTheme="minorHAnsi" w:cstheme="minorHAnsi"/>
          <w:sz w:val="22"/>
          <w:szCs w:val="22"/>
        </w:rPr>
        <w:t>Dear</w:t>
      </w:r>
      <w:r w:rsidR="0076451D">
        <w:rPr>
          <w:rFonts w:asciiTheme="minorHAnsi" w:eastAsia="Arial" w:hAnsiTheme="minorHAnsi" w:cstheme="minorHAnsi"/>
          <w:spacing w:val="-4"/>
          <w:sz w:val="22"/>
          <w:szCs w:val="22"/>
        </w:rPr>
        <w:t xml:space="preserve"> </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pacing w:val="1"/>
          <w:sz w:val="22"/>
          <w:szCs w:val="22"/>
        </w:rPr>
        <w:t>r</w:t>
      </w:r>
      <w:r w:rsidRPr="00521C5C">
        <w:rPr>
          <w:rFonts w:asciiTheme="minorHAnsi" w:eastAsia="Arial" w:hAnsiTheme="minorHAnsi" w:cstheme="minorHAnsi"/>
          <w:sz w:val="22"/>
          <w:szCs w:val="22"/>
        </w:rPr>
        <w:t>,</w:t>
      </w:r>
    </w:p>
    <w:p w14:paraId="342B71A0" w14:textId="77777777" w:rsidR="00500A87" w:rsidRPr="00521C5C" w:rsidRDefault="00500A87">
      <w:pPr>
        <w:spacing w:before="9" w:line="220" w:lineRule="exact"/>
        <w:rPr>
          <w:rFonts w:asciiTheme="minorHAnsi" w:hAnsiTheme="minorHAnsi" w:cstheme="minorHAnsi"/>
          <w:sz w:val="22"/>
          <w:szCs w:val="22"/>
        </w:rPr>
      </w:pPr>
    </w:p>
    <w:p w14:paraId="01B2E577" w14:textId="1B040882" w:rsidR="00500A87" w:rsidRPr="00521C5C" w:rsidRDefault="00C46160" w:rsidP="0076451D">
      <w:pPr>
        <w:spacing w:line="360" w:lineRule="auto"/>
        <w:ind w:left="100" w:right="72"/>
        <w:jc w:val="both"/>
        <w:rPr>
          <w:rFonts w:asciiTheme="minorHAnsi" w:eastAsia="Arial" w:hAnsiTheme="minorHAnsi" w:cstheme="minorHAnsi"/>
          <w:sz w:val="22"/>
          <w:szCs w:val="22"/>
        </w:rPr>
      </w:pPr>
      <w:r w:rsidRPr="00521C5C">
        <w:rPr>
          <w:rFonts w:asciiTheme="minorHAnsi" w:eastAsia="Arial" w:hAnsiTheme="minorHAnsi" w:cstheme="minorHAnsi"/>
          <w:spacing w:val="-1"/>
          <w:sz w:val="22"/>
          <w:szCs w:val="22"/>
        </w:rPr>
        <w:t>W</w:t>
      </w:r>
      <w:r w:rsidRPr="00521C5C">
        <w:rPr>
          <w:rFonts w:asciiTheme="minorHAnsi" w:eastAsia="Arial" w:hAnsiTheme="minorHAnsi" w:cstheme="minorHAnsi"/>
          <w:sz w:val="22"/>
          <w:szCs w:val="22"/>
        </w:rPr>
        <w:t>e,</w:t>
      </w:r>
      <w:r w:rsidRPr="00521C5C">
        <w:rPr>
          <w:rFonts w:asciiTheme="minorHAnsi" w:eastAsia="Arial" w:hAnsiTheme="minorHAnsi" w:cstheme="minorHAnsi"/>
          <w:spacing w:val="-10"/>
          <w:sz w:val="22"/>
          <w:szCs w:val="22"/>
        </w:rPr>
        <w:t xml:space="preserve"> </w:t>
      </w:r>
      <w:r w:rsidRPr="00521C5C">
        <w:rPr>
          <w:rFonts w:asciiTheme="minorHAnsi" w:eastAsia="Arial" w:hAnsiTheme="minorHAnsi" w:cstheme="minorHAnsi"/>
          <w:spacing w:val="2"/>
          <w:sz w:val="22"/>
          <w:szCs w:val="22"/>
        </w:rPr>
        <w:t>t</w:t>
      </w:r>
      <w:r w:rsidRPr="00521C5C">
        <w:rPr>
          <w:rFonts w:asciiTheme="minorHAnsi" w:eastAsia="Arial" w:hAnsiTheme="minorHAnsi" w:cstheme="minorHAnsi"/>
          <w:sz w:val="22"/>
          <w:szCs w:val="22"/>
        </w:rPr>
        <w:t>he</w:t>
      </w:r>
      <w:r w:rsidRPr="00521C5C">
        <w:rPr>
          <w:rFonts w:asciiTheme="minorHAnsi" w:eastAsia="Arial" w:hAnsiTheme="minorHAnsi" w:cstheme="minorHAnsi"/>
          <w:spacing w:val="-9"/>
          <w:sz w:val="22"/>
          <w:szCs w:val="22"/>
        </w:rPr>
        <w:t xml:space="preserve"> </w:t>
      </w:r>
      <w:r w:rsidRPr="00521C5C">
        <w:rPr>
          <w:rFonts w:asciiTheme="minorHAnsi" w:eastAsia="Arial" w:hAnsiTheme="minorHAnsi" w:cstheme="minorHAnsi"/>
          <w:spacing w:val="2"/>
          <w:sz w:val="22"/>
          <w:szCs w:val="22"/>
        </w:rPr>
        <w:t>u</w:t>
      </w:r>
      <w:r w:rsidRPr="00521C5C">
        <w:rPr>
          <w:rFonts w:asciiTheme="minorHAnsi" w:eastAsia="Arial" w:hAnsiTheme="minorHAnsi" w:cstheme="minorHAnsi"/>
          <w:sz w:val="22"/>
          <w:szCs w:val="22"/>
        </w:rPr>
        <w:t>n</w:t>
      </w:r>
      <w:r w:rsidRPr="00521C5C">
        <w:rPr>
          <w:rFonts w:asciiTheme="minorHAnsi" w:eastAsia="Arial" w:hAnsiTheme="minorHAnsi" w:cstheme="minorHAnsi"/>
          <w:spacing w:val="-1"/>
          <w:sz w:val="22"/>
          <w:szCs w:val="22"/>
        </w:rPr>
        <w:t>d</w:t>
      </w:r>
      <w:r w:rsidRPr="00521C5C">
        <w:rPr>
          <w:rFonts w:asciiTheme="minorHAnsi" w:eastAsia="Arial" w:hAnsiTheme="minorHAnsi" w:cstheme="minorHAnsi"/>
          <w:sz w:val="22"/>
          <w:szCs w:val="22"/>
        </w:rPr>
        <w:t>er</w:t>
      </w:r>
      <w:r w:rsidRPr="00521C5C">
        <w:rPr>
          <w:rFonts w:asciiTheme="minorHAnsi" w:eastAsia="Arial" w:hAnsiTheme="minorHAnsi" w:cstheme="minorHAnsi"/>
          <w:spacing w:val="2"/>
          <w:sz w:val="22"/>
          <w:szCs w:val="22"/>
        </w:rPr>
        <w:t>s</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g</w:t>
      </w:r>
      <w:r w:rsidRPr="00521C5C">
        <w:rPr>
          <w:rFonts w:asciiTheme="minorHAnsi" w:eastAsia="Arial" w:hAnsiTheme="minorHAnsi" w:cstheme="minorHAnsi"/>
          <w:spacing w:val="-1"/>
          <w:sz w:val="22"/>
          <w:szCs w:val="22"/>
        </w:rPr>
        <w:t>n</w:t>
      </w:r>
      <w:r w:rsidRPr="00521C5C">
        <w:rPr>
          <w:rFonts w:asciiTheme="minorHAnsi" w:eastAsia="Arial" w:hAnsiTheme="minorHAnsi" w:cstheme="minorHAnsi"/>
          <w:spacing w:val="2"/>
          <w:sz w:val="22"/>
          <w:szCs w:val="22"/>
        </w:rPr>
        <w:t>e</w:t>
      </w:r>
      <w:r w:rsidRPr="00521C5C">
        <w:rPr>
          <w:rFonts w:asciiTheme="minorHAnsi" w:eastAsia="Arial" w:hAnsiTheme="minorHAnsi" w:cstheme="minorHAnsi"/>
          <w:sz w:val="22"/>
          <w:szCs w:val="22"/>
        </w:rPr>
        <w:t>d,</w:t>
      </w:r>
      <w:r w:rsidRPr="00521C5C">
        <w:rPr>
          <w:rFonts w:asciiTheme="minorHAnsi" w:eastAsia="Arial" w:hAnsiTheme="minorHAnsi" w:cstheme="minorHAnsi"/>
          <w:spacing w:val="-18"/>
          <w:sz w:val="22"/>
          <w:szCs w:val="22"/>
        </w:rPr>
        <w:t xml:space="preserve"> </w:t>
      </w:r>
      <w:r w:rsidRPr="00521C5C">
        <w:rPr>
          <w:rFonts w:asciiTheme="minorHAnsi" w:eastAsia="Arial" w:hAnsiTheme="minorHAnsi" w:cstheme="minorHAnsi"/>
          <w:sz w:val="22"/>
          <w:szCs w:val="22"/>
        </w:rPr>
        <w:t>o</w:t>
      </w:r>
      <w:r w:rsidRPr="00521C5C">
        <w:rPr>
          <w:rFonts w:asciiTheme="minorHAnsi" w:eastAsia="Arial" w:hAnsiTheme="minorHAnsi" w:cstheme="minorHAnsi"/>
          <w:spacing w:val="2"/>
          <w:sz w:val="22"/>
          <w:szCs w:val="22"/>
        </w:rPr>
        <w:t>f</w:t>
      </w:r>
      <w:r w:rsidRPr="00521C5C">
        <w:rPr>
          <w:rFonts w:asciiTheme="minorHAnsi" w:eastAsia="Arial" w:hAnsiTheme="minorHAnsi" w:cstheme="minorHAnsi"/>
          <w:sz w:val="22"/>
          <w:szCs w:val="22"/>
        </w:rPr>
        <w:t>fer</w:t>
      </w:r>
      <w:r w:rsidRPr="00521C5C">
        <w:rPr>
          <w:rFonts w:asciiTheme="minorHAnsi" w:eastAsia="Arial" w:hAnsiTheme="minorHAnsi" w:cstheme="minorHAnsi"/>
          <w:spacing w:val="-9"/>
          <w:sz w:val="22"/>
          <w:szCs w:val="22"/>
        </w:rPr>
        <w:t xml:space="preserve"> </w:t>
      </w:r>
      <w:r w:rsidRPr="00521C5C">
        <w:rPr>
          <w:rFonts w:asciiTheme="minorHAnsi" w:eastAsia="Arial" w:hAnsiTheme="minorHAnsi" w:cstheme="minorHAnsi"/>
          <w:spacing w:val="2"/>
          <w:sz w:val="22"/>
          <w:szCs w:val="22"/>
        </w:rPr>
        <w:t>t</w:t>
      </w:r>
      <w:r w:rsidRPr="00521C5C">
        <w:rPr>
          <w:rFonts w:asciiTheme="minorHAnsi" w:eastAsia="Arial" w:hAnsiTheme="minorHAnsi" w:cstheme="minorHAnsi"/>
          <w:sz w:val="22"/>
          <w:szCs w:val="22"/>
        </w:rPr>
        <w:t>o</w:t>
      </w:r>
      <w:r w:rsidRPr="00521C5C">
        <w:rPr>
          <w:rFonts w:asciiTheme="minorHAnsi" w:eastAsia="Arial" w:hAnsiTheme="minorHAnsi" w:cstheme="minorHAnsi"/>
          <w:spacing w:val="-7"/>
          <w:sz w:val="22"/>
          <w:szCs w:val="22"/>
        </w:rPr>
        <w:t xml:space="preserve"> </w:t>
      </w:r>
      <w:r w:rsidRPr="00521C5C">
        <w:rPr>
          <w:rFonts w:asciiTheme="minorHAnsi" w:eastAsia="Arial" w:hAnsiTheme="minorHAnsi" w:cstheme="minorHAnsi"/>
          <w:sz w:val="22"/>
          <w:szCs w:val="22"/>
        </w:rPr>
        <w:t>pro</w:t>
      </w:r>
      <w:r w:rsidRPr="00521C5C">
        <w:rPr>
          <w:rFonts w:asciiTheme="minorHAnsi" w:eastAsia="Arial" w:hAnsiTheme="minorHAnsi" w:cstheme="minorHAnsi"/>
          <w:spacing w:val="1"/>
          <w:sz w:val="22"/>
          <w:szCs w:val="22"/>
        </w:rPr>
        <w:t>v</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pacing w:val="2"/>
          <w:sz w:val="22"/>
          <w:szCs w:val="22"/>
        </w:rPr>
        <w:t>d</w:t>
      </w:r>
      <w:r w:rsidRPr="00521C5C">
        <w:rPr>
          <w:rFonts w:asciiTheme="minorHAnsi" w:eastAsia="Arial" w:hAnsiTheme="minorHAnsi" w:cstheme="minorHAnsi"/>
          <w:sz w:val="22"/>
          <w:szCs w:val="22"/>
        </w:rPr>
        <w:t>e</w:t>
      </w:r>
      <w:r w:rsidRPr="00521C5C">
        <w:rPr>
          <w:rFonts w:asciiTheme="minorHAnsi" w:eastAsia="Arial" w:hAnsiTheme="minorHAnsi" w:cstheme="minorHAnsi"/>
          <w:spacing w:val="-12"/>
          <w:sz w:val="22"/>
          <w:szCs w:val="22"/>
        </w:rPr>
        <w:t xml:space="preserve"> </w:t>
      </w:r>
      <w:r w:rsidRPr="00521C5C">
        <w:rPr>
          <w:rFonts w:asciiTheme="minorHAnsi" w:eastAsia="Arial" w:hAnsiTheme="minorHAnsi" w:cstheme="minorHAnsi"/>
          <w:sz w:val="22"/>
          <w:szCs w:val="22"/>
        </w:rPr>
        <w:t>[</w:t>
      </w:r>
      <w:r w:rsidR="00A81B22">
        <w:rPr>
          <w:rFonts w:asciiTheme="minorHAnsi" w:eastAsia="Arial" w:hAnsiTheme="minorHAnsi" w:cstheme="minorHAnsi"/>
          <w:sz w:val="22"/>
          <w:szCs w:val="22"/>
        </w:rPr>
        <w:t xml:space="preserve">commodities </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n</w:t>
      </w:r>
      <w:r w:rsidRPr="00521C5C">
        <w:rPr>
          <w:rFonts w:asciiTheme="minorHAnsi" w:eastAsia="Arial" w:hAnsiTheme="minorHAnsi" w:cstheme="minorHAnsi"/>
          <w:spacing w:val="-2"/>
          <w:sz w:val="22"/>
          <w:szCs w:val="22"/>
        </w:rPr>
        <w:t xml:space="preserve"> </w:t>
      </w:r>
      <w:r w:rsidR="00A81B22">
        <w:rPr>
          <w:rFonts w:asciiTheme="minorHAnsi" w:eastAsia="Arial" w:hAnsiTheme="minorHAnsi" w:cstheme="minorHAnsi"/>
          <w:spacing w:val="-2"/>
          <w:sz w:val="22"/>
          <w:szCs w:val="22"/>
        </w:rPr>
        <w:t xml:space="preserve">9 districts </w:t>
      </w:r>
      <w:r w:rsidRPr="00521C5C">
        <w:rPr>
          <w:rFonts w:asciiTheme="minorHAnsi" w:eastAsia="Arial" w:hAnsiTheme="minorHAnsi" w:cstheme="minorHAnsi"/>
          <w:sz w:val="22"/>
          <w:szCs w:val="22"/>
        </w:rPr>
        <w:t>as</w:t>
      </w:r>
      <w:r w:rsidRPr="00521C5C">
        <w:rPr>
          <w:rFonts w:asciiTheme="minorHAnsi" w:eastAsia="Arial" w:hAnsiTheme="minorHAnsi" w:cstheme="minorHAnsi"/>
          <w:spacing w:val="-6"/>
          <w:sz w:val="22"/>
          <w:szCs w:val="22"/>
        </w:rPr>
        <w:t xml:space="preserve"> </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z w:val="22"/>
          <w:szCs w:val="22"/>
        </w:rPr>
        <w:t>p</w:t>
      </w:r>
      <w:r w:rsidRPr="00521C5C">
        <w:rPr>
          <w:rFonts w:asciiTheme="minorHAnsi" w:eastAsia="Arial" w:hAnsiTheme="minorHAnsi" w:cstheme="minorHAnsi"/>
          <w:spacing w:val="-1"/>
          <w:sz w:val="22"/>
          <w:szCs w:val="22"/>
        </w:rPr>
        <w:t>e</w:t>
      </w:r>
      <w:r w:rsidRPr="00521C5C">
        <w:rPr>
          <w:rFonts w:asciiTheme="minorHAnsi" w:eastAsia="Arial" w:hAnsiTheme="minorHAnsi" w:cstheme="minorHAnsi"/>
          <w:spacing w:val="1"/>
          <w:sz w:val="22"/>
          <w:szCs w:val="22"/>
        </w:rPr>
        <w:t>c</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f</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ed</w:t>
      </w:r>
      <w:r w:rsidRPr="00521C5C">
        <w:rPr>
          <w:rFonts w:asciiTheme="minorHAnsi" w:eastAsia="Arial" w:hAnsiTheme="minorHAnsi" w:cstheme="minorHAnsi"/>
          <w:spacing w:val="-11"/>
          <w:sz w:val="22"/>
          <w:szCs w:val="22"/>
        </w:rPr>
        <w:t xml:space="preserve"> </w:t>
      </w:r>
      <w:r w:rsidR="00A81B22">
        <w:rPr>
          <w:rFonts w:asciiTheme="minorHAnsi" w:eastAsia="Arial" w:hAnsiTheme="minorHAnsi" w:cstheme="minorHAnsi"/>
          <w:spacing w:val="-11"/>
          <w:sz w:val="22"/>
          <w:szCs w:val="22"/>
        </w:rPr>
        <w:t xml:space="preserve">location </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n</w:t>
      </w:r>
      <w:r w:rsidRPr="00521C5C">
        <w:rPr>
          <w:rFonts w:asciiTheme="minorHAnsi" w:eastAsia="Arial" w:hAnsiTheme="minorHAnsi" w:cstheme="minorHAnsi"/>
          <w:spacing w:val="-7"/>
          <w:sz w:val="22"/>
          <w:szCs w:val="22"/>
        </w:rPr>
        <w:t xml:space="preserve"> </w:t>
      </w:r>
      <w:r w:rsidRPr="00521C5C">
        <w:rPr>
          <w:rFonts w:asciiTheme="minorHAnsi" w:eastAsia="Arial" w:hAnsiTheme="minorHAnsi" w:cstheme="minorHAnsi"/>
          <w:sz w:val="22"/>
          <w:szCs w:val="22"/>
        </w:rPr>
        <w:t>Te</w:t>
      </w:r>
      <w:r w:rsidRPr="00521C5C">
        <w:rPr>
          <w:rFonts w:asciiTheme="minorHAnsi" w:eastAsia="Arial" w:hAnsiTheme="minorHAnsi" w:cstheme="minorHAnsi"/>
          <w:spacing w:val="3"/>
          <w:sz w:val="22"/>
          <w:szCs w:val="22"/>
        </w:rPr>
        <w:t>r</w:t>
      </w:r>
      <w:r w:rsidRPr="00521C5C">
        <w:rPr>
          <w:rFonts w:asciiTheme="minorHAnsi" w:eastAsia="Arial" w:hAnsiTheme="minorHAnsi" w:cstheme="minorHAnsi"/>
          <w:sz w:val="22"/>
          <w:szCs w:val="22"/>
        </w:rPr>
        <w:t>ms</w:t>
      </w:r>
      <w:r w:rsidRPr="00521C5C">
        <w:rPr>
          <w:rFonts w:asciiTheme="minorHAnsi" w:eastAsia="Arial" w:hAnsiTheme="minorHAnsi" w:cstheme="minorHAnsi"/>
          <w:spacing w:val="-10"/>
          <w:sz w:val="22"/>
          <w:szCs w:val="22"/>
        </w:rPr>
        <w:t xml:space="preserve"> </w:t>
      </w:r>
      <w:r w:rsidRPr="00521C5C">
        <w:rPr>
          <w:rFonts w:asciiTheme="minorHAnsi" w:eastAsia="Arial" w:hAnsiTheme="minorHAnsi" w:cstheme="minorHAnsi"/>
          <w:sz w:val="22"/>
          <w:szCs w:val="22"/>
        </w:rPr>
        <w:t>of</w:t>
      </w:r>
      <w:r w:rsidRPr="00521C5C">
        <w:rPr>
          <w:rFonts w:asciiTheme="minorHAnsi" w:eastAsia="Arial" w:hAnsiTheme="minorHAnsi" w:cstheme="minorHAnsi"/>
          <w:spacing w:val="-8"/>
          <w:sz w:val="22"/>
          <w:szCs w:val="22"/>
        </w:rPr>
        <w:t xml:space="preserve"> </w:t>
      </w:r>
      <w:r w:rsidRPr="00521C5C">
        <w:rPr>
          <w:rFonts w:asciiTheme="minorHAnsi" w:eastAsia="Arial" w:hAnsiTheme="minorHAnsi" w:cstheme="minorHAnsi"/>
          <w:sz w:val="22"/>
          <w:szCs w:val="22"/>
        </w:rPr>
        <w:t>Re</w:t>
      </w:r>
      <w:r w:rsidRPr="00521C5C">
        <w:rPr>
          <w:rFonts w:asciiTheme="minorHAnsi" w:eastAsia="Arial" w:hAnsiTheme="minorHAnsi" w:cstheme="minorHAnsi"/>
          <w:spacing w:val="2"/>
          <w:sz w:val="22"/>
          <w:szCs w:val="22"/>
        </w:rPr>
        <w:t>f</w:t>
      </w:r>
      <w:r w:rsidRPr="00521C5C">
        <w:rPr>
          <w:rFonts w:asciiTheme="minorHAnsi" w:eastAsia="Arial" w:hAnsiTheme="minorHAnsi" w:cstheme="minorHAnsi"/>
          <w:sz w:val="22"/>
          <w:szCs w:val="22"/>
        </w:rPr>
        <w:t>eren</w:t>
      </w:r>
      <w:r w:rsidRPr="00521C5C">
        <w:rPr>
          <w:rFonts w:asciiTheme="minorHAnsi" w:eastAsia="Arial" w:hAnsiTheme="minorHAnsi" w:cstheme="minorHAnsi"/>
          <w:spacing w:val="1"/>
          <w:sz w:val="22"/>
          <w:szCs w:val="22"/>
        </w:rPr>
        <w:t>c</w:t>
      </w:r>
      <w:r w:rsidRPr="00521C5C">
        <w:rPr>
          <w:rFonts w:asciiTheme="minorHAnsi" w:eastAsia="Arial" w:hAnsiTheme="minorHAnsi" w:cstheme="minorHAnsi"/>
          <w:sz w:val="22"/>
          <w:szCs w:val="22"/>
        </w:rPr>
        <w:t>e]</w:t>
      </w:r>
      <w:r w:rsidRPr="00521C5C">
        <w:rPr>
          <w:rFonts w:asciiTheme="minorHAnsi" w:eastAsia="Arial" w:hAnsiTheme="minorHAnsi" w:cstheme="minorHAnsi"/>
          <w:spacing w:val="-10"/>
          <w:sz w:val="22"/>
          <w:szCs w:val="22"/>
        </w:rPr>
        <w:t xml:space="preserve"> </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n</w:t>
      </w:r>
      <w:r w:rsidRPr="00521C5C">
        <w:rPr>
          <w:rFonts w:asciiTheme="minorHAnsi" w:eastAsia="Arial" w:hAnsiTheme="minorHAnsi" w:cstheme="minorHAnsi"/>
          <w:spacing w:val="-5"/>
          <w:sz w:val="22"/>
          <w:szCs w:val="22"/>
        </w:rPr>
        <w:t xml:space="preserve"> </w:t>
      </w:r>
      <w:r w:rsidRPr="00521C5C">
        <w:rPr>
          <w:rFonts w:asciiTheme="minorHAnsi" w:eastAsia="Arial" w:hAnsiTheme="minorHAnsi" w:cstheme="minorHAnsi"/>
          <w:sz w:val="22"/>
          <w:szCs w:val="22"/>
        </w:rPr>
        <w:t>a</w:t>
      </w:r>
      <w:r w:rsidRPr="00521C5C">
        <w:rPr>
          <w:rFonts w:asciiTheme="minorHAnsi" w:eastAsia="Arial" w:hAnsiTheme="minorHAnsi" w:cstheme="minorHAnsi"/>
          <w:spacing w:val="1"/>
          <w:sz w:val="22"/>
          <w:szCs w:val="22"/>
        </w:rPr>
        <w:t>cc</w:t>
      </w:r>
      <w:r w:rsidRPr="00521C5C">
        <w:rPr>
          <w:rFonts w:asciiTheme="minorHAnsi" w:eastAsia="Arial" w:hAnsiTheme="minorHAnsi" w:cstheme="minorHAnsi"/>
          <w:sz w:val="22"/>
          <w:szCs w:val="22"/>
        </w:rPr>
        <w:t>ordance</w:t>
      </w:r>
      <w:r w:rsidRPr="00521C5C">
        <w:rPr>
          <w:rFonts w:asciiTheme="minorHAnsi" w:eastAsia="Arial" w:hAnsiTheme="minorHAnsi" w:cstheme="minorHAnsi"/>
          <w:spacing w:val="-15"/>
          <w:sz w:val="22"/>
          <w:szCs w:val="22"/>
        </w:rPr>
        <w:t xml:space="preserve"> </w:t>
      </w:r>
      <w:r w:rsidRPr="00521C5C">
        <w:rPr>
          <w:rFonts w:asciiTheme="minorHAnsi" w:eastAsia="Arial" w:hAnsiTheme="minorHAnsi" w:cstheme="minorHAnsi"/>
          <w:sz w:val="22"/>
          <w:szCs w:val="22"/>
        </w:rPr>
        <w:t>w</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 xml:space="preserve">th </w:t>
      </w:r>
      <w:r w:rsidRPr="00521C5C">
        <w:rPr>
          <w:rFonts w:asciiTheme="minorHAnsi" w:eastAsia="Arial" w:hAnsiTheme="minorHAnsi" w:cstheme="minorHAnsi"/>
          <w:spacing w:val="1"/>
          <w:sz w:val="22"/>
          <w:szCs w:val="22"/>
        </w:rPr>
        <w:t>y</w:t>
      </w:r>
      <w:r w:rsidRPr="00521C5C">
        <w:rPr>
          <w:rFonts w:asciiTheme="minorHAnsi" w:eastAsia="Arial" w:hAnsiTheme="minorHAnsi" w:cstheme="minorHAnsi"/>
          <w:sz w:val="22"/>
          <w:szCs w:val="22"/>
        </w:rPr>
        <w:t>o</w:t>
      </w:r>
      <w:r w:rsidRPr="00521C5C">
        <w:rPr>
          <w:rFonts w:asciiTheme="minorHAnsi" w:eastAsia="Arial" w:hAnsiTheme="minorHAnsi" w:cstheme="minorHAnsi"/>
          <w:spacing w:val="-1"/>
          <w:sz w:val="22"/>
          <w:szCs w:val="22"/>
        </w:rPr>
        <w:t>u</w:t>
      </w:r>
      <w:r w:rsidRPr="00521C5C">
        <w:rPr>
          <w:rFonts w:asciiTheme="minorHAnsi" w:eastAsia="Arial" w:hAnsiTheme="minorHAnsi" w:cstheme="minorHAnsi"/>
          <w:sz w:val="22"/>
          <w:szCs w:val="22"/>
        </w:rPr>
        <w:t>r</w:t>
      </w:r>
      <w:r w:rsidRPr="00521C5C">
        <w:rPr>
          <w:rFonts w:asciiTheme="minorHAnsi" w:eastAsia="Arial" w:hAnsiTheme="minorHAnsi" w:cstheme="minorHAnsi"/>
          <w:spacing w:val="-3"/>
          <w:sz w:val="22"/>
          <w:szCs w:val="22"/>
        </w:rPr>
        <w:t xml:space="preserve"> </w:t>
      </w:r>
      <w:r w:rsidRPr="00521C5C">
        <w:rPr>
          <w:rFonts w:asciiTheme="minorHAnsi" w:eastAsia="Arial" w:hAnsiTheme="minorHAnsi" w:cstheme="minorHAnsi"/>
          <w:sz w:val="22"/>
          <w:szCs w:val="22"/>
        </w:rPr>
        <w:t>Re</w:t>
      </w:r>
      <w:r w:rsidRPr="00521C5C">
        <w:rPr>
          <w:rFonts w:asciiTheme="minorHAnsi" w:eastAsia="Arial" w:hAnsiTheme="minorHAnsi" w:cstheme="minorHAnsi"/>
          <w:spacing w:val="1"/>
          <w:sz w:val="22"/>
          <w:szCs w:val="22"/>
        </w:rPr>
        <w:t>q</w:t>
      </w:r>
      <w:r w:rsidRPr="00521C5C">
        <w:rPr>
          <w:rFonts w:asciiTheme="minorHAnsi" w:eastAsia="Arial" w:hAnsiTheme="minorHAnsi" w:cstheme="minorHAnsi"/>
          <w:sz w:val="22"/>
          <w:szCs w:val="22"/>
        </w:rPr>
        <w:t>u</w:t>
      </w:r>
      <w:r w:rsidRPr="00521C5C">
        <w:rPr>
          <w:rFonts w:asciiTheme="minorHAnsi" w:eastAsia="Arial" w:hAnsiTheme="minorHAnsi" w:cstheme="minorHAnsi"/>
          <w:spacing w:val="-1"/>
          <w:sz w:val="22"/>
          <w:szCs w:val="22"/>
        </w:rPr>
        <w:t>e</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z w:val="22"/>
          <w:szCs w:val="22"/>
        </w:rPr>
        <w:t>t</w:t>
      </w:r>
      <w:r w:rsidRPr="00521C5C">
        <w:rPr>
          <w:rFonts w:asciiTheme="minorHAnsi" w:eastAsia="Arial" w:hAnsiTheme="minorHAnsi" w:cstheme="minorHAnsi"/>
          <w:spacing w:val="-7"/>
          <w:sz w:val="22"/>
          <w:szCs w:val="22"/>
        </w:rPr>
        <w:t xml:space="preserve"> </w:t>
      </w:r>
      <w:r w:rsidRPr="00521C5C">
        <w:rPr>
          <w:rFonts w:asciiTheme="minorHAnsi" w:eastAsia="Arial" w:hAnsiTheme="minorHAnsi" w:cstheme="minorHAnsi"/>
          <w:sz w:val="22"/>
          <w:szCs w:val="22"/>
        </w:rPr>
        <w:t>f</w:t>
      </w:r>
      <w:r w:rsidRPr="00521C5C">
        <w:rPr>
          <w:rFonts w:asciiTheme="minorHAnsi" w:eastAsia="Arial" w:hAnsiTheme="minorHAnsi" w:cstheme="minorHAnsi"/>
          <w:spacing w:val="-1"/>
          <w:sz w:val="22"/>
          <w:szCs w:val="22"/>
        </w:rPr>
        <w:t>o</w:t>
      </w:r>
      <w:r w:rsidRPr="00521C5C">
        <w:rPr>
          <w:rFonts w:asciiTheme="minorHAnsi" w:eastAsia="Arial" w:hAnsiTheme="minorHAnsi" w:cstheme="minorHAnsi"/>
          <w:sz w:val="22"/>
          <w:szCs w:val="22"/>
        </w:rPr>
        <w:t>r</w:t>
      </w:r>
      <w:r w:rsidRPr="00521C5C">
        <w:rPr>
          <w:rFonts w:asciiTheme="minorHAnsi" w:eastAsia="Arial" w:hAnsiTheme="minorHAnsi" w:cstheme="minorHAnsi"/>
          <w:spacing w:val="1"/>
          <w:sz w:val="22"/>
          <w:szCs w:val="22"/>
        </w:rPr>
        <w:t xml:space="preserve"> </w:t>
      </w:r>
      <w:r w:rsidRPr="00521C5C">
        <w:rPr>
          <w:rFonts w:asciiTheme="minorHAnsi" w:eastAsia="Arial" w:hAnsiTheme="minorHAnsi" w:cstheme="minorHAnsi"/>
          <w:spacing w:val="-1"/>
          <w:sz w:val="22"/>
          <w:szCs w:val="22"/>
        </w:rPr>
        <w:t>P</w:t>
      </w:r>
      <w:r w:rsidRPr="00521C5C">
        <w:rPr>
          <w:rFonts w:asciiTheme="minorHAnsi" w:eastAsia="Arial" w:hAnsiTheme="minorHAnsi" w:cstheme="minorHAnsi"/>
          <w:spacing w:val="1"/>
          <w:sz w:val="22"/>
          <w:szCs w:val="22"/>
        </w:rPr>
        <w:t>r</w:t>
      </w:r>
      <w:r w:rsidRPr="00521C5C">
        <w:rPr>
          <w:rFonts w:asciiTheme="minorHAnsi" w:eastAsia="Arial" w:hAnsiTheme="minorHAnsi" w:cstheme="minorHAnsi"/>
          <w:sz w:val="22"/>
          <w:szCs w:val="22"/>
        </w:rPr>
        <w:t>o</w:t>
      </w:r>
      <w:r w:rsidRPr="00521C5C">
        <w:rPr>
          <w:rFonts w:asciiTheme="minorHAnsi" w:eastAsia="Arial" w:hAnsiTheme="minorHAnsi" w:cstheme="minorHAnsi"/>
          <w:spacing w:val="1"/>
          <w:sz w:val="22"/>
          <w:szCs w:val="22"/>
        </w:rPr>
        <w:t>p</w:t>
      </w:r>
      <w:r w:rsidRPr="00521C5C">
        <w:rPr>
          <w:rFonts w:asciiTheme="minorHAnsi" w:eastAsia="Arial" w:hAnsiTheme="minorHAnsi" w:cstheme="minorHAnsi"/>
          <w:sz w:val="22"/>
          <w:szCs w:val="22"/>
        </w:rPr>
        <w:t>o</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z w:val="22"/>
          <w:szCs w:val="22"/>
        </w:rPr>
        <w:t>al</w:t>
      </w:r>
      <w:r w:rsidRPr="00521C5C">
        <w:rPr>
          <w:rFonts w:asciiTheme="minorHAnsi" w:eastAsia="Arial" w:hAnsiTheme="minorHAnsi" w:cstheme="minorHAnsi"/>
          <w:spacing w:val="-4"/>
          <w:sz w:val="22"/>
          <w:szCs w:val="22"/>
        </w:rPr>
        <w:t xml:space="preserve"> </w:t>
      </w:r>
      <w:r w:rsidR="004B01BC" w:rsidRPr="00521C5C">
        <w:rPr>
          <w:rFonts w:asciiTheme="minorHAnsi" w:eastAsia="Calibri" w:hAnsiTheme="minorHAnsi" w:cstheme="minorHAnsi"/>
          <w:spacing w:val="-1"/>
          <w:sz w:val="22"/>
          <w:szCs w:val="22"/>
        </w:rPr>
        <w:t xml:space="preserve">ref </w:t>
      </w:r>
      <w:r w:rsidR="00A81B22" w:rsidRPr="00E960FE">
        <w:rPr>
          <w:rFonts w:asciiTheme="minorHAnsi" w:eastAsia="Calibri" w:hAnsiTheme="minorHAnsi" w:cstheme="minorHAnsi"/>
          <w:spacing w:val="-1"/>
          <w:sz w:val="22"/>
          <w:szCs w:val="22"/>
        </w:rPr>
        <w:t>PHD/Dhaka</w:t>
      </w:r>
      <w:r w:rsidR="00104557">
        <w:rPr>
          <w:rFonts w:asciiTheme="minorHAnsi" w:eastAsia="Calibri" w:hAnsiTheme="minorHAnsi" w:cstheme="minorHAnsi"/>
          <w:spacing w:val="-1"/>
          <w:sz w:val="22"/>
          <w:szCs w:val="22"/>
        </w:rPr>
        <w:t>/SRHR_FSWs/</w:t>
      </w:r>
      <w:r w:rsidR="00A81B22" w:rsidRPr="00E960FE">
        <w:rPr>
          <w:rFonts w:asciiTheme="minorHAnsi" w:eastAsia="Calibri" w:hAnsiTheme="minorHAnsi" w:cstheme="minorHAnsi"/>
          <w:spacing w:val="-1"/>
          <w:sz w:val="22"/>
          <w:szCs w:val="22"/>
        </w:rPr>
        <w:t>/05/2026</w:t>
      </w:r>
      <w:r w:rsidR="00EF6B00" w:rsidRPr="00521C5C">
        <w:rPr>
          <w:rFonts w:asciiTheme="minorHAnsi" w:eastAsia="Calibri" w:hAnsiTheme="minorHAnsi" w:cstheme="minorHAnsi"/>
          <w:spacing w:val="-1"/>
          <w:sz w:val="22"/>
          <w:szCs w:val="22"/>
        </w:rPr>
        <w:t xml:space="preserve"> </w:t>
      </w:r>
      <w:r w:rsidRPr="00521C5C">
        <w:rPr>
          <w:rFonts w:asciiTheme="minorHAnsi" w:eastAsia="Arial" w:hAnsiTheme="minorHAnsi" w:cstheme="minorHAnsi"/>
          <w:sz w:val="22"/>
          <w:szCs w:val="22"/>
        </w:rPr>
        <w:t>d</w:t>
      </w:r>
      <w:r w:rsidRPr="00521C5C">
        <w:rPr>
          <w:rFonts w:asciiTheme="minorHAnsi" w:eastAsia="Arial" w:hAnsiTheme="minorHAnsi" w:cstheme="minorHAnsi"/>
          <w:spacing w:val="-1"/>
          <w:sz w:val="22"/>
          <w:szCs w:val="22"/>
        </w:rPr>
        <w:t>a</w:t>
      </w:r>
      <w:r w:rsidRPr="00521C5C">
        <w:rPr>
          <w:rFonts w:asciiTheme="minorHAnsi" w:eastAsia="Arial" w:hAnsiTheme="minorHAnsi" w:cstheme="minorHAnsi"/>
          <w:spacing w:val="2"/>
          <w:sz w:val="22"/>
          <w:szCs w:val="22"/>
        </w:rPr>
        <w:t>te</w:t>
      </w:r>
      <w:r w:rsidRPr="00521C5C">
        <w:rPr>
          <w:rFonts w:asciiTheme="minorHAnsi" w:eastAsia="Arial" w:hAnsiTheme="minorHAnsi" w:cstheme="minorHAnsi"/>
          <w:sz w:val="22"/>
          <w:szCs w:val="22"/>
        </w:rPr>
        <w:t>d</w:t>
      </w:r>
      <w:r w:rsidRPr="00521C5C">
        <w:rPr>
          <w:rFonts w:asciiTheme="minorHAnsi" w:eastAsia="Arial" w:hAnsiTheme="minorHAnsi" w:cstheme="minorHAnsi"/>
          <w:spacing w:val="-5"/>
          <w:sz w:val="22"/>
          <w:szCs w:val="22"/>
        </w:rPr>
        <w:t xml:space="preserve"> </w:t>
      </w:r>
      <w:r w:rsidR="00A81B22">
        <w:rPr>
          <w:rFonts w:asciiTheme="minorHAnsi" w:eastAsia="Arial" w:hAnsiTheme="minorHAnsi" w:cstheme="minorHAnsi"/>
          <w:b/>
          <w:sz w:val="22"/>
          <w:szCs w:val="22"/>
        </w:rPr>
        <w:t xml:space="preserve">19 May </w:t>
      </w:r>
      <w:r w:rsidR="004B01BC" w:rsidRPr="00521C5C">
        <w:rPr>
          <w:rFonts w:asciiTheme="minorHAnsi" w:eastAsia="Arial" w:hAnsiTheme="minorHAnsi" w:cstheme="minorHAnsi"/>
          <w:b/>
          <w:sz w:val="22"/>
          <w:szCs w:val="22"/>
        </w:rPr>
        <w:t>202</w:t>
      </w:r>
      <w:r w:rsidR="00A81B22">
        <w:rPr>
          <w:rFonts w:asciiTheme="minorHAnsi" w:eastAsia="Arial" w:hAnsiTheme="minorHAnsi" w:cstheme="minorHAnsi"/>
          <w:b/>
          <w:sz w:val="22"/>
          <w:szCs w:val="22"/>
        </w:rPr>
        <w:t>6</w:t>
      </w:r>
      <w:r w:rsidRPr="00521C5C">
        <w:rPr>
          <w:rFonts w:asciiTheme="minorHAnsi" w:eastAsia="Arial" w:hAnsiTheme="minorHAnsi" w:cstheme="minorHAnsi"/>
          <w:b/>
          <w:spacing w:val="-4"/>
          <w:sz w:val="22"/>
          <w:szCs w:val="22"/>
        </w:rPr>
        <w:t xml:space="preserve"> </w:t>
      </w:r>
      <w:r w:rsidRPr="00521C5C">
        <w:rPr>
          <w:rFonts w:asciiTheme="minorHAnsi" w:eastAsia="Arial" w:hAnsiTheme="minorHAnsi" w:cstheme="minorHAnsi"/>
          <w:sz w:val="22"/>
          <w:szCs w:val="22"/>
        </w:rPr>
        <w:t>a</w:t>
      </w:r>
      <w:r w:rsidRPr="00521C5C">
        <w:rPr>
          <w:rFonts w:asciiTheme="minorHAnsi" w:eastAsia="Arial" w:hAnsiTheme="minorHAnsi" w:cstheme="minorHAnsi"/>
          <w:spacing w:val="1"/>
          <w:sz w:val="22"/>
          <w:szCs w:val="22"/>
        </w:rPr>
        <w:t>n</w:t>
      </w:r>
      <w:r w:rsidRPr="00521C5C">
        <w:rPr>
          <w:rFonts w:asciiTheme="minorHAnsi" w:eastAsia="Arial" w:hAnsiTheme="minorHAnsi" w:cstheme="minorHAnsi"/>
          <w:sz w:val="22"/>
          <w:szCs w:val="22"/>
        </w:rPr>
        <w:t>d</w:t>
      </w:r>
      <w:r w:rsidRPr="00521C5C">
        <w:rPr>
          <w:rFonts w:asciiTheme="minorHAnsi" w:eastAsia="Arial" w:hAnsiTheme="minorHAnsi" w:cstheme="minorHAnsi"/>
          <w:spacing w:val="-3"/>
          <w:sz w:val="22"/>
          <w:szCs w:val="22"/>
        </w:rPr>
        <w:t xml:space="preserve"> </w:t>
      </w:r>
      <w:r w:rsidRPr="00521C5C">
        <w:rPr>
          <w:rFonts w:asciiTheme="minorHAnsi" w:eastAsia="Arial" w:hAnsiTheme="minorHAnsi" w:cstheme="minorHAnsi"/>
          <w:spacing w:val="1"/>
          <w:sz w:val="22"/>
          <w:szCs w:val="22"/>
        </w:rPr>
        <w:t>o</w:t>
      </w:r>
      <w:r w:rsidRPr="00521C5C">
        <w:rPr>
          <w:rFonts w:asciiTheme="minorHAnsi" w:eastAsia="Arial" w:hAnsiTheme="minorHAnsi" w:cstheme="minorHAnsi"/>
          <w:sz w:val="22"/>
          <w:szCs w:val="22"/>
        </w:rPr>
        <w:t xml:space="preserve">ur </w:t>
      </w:r>
      <w:r w:rsidRPr="00521C5C">
        <w:rPr>
          <w:rFonts w:asciiTheme="minorHAnsi" w:eastAsia="Arial" w:hAnsiTheme="minorHAnsi" w:cstheme="minorHAnsi"/>
          <w:spacing w:val="-1"/>
          <w:sz w:val="22"/>
          <w:szCs w:val="22"/>
        </w:rPr>
        <w:t>P</w:t>
      </w:r>
      <w:r w:rsidRPr="00521C5C">
        <w:rPr>
          <w:rFonts w:asciiTheme="minorHAnsi" w:eastAsia="Arial" w:hAnsiTheme="minorHAnsi" w:cstheme="minorHAnsi"/>
          <w:spacing w:val="1"/>
          <w:sz w:val="22"/>
          <w:szCs w:val="22"/>
        </w:rPr>
        <w:t>r</w:t>
      </w:r>
      <w:r w:rsidRPr="00521C5C">
        <w:rPr>
          <w:rFonts w:asciiTheme="minorHAnsi" w:eastAsia="Arial" w:hAnsiTheme="minorHAnsi" w:cstheme="minorHAnsi"/>
          <w:sz w:val="22"/>
          <w:szCs w:val="22"/>
        </w:rPr>
        <w:t>o</w:t>
      </w:r>
      <w:r w:rsidRPr="00521C5C">
        <w:rPr>
          <w:rFonts w:asciiTheme="minorHAnsi" w:eastAsia="Arial" w:hAnsiTheme="minorHAnsi" w:cstheme="minorHAnsi"/>
          <w:spacing w:val="-1"/>
          <w:sz w:val="22"/>
          <w:szCs w:val="22"/>
        </w:rPr>
        <w:t>p</w:t>
      </w:r>
      <w:r w:rsidRPr="00521C5C">
        <w:rPr>
          <w:rFonts w:asciiTheme="minorHAnsi" w:eastAsia="Arial" w:hAnsiTheme="minorHAnsi" w:cstheme="minorHAnsi"/>
          <w:sz w:val="22"/>
          <w:szCs w:val="22"/>
        </w:rPr>
        <w:t>o</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pacing w:val="2"/>
          <w:sz w:val="22"/>
          <w:szCs w:val="22"/>
        </w:rPr>
        <w:t>a</w:t>
      </w:r>
      <w:r w:rsidRPr="00521C5C">
        <w:rPr>
          <w:rFonts w:asciiTheme="minorHAnsi" w:eastAsia="Arial" w:hAnsiTheme="minorHAnsi" w:cstheme="minorHAnsi"/>
          <w:sz w:val="22"/>
          <w:szCs w:val="22"/>
        </w:rPr>
        <w:t>l</w:t>
      </w:r>
      <w:r w:rsidRPr="00521C5C">
        <w:rPr>
          <w:rFonts w:asciiTheme="minorHAnsi" w:eastAsia="Arial" w:hAnsiTheme="minorHAnsi" w:cstheme="minorHAnsi"/>
          <w:spacing w:val="-9"/>
          <w:sz w:val="22"/>
          <w:szCs w:val="22"/>
        </w:rPr>
        <w:t xml:space="preserve"> </w:t>
      </w:r>
      <w:r w:rsidRPr="00521C5C">
        <w:rPr>
          <w:rFonts w:asciiTheme="minorHAnsi" w:eastAsia="Arial" w:hAnsiTheme="minorHAnsi" w:cstheme="minorHAnsi"/>
          <w:spacing w:val="2"/>
          <w:sz w:val="22"/>
          <w:szCs w:val="22"/>
        </w:rPr>
        <w:t>d</w:t>
      </w:r>
      <w:r w:rsidRPr="00521C5C">
        <w:rPr>
          <w:rFonts w:asciiTheme="minorHAnsi" w:eastAsia="Arial" w:hAnsiTheme="minorHAnsi" w:cstheme="minorHAnsi"/>
          <w:sz w:val="22"/>
          <w:szCs w:val="22"/>
        </w:rPr>
        <w:t>at</w:t>
      </w:r>
      <w:r w:rsidRPr="00521C5C">
        <w:rPr>
          <w:rFonts w:asciiTheme="minorHAnsi" w:eastAsia="Arial" w:hAnsiTheme="minorHAnsi" w:cstheme="minorHAnsi"/>
          <w:spacing w:val="1"/>
          <w:sz w:val="22"/>
          <w:szCs w:val="22"/>
        </w:rPr>
        <w:t>e</w:t>
      </w:r>
      <w:r w:rsidRPr="00521C5C">
        <w:rPr>
          <w:rFonts w:asciiTheme="minorHAnsi" w:eastAsia="Arial" w:hAnsiTheme="minorHAnsi" w:cstheme="minorHAnsi"/>
          <w:sz w:val="22"/>
          <w:szCs w:val="22"/>
        </w:rPr>
        <w:t>d</w:t>
      </w:r>
      <w:r w:rsidRPr="00521C5C">
        <w:rPr>
          <w:rFonts w:asciiTheme="minorHAnsi" w:eastAsia="Arial" w:hAnsiTheme="minorHAnsi" w:cstheme="minorHAnsi"/>
          <w:spacing w:val="-5"/>
          <w:sz w:val="22"/>
          <w:szCs w:val="22"/>
        </w:rPr>
        <w:t xml:space="preserve"> </w:t>
      </w:r>
      <w:r w:rsidRPr="00521C5C">
        <w:rPr>
          <w:rFonts w:asciiTheme="minorHAnsi" w:eastAsia="Arial" w:hAnsiTheme="minorHAnsi" w:cstheme="minorHAnsi"/>
          <w:spacing w:val="2"/>
          <w:sz w:val="22"/>
          <w:szCs w:val="22"/>
        </w:rPr>
        <w:t>[</w:t>
      </w:r>
      <w:r w:rsidRPr="00521C5C">
        <w:rPr>
          <w:rFonts w:asciiTheme="minorHAnsi" w:eastAsia="Arial" w:hAnsiTheme="minorHAnsi" w:cstheme="minorHAnsi"/>
          <w:spacing w:val="1"/>
          <w:sz w:val="22"/>
          <w:szCs w:val="22"/>
        </w:rPr>
        <w:t>---------</w:t>
      </w:r>
      <w:r w:rsidRPr="00521C5C">
        <w:rPr>
          <w:rFonts w:asciiTheme="minorHAnsi" w:eastAsia="Arial" w:hAnsiTheme="minorHAnsi" w:cstheme="minorHAnsi"/>
          <w:spacing w:val="-2"/>
          <w:sz w:val="22"/>
          <w:szCs w:val="22"/>
        </w:rPr>
        <w:t>-</w:t>
      </w:r>
      <w:r w:rsidRPr="00521C5C">
        <w:rPr>
          <w:rFonts w:asciiTheme="minorHAnsi" w:eastAsia="Arial" w:hAnsiTheme="minorHAnsi" w:cstheme="minorHAnsi"/>
          <w:spacing w:val="1"/>
          <w:sz w:val="22"/>
          <w:szCs w:val="22"/>
        </w:rPr>
        <w:t>---</w:t>
      </w:r>
      <w:r w:rsidRPr="00521C5C">
        <w:rPr>
          <w:rFonts w:asciiTheme="minorHAnsi" w:eastAsia="Arial" w:hAnsiTheme="minorHAnsi" w:cstheme="minorHAnsi"/>
          <w:spacing w:val="-2"/>
          <w:sz w:val="22"/>
          <w:szCs w:val="22"/>
        </w:rPr>
        <w:t>-</w:t>
      </w:r>
      <w:r w:rsidRPr="00521C5C">
        <w:rPr>
          <w:rFonts w:asciiTheme="minorHAnsi" w:eastAsia="Arial" w:hAnsiTheme="minorHAnsi" w:cstheme="minorHAnsi"/>
          <w:spacing w:val="-1"/>
          <w:sz w:val="22"/>
          <w:szCs w:val="22"/>
        </w:rPr>
        <w:t>-</w:t>
      </w:r>
      <w:r w:rsidRPr="00521C5C">
        <w:rPr>
          <w:rFonts w:asciiTheme="minorHAnsi" w:eastAsia="Arial" w:hAnsiTheme="minorHAnsi" w:cstheme="minorHAnsi"/>
          <w:sz w:val="22"/>
          <w:szCs w:val="22"/>
        </w:rPr>
        <w:t>].</w:t>
      </w:r>
      <w:r w:rsidRPr="00521C5C">
        <w:rPr>
          <w:rFonts w:asciiTheme="minorHAnsi" w:eastAsia="Arial" w:hAnsiTheme="minorHAnsi" w:cstheme="minorHAnsi"/>
          <w:spacing w:val="-12"/>
          <w:sz w:val="22"/>
          <w:szCs w:val="22"/>
        </w:rPr>
        <w:t xml:space="preserve"> </w:t>
      </w:r>
      <w:r w:rsidRPr="00521C5C">
        <w:rPr>
          <w:rFonts w:asciiTheme="minorHAnsi" w:eastAsia="Arial" w:hAnsiTheme="minorHAnsi" w:cstheme="minorHAnsi"/>
          <w:spacing w:val="1"/>
          <w:sz w:val="22"/>
          <w:szCs w:val="22"/>
        </w:rPr>
        <w:t>W</w:t>
      </w:r>
      <w:r w:rsidRPr="00521C5C">
        <w:rPr>
          <w:rFonts w:asciiTheme="minorHAnsi" w:eastAsia="Arial" w:hAnsiTheme="minorHAnsi" w:cstheme="minorHAnsi"/>
          <w:sz w:val="22"/>
          <w:szCs w:val="22"/>
        </w:rPr>
        <w:t>e</w:t>
      </w:r>
      <w:r w:rsidRPr="00521C5C">
        <w:rPr>
          <w:rFonts w:asciiTheme="minorHAnsi" w:eastAsia="Arial" w:hAnsiTheme="minorHAnsi" w:cstheme="minorHAnsi"/>
          <w:spacing w:val="-3"/>
          <w:sz w:val="22"/>
          <w:szCs w:val="22"/>
        </w:rPr>
        <w:t xml:space="preserve"> </w:t>
      </w:r>
      <w:r w:rsidRPr="00521C5C">
        <w:rPr>
          <w:rFonts w:asciiTheme="minorHAnsi" w:eastAsia="Arial" w:hAnsiTheme="minorHAnsi" w:cstheme="minorHAnsi"/>
          <w:spacing w:val="-1"/>
          <w:sz w:val="22"/>
          <w:szCs w:val="22"/>
        </w:rPr>
        <w:t>a</w:t>
      </w:r>
      <w:r w:rsidRPr="00521C5C">
        <w:rPr>
          <w:rFonts w:asciiTheme="minorHAnsi" w:eastAsia="Arial" w:hAnsiTheme="minorHAnsi" w:cstheme="minorHAnsi"/>
          <w:spacing w:val="1"/>
          <w:sz w:val="22"/>
          <w:szCs w:val="22"/>
        </w:rPr>
        <w:t>r</w:t>
      </w:r>
      <w:r w:rsidRPr="00521C5C">
        <w:rPr>
          <w:rFonts w:asciiTheme="minorHAnsi" w:eastAsia="Arial" w:hAnsiTheme="minorHAnsi" w:cstheme="minorHAnsi"/>
          <w:sz w:val="22"/>
          <w:szCs w:val="22"/>
        </w:rPr>
        <w:t>e h</w:t>
      </w:r>
      <w:r w:rsidRPr="00521C5C">
        <w:rPr>
          <w:rFonts w:asciiTheme="minorHAnsi" w:eastAsia="Arial" w:hAnsiTheme="minorHAnsi" w:cstheme="minorHAnsi"/>
          <w:spacing w:val="-1"/>
          <w:sz w:val="22"/>
          <w:szCs w:val="22"/>
        </w:rPr>
        <w:t>e</w:t>
      </w:r>
      <w:r w:rsidRPr="00521C5C">
        <w:rPr>
          <w:rFonts w:asciiTheme="minorHAnsi" w:eastAsia="Arial" w:hAnsiTheme="minorHAnsi" w:cstheme="minorHAnsi"/>
          <w:spacing w:val="1"/>
          <w:sz w:val="22"/>
          <w:szCs w:val="22"/>
        </w:rPr>
        <w:t>r</w:t>
      </w:r>
      <w:r w:rsidRPr="00521C5C">
        <w:rPr>
          <w:rFonts w:asciiTheme="minorHAnsi" w:eastAsia="Arial" w:hAnsiTheme="minorHAnsi" w:cstheme="minorHAnsi"/>
          <w:sz w:val="22"/>
          <w:szCs w:val="22"/>
        </w:rPr>
        <w:t>e</w:t>
      </w:r>
      <w:r w:rsidRPr="00521C5C">
        <w:rPr>
          <w:rFonts w:asciiTheme="minorHAnsi" w:eastAsia="Arial" w:hAnsiTheme="minorHAnsi" w:cstheme="minorHAnsi"/>
          <w:spacing w:val="-1"/>
          <w:sz w:val="22"/>
          <w:szCs w:val="22"/>
        </w:rPr>
        <w:t>b</w:t>
      </w:r>
      <w:r w:rsidRPr="00521C5C">
        <w:rPr>
          <w:rFonts w:asciiTheme="minorHAnsi" w:eastAsia="Arial" w:hAnsiTheme="minorHAnsi" w:cstheme="minorHAnsi"/>
          <w:sz w:val="22"/>
          <w:szCs w:val="22"/>
        </w:rPr>
        <w:t>y</w:t>
      </w:r>
      <w:r w:rsidRPr="00521C5C">
        <w:rPr>
          <w:rFonts w:asciiTheme="minorHAnsi" w:eastAsia="Arial" w:hAnsiTheme="minorHAnsi" w:cstheme="minorHAnsi"/>
          <w:spacing w:val="-17"/>
          <w:sz w:val="22"/>
          <w:szCs w:val="22"/>
        </w:rPr>
        <w:t xml:space="preserve"> </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pacing w:val="2"/>
          <w:sz w:val="22"/>
          <w:szCs w:val="22"/>
        </w:rPr>
        <w:t>u</w:t>
      </w:r>
      <w:r w:rsidRPr="00521C5C">
        <w:rPr>
          <w:rFonts w:asciiTheme="minorHAnsi" w:eastAsia="Arial" w:hAnsiTheme="minorHAnsi" w:cstheme="minorHAnsi"/>
          <w:sz w:val="22"/>
          <w:szCs w:val="22"/>
        </w:rPr>
        <w:t>b</w:t>
      </w:r>
      <w:r w:rsidRPr="00521C5C">
        <w:rPr>
          <w:rFonts w:asciiTheme="minorHAnsi" w:eastAsia="Arial" w:hAnsiTheme="minorHAnsi" w:cstheme="minorHAnsi"/>
          <w:spacing w:val="2"/>
          <w:sz w:val="22"/>
          <w:szCs w:val="22"/>
        </w:rPr>
        <w:t>m</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tt</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ng</w:t>
      </w:r>
      <w:r w:rsidRPr="00521C5C">
        <w:rPr>
          <w:rFonts w:asciiTheme="minorHAnsi" w:eastAsia="Arial" w:hAnsiTheme="minorHAnsi" w:cstheme="minorHAnsi"/>
          <w:spacing w:val="-20"/>
          <w:sz w:val="22"/>
          <w:szCs w:val="22"/>
        </w:rPr>
        <w:t xml:space="preserve"> </w:t>
      </w:r>
      <w:r w:rsidRPr="00521C5C">
        <w:rPr>
          <w:rFonts w:asciiTheme="minorHAnsi" w:eastAsia="Arial" w:hAnsiTheme="minorHAnsi" w:cstheme="minorHAnsi"/>
          <w:sz w:val="22"/>
          <w:szCs w:val="22"/>
        </w:rPr>
        <w:t>o</w:t>
      </w:r>
      <w:r w:rsidRPr="00521C5C">
        <w:rPr>
          <w:rFonts w:asciiTheme="minorHAnsi" w:eastAsia="Arial" w:hAnsiTheme="minorHAnsi" w:cstheme="minorHAnsi"/>
          <w:spacing w:val="-1"/>
          <w:sz w:val="22"/>
          <w:szCs w:val="22"/>
        </w:rPr>
        <w:t>u</w:t>
      </w:r>
      <w:r w:rsidRPr="00521C5C">
        <w:rPr>
          <w:rFonts w:asciiTheme="minorHAnsi" w:eastAsia="Arial" w:hAnsiTheme="minorHAnsi" w:cstheme="minorHAnsi"/>
          <w:sz w:val="22"/>
          <w:szCs w:val="22"/>
        </w:rPr>
        <w:t>r</w:t>
      </w:r>
      <w:r w:rsidRPr="00521C5C">
        <w:rPr>
          <w:rFonts w:asciiTheme="minorHAnsi" w:eastAsia="Arial" w:hAnsiTheme="minorHAnsi" w:cstheme="minorHAnsi"/>
          <w:spacing w:val="-12"/>
          <w:sz w:val="22"/>
          <w:szCs w:val="22"/>
        </w:rPr>
        <w:t xml:space="preserve"> </w:t>
      </w:r>
      <w:r w:rsidRPr="00521C5C">
        <w:rPr>
          <w:rFonts w:asciiTheme="minorHAnsi" w:eastAsia="Arial" w:hAnsiTheme="minorHAnsi" w:cstheme="minorHAnsi"/>
          <w:spacing w:val="-1"/>
          <w:sz w:val="22"/>
          <w:szCs w:val="22"/>
        </w:rPr>
        <w:t>P</w:t>
      </w:r>
      <w:r w:rsidRPr="00521C5C">
        <w:rPr>
          <w:rFonts w:asciiTheme="minorHAnsi" w:eastAsia="Arial" w:hAnsiTheme="minorHAnsi" w:cstheme="minorHAnsi"/>
          <w:spacing w:val="1"/>
          <w:sz w:val="22"/>
          <w:szCs w:val="22"/>
        </w:rPr>
        <w:t>r</w:t>
      </w:r>
      <w:r w:rsidRPr="00521C5C">
        <w:rPr>
          <w:rFonts w:asciiTheme="minorHAnsi" w:eastAsia="Arial" w:hAnsiTheme="minorHAnsi" w:cstheme="minorHAnsi"/>
          <w:spacing w:val="2"/>
          <w:sz w:val="22"/>
          <w:szCs w:val="22"/>
        </w:rPr>
        <w:t>op</w:t>
      </w:r>
      <w:r w:rsidRPr="00521C5C">
        <w:rPr>
          <w:rFonts w:asciiTheme="minorHAnsi" w:eastAsia="Arial" w:hAnsiTheme="minorHAnsi" w:cstheme="minorHAnsi"/>
          <w:sz w:val="22"/>
          <w:szCs w:val="22"/>
        </w:rPr>
        <w:t>o</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z w:val="22"/>
          <w:szCs w:val="22"/>
        </w:rPr>
        <w:t>a</w:t>
      </w:r>
      <w:r w:rsidRPr="00521C5C">
        <w:rPr>
          <w:rFonts w:asciiTheme="minorHAnsi" w:eastAsia="Arial" w:hAnsiTheme="minorHAnsi" w:cstheme="minorHAnsi"/>
          <w:spacing w:val="-1"/>
          <w:sz w:val="22"/>
          <w:szCs w:val="22"/>
        </w:rPr>
        <w:t>l</w:t>
      </w:r>
      <w:r w:rsidRPr="00521C5C">
        <w:rPr>
          <w:rFonts w:asciiTheme="minorHAnsi" w:eastAsia="Arial" w:hAnsiTheme="minorHAnsi" w:cstheme="minorHAnsi"/>
          <w:sz w:val="22"/>
          <w:szCs w:val="22"/>
        </w:rPr>
        <w:t>,</w:t>
      </w:r>
      <w:r w:rsidRPr="00521C5C">
        <w:rPr>
          <w:rFonts w:asciiTheme="minorHAnsi" w:eastAsia="Arial" w:hAnsiTheme="minorHAnsi" w:cstheme="minorHAnsi"/>
          <w:spacing w:val="-18"/>
          <w:sz w:val="22"/>
          <w:szCs w:val="22"/>
        </w:rPr>
        <w:t xml:space="preserve"> </w:t>
      </w:r>
      <w:r w:rsidRPr="00521C5C">
        <w:rPr>
          <w:rFonts w:asciiTheme="minorHAnsi" w:eastAsia="Arial" w:hAnsiTheme="minorHAnsi" w:cstheme="minorHAnsi"/>
          <w:sz w:val="22"/>
          <w:szCs w:val="22"/>
        </w:rPr>
        <w:t>w</w:t>
      </w:r>
      <w:r w:rsidRPr="00521C5C">
        <w:rPr>
          <w:rFonts w:asciiTheme="minorHAnsi" w:eastAsia="Arial" w:hAnsiTheme="minorHAnsi" w:cstheme="minorHAnsi"/>
          <w:spacing w:val="2"/>
          <w:sz w:val="22"/>
          <w:szCs w:val="22"/>
        </w:rPr>
        <w:t>h</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pacing w:val="1"/>
          <w:sz w:val="22"/>
          <w:szCs w:val="22"/>
        </w:rPr>
        <w:t>c</w:t>
      </w:r>
      <w:r w:rsidRPr="00521C5C">
        <w:rPr>
          <w:rFonts w:asciiTheme="minorHAnsi" w:eastAsia="Arial" w:hAnsiTheme="minorHAnsi" w:cstheme="minorHAnsi"/>
          <w:sz w:val="22"/>
          <w:szCs w:val="22"/>
        </w:rPr>
        <w:t>h</w:t>
      </w:r>
      <w:r w:rsidRPr="00521C5C">
        <w:rPr>
          <w:rFonts w:asciiTheme="minorHAnsi" w:eastAsia="Arial" w:hAnsiTheme="minorHAnsi" w:cstheme="minorHAnsi"/>
          <w:spacing w:val="-15"/>
          <w:sz w:val="22"/>
          <w:szCs w:val="22"/>
        </w:rPr>
        <w:t xml:space="preserve"> </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n</w:t>
      </w:r>
      <w:r w:rsidRPr="00521C5C">
        <w:rPr>
          <w:rFonts w:asciiTheme="minorHAnsi" w:eastAsia="Arial" w:hAnsiTheme="minorHAnsi" w:cstheme="minorHAnsi"/>
          <w:spacing w:val="1"/>
          <w:sz w:val="22"/>
          <w:szCs w:val="22"/>
        </w:rPr>
        <w:t>cl</w:t>
      </w:r>
      <w:r w:rsidRPr="00521C5C">
        <w:rPr>
          <w:rFonts w:asciiTheme="minorHAnsi" w:eastAsia="Arial" w:hAnsiTheme="minorHAnsi" w:cstheme="minorHAnsi"/>
          <w:sz w:val="22"/>
          <w:szCs w:val="22"/>
        </w:rPr>
        <w:t>u</w:t>
      </w:r>
      <w:r w:rsidRPr="00521C5C">
        <w:rPr>
          <w:rFonts w:asciiTheme="minorHAnsi" w:eastAsia="Arial" w:hAnsiTheme="minorHAnsi" w:cstheme="minorHAnsi"/>
          <w:spacing w:val="-1"/>
          <w:sz w:val="22"/>
          <w:szCs w:val="22"/>
        </w:rPr>
        <w:t>d</w:t>
      </w:r>
      <w:r w:rsidRPr="00521C5C">
        <w:rPr>
          <w:rFonts w:asciiTheme="minorHAnsi" w:eastAsia="Arial" w:hAnsiTheme="minorHAnsi" w:cstheme="minorHAnsi"/>
          <w:sz w:val="22"/>
          <w:szCs w:val="22"/>
        </w:rPr>
        <w:t>es</w:t>
      </w:r>
      <w:r w:rsidRPr="00521C5C">
        <w:rPr>
          <w:rFonts w:asciiTheme="minorHAnsi" w:eastAsia="Arial" w:hAnsiTheme="minorHAnsi" w:cstheme="minorHAnsi"/>
          <w:spacing w:val="-16"/>
          <w:sz w:val="22"/>
          <w:szCs w:val="22"/>
        </w:rPr>
        <w:t xml:space="preserve"> </w:t>
      </w:r>
      <w:r w:rsidRPr="00521C5C">
        <w:rPr>
          <w:rFonts w:asciiTheme="minorHAnsi" w:eastAsia="Arial" w:hAnsiTheme="minorHAnsi" w:cstheme="minorHAnsi"/>
          <w:sz w:val="22"/>
          <w:szCs w:val="22"/>
        </w:rPr>
        <w:t>t</w:t>
      </w:r>
      <w:r w:rsidRPr="00521C5C">
        <w:rPr>
          <w:rFonts w:asciiTheme="minorHAnsi" w:eastAsia="Arial" w:hAnsiTheme="minorHAnsi" w:cstheme="minorHAnsi"/>
          <w:spacing w:val="2"/>
          <w:sz w:val="22"/>
          <w:szCs w:val="22"/>
        </w:rPr>
        <w:t>h</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s</w:t>
      </w:r>
      <w:r w:rsidRPr="00521C5C">
        <w:rPr>
          <w:rFonts w:asciiTheme="minorHAnsi" w:eastAsia="Arial" w:hAnsiTheme="minorHAnsi" w:cstheme="minorHAnsi"/>
          <w:spacing w:val="-14"/>
          <w:sz w:val="22"/>
          <w:szCs w:val="22"/>
        </w:rPr>
        <w:t xml:space="preserve"> </w:t>
      </w:r>
      <w:r w:rsidRPr="00521C5C">
        <w:rPr>
          <w:rFonts w:asciiTheme="minorHAnsi" w:eastAsia="Arial" w:hAnsiTheme="minorHAnsi" w:cstheme="minorHAnsi"/>
          <w:sz w:val="22"/>
          <w:szCs w:val="22"/>
        </w:rPr>
        <w:t>T</w:t>
      </w:r>
      <w:r w:rsidRPr="00521C5C">
        <w:rPr>
          <w:rFonts w:asciiTheme="minorHAnsi" w:eastAsia="Arial" w:hAnsiTheme="minorHAnsi" w:cstheme="minorHAnsi"/>
          <w:spacing w:val="2"/>
          <w:sz w:val="22"/>
          <w:szCs w:val="22"/>
        </w:rPr>
        <w:t>e</w:t>
      </w:r>
      <w:r w:rsidRPr="00521C5C">
        <w:rPr>
          <w:rFonts w:asciiTheme="minorHAnsi" w:eastAsia="Arial" w:hAnsiTheme="minorHAnsi" w:cstheme="minorHAnsi"/>
          <w:spacing w:val="1"/>
          <w:sz w:val="22"/>
          <w:szCs w:val="22"/>
        </w:rPr>
        <w:t>c</w:t>
      </w:r>
      <w:r w:rsidRPr="00521C5C">
        <w:rPr>
          <w:rFonts w:asciiTheme="minorHAnsi" w:eastAsia="Arial" w:hAnsiTheme="minorHAnsi" w:cstheme="minorHAnsi"/>
          <w:sz w:val="22"/>
          <w:szCs w:val="22"/>
        </w:rPr>
        <w:t>h</w:t>
      </w:r>
      <w:r w:rsidRPr="00521C5C">
        <w:rPr>
          <w:rFonts w:asciiTheme="minorHAnsi" w:eastAsia="Arial" w:hAnsiTheme="minorHAnsi" w:cstheme="minorHAnsi"/>
          <w:spacing w:val="-1"/>
          <w:sz w:val="22"/>
          <w:szCs w:val="22"/>
        </w:rPr>
        <w:t>ni</w:t>
      </w:r>
      <w:r w:rsidRPr="00521C5C">
        <w:rPr>
          <w:rFonts w:asciiTheme="minorHAnsi" w:eastAsia="Arial" w:hAnsiTheme="minorHAnsi" w:cstheme="minorHAnsi"/>
          <w:spacing w:val="1"/>
          <w:sz w:val="22"/>
          <w:szCs w:val="22"/>
        </w:rPr>
        <w:t>c</w:t>
      </w:r>
      <w:r w:rsidRPr="00521C5C">
        <w:rPr>
          <w:rFonts w:asciiTheme="minorHAnsi" w:eastAsia="Arial" w:hAnsiTheme="minorHAnsi" w:cstheme="minorHAnsi"/>
          <w:sz w:val="22"/>
          <w:szCs w:val="22"/>
        </w:rPr>
        <w:t>al</w:t>
      </w:r>
      <w:r w:rsidRPr="00521C5C">
        <w:rPr>
          <w:rFonts w:asciiTheme="minorHAnsi" w:eastAsia="Arial" w:hAnsiTheme="minorHAnsi" w:cstheme="minorHAnsi"/>
          <w:spacing w:val="-18"/>
          <w:sz w:val="22"/>
          <w:szCs w:val="22"/>
        </w:rPr>
        <w:t xml:space="preserve"> </w:t>
      </w:r>
      <w:r w:rsidRPr="00521C5C">
        <w:rPr>
          <w:rFonts w:asciiTheme="minorHAnsi" w:eastAsia="Arial" w:hAnsiTheme="minorHAnsi" w:cstheme="minorHAnsi"/>
          <w:spacing w:val="-1"/>
          <w:sz w:val="22"/>
          <w:szCs w:val="22"/>
        </w:rPr>
        <w:t>P</w:t>
      </w:r>
      <w:r w:rsidRPr="00521C5C">
        <w:rPr>
          <w:rFonts w:asciiTheme="minorHAnsi" w:eastAsia="Arial" w:hAnsiTheme="minorHAnsi" w:cstheme="minorHAnsi"/>
          <w:spacing w:val="1"/>
          <w:sz w:val="22"/>
          <w:szCs w:val="22"/>
        </w:rPr>
        <w:t>r</w:t>
      </w:r>
      <w:r w:rsidRPr="00521C5C">
        <w:rPr>
          <w:rFonts w:asciiTheme="minorHAnsi" w:eastAsia="Arial" w:hAnsiTheme="minorHAnsi" w:cstheme="minorHAnsi"/>
          <w:sz w:val="22"/>
          <w:szCs w:val="22"/>
        </w:rPr>
        <w:t>o</w:t>
      </w:r>
      <w:r w:rsidRPr="00521C5C">
        <w:rPr>
          <w:rFonts w:asciiTheme="minorHAnsi" w:eastAsia="Arial" w:hAnsiTheme="minorHAnsi" w:cstheme="minorHAnsi"/>
          <w:spacing w:val="-1"/>
          <w:sz w:val="22"/>
          <w:szCs w:val="22"/>
        </w:rPr>
        <w:t>p</w:t>
      </w:r>
      <w:r w:rsidRPr="00521C5C">
        <w:rPr>
          <w:rFonts w:asciiTheme="minorHAnsi" w:eastAsia="Arial" w:hAnsiTheme="minorHAnsi" w:cstheme="minorHAnsi"/>
          <w:sz w:val="22"/>
          <w:szCs w:val="22"/>
        </w:rPr>
        <w:t>o</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pacing w:val="2"/>
          <w:sz w:val="22"/>
          <w:szCs w:val="22"/>
        </w:rPr>
        <w:t>a</w:t>
      </w:r>
      <w:r w:rsidRPr="00521C5C">
        <w:rPr>
          <w:rFonts w:asciiTheme="minorHAnsi" w:eastAsia="Arial" w:hAnsiTheme="minorHAnsi" w:cstheme="minorHAnsi"/>
          <w:sz w:val="22"/>
          <w:szCs w:val="22"/>
        </w:rPr>
        <w:t>l</w:t>
      </w:r>
      <w:r w:rsidRPr="00521C5C">
        <w:rPr>
          <w:rFonts w:asciiTheme="minorHAnsi" w:eastAsia="Arial" w:hAnsiTheme="minorHAnsi" w:cstheme="minorHAnsi"/>
          <w:spacing w:val="-19"/>
          <w:sz w:val="22"/>
          <w:szCs w:val="22"/>
        </w:rPr>
        <w:t xml:space="preserve"> </w:t>
      </w:r>
      <w:r w:rsidRPr="00521C5C">
        <w:rPr>
          <w:rFonts w:asciiTheme="minorHAnsi" w:eastAsia="Arial" w:hAnsiTheme="minorHAnsi" w:cstheme="minorHAnsi"/>
          <w:sz w:val="22"/>
          <w:szCs w:val="22"/>
        </w:rPr>
        <w:t>a</w:t>
      </w:r>
      <w:r w:rsidRPr="00521C5C">
        <w:rPr>
          <w:rFonts w:asciiTheme="minorHAnsi" w:eastAsia="Arial" w:hAnsiTheme="minorHAnsi" w:cstheme="minorHAnsi"/>
          <w:spacing w:val="-1"/>
          <w:sz w:val="22"/>
          <w:szCs w:val="22"/>
        </w:rPr>
        <w:t>n</w:t>
      </w:r>
      <w:r w:rsidRPr="00521C5C">
        <w:rPr>
          <w:rFonts w:asciiTheme="minorHAnsi" w:eastAsia="Arial" w:hAnsiTheme="minorHAnsi" w:cstheme="minorHAnsi"/>
          <w:sz w:val="22"/>
          <w:szCs w:val="22"/>
        </w:rPr>
        <w:t>d</w:t>
      </w:r>
      <w:r w:rsidRPr="00521C5C">
        <w:rPr>
          <w:rFonts w:asciiTheme="minorHAnsi" w:eastAsia="Arial" w:hAnsiTheme="minorHAnsi" w:cstheme="minorHAnsi"/>
          <w:spacing w:val="-13"/>
          <w:sz w:val="22"/>
          <w:szCs w:val="22"/>
        </w:rPr>
        <w:t xml:space="preserve"> </w:t>
      </w:r>
      <w:r w:rsidRPr="00521C5C">
        <w:rPr>
          <w:rFonts w:asciiTheme="minorHAnsi" w:eastAsia="Arial" w:hAnsiTheme="minorHAnsi" w:cstheme="minorHAnsi"/>
          <w:sz w:val="22"/>
          <w:szCs w:val="22"/>
        </w:rPr>
        <w:t>a</w:t>
      </w:r>
      <w:r w:rsidRPr="00521C5C">
        <w:rPr>
          <w:rFonts w:asciiTheme="minorHAnsi" w:eastAsia="Arial" w:hAnsiTheme="minorHAnsi" w:cstheme="minorHAnsi"/>
          <w:spacing w:val="-11"/>
          <w:sz w:val="22"/>
          <w:szCs w:val="22"/>
        </w:rPr>
        <w:t xml:space="preserve"> </w:t>
      </w:r>
      <w:r w:rsidRPr="00521C5C">
        <w:rPr>
          <w:rFonts w:asciiTheme="minorHAnsi" w:eastAsia="Arial" w:hAnsiTheme="minorHAnsi" w:cstheme="minorHAnsi"/>
          <w:sz w:val="22"/>
          <w:szCs w:val="22"/>
        </w:rPr>
        <w:t>F</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n</w:t>
      </w:r>
      <w:r w:rsidRPr="00521C5C">
        <w:rPr>
          <w:rFonts w:asciiTheme="minorHAnsi" w:eastAsia="Arial" w:hAnsiTheme="minorHAnsi" w:cstheme="minorHAnsi"/>
          <w:spacing w:val="1"/>
          <w:sz w:val="22"/>
          <w:szCs w:val="22"/>
        </w:rPr>
        <w:t>a</w:t>
      </w:r>
      <w:r w:rsidRPr="00521C5C">
        <w:rPr>
          <w:rFonts w:asciiTheme="minorHAnsi" w:eastAsia="Arial" w:hAnsiTheme="minorHAnsi" w:cstheme="minorHAnsi"/>
          <w:sz w:val="22"/>
          <w:szCs w:val="22"/>
        </w:rPr>
        <w:t>n</w:t>
      </w:r>
      <w:r w:rsidRPr="00521C5C">
        <w:rPr>
          <w:rFonts w:asciiTheme="minorHAnsi" w:eastAsia="Arial" w:hAnsiTheme="minorHAnsi" w:cstheme="minorHAnsi"/>
          <w:spacing w:val="1"/>
          <w:sz w:val="22"/>
          <w:szCs w:val="22"/>
        </w:rPr>
        <w:t>c</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al</w:t>
      </w:r>
      <w:r w:rsidRPr="00521C5C">
        <w:rPr>
          <w:rFonts w:asciiTheme="minorHAnsi" w:eastAsia="Arial" w:hAnsiTheme="minorHAnsi" w:cstheme="minorHAnsi"/>
          <w:spacing w:val="-17"/>
          <w:sz w:val="22"/>
          <w:szCs w:val="22"/>
        </w:rPr>
        <w:t xml:space="preserve"> </w:t>
      </w:r>
      <w:r w:rsidR="00496CC2" w:rsidRPr="00521C5C">
        <w:rPr>
          <w:rFonts w:asciiTheme="minorHAnsi" w:eastAsia="Arial" w:hAnsiTheme="minorHAnsi" w:cstheme="minorHAnsi"/>
          <w:spacing w:val="-1"/>
          <w:sz w:val="22"/>
          <w:szCs w:val="22"/>
        </w:rPr>
        <w:t>Quotation</w:t>
      </w:r>
      <w:r w:rsidRPr="00521C5C">
        <w:rPr>
          <w:rFonts w:asciiTheme="minorHAnsi" w:eastAsia="Arial" w:hAnsiTheme="minorHAnsi" w:cstheme="minorHAnsi"/>
          <w:spacing w:val="-21"/>
          <w:sz w:val="22"/>
          <w:szCs w:val="22"/>
        </w:rPr>
        <w:t xml:space="preserve"> </w:t>
      </w:r>
      <w:r w:rsidR="004B01BC" w:rsidRPr="00521C5C">
        <w:rPr>
          <w:rFonts w:asciiTheme="minorHAnsi" w:eastAsia="Arial" w:hAnsiTheme="minorHAnsi" w:cstheme="minorHAnsi"/>
          <w:sz w:val="22"/>
          <w:szCs w:val="22"/>
        </w:rPr>
        <w:t>as</w:t>
      </w:r>
      <w:r w:rsidRPr="00521C5C">
        <w:rPr>
          <w:rFonts w:asciiTheme="minorHAnsi" w:eastAsia="Arial" w:hAnsiTheme="minorHAnsi" w:cstheme="minorHAnsi"/>
          <w:spacing w:val="-14"/>
          <w:sz w:val="22"/>
          <w:szCs w:val="22"/>
        </w:rPr>
        <w:t xml:space="preserve"> </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z w:val="22"/>
          <w:szCs w:val="22"/>
        </w:rPr>
        <w:t>e</w:t>
      </w:r>
      <w:r w:rsidRPr="00521C5C">
        <w:rPr>
          <w:rFonts w:asciiTheme="minorHAnsi" w:eastAsia="Arial" w:hAnsiTheme="minorHAnsi" w:cstheme="minorHAnsi"/>
          <w:spacing w:val="-1"/>
          <w:sz w:val="22"/>
          <w:szCs w:val="22"/>
        </w:rPr>
        <w:t>p</w:t>
      </w:r>
      <w:r w:rsidRPr="00521C5C">
        <w:rPr>
          <w:rFonts w:asciiTheme="minorHAnsi" w:eastAsia="Arial" w:hAnsiTheme="minorHAnsi" w:cstheme="minorHAnsi"/>
          <w:sz w:val="22"/>
          <w:szCs w:val="22"/>
        </w:rPr>
        <w:t>ar</w:t>
      </w:r>
      <w:r w:rsidRPr="00521C5C">
        <w:rPr>
          <w:rFonts w:asciiTheme="minorHAnsi" w:eastAsia="Arial" w:hAnsiTheme="minorHAnsi" w:cstheme="minorHAnsi"/>
          <w:spacing w:val="2"/>
          <w:sz w:val="22"/>
          <w:szCs w:val="22"/>
        </w:rPr>
        <w:t>a</w:t>
      </w:r>
      <w:r w:rsidRPr="00521C5C">
        <w:rPr>
          <w:rFonts w:asciiTheme="minorHAnsi" w:eastAsia="Arial" w:hAnsiTheme="minorHAnsi" w:cstheme="minorHAnsi"/>
          <w:sz w:val="22"/>
          <w:szCs w:val="22"/>
        </w:rPr>
        <w:t xml:space="preserve">te </w:t>
      </w:r>
      <w:r w:rsidR="004B01BC" w:rsidRPr="00521C5C">
        <w:rPr>
          <w:rFonts w:asciiTheme="minorHAnsi" w:eastAsia="Arial" w:hAnsiTheme="minorHAnsi" w:cstheme="minorHAnsi"/>
          <w:sz w:val="22"/>
          <w:szCs w:val="22"/>
        </w:rPr>
        <w:t>file</w:t>
      </w:r>
      <w:r w:rsidR="0076451D">
        <w:rPr>
          <w:rFonts w:asciiTheme="minorHAnsi" w:eastAsia="Arial" w:hAnsiTheme="minorHAnsi" w:cstheme="minorHAnsi"/>
          <w:sz w:val="22"/>
          <w:szCs w:val="22"/>
        </w:rPr>
        <w:t>s</w:t>
      </w:r>
      <w:r w:rsidR="004B01BC" w:rsidRPr="00521C5C">
        <w:rPr>
          <w:rFonts w:asciiTheme="minorHAnsi" w:eastAsia="Arial" w:hAnsiTheme="minorHAnsi" w:cstheme="minorHAnsi"/>
          <w:sz w:val="22"/>
          <w:szCs w:val="22"/>
        </w:rPr>
        <w:t xml:space="preserve"> as attachment</w:t>
      </w:r>
      <w:r w:rsidRPr="00521C5C">
        <w:rPr>
          <w:rFonts w:asciiTheme="minorHAnsi" w:eastAsia="Arial" w:hAnsiTheme="minorHAnsi" w:cstheme="minorHAnsi"/>
          <w:sz w:val="22"/>
          <w:szCs w:val="22"/>
        </w:rPr>
        <w:t>.</w:t>
      </w:r>
    </w:p>
    <w:p w14:paraId="4719ADA5" w14:textId="77777777" w:rsidR="00500A87" w:rsidRPr="00521C5C" w:rsidRDefault="00500A87" w:rsidP="0076451D">
      <w:pPr>
        <w:spacing w:before="8" w:line="360" w:lineRule="auto"/>
        <w:jc w:val="both"/>
        <w:rPr>
          <w:rFonts w:asciiTheme="minorHAnsi" w:hAnsiTheme="minorHAnsi" w:cstheme="minorHAnsi"/>
          <w:sz w:val="22"/>
          <w:szCs w:val="22"/>
        </w:rPr>
      </w:pPr>
    </w:p>
    <w:p w14:paraId="3F275B40" w14:textId="65E11C00" w:rsidR="00500A87" w:rsidRPr="00521C5C" w:rsidRDefault="00C46160" w:rsidP="0076451D">
      <w:pPr>
        <w:spacing w:line="360" w:lineRule="auto"/>
        <w:ind w:left="100" w:right="-50"/>
        <w:jc w:val="both"/>
        <w:rPr>
          <w:rFonts w:asciiTheme="minorHAnsi" w:eastAsia="Arial" w:hAnsiTheme="minorHAnsi" w:cstheme="minorHAnsi"/>
          <w:sz w:val="22"/>
          <w:szCs w:val="22"/>
        </w:rPr>
      </w:pPr>
      <w:r w:rsidRPr="00521C5C">
        <w:rPr>
          <w:rFonts w:asciiTheme="minorHAnsi" w:eastAsia="Arial" w:hAnsiTheme="minorHAnsi" w:cstheme="minorHAnsi"/>
          <w:sz w:val="22"/>
          <w:szCs w:val="22"/>
        </w:rPr>
        <w:t>If</w:t>
      </w:r>
      <w:r w:rsidRPr="00521C5C">
        <w:rPr>
          <w:rFonts w:asciiTheme="minorHAnsi" w:eastAsia="Arial" w:hAnsiTheme="minorHAnsi" w:cstheme="minorHAnsi"/>
          <w:spacing w:val="1"/>
          <w:sz w:val="22"/>
          <w:szCs w:val="22"/>
        </w:rPr>
        <w:t xml:space="preserve"> </w:t>
      </w:r>
      <w:r w:rsidRPr="00521C5C">
        <w:rPr>
          <w:rFonts w:asciiTheme="minorHAnsi" w:eastAsia="Arial" w:hAnsiTheme="minorHAnsi" w:cstheme="minorHAnsi"/>
          <w:sz w:val="22"/>
          <w:szCs w:val="22"/>
        </w:rPr>
        <w:t>n</w:t>
      </w:r>
      <w:r w:rsidRPr="00521C5C">
        <w:rPr>
          <w:rFonts w:asciiTheme="minorHAnsi" w:eastAsia="Arial" w:hAnsiTheme="minorHAnsi" w:cstheme="minorHAnsi"/>
          <w:spacing w:val="1"/>
          <w:sz w:val="22"/>
          <w:szCs w:val="22"/>
        </w:rPr>
        <w:t>e</w:t>
      </w:r>
      <w:r w:rsidRPr="00521C5C">
        <w:rPr>
          <w:rFonts w:asciiTheme="minorHAnsi" w:eastAsia="Arial" w:hAnsiTheme="minorHAnsi" w:cstheme="minorHAnsi"/>
          <w:sz w:val="22"/>
          <w:szCs w:val="22"/>
        </w:rPr>
        <w:t>g</w:t>
      </w:r>
      <w:r w:rsidRPr="00521C5C">
        <w:rPr>
          <w:rFonts w:asciiTheme="minorHAnsi" w:eastAsia="Arial" w:hAnsiTheme="minorHAnsi" w:cstheme="minorHAnsi"/>
          <w:spacing w:val="-1"/>
          <w:sz w:val="22"/>
          <w:szCs w:val="22"/>
        </w:rPr>
        <w:t>o</w:t>
      </w:r>
      <w:r w:rsidRPr="00521C5C">
        <w:rPr>
          <w:rFonts w:asciiTheme="minorHAnsi" w:eastAsia="Arial" w:hAnsiTheme="minorHAnsi" w:cstheme="minorHAnsi"/>
          <w:spacing w:val="2"/>
          <w:sz w:val="22"/>
          <w:szCs w:val="22"/>
        </w:rPr>
        <w:t>t</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a</w:t>
      </w:r>
      <w:r w:rsidRPr="00521C5C">
        <w:rPr>
          <w:rFonts w:asciiTheme="minorHAnsi" w:eastAsia="Arial" w:hAnsiTheme="minorHAnsi" w:cstheme="minorHAnsi"/>
          <w:spacing w:val="2"/>
          <w:sz w:val="22"/>
          <w:szCs w:val="22"/>
        </w:rPr>
        <w:t>t</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o</w:t>
      </w:r>
      <w:r w:rsidRPr="00521C5C">
        <w:rPr>
          <w:rFonts w:asciiTheme="minorHAnsi" w:eastAsia="Arial" w:hAnsiTheme="minorHAnsi" w:cstheme="minorHAnsi"/>
          <w:spacing w:val="-1"/>
          <w:sz w:val="22"/>
          <w:szCs w:val="22"/>
        </w:rPr>
        <w:t>n</w:t>
      </w:r>
      <w:r w:rsidRPr="00521C5C">
        <w:rPr>
          <w:rFonts w:asciiTheme="minorHAnsi" w:eastAsia="Arial" w:hAnsiTheme="minorHAnsi" w:cstheme="minorHAnsi"/>
          <w:sz w:val="22"/>
          <w:szCs w:val="22"/>
        </w:rPr>
        <w:t>s</w:t>
      </w:r>
      <w:r w:rsidRPr="00521C5C">
        <w:rPr>
          <w:rFonts w:asciiTheme="minorHAnsi" w:eastAsia="Arial" w:hAnsiTheme="minorHAnsi" w:cstheme="minorHAnsi"/>
          <w:spacing w:val="-6"/>
          <w:sz w:val="22"/>
          <w:szCs w:val="22"/>
        </w:rPr>
        <w:t xml:space="preserve"> </w:t>
      </w:r>
      <w:r w:rsidRPr="00521C5C">
        <w:rPr>
          <w:rFonts w:asciiTheme="minorHAnsi" w:eastAsia="Arial" w:hAnsiTheme="minorHAnsi" w:cstheme="minorHAnsi"/>
          <w:sz w:val="22"/>
          <w:szCs w:val="22"/>
        </w:rPr>
        <w:t>are</w:t>
      </w:r>
      <w:r w:rsidRPr="00521C5C">
        <w:rPr>
          <w:rFonts w:asciiTheme="minorHAnsi" w:eastAsia="Arial" w:hAnsiTheme="minorHAnsi" w:cstheme="minorHAnsi"/>
          <w:spacing w:val="2"/>
          <w:sz w:val="22"/>
          <w:szCs w:val="22"/>
        </w:rPr>
        <w:t xml:space="preserve"> </w:t>
      </w:r>
      <w:r w:rsidRPr="00521C5C">
        <w:rPr>
          <w:rFonts w:asciiTheme="minorHAnsi" w:eastAsia="Arial" w:hAnsiTheme="minorHAnsi" w:cstheme="minorHAnsi"/>
          <w:sz w:val="22"/>
          <w:szCs w:val="22"/>
        </w:rPr>
        <w:t>h</w:t>
      </w:r>
      <w:r w:rsidRPr="00521C5C">
        <w:rPr>
          <w:rFonts w:asciiTheme="minorHAnsi" w:eastAsia="Arial" w:hAnsiTheme="minorHAnsi" w:cstheme="minorHAnsi"/>
          <w:spacing w:val="1"/>
          <w:sz w:val="22"/>
          <w:szCs w:val="22"/>
        </w:rPr>
        <w:t>e</w:t>
      </w:r>
      <w:r w:rsidRPr="00521C5C">
        <w:rPr>
          <w:rFonts w:asciiTheme="minorHAnsi" w:eastAsia="Arial" w:hAnsiTheme="minorHAnsi" w:cstheme="minorHAnsi"/>
          <w:spacing w:val="-1"/>
          <w:sz w:val="22"/>
          <w:szCs w:val="22"/>
        </w:rPr>
        <w:t>l</w:t>
      </w:r>
      <w:r w:rsidRPr="00521C5C">
        <w:rPr>
          <w:rFonts w:asciiTheme="minorHAnsi" w:eastAsia="Arial" w:hAnsiTheme="minorHAnsi" w:cstheme="minorHAnsi"/>
          <w:sz w:val="22"/>
          <w:szCs w:val="22"/>
        </w:rPr>
        <w:t>d d</w:t>
      </w:r>
      <w:r w:rsidRPr="00521C5C">
        <w:rPr>
          <w:rFonts w:asciiTheme="minorHAnsi" w:eastAsia="Arial" w:hAnsiTheme="minorHAnsi" w:cstheme="minorHAnsi"/>
          <w:spacing w:val="-1"/>
          <w:sz w:val="22"/>
          <w:szCs w:val="22"/>
        </w:rPr>
        <w:t>u</w:t>
      </w:r>
      <w:r w:rsidRPr="00521C5C">
        <w:rPr>
          <w:rFonts w:asciiTheme="minorHAnsi" w:eastAsia="Arial" w:hAnsiTheme="minorHAnsi" w:cstheme="minorHAnsi"/>
          <w:spacing w:val="1"/>
          <w:sz w:val="22"/>
          <w:szCs w:val="22"/>
        </w:rPr>
        <w:t>ri</w:t>
      </w:r>
      <w:r w:rsidRPr="00521C5C">
        <w:rPr>
          <w:rFonts w:asciiTheme="minorHAnsi" w:eastAsia="Arial" w:hAnsiTheme="minorHAnsi" w:cstheme="minorHAnsi"/>
          <w:sz w:val="22"/>
          <w:szCs w:val="22"/>
        </w:rPr>
        <w:t>ng</w:t>
      </w:r>
      <w:r w:rsidRPr="00521C5C">
        <w:rPr>
          <w:rFonts w:asciiTheme="minorHAnsi" w:eastAsia="Arial" w:hAnsiTheme="minorHAnsi" w:cstheme="minorHAnsi"/>
          <w:spacing w:val="-5"/>
          <w:sz w:val="22"/>
          <w:szCs w:val="22"/>
        </w:rPr>
        <w:t xml:space="preserve"> </w:t>
      </w:r>
      <w:r w:rsidRPr="00521C5C">
        <w:rPr>
          <w:rFonts w:asciiTheme="minorHAnsi" w:eastAsia="Arial" w:hAnsiTheme="minorHAnsi" w:cstheme="minorHAnsi"/>
          <w:spacing w:val="2"/>
          <w:sz w:val="22"/>
          <w:szCs w:val="22"/>
        </w:rPr>
        <w:t>t</w:t>
      </w:r>
      <w:r w:rsidRPr="00521C5C">
        <w:rPr>
          <w:rFonts w:asciiTheme="minorHAnsi" w:eastAsia="Arial" w:hAnsiTheme="minorHAnsi" w:cstheme="minorHAnsi"/>
          <w:sz w:val="22"/>
          <w:szCs w:val="22"/>
        </w:rPr>
        <w:t>he</w:t>
      </w:r>
      <w:r w:rsidRPr="00521C5C">
        <w:rPr>
          <w:rFonts w:asciiTheme="minorHAnsi" w:eastAsia="Arial" w:hAnsiTheme="minorHAnsi" w:cstheme="minorHAnsi"/>
          <w:spacing w:val="1"/>
          <w:sz w:val="22"/>
          <w:szCs w:val="22"/>
        </w:rPr>
        <w:t xml:space="preserve"> </w:t>
      </w:r>
      <w:r w:rsidRPr="00521C5C">
        <w:rPr>
          <w:rFonts w:asciiTheme="minorHAnsi" w:eastAsia="Arial" w:hAnsiTheme="minorHAnsi" w:cstheme="minorHAnsi"/>
          <w:sz w:val="22"/>
          <w:szCs w:val="22"/>
        </w:rPr>
        <w:t>p</w:t>
      </w:r>
      <w:r w:rsidRPr="00521C5C">
        <w:rPr>
          <w:rFonts w:asciiTheme="minorHAnsi" w:eastAsia="Arial" w:hAnsiTheme="minorHAnsi" w:cstheme="minorHAnsi"/>
          <w:spacing w:val="-1"/>
          <w:sz w:val="22"/>
          <w:szCs w:val="22"/>
        </w:rPr>
        <w:t>e</w:t>
      </w:r>
      <w:r w:rsidRPr="00521C5C">
        <w:rPr>
          <w:rFonts w:asciiTheme="minorHAnsi" w:eastAsia="Arial" w:hAnsiTheme="minorHAnsi" w:cstheme="minorHAnsi"/>
          <w:spacing w:val="1"/>
          <w:sz w:val="22"/>
          <w:szCs w:val="22"/>
        </w:rPr>
        <w:t>ri</w:t>
      </w:r>
      <w:r w:rsidRPr="00521C5C">
        <w:rPr>
          <w:rFonts w:asciiTheme="minorHAnsi" w:eastAsia="Arial" w:hAnsiTheme="minorHAnsi" w:cstheme="minorHAnsi"/>
          <w:sz w:val="22"/>
          <w:szCs w:val="22"/>
        </w:rPr>
        <w:t>od</w:t>
      </w:r>
      <w:r w:rsidRPr="00521C5C">
        <w:rPr>
          <w:rFonts w:asciiTheme="minorHAnsi" w:eastAsia="Arial" w:hAnsiTheme="minorHAnsi" w:cstheme="minorHAnsi"/>
          <w:spacing w:val="-2"/>
          <w:sz w:val="22"/>
          <w:szCs w:val="22"/>
        </w:rPr>
        <w:t xml:space="preserve"> </w:t>
      </w:r>
      <w:r w:rsidRPr="00521C5C">
        <w:rPr>
          <w:rFonts w:asciiTheme="minorHAnsi" w:eastAsia="Arial" w:hAnsiTheme="minorHAnsi" w:cstheme="minorHAnsi"/>
          <w:sz w:val="22"/>
          <w:szCs w:val="22"/>
        </w:rPr>
        <w:t>of</w:t>
      </w:r>
      <w:r w:rsidRPr="00521C5C">
        <w:rPr>
          <w:rFonts w:asciiTheme="minorHAnsi" w:eastAsia="Arial" w:hAnsiTheme="minorHAnsi" w:cstheme="minorHAnsi"/>
          <w:spacing w:val="-1"/>
          <w:sz w:val="22"/>
          <w:szCs w:val="22"/>
        </w:rPr>
        <w:t xml:space="preserve"> </w:t>
      </w:r>
      <w:r w:rsidRPr="00521C5C">
        <w:rPr>
          <w:rFonts w:asciiTheme="minorHAnsi" w:eastAsia="Arial" w:hAnsiTheme="minorHAnsi" w:cstheme="minorHAnsi"/>
          <w:spacing w:val="1"/>
          <w:sz w:val="22"/>
          <w:szCs w:val="22"/>
        </w:rPr>
        <w:t>v</w:t>
      </w:r>
      <w:r w:rsidRPr="00521C5C">
        <w:rPr>
          <w:rFonts w:asciiTheme="minorHAnsi" w:eastAsia="Arial" w:hAnsiTheme="minorHAnsi" w:cstheme="minorHAnsi"/>
          <w:spacing w:val="2"/>
          <w:sz w:val="22"/>
          <w:szCs w:val="22"/>
        </w:rPr>
        <w:t>a</w:t>
      </w:r>
      <w:r w:rsidRPr="00521C5C">
        <w:rPr>
          <w:rFonts w:asciiTheme="minorHAnsi" w:eastAsia="Arial" w:hAnsiTheme="minorHAnsi" w:cstheme="minorHAnsi"/>
          <w:spacing w:val="-1"/>
          <w:sz w:val="22"/>
          <w:szCs w:val="22"/>
        </w:rPr>
        <w:t>l</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d</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ty</w:t>
      </w:r>
      <w:r w:rsidRPr="00521C5C">
        <w:rPr>
          <w:rFonts w:asciiTheme="minorHAnsi" w:eastAsia="Arial" w:hAnsiTheme="minorHAnsi" w:cstheme="minorHAnsi"/>
          <w:spacing w:val="-1"/>
          <w:sz w:val="22"/>
          <w:szCs w:val="22"/>
        </w:rPr>
        <w:t xml:space="preserve"> </w:t>
      </w:r>
      <w:r w:rsidRPr="00521C5C">
        <w:rPr>
          <w:rFonts w:asciiTheme="minorHAnsi" w:eastAsia="Arial" w:hAnsiTheme="minorHAnsi" w:cstheme="minorHAnsi"/>
          <w:sz w:val="22"/>
          <w:szCs w:val="22"/>
        </w:rPr>
        <w:t>of</w:t>
      </w:r>
      <w:r w:rsidRPr="00521C5C">
        <w:rPr>
          <w:rFonts w:asciiTheme="minorHAnsi" w:eastAsia="Arial" w:hAnsiTheme="minorHAnsi" w:cstheme="minorHAnsi"/>
          <w:spacing w:val="-1"/>
          <w:sz w:val="22"/>
          <w:szCs w:val="22"/>
        </w:rPr>
        <w:t xml:space="preserve"> </w:t>
      </w:r>
      <w:r w:rsidRPr="00521C5C">
        <w:rPr>
          <w:rFonts w:asciiTheme="minorHAnsi" w:eastAsia="Arial" w:hAnsiTheme="minorHAnsi" w:cstheme="minorHAnsi"/>
          <w:spacing w:val="2"/>
          <w:sz w:val="22"/>
          <w:szCs w:val="22"/>
        </w:rPr>
        <w:t>t</w:t>
      </w:r>
      <w:r w:rsidRPr="00521C5C">
        <w:rPr>
          <w:rFonts w:asciiTheme="minorHAnsi" w:eastAsia="Arial" w:hAnsiTheme="minorHAnsi" w:cstheme="minorHAnsi"/>
          <w:sz w:val="22"/>
          <w:szCs w:val="22"/>
        </w:rPr>
        <w:t>he</w:t>
      </w:r>
      <w:r w:rsidRPr="00521C5C">
        <w:rPr>
          <w:rFonts w:asciiTheme="minorHAnsi" w:eastAsia="Arial" w:hAnsiTheme="minorHAnsi" w:cstheme="minorHAnsi"/>
          <w:spacing w:val="1"/>
          <w:sz w:val="22"/>
          <w:szCs w:val="22"/>
        </w:rPr>
        <w:t xml:space="preserve"> </w:t>
      </w:r>
      <w:r w:rsidRPr="00521C5C">
        <w:rPr>
          <w:rFonts w:asciiTheme="minorHAnsi" w:eastAsia="Arial" w:hAnsiTheme="minorHAnsi" w:cstheme="minorHAnsi"/>
          <w:spacing w:val="-1"/>
          <w:sz w:val="22"/>
          <w:szCs w:val="22"/>
        </w:rPr>
        <w:t>P</w:t>
      </w:r>
      <w:r w:rsidRPr="00521C5C">
        <w:rPr>
          <w:rFonts w:asciiTheme="minorHAnsi" w:eastAsia="Arial" w:hAnsiTheme="minorHAnsi" w:cstheme="minorHAnsi"/>
          <w:spacing w:val="1"/>
          <w:sz w:val="22"/>
          <w:szCs w:val="22"/>
        </w:rPr>
        <w:t>r</w:t>
      </w:r>
      <w:r w:rsidRPr="00521C5C">
        <w:rPr>
          <w:rFonts w:asciiTheme="minorHAnsi" w:eastAsia="Arial" w:hAnsiTheme="minorHAnsi" w:cstheme="minorHAnsi"/>
          <w:sz w:val="22"/>
          <w:szCs w:val="22"/>
        </w:rPr>
        <w:t>o</w:t>
      </w:r>
      <w:r w:rsidRPr="00521C5C">
        <w:rPr>
          <w:rFonts w:asciiTheme="minorHAnsi" w:eastAsia="Arial" w:hAnsiTheme="minorHAnsi" w:cstheme="minorHAnsi"/>
          <w:spacing w:val="-1"/>
          <w:sz w:val="22"/>
          <w:szCs w:val="22"/>
        </w:rPr>
        <w:t>p</w:t>
      </w:r>
      <w:r w:rsidRPr="00521C5C">
        <w:rPr>
          <w:rFonts w:asciiTheme="minorHAnsi" w:eastAsia="Arial" w:hAnsiTheme="minorHAnsi" w:cstheme="minorHAnsi"/>
          <w:sz w:val="22"/>
          <w:szCs w:val="22"/>
        </w:rPr>
        <w:t>o</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pacing w:val="2"/>
          <w:sz w:val="22"/>
          <w:szCs w:val="22"/>
        </w:rPr>
        <w:t>a</w:t>
      </w:r>
      <w:r w:rsidRPr="00521C5C">
        <w:rPr>
          <w:rFonts w:asciiTheme="minorHAnsi" w:eastAsia="Arial" w:hAnsiTheme="minorHAnsi" w:cstheme="minorHAnsi"/>
          <w:spacing w:val="-1"/>
          <w:sz w:val="22"/>
          <w:szCs w:val="22"/>
        </w:rPr>
        <w:t>l</w:t>
      </w:r>
      <w:r w:rsidRPr="00521C5C">
        <w:rPr>
          <w:rFonts w:asciiTheme="minorHAnsi" w:eastAsia="Arial" w:hAnsiTheme="minorHAnsi" w:cstheme="minorHAnsi"/>
          <w:sz w:val="22"/>
          <w:szCs w:val="22"/>
        </w:rPr>
        <w:t>,</w:t>
      </w:r>
      <w:r w:rsidRPr="00521C5C">
        <w:rPr>
          <w:rFonts w:asciiTheme="minorHAnsi" w:eastAsia="Arial" w:hAnsiTheme="minorHAnsi" w:cstheme="minorHAnsi"/>
          <w:spacing w:val="-4"/>
          <w:sz w:val="22"/>
          <w:szCs w:val="22"/>
        </w:rPr>
        <w:t xml:space="preserve"> </w:t>
      </w:r>
      <w:r w:rsidRPr="00521C5C">
        <w:rPr>
          <w:rFonts w:asciiTheme="minorHAnsi" w:eastAsia="Arial" w:hAnsiTheme="minorHAnsi" w:cstheme="minorHAnsi"/>
          <w:sz w:val="22"/>
          <w:szCs w:val="22"/>
        </w:rPr>
        <w:t>we</w:t>
      </w:r>
      <w:r w:rsidRPr="00521C5C">
        <w:rPr>
          <w:rFonts w:asciiTheme="minorHAnsi" w:eastAsia="Arial" w:hAnsiTheme="minorHAnsi" w:cstheme="minorHAnsi"/>
          <w:spacing w:val="1"/>
          <w:sz w:val="22"/>
          <w:szCs w:val="22"/>
        </w:rPr>
        <w:t xml:space="preserve"> </w:t>
      </w:r>
      <w:r w:rsidRPr="00521C5C">
        <w:rPr>
          <w:rFonts w:asciiTheme="minorHAnsi" w:eastAsia="Arial" w:hAnsiTheme="minorHAnsi" w:cstheme="minorHAnsi"/>
          <w:spacing w:val="9"/>
          <w:sz w:val="22"/>
          <w:szCs w:val="22"/>
        </w:rPr>
        <w:t>u</w:t>
      </w:r>
      <w:r w:rsidRPr="00521C5C">
        <w:rPr>
          <w:rFonts w:asciiTheme="minorHAnsi" w:eastAsia="Arial" w:hAnsiTheme="minorHAnsi" w:cstheme="minorHAnsi"/>
          <w:sz w:val="22"/>
          <w:szCs w:val="22"/>
        </w:rPr>
        <w:t>n</w:t>
      </w:r>
      <w:r w:rsidRPr="00521C5C">
        <w:rPr>
          <w:rFonts w:asciiTheme="minorHAnsi" w:eastAsia="Arial" w:hAnsiTheme="minorHAnsi" w:cstheme="minorHAnsi"/>
          <w:spacing w:val="1"/>
          <w:sz w:val="22"/>
          <w:szCs w:val="22"/>
        </w:rPr>
        <w:t>d</w:t>
      </w:r>
      <w:r w:rsidRPr="00521C5C">
        <w:rPr>
          <w:rFonts w:asciiTheme="minorHAnsi" w:eastAsia="Arial" w:hAnsiTheme="minorHAnsi" w:cstheme="minorHAnsi"/>
          <w:sz w:val="22"/>
          <w:szCs w:val="22"/>
        </w:rPr>
        <w:t>erta</w:t>
      </w:r>
      <w:r w:rsidRPr="00521C5C">
        <w:rPr>
          <w:rFonts w:asciiTheme="minorHAnsi" w:eastAsia="Arial" w:hAnsiTheme="minorHAnsi" w:cstheme="minorHAnsi"/>
          <w:spacing w:val="1"/>
          <w:sz w:val="22"/>
          <w:szCs w:val="22"/>
        </w:rPr>
        <w:t>k</w:t>
      </w:r>
      <w:r w:rsidRPr="00521C5C">
        <w:rPr>
          <w:rFonts w:asciiTheme="minorHAnsi" w:eastAsia="Arial" w:hAnsiTheme="minorHAnsi" w:cstheme="minorHAnsi"/>
          <w:sz w:val="22"/>
          <w:szCs w:val="22"/>
        </w:rPr>
        <w:t>e</w:t>
      </w:r>
      <w:r w:rsidRPr="00521C5C">
        <w:rPr>
          <w:rFonts w:asciiTheme="minorHAnsi" w:eastAsia="Arial" w:hAnsiTheme="minorHAnsi" w:cstheme="minorHAnsi"/>
          <w:spacing w:val="-5"/>
          <w:sz w:val="22"/>
          <w:szCs w:val="22"/>
        </w:rPr>
        <w:t xml:space="preserve"> </w:t>
      </w:r>
      <w:r w:rsidRPr="00521C5C">
        <w:rPr>
          <w:rFonts w:asciiTheme="minorHAnsi" w:eastAsia="Arial" w:hAnsiTheme="minorHAnsi" w:cstheme="minorHAnsi"/>
          <w:sz w:val="22"/>
          <w:szCs w:val="22"/>
        </w:rPr>
        <w:t>to</w:t>
      </w:r>
      <w:r w:rsidRPr="00521C5C">
        <w:rPr>
          <w:rFonts w:asciiTheme="minorHAnsi" w:eastAsia="Arial" w:hAnsiTheme="minorHAnsi" w:cstheme="minorHAnsi"/>
          <w:spacing w:val="-1"/>
          <w:sz w:val="22"/>
          <w:szCs w:val="22"/>
        </w:rPr>
        <w:t xml:space="preserve"> </w:t>
      </w:r>
      <w:r w:rsidRPr="00521C5C">
        <w:rPr>
          <w:rFonts w:asciiTheme="minorHAnsi" w:eastAsia="Arial" w:hAnsiTheme="minorHAnsi" w:cstheme="minorHAnsi"/>
          <w:spacing w:val="2"/>
          <w:sz w:val="22"/>
          <w:szCs w:val="22"/>
        </w:rPr>
        <w:t>n</w:t>
      </w:r>
      <w:r w:rsidRPr="00521C5C">
        <w:rPr>
          <w:rFonts w:asciiTheme="minorHAnsi" w:eastAsia="Arial" w:hAnsiTheme="minorHAnsi" w:cstheme="minorHAnsi"/>
          <w:sz w:val="22"/>
          <w:szCs w:val="22"/>
        </w:rPr>
        <w:t>e</w:t>
      </w:r>
      <w:r w:rsidRPr="00521C5C">
        <w:rPr>
          <w:rFonts w:asciiTheme="minorHAnsi" w:eastAsia="Arial" w:hAnsiTheme="minorHAnsi" w:cstheme="minorHAnsi"/>
          <w:spacing w:val="-1"/>
          <w:sz w:val="22"/>
          <w:szCs w:val="22"/>
        </w:rPr>
        <w:t>g</w:t>
      </w:r>
      <w:r w:rsidRPr="00521C5C">
        <w:rPr>
          <w:rFonts w:asciiTheme="minorHAnsi" w:eastAsia="Arial" w:hAnsiTheme="minorHAnsi" w:cstheme="minorHAnsi"/>
          <w:sz w:val="22"/>
          <w:szCs w:val="22"/>
        </w:rPr>
        <w:t>o</w:t>
      </w:r>
      <w:r w:rsidRPr="00521C5C">
        <w:rPr>
          <w:rFonts w:asciiTheme="minorHAnsi" w:eastAsia="Arial" w:hAnsiTheme="minorHAnsi" w:cstheme="minorHAnsi"/>
          <w:spacing w:val="2"/>
          <w:sz w:val="22"/>
          <w:szCs w:val="22"/>
        </w:rPr>
        <w:t>t</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a</w:t>
      </w:r>
      <w:r w:rsidRPr="00521C5C">
        <w:rPr>
          <w:rFonts w:asciiTheme="minorHAnsi" w:eastAsia="Arial" w:hAnsiTheme="minorHAnsi" w:cstheme="minorHAnsi"/>
          <w:spacing w:val="2"/>
          <w:sz w:val="22"/>
          <w:szCs w:val="22"/>
        </w:rPr>
        <w:t>t</w:t>
      </w:r>
      <w:r w:rsidRPr="00521C5C">
        <w:rPr>
          <w:rFonts w:asciiTheme="minorHAnsi" w:eastAsia="Arial" w:hAnsiTheme="minorHAnsi" w:cstheme="minorHAnsi"/>
          <w:sz w:val="22"/>
          <w:szCs w:val="22"/>
        </w:rPr>
        <w:t>e</w:t>
      </w:r>
      <w:r w:rsidRPr="00521C5C">
        <w:rPr>
          <w:rFonts w:asciiTheme="minorHAnsi" w:eastAsia="Arial" w:hAnsiTheme="minorHAnsi" w:cstheme="minorHAnsi"/>
          <w:spacing w:val="-4"/>
          <w:sz w:val="22"/>
          <w:szCs w:val="22"/>
        </w:rPr>
        <w:t xml:space="preserve"> </w:t>
      </w:r>
      <w:r w:rsidRPr="00521C5C">
        <w:rPr>
          <w:rFonts w:asciiTheme="minorHAnsi" w:eastAsia="Arial" w:hAnsiTheme="minorHAnsi" w:cstheme="minorHAnsi"/>
          <w:sz w:val="22"/>
          <w:szCs w:val="22"/>
        </w:rPr>
        <w:t>b</w:t>
      </w:r>
      <w:r w:rsidRPr="00521C5C">
        <w:rPr>
          <w:rFonts w:asciiTheme="minorHAnsi" w:eastAsia="Arial" w:hAnsiTheme="minorHAnsi" w:cstheme="minorHAnsi"/>
          <w:spacing w:val="-1"/>
          <w:sz w:val="22"/>
          <w:szCs w:val="22"/>
        </w:rPr>
        <w:t>a</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z w:val="22"/>
          <w:szCs w:val="22"/>
        </w:rPr>
        <w:t>ed</w:t>
      </w:r>
      <w:r w:rsidRPr="00521C5C">
        <w:rPr>
          <w:rFonts w:asciiTheme="minorHAnsi" w:eastAsia="Arial" w:hAnsiTheme="minorHAnsi" w:cstheme="minorHAnsi"/>
          <w:spacing w:val="-2"/>
          <w:sz w:val="22"/>
          <w:szCs w:val="22"/>
        </w:rPr>
        <w:t xml:space="preserve"> </w:t>
      </w:r>
      <w:r w:rsidRPr="00521C5C">
        <w:rPr>
          <w:rFonts w:asciiTheme="minorHAnsi" w:eastAsia="Arial" w:hAnsiTheme="minorHAnsi" w:cstheme="minorHAnsi"/>
          <w:sz w:val="22"/>
          <w:szCs w:val="22"/>
        </w:rPr>
        <w:t>on</w:t>
      </w:r>
      <w:r w:rsidRPr="00521C5C">
        <w:rPr>
          <w:rFonts w:asciiTheme="minorHAnsi" w:eastAsia="Arial" w:hAnsiTheme="minorHAnsi" w:cstheme="minorHAnsi"/>
          <w:spacing w:val="1"/>
          <w:sz w:val="22"/>
          <w:szCs w:val="22"/>
        </w:rPr>
        <w:t xml:space="preserve"> </w:t>
      </w:r>
      <w:r w:rsidRPr="00521C5C">
        <w:rPr>
          <w:rFonts w:asciiTheme="minorHAnsi" w:eastAsia="Arial" w:hAnsiTheme="minorHAnsi" w:cstheme="minorHAnsi"/>
          <w:sz w:val="22"/>
          <w:szCs w:val="22"/>
        </w:rPr>
        <w:t>t</w:t>
      </w:r>
      <w:r w:rsidRPr="00521C5C">
        <w:rPr>
          <w:rFonts w:asciiTheme="minorHAnsi" w:eastAsia="Arial" w:hAnsiTheme="minorHAnsi" w:cstheme="minorHAnsi"/>
          <w:spacing w:val="2"/>
          <w:sz w:val="22"/>
          <w:szCs w:val="22"/>
        </w:rPr>
        <w:t>h</w:t>
      </w:r>
      <w:r w:rsidRPr="00521C5C">
        <w:rPr>
          <w:rFonts w:asciiTheme="minorHAnsi" w:eastAsia="Arial" w:hAnsiTheme="minorHAnsi" w:cstheme="minorHAnsi"/>
          <w:sz w:val="22"/>
          <w:szCs w:val="22"/>
        </w:rPr>
        <w:t>e</w:t>
      </w:r>
      <w:r w:rsidRPr="00521C5C">
        <w:rPr>
          <w:rFonts w:asciiTheme="minorHAnsi" w:eastAsia="Arial" w:hAnsiTheme="minorHAnsi" w:cstheme="minorHAnsi"/>
          <w:spacing w:val="-1"/>
          <w:sz w:val="22"/>
          <w:szCs w:val="22"/>
        </w:rPr>
        <w:t xml:space="preserve"> </w:t>
      </w:r>
      <w:r w:rsidR="0076451D">
        <w:rPr>
          <w:rFonts w:asciiTheme="minorHAnsi" w:eastAsia="Arial" w:hAnsiTheme="minorHAnsi" w:cstheme="minorHAnsi"/>
          <w:spacing w:val="-1"/>
          <w:sz w:val="22"/>
          <w:szCs w:val="22"/>
        </w:rPr>
        <w:t>p</w:t>
      </w:r>
      <w:r w:rsidRPr="00521C5C">
        <w:rPr>
          <w:rFonts w:asciiTheme="minorHAnsi" w:eastAsia="Arial" w:hAnsiTheme="minorHAnsi" w:cstheme="minorHAnsi"/>
          <w:spacing w:val="1"/>
          <w:sz w:val="22"/>
          <w:szCs w:val="22"/>
        </w:rPr>
        <w:t>r</w:t>
      </w:r>
      <w:r w:rsidRPr="00521C5C">
        <w:rPr>
          <w:rFonts w:asciiTheme="minorHAnsi" w:eastAsia="Arial" w:hAnsiTheme="minorHAnsi" w:cstheme="minorHAnsi"/>
          <w:sz w:val="22"/>
          <w:szCs w:val="22"/>
        </w:rPr>
        <w:t>o</w:t>
      </w:r>
      <w:r w:rsidRPr="00521C5C">
        <w:rPr>
          <w:rFonts w:asciiTheme="minorHAnsi" w:eastAsia="Arial" w:hAnsiTheme="minorHAnsi" w:cstheme="minorHAnsi"/>
          <w:spacing w:val="-1"/>
          <w:sz w:val="22"/>
          <w:szCs w:val="22"/>
        </w:rPr>
        <w:t>p</w:t>
      </w:r>
      <w:r w:rsidRPr="00521C5C">
        <w:rPr>
          <w:rFonts w:asciiTheme="minorHAnsi" w:eastAsia="Arial" w:hAnsiTheme="minorHAnsi" w:cstheme="minorHAnsi"/>
          <w:sz w:val="22"/>
          <w:szCs w:val="22"/>
        </w:rPr>
        <w:t>o</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pacing w:val="2"/>
          <w:sz w:val="22"/>
          <w:szCs w:val="22"/>
        </w:rPr>
        <w:t>e</w:t>
      </w:r>
      <w:r w:rsidRPr="00521C5C">
        <w:rPr>
          <w:rFonts w:asciiTheme="minorHAnsi" w:eastAsia="Arial" w:hAnsiTheme="minorHAnsi" w:cstheme="minorHAnsi"/>
          <w:sz w:val="22"/>
          <w:szCs w:val="22"/>
        </w:rPr>
        <w:t xml:space="preserve">d </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z w:val="22"/>
          <w:szCs w:val="22"/>
        </w:rPr>
        <w:t>ta</w:t>
      </w:r>
      <w:r w:rsidRPr="00521C5C">
        <w:rPr>
          <w:rFonts w:asciiTheme="minorHAnsi" w:eastAsia="Arial" w:hAnsiTheme="minorHAnsi" w:cstheme="minorHAnsi"/>
          <w:spacing w:val="-1"/>
          <w:sz w:val="22"/>
          <w:szCs w:val="22"/>
        </w:rPr>
        <w:t>f</w:t>
      </w:r>
      <w:r w:rsidRPr="00521C5C">
        <w:rPr>
          <w:rFonts w:asciiTheme="minorHAnsi" w:eastAsia="Arial" w:hAnsiTheme="minorHAnsi" w:cstheme="minorHAnsi"/>
          <w:sz w:val="22"/>
          <w:szCs w:val="22"/>
        </w:rPr>
        <w:t>f.</w:t>
      </w:r>
      <w:r w:rsidRPr="00521C5C">
        <w:rPr>
          <w:rFonts w:asciiTheme="minorHAnsi" w:eastAsia="Arial" w:hAnsiTheme="minorHAnsi" w:cstheme="minorHAnsi"/>
          <w:spacing w:val="-4"/>
          <w:sz w:val="22"/>
          <w:szCs w:val="22"/>
        </w:rPr>
        <w:t xml:space="preserve"> </w:t>
      </w:r>
      <w:r w:rsidRPr="00521C5C">
        <w:rPr>
          <w:rFonts w:asciiTheme="minorHAnsi" w:eastAsia="Arial" w:hAnsiTheme="minorHAnsi" w:cstheme="minorHAnsi"/>
          <w:sz w:val="22"/>
          <w:szCs w:val="22"/>
        </w:rPr>
        <w:t>Our</w:t>
      </w:r>
      <w:r w:rsidRPr="00521C5C">
        <w:rPr>
          <w:rFonts w:asciiTheme="minorHAnsi" w:eastAsia="Arial" w:hAnsiTheme="minorHAnsi" w:cstheme="minorHAnsi"/>
          <w:spacing w:val="-2"/>
          <w:sz w:val="22"/>
          <w:szCs w:val="22"/>
        </w:rPr>
        <w:t xml:space="preserve"> </w:t>
      </w:r>
      <w:r w:rsidRPr="00521C5C">
        <w:rPr>
          <w:rFonts w:asciiTheme="minorHAnsi" w:eastAsia="Arial" w:hAnsiTheme="minorHAnsi" w:cstheme="minorHAnsi"/>
          <w:spacing w:val="-1"/>
          <w:sz w:val="22"/>
          <w:szCs w:val="22"/>
        </w:rPr>
        <w:t>P</w:t>
      </w:r>
      <w:r w:rsidRPr="00521C5C">
        <w:rPr>
          <w:rFonts w:asciiTheme="minorHAnsi" w:eastAsia="Arial" w:hAnsiTheme="minorHAnsi" w:cstheme="minorHAnsi"/>
          <w:spacing w:val="3"/>
          <w:sz w:val="22"/>
          <w:szCs w:val="22"/>
        </w:rPr>
        <w:t>r</w:t>
      </w:r>
      <w:r w:rsidRPr="00521C5C">
        <w:rPr>
          <w:rFonts w:asciiTheme="minorHAnsi" w:eastAsia="Arial" w:hAnsiTheme="minorHAnsi" w:cstheme="minorHAnsi"/>
          <w:sz w:val="22"/>
          <w:szCs w:val="22"/>
        </w:rPr>
        <w:t>o</w:t>
      </w:r>
      <w:r w:rsidRPr="00521C5C">
        <w:rPr>
          <w:rFonts w:asciiTheme="minorHAnsi" w:eastAsia="Arial" w:hAnsiTheme="minorHAnsi" w:cstheme="minorHAnsi"/>
          <w:spacing w:val="-1"/>
          <w:sz w:val="22"/>
          <w:szCs w:val="22"/>
        </w:rPr>
        <w:t>p</w:t>
      </w:r>
      <w:r w:rsidRPr="00521C5C">
        <w:rPr>
          <w:rFonts w:asciiTheme="minorHAnsi" w:eastAsia="Arial" w:hAnsiTheme="minorHAnsi" w:cstheme="minorHAnsi"/>
          <w:sz w:val="22"/>
          <w:szCs w:val="22"/>
        </w:rPr>
        <w:t>o</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pacing w:val="2"/>
          <w:sz w:val="22"/>
          <w:szCs w:val="22"/>
        </w:rPr>
        <w:t>a</w:t>
      </w:r>
      <w:r w:rsidRPr="00521C5C">
        <w:rPr>
          <w:rFonts w:asciiTheme="minorHAnsi" w:eastAsia="Arial" w:hAnsiTheme="minorHAnsi" w:cstheme="minorHAnsi"/>
          <w:sz w:val="22"/>
          <w:szCs w:val="22"/>
        </w:rPr>
        <w:t>l</w:t>
      </w:r>
      <w:r w:rsidRPr="00521C5C">
        <w:rPr>
          <w:rFonts w:asciiTheme="minorHAnsi" w:eastAsia="Arial" w:hAnsiTheme="minorHAnsi" w:cstheme="minorHAnsi"/>
          <w:spacing w:val="-9"/>
          <w:sz w:val="22"/>
          <w:szCs w:val="22"/>
        </w:rPr>
        <w:t xml:space="preserve"> </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s</w:t>
      </w:r>
      <w:r w:rsidRPr="00521C5C">
        <w:rPr>
          <w:rFonts w:asciiTheme="minorHAnsi" w:eastAsia="Arial" w:hAnsiTheme="minorHAnsi" w:cstheme="minorHAnsi"/>
          <w:spacing w:val="2"/>
          <w:sz w:val="22"/>
          <w:szCs w:val="22"/>
        </w:rPr>
        <w:t xml:space="preserve"> </w:t>
      </w:r>
      <w:r w:rsidRPr="00521C5C">
        <w:rPr>
          <w:rFonts w:asciiTheme="minorHAnsi" w:eastAsia="Arial" w:hAnsiTheme="minorHAnsi" w:cstheme="minorHAnsi"/>
          <w:sz w:val="22"/>
          <w:szCs w:val="22"/>
        </w:rPr>
        <w:t>b</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n</w:t>
      </w:r>
      <w:r w:rsidRPr="00521C5C">
        <w:rPr>
          <w:rFonts w:asciiTheme="minorHAnsi" w:eastAsia="Arial" w:hAnsiTheme="minorHAnsi" w:cstheme="minorHAnsi"/>
          <w:spacing w:val="-1"/>
          <w:sz w:val="22"/>
          <w:szCs w:val="22"/>
        </w:rPr>
        <w:t>d</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ng</w:t>
      </w:r>
      <w:r w:rsidRPr="00521C5C">
        <w:rPr>
          <w:rFonts w:asciiTheme="minorHAnsi" w:eastAsia="Arial" w:hAnsiTheme="minorHAnsi" w:cstheme="minorHAnsi"/>
          <w:spacing w:val="-7"/>
          <w:sz w:val="22"/>
          <w:szCs w:val="22"/>
        </w:rPr>
        <w:t xml:space="preserve"> </w:t>
      </w:r>
      <w:r w:rsidRPr="00521C5C">
        <w:rPr>
          <w:rFonts w:asciiTheme="minorHAnsi" w:eastAsia="Arial" w:hAnsiTheme="minorHAnsi" w:cstheme="minorHAnsi"/>
          <w:spacing w:val="2"/>
          <w:sz w:val="22"/>
          <w:szCs w:val="22"/>
        </w:rPr>
        <w:t>u</w:t>
      </w:r>
      <w:r w:rsidRPr="00521C5C">
        <w:rPr>
          <w:rFonts w:asciiTheme="minorHAnsi" w:eastAsia="Arial" w:hAnsiTheme="minorHAnsi" w:cstheme="minorHAnsi"/>
          <w:sz w:val="22"/>
          <w:szCs w:val="22"/>
        </w:rPr>
        <w:t>p</w:t>
      </w:r>
      <w:r w:rsidRPr="00521C5C">
        <w:rPr>
          <w:rFonts w:asciiTheme="minorHAnsi" w:eastAsia="Arial" w:hAnsiTheme="minorHAnsi" w:cstheme="minorHAnsi"/>
          <w:spacing w:val="-1"/>
          <w:sz w:val="22"/>
          <w:szCs w:val="22"/>
        </w:rPr>
        <w:t>o</w:t>
      </w:r>
      <w:r w:rsidRPr="00521C5C">
        <w:rPr>
          <w:rFonts w:asciiTheme="minorHAnsi" w:eastAsia="Arial" w:hAnsiTheme="minorHAnsi" w:cstheme="minorHAnsi"/>
          <w:sz w:val="22"/>
          <w:szCs w:val="22"/>
        </w:rPr>
        <w:t>n</w:t>
      </w:r>
      <w:r w:rsidRPr="00521C5C">
        <w:rPr>
          <w:rFonts w:asciiTheme="minorHAnsi" w:eastAsia="Arial" w:hAnsiTheme="minorHAnsi" w:cstheme="minorHAnsi"/>
          <w:spacing w:val="-2"/>
          <w:sz w:val="22"/>
          <w:szCs w:val="22"/>
        </w:rPr>
        <w:t xml:space="preserve"> </w:t>
      </w:r>
      <w:r w:rsidRPr="00521C5C">
        <w:rPr>
          <w:rFonts w:asciiTheme="minorHAnsi" w:eastAsia="Arial" w:hAnsiTheme="minorHAnsi" w:cstheme="minorHAnsi"/>
          <w:sz w:val="22"/>
          <w:szCs w:val="22"/>
        </w:rPr>
        <w:t>us</w:t>
      </w:r>
      <w:r w:rsidRPr="00521C5C">
        <w:rPr>
          <w:rFonts w:asciiTheme="minorHAnsi" w:eastAsia="Arial" w:hAnsiTheme="minorHAnsi" w:cstheme="minorHAnsi"/>
          <w:spacing w:val="-1"/>
          <w:sz w:val="22"/>
          <w:szCs w:val="22"/>
        </w:rPr>
        <w:t xml:space="preserve"> </w:t>
      </w:r>
      <w:r w:rsidRPr="00521C5C">
        <w:rPr>
          <w:rFonts w:asciiTheme="minorHAnsi" w:eastAsia="Arial" w:hAnsiTheme="minorHAnsi" w:cstheme="minorHAnsi"/>
          <w:sz w:val="22"/>
          <w:szCs w:val="22"/>
        </w:rPr>
        <w:t>a</w:t>
      </w:r>
      <w:r w:rsidRPr="00521C5C">
        <w:rPr>
          <w:rFonts w:asciiTheme="minorHAnsi" w:eastAsia="Arial" w:hAnsiTheme="minorHAnsi" w:cstheme="minorHAnsi"/>
          <w:spacing w:val="1"/>
          <w:sz w:val="22"/>
          <w:szCs w:val="22"/>
        </w:rPr>
        <w:t>n</w:t>
      </w:r>
      <w:r w:rsidRPr="00521C5C">
        <w:rPr>
          <w:rFonts w:asciiTheme="minorHAnsi" w:eastAsia="Arial" w:hAnsiTheme="minorHAnsi" w:cstheme="minorHAnsi"/>
          <w:sz w:val="22"/>
          <w:szCs w:val="22"/>
        </w:rPr>
        <w:t>d</w:t>
      </w:r>
      <w:r w:rsidRPr="00521C5C">
        <w:rPr>
          <w:rFonts w:asciiTheme="minorHAnsi" w:eastAsia="Arial" w:hAnsiTheme="minorHAnsi" w:cstheme="minorHAnsi"/>
          <w:spacing w:val="-3"/>
          <w:sz w:val="22"/>
          <w:szCs w:val="22"/>
        </w:rPr>
        <w:t xml:space="preserve"> </w:t>
      </w:r>
      <w:r w:rsidRPr="00521C5C">
        <w:rPr>
          <w:rFonts w:asciiTheme="minorHAnsi" w:eastAsia="Arial" w:hAnsiTheme="minorHAnsi" w:cstheme="minorHAnsi"/>
          <w:sz w:val="22"/>
          <w:szCs w:val="22"/>
        </w:rPr>
        <w:t>su</w:t>
      </w:r>
      <w:r w:rsidRPr="00521C5C">
        <w:rPr>
          <w:rFonts w:asciiTheme="minorHAnsi" w:eastAsia="Arial" w:hAnsiTheme="minorHAnsi" w:cstheme="minorHAnsi"/>
          <w:spacing w:val="-1"/>
          <w:sz w:val="22"/>
          <w:szCs w:val="22"/>
        </w:rPr>
        <w:t>b</w:t>
      </w:r>
      <w:r w:rsidRPr="00521C5C">
        <w:rPr>
          <w:rFonts w:asciiTheme="minorHAnsi" w:eastAsia="Arial" w:hAnsiTheme="minorHAnsi" w:cstheme="minorHAnsi"/>
          <w:spacing w:val="1"/>
          <w:sz w:val="22"/>
          <w:szCs w:val="22"/>
        </w:rPr>
        <w:t>j</w:t>
      </w:r>
      <w:r w:rsidRPr="00521C5C">
        <w:rPr>
          <w:rFonts w:asciiTheme="minorHAnsi" w:eastAsia="Arial" w:hAnsiTheme="minorHAnsi" w:cstheme="minorHAnsi"/>
          <w:sz w:val="22"/>
          <w:szCs w:val="22"/>
        </w:rPr>
        <w:t>e</w:t>
      </w:r>
      <w:r w:rsidRPr="00521C5C">
        <w:rPr>
          <w:rFonts w:asciiTheme="minorHAnsi" w:eastAsia="Arial" w:hAnsiTheme="minorHAnsi" w:cstheme="minorHAnsi"/>
          <w:spacing w:val="1"/>
          <w:sz w:val="22"/>
          <w:szCs w:val="22"/>
        </w:rPr>
        <w:t>c</w:t>
      </w:r>
      <w:r w:rsidRPr="00521C5C">
        <w:rPr>
          <w:rFonts w:asciiTheme="minorHAnsi" w:eastAsia="Arial" w:hAnsiTheme="minorHAnsi" w:cstheme="minorHAnsi"/>
          <w:sz w:val="22"/>
          <w:szCs w:val="22"/>
        </w:rPr>
        <w:t>t</w:t>
      </w:r>
      <w:r w:rsidRPr="00521C5C">
        <w:rPr>
          <w:rFonts w:asciiTheme="minorHAnsi" w:eastAsia="Arial" w:hAnsiTheme="minorHAnsi" w:cstheme="minorHAnsi"/>
          <w:spacing w:val="-6"/>
          <w:sz w:val="22"/>
          <w:szCs w:val="22"/>
        </w:rPr>
        <w:t xml:space="preserve"> </w:t>
      </w:r>
      <w:r w:rsidRPr="00521C5C">
        <w:rPr>
          <w:rFonts w:asciiTheme="minorHAnsi" w:eastAsia="Arial" w:hAnsiTheme="minorHAnsi" w:cstheme="minorHAnsi"/>
          <w:spacing w:val="2"/>
          <w:sz w:val="22"/>
          <w:szCs w:val="22"/>
        </w:rPr>
        <w:t>t</w:t>
      </w:r>
      <w:r w:rsidRPr="00521C5C">
        <w:rPr>
          <w:rFonts w:asciiTheme="minorHAnsi" w:eastAsia="Arial" w:hAnsiTheme="minorHAnsi" w:cstheme="minorHAnsi"/>
          <w:sz w:val="22"/>
          <w:szCs w:val="22"/>
        </w:rPr>
        <w:t>o</w:t>
      </w:r>
      <w:r w:rsidRPr="00521C5C">
        <w:rPr>
          <w:rFonts w:asciiTheme="minorHAnsi" w:eastAsia="Arial" w:hAnsiTheme="minorHAnsi" w:cstheme="minorHAnsi"/>
          <w:spacing w:val="-2"/>
          <w:sz w:val="22"/>
          <w:szCs w:val="22"/>
        </w:rPr>
        <w:t xml:space="preserve"> </w:t>
      </w:r>
      <w:r w:rsidRPr="00521C5C">
        <w:rPr>
          <w:rFonts w:asciiTheme="minorHAnsi" w:eastAsia="Arial" w:hAnsiTheme="minorHAnsi" w:cstheme="minorHAnsi"/>
          <w:spacing w:val="1"/>
          <w:sz w:val="22"/>
          <w:szCs w:val="22"/>
        </w:rPr>
        <w:t>t</w:t>
      </w:r>
      <w:r w:rsidRPr="00521C5C">
        <w:rPr>
          <w:rFonts w:asciiTheme="minorHAnsi" w:eastAsia="Arial" w:hAnsiTheme="minorHAnsi" w:cstheme="minorHAnsi"/>
          <w:sz w:val="22"/>
          <w:szCs w:val="22"/>
        </w:rPr>
        <w:t>he</w:t>
      </w:r>
      <w:r w:rsidRPr="00521C5C">
        <w:rPr>
          <w:rFonts w:asciiTheme="minorHAnsi" w:eastAsia="Arial" w:hAnsiTheme="minorHAnsi" w:cstheme="minorHAnsi"/>
          <w:spacing w:val="-4"/>
          <w:sz w:val="22"/>
          <w:szCs w:val="22"/>
        </w:rPr>
        <w:t xml:space="preserve"> </w:t>
      </w:r>
      <w:r w:rsidRPr="00521C5C">
        <w:rPr>
          <w:rFonts w:asciiTheme="minorHAnsi" w:eastAsia="Arial" w:hAnsiTheme="minorHAnsi" w:cstheme="minorHAnsi"/>
          <w:spacing w:val="2"/>
          <w:sz w:val="22"/>
          <w:szCs w:val="22"/>
        </w:rPr>
        <w:t>m</w:t>
      </w:r>
      <w:r w:rsidRPr="00521C5C">
        <w:rPr>
          <w:rFonts w:asciiTheme="minorHAnsi" w:eastAsia="Arial" w:hAnsiTheme="minorHAnsi" w:cstheme="minorHAnsi"/>
          <w:sz w:val="22"/>
          <w:szCs w:val="22"/>
        </w:rPr>
        <w:t>o</w:t>
      </w:r>
      <w:r w:rsidRPr="00521C5C">
        <w:rPr>
          <w:rFonts w:asciiTheme="minorHAnsi" w:eastAsia="Arial" w:hAnsiTheme="minorHAnsi" w:cstheme="minorHAnsi"/>
          <w:spacing w:val="-1"/>
          <w:sz w:val="22"/>
          <w:szCs w:val="22"/>
        </w:rPr>
        <w:t>d</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f</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pacing w:val="1"/>
          <w:sz w:val="22"/>
          <w:szCs w:val="22"/>
        </w:rPr>
        <w:t>c</w:t>
      </w:r>
      <w:r w:rsidRPr="00521C5C">
        <w:rPr>
          <w:rFonts w:asciiTheme="minorHAnsi" w:eastAsia="Arial" w:hAnsiTheme="minorHAnsi" w:cstheme="minorHAnsi"/>
          <w:sz w:val="22"/>
          <w:szCs w:val="22"/>
        </w:rPr>
        <w:t>a</w:t>
      </w:r>
      <w:r w:rsidRPr="00521C5C">
        <w:rPr>
          <w:rFonts w:asciiTheme="minorHAnsi" w:eastAsia="Arial" w:hAnsiTheme="minorHAnsi" w:cstheme="minorHAnsi"/>
          <w:spacing w:val="2"/>
          <w:sz w:val="22"/>
          <w:szCs w:val="22"/>
        </w:rPr>
        <w:t>t</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pacing w:val="2"/>
          <w:sz w:val="22"/>
          <w:szCs w:val="22"/>
        </w:rPr>
        <w:t>o</w:t>
      </w:r>
      <w:r w:rsidRPr="00521C5C">
        <w:rPr>
          <w:rFonts w:asciiTheme="minorHAnsi" w:eastAsia="Arial" w:hAnsiTheme="minorHAnsi" w:cstheme="minorHAnsi"/>
          <w:sz w:val="22"/>
          <w:szCs w:val="22"/>
        </w:rPr>
        <w:t>ns</w:t>
      </w:r>
      <w:r w:rsidRPr="00521C5C">
        <w:rPr>
          <w:rFonts w:asciiTheme="minorHAnsi" w:eastAsia="Arial" w:hAnsiTheme="minorHAnsi" w:cstheme="minorHAnsi"/>
          <w:spacing w:val="-11"/>
          <w:sz w:val="22"/>
          <w:szCs w:val="22"/>
        </w:rPr>
        <w:t xml:space="preserve"> </w:t>
      </w:r>
      <w:r w:rsidRPr="00521C5C">
        <w:rPr>
          <w:rFonts w:asciiTheme="minorHAnsi" w:eastAsia="Arial" w:hAnsiTheme="minorHAnsi" w:cstheme="minorHAnsi"/>
          <w:sz w:val="22"/>
          <w:szCs w:val="22"/>
        </w:rPr>
        <w:t>re</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z w:val="22"/>
          <w:szCs w:val="22"/>
        </w:rPr>
        <w:t>u</w:t>
      </w:r>
      <w:r w:rsidRPr="00521C5C">
        <w:rPr>
          <w:rFonts w:asciiTheme="minorHAnsi" w:eastAsia="Arial" w:hAnsiTheme="minorHAnsi" w:cstheme="minorHAnsi"/>
          <w:spacing w:val="-1"/>
          <w:sz w:val="22"/>
          <w:szCs w:val="22"/>
        </w:rPr>
        <w:t>l</w:t>
      </w:r>
      <w:r w:rsidRPr="00521C5C">
        <w:rPr>
          <w:rFonts w:asciiTheme="minorHAnsi" w:eastAsia="Arial" w:hAnsiTheme="minorHAnsi" w:cstheme="minorHAnsi"/>
          <w:spacing w:val="2"/>
          <w:sz w:val="22"/>
          <w:szCs w:val="22"/>
        </w:rPr>
        <w:t>t</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ng</w:t>
      </w:r>
      <w:r w:rsidRPr="00521C5C">
        <w:rPr>
          <w:rFonts w:asciiTheme="minorHAnsi" w:eastAsia="Arial" w:hAnsiTheme="minorHAnsi" w:cstheme="minorHAnsi"/>
          <w:spacing w:val="-7"/>
          <w:sz w:val="22"/>
          <w:szCs w:val="22"/>
        </w:rPr>
        <w:t xml:space="preserve"> </w:t>
      </w:r>
      <w:r w:rsidRPr="00521C5C">
        <w:rPr>
          <w:rFonts w:asciiTheme="minorHAnsi" w:eastAsia="Arial" w:hAnsiTheme="minorHAnsi" w:cstheme="minorHAnsi"/>
          <w:sz w:val="22"/>
          <w:szCs w:val="22"/>
        </w:rPr>
        <w:t>from</w:t>
      </w:r>
      <w:r w:rsidRPr="00521C5C">
        <w:rPr>
          <w:rFonts w:asciiTheme="minorHAnsi" w:eastAsia="Arial" w:hAnsiTheme="minorHAnsi" w:cstheme="minorHAnsi"/>
          <w:spacing w:val="-4"/>
          <w:sz w:val="22"/>
          <w:szCs w:val="22"/>
        </w:rPr>
        <w:t xml:space="preserve"> </w:t>
      </w:r>
      <w:r w:rsidRPr="00521C5C">
        <w:rPr>
          <w:rFonts w:asciiTheme="minorHAnsi" w:eastAsia="Arial" w:hAnsiTheme="minorHAnsi" w:cstheme="minorHAnsi"/>
          <w:sz w:val="22"/>
          <w:szCs w:val="22"/>
        </w:rPr>
        <w:t>C</w:t>
      </w:r>
      <w:r w:rsidRPr="00521C5C">
        <w:rPr>
          <w:rFonts w:asciiTheme="minorHAnsi" w:eastAsia="Arial" w:hAnsiTheme="minorHAnsi" w:cstheme="minorHAnsi"/>
          <w:spacing w:val="2"/>
          <w:sz w:val="22"/>
          <w:szCs w:val="22"/>
        </w:rPr>
        <w:t>o</w:t>
      </w:r>
      <w:r w:rsidRPr="00521C5C">
        <w:rPr>
          <w:rFonts w:asciiTheme="minorHAnsi" w:eastAsia="Arial" w:hAnsiTheme="minorHAnsi" w:cstheme="minorHAnsi"/>
          <w:sz w:val="22"/>
          <w:szCs w:val="22"/>
        </w:rPr>
        <w:t>ntra</w:t>
      </w:r>
      <w:r w:rsidRPr="00521C5C">
        <w:rPr>
          <w:rFonts w:asciiTheme="minorHAnsi" w:eastAsia="Arial" w:hAnsiTheme="minorHAnsi" w:cstheme="minorHAnsi"/>
          <w:spacing w:val="1"/>
          <w:sz w:val="22"/>
          <w:szCs w:val="22"/>
        </w:rPr>
        <w:t>c</w:t>
      </w:r>
      <w:r w:rsidRPr="00521C5C">
        <w:rPr>
          <w:rFonts w:asciiTheme="minorHAnsi" w:eastAsia="Arial" w:hAnsiTheme="minorHAnsi" w:cstheme="minorHAnsi"/>
          <w:sz w:val="22"/>
          <w:szCs w:val="22"/>
        </w:rPr>
        <w:t>t</w:t>
      </w:r>
      <w:r w:rsidRPr="00521C5C">
        <w:rPr>
          <w:rFonts w:asciiTheme="minorHAnsi" w:eastAsia="Arial" w:hAnsiTheme="minorHAnsi" w:cstheme="minorHAnsi"/>
          <w:spacing w:val="-8"/>
          <w:sz w:val="22"/>
          <w:szCs w:val="22"/>
        </w:rPr>
        <w:t xml:space="preserve"> </w:t>
      </w:r>
      <w:r w:rsidRPr="00521C5C">
        <w:rPr>
          <w:rFonts w:asciiTheme="minorHAnsi" w:eastAsia="Arial" w:hAnsiTheme="minorHAnsi" w:cstheme="minorHAnsi"/>
          <w:spacing w:val="1"/>
          <w:sz w:val="22"/>
          <w:szCs w:val="22"/>
        </w:rPr>
        <w:t>n</w:t>
      </w:r>
      <w:r w:rsidRPr="00521C5C">
        <w:rPr>
          <w:rFonts w:asciiTheme="minorHAnsi" w:eastAsia="Arial" w:hAnsiTheme="minorHAnsi" w:cstheme="minorHAnsi"/>
          <w:sz w:val="22"/>
          <w:szCs w:val="22"/>
        </w:rPr>
        <w:t>e</w:t>
      </w:r>
      <w:r w:rsidRPr="00521C5C">
        <w:rPr>
          <w:rFonts w:asciiTheme="minorHAnsi" w:eastAsia="Arial" w:hAnsiTheme="minorHAnsi" w:cstheme="minorHAnsi"/>
          <w:spacing w:val="-1"/>
          <w:sz w:val="22"/>
          <w:szCs w:val="22"/>
        </w:rPr>
        <w:t>g</w:t>
      </w:r>
      <w:r w:rsidRPr="00521C5C">
        <w:rPr>
          <w:rFonts w:asciiTheme="minorHAnsi" w:eastAsia="Arial" w:hAnsiTheme="minorHAnsi" w:cstheme="minorHAnsi"/>
          <w:spacing w:val="2"/>
          <w:sz w:val="22"/>
          <w:szCs w:val="22"/>
        </w:rPr>
        <w:t>o</w:t>
      </w:r>
      <w:r w:rsidRPr="00521C5C">
        <w:rPr>
          <w:rFonts w:asciiTheme="minorHAnsi" w:eastAsia="Arial" w:hAnsiTheme="minorHAnsi" w:cstheme="minorHAnsi"/>
          <w:sz w:val="22"/>
          <w:szCs w:val="22"/>
        </w:rPr>
        <w:t>t</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pacing w:val="2"/>
          <w:sz w:val="22"/>
          <w:szCs w:val="22"/>
        </w:rPr>
        <w:t>a</w:t>
      </w:r>
      <w:r w:rsidRPr="00521C5C">
        <w:rPr>
          <w:rFonts w:asciiTheme="minorHAnsi" w:eastAsia="Arial" w:hAnsiTheme="minorHAnsi" w:cstheme="minorHAnsi"/>
          <w:sz w:val="22"/>
          <w:szCs w:val="22"/>
        </w:rPr>
        <w:t>t</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pacing w:val="2"/>
          <w:sz w:val="22"/>
          <w:szCs w:val="22"/>
        </w:rPr>
        <w:t>o</w:t>
      </w:r>
      <w:r w:rsidRPr="00521C5C">
        <w:rPr>
          <w:rFonts w:asciiTheme="minorHAnsi" w:eastAsia="Arial" w:hAnsiTheme="minorHAnsi" w:cstheme="minorHAnsi"/>
          <w:sz w:val="22"/>
          <w:szCs w:val="22"/>
        </w:rPr>
        <w:t>n</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z w:val="22"/>
          <w:szCs w:val="22"/>
        </w:rPr>
        <w:t>.</w:t>
      </w:r>
    </w:p>
    <w:p w14:paraId="63E47B97" w14:textId="77777777" w:rsidR="00500A87" w:rsidRPr="00521C5C" w:rsidRDefault="00500A87" w:rsidP="0076451D">
      <w:pPr>
        <w:spacing w:before="10" w:line="360" w:lineRule="auto"/>
        <w:jc w:val="both"/>
        <w:rPr>
          <w:rFonts w:asciiTheme="minorHAnsi" w:hAnsiTheme="minorHAnsi" w:cstheme="minorHAnsi"/>
          <w:sz w:val="22"/>
          <w:szCs w:val="22"/>
        </w:rPr>
      </w:pPr>
    </w:p>
    <w:p w14:paraId="4F664BC9" w14:textId="77777777" w:rsidR="00500A87" w:rsidRPr="00521C5C" w:rsidRDefault="00C46160" w:rsidP="0076451D">
      <w:pPr>
        <w:spacing w:line="360" w:lineRule="auto"/>
        <w:ind w:left="100"/>
        <w:jc w:val="both"/>
        <w:rPr>
          <w:rFonts w:asciiTheme="minorHAnsi" w:eastAsia="Arial" w:hAnsiTheme="minorHAnsi" w:cstheme="minorHAnsi"/>
          <w:sz w:val="22"/>
          <w:szCs w:val="22"/>
        </w:rPr>
      </w:pPr>
      <w:r w:rsidRPr="00521C5C">
        <w:rPr>
          <w:rFonts w:asciiTheme="minorHAnsi" w:eastAsia="Arial" w:hAnsiTheme="minorHAnsi" w:cstheme="minorHAnsi"/>
          <w:spacing w:val="-1"/>
          <w:sz w:val="22"/>
          <w:szCs w:val="22"/>
        </w:rPr>
        <w:t>W</w:t>
      </w:r>
      <w:r w:rsidRPr="00521C5C">
        <w:rPr>
          <w:rFonts w:asciiTheme="minorHAnsi" w:eastAsia="Arial" w:hAnsiTheme="minorHAnsi" w:cstheme="minorHAnsi"/>
          <w:sz w:val="22"/>
          <w:szCs w:val="22"/>
        </w:rPr>
        <w:t>e</w:t>
      </w:r>
      <w:r w:rsidRPr="00521C5C">
        <w:rPr>
          <w:rFonts w:asciiTheme="minorHAnsi" w:eastAsia="Arial" w:hAnsiTheme="minorHAnsi" w:cstheme="minorHAnsi"/>
          <w:spacing w:val="-1"/>
          <w:sz w:val="22"/>
          <w:szCs w:val="22"/>
        </w:rPr>
        <w:t xml:space="preserve"> </w:t>
      </w:r>
      <w:r w:rsidRPr="00521C5C">
        <w:rPr>
          <w:rFonts w:asciiTheme="minorHAnsi" w:eastAsia="Arial" w:hAnsiTheme="minorHAnsi" w:cstheme="minorHAnsi"/>
          <w:sz w:val="22"/>
          <w:szCs w:val="22"/>
        </w:rPr>
        <w:t>u</w:t>
      </w:r>
      <w:r w:rsidRPr="00521C5C">
        <w:rPr>
          <w:rFonts w:asciiTheme="minorHAnsi" w:eastAsia="Arial" w:hAnsiTheme="minorHAnsi" w:cstheme="minorHAnsi"/>
          <w:spacing w:val="-1"/>
          <w:sz w:val="22"/>
          <w:szCs w:val="22"/>
        </w:rPr>
        <w:t>n</w:t>
      </w:r>
      <w:r w:rsidRPr="00521C5C">
        <w:rPr>
          <w:rFonts w:asciiTheme="minorHAnsi" w:eastAsia="Arial" w:hAnsiTheme="minorHAnsi" w:cstheme="minorHAnsi"/>
          <w:spacing w:val="2"/>
          <w:sz w:val="22"/>
          <w:szCs w:val="22"/>
        </w:rPr>
        <w:t>d</w:t>
      </w:r>
      <w:r w:rsidRPr="00521C5C">
        <w:rPr>
          <w:rFonts w:asciiTheme="minorHAnsi" w:eastAsia="Arial" w:hAnsiTheme="minorHAnsi" w:cstheme="minorHAnsi"/>
          <w:sz w:val="22"/>
          <w:szCs w:val="22"/>
        </w:rPr>
        <w:t>er</w:t>
      </w:r>
      <w:r w:rsidRPr="00521C5C">
        <w:rPr>
          <w:rFonts w:asciiTheme="minorHAnsi" w:eastAsia="Arial" w:hAnsiTheme="minorHAnsi" w:cstheme="minorHAnsi"/>
          <w:spacing w:val="2"/>
          <w:sz w:val="22"/>
          <w:szCs w:val="22"/>
        </w:rPr>
        <w:t>s</w:t>
      </w:r>
      <w:r w:rsidRPr="00521C5C">
        <w:rPr>
          <w:rFonts w:asciiTheme="minorHAnsi" w:eastAsia="Arial" w:hAnsiTheme="minorHAnsi" w:cstheme="minorHAnsi"/>
          <w:sz w:val="22"/>
          <w:szCs w:val="22"/>
        </w:rPr>
        <w:t>ta</w:t>
      </w:r>
      <w:r w:rsidRPr="00521C5C">
        <w:rPr>
          <w:rFonts w:asciiTheme="minorHAnsi" w:eastAsia="Arial" w:hAnsiTheme="minorHAnsi" w:cstheme="minorHAnsi"/>
          <w:spacing w:val="-1"/>
          <w:sz w:val="22"/>
          <w:szCs w:val="22"/>
        </w:rPr>
        <w:t>n</w:t>
      </w:r>
      <w:r w:rsidRPr="00521C5C">
        <w:rPr>
          <w:rFonts w:asciiTheme="minorHAnsi" w:eastAsia="Arial" w:hAnsiTheme="minorHAnsi" w:cstheme="minorHAnsi"/>
          <w:sz w:val="22"/>
          <w:szCs w:val="22"/>
        </w:rPr>
        <w:t>d</w:t>
      </w:r>
      <w:r w:rsidRPr="00521C5C">
        <w:rPr>
          <w:rFonts w:asciiTheme="minorHAnsi" w:eastAsia="Arial" w:hAnsiTheme="minorHAnsi" w:cstheme="minorHAnsi"/>
          <w:spacing w:val="-10"/>
          <w:sz w:val="22"/>
          <w:szCs w:val="22"/>
        </w:rPr>
        <w:t xml:space="preserve"> </w:t>
      </w:r>
      <w:r w:rsidRPr="00521C5C">
        <w:rPr>
          <w:rFonts w:asciiTheme="minorHAnsi" w:eastAsia="Arial" w:hAnsiTheme="minorHAnsi" w:cstheme="minorHAnsi"/>
          <w:spacing w:val="1"/>
          <w:sz w:val="22"/>
          <w:szCs w:val="22"/>
        </w:rPr>
        <w:t>t</w:t>
      </w:r>
      <w:r w:rsidRPr="00521C5C">
        <w:rPr>
          <w:rFonts w:asciiTheme="minorHAnsi" w:eastAsia="Arial" w:hAnsiTheme="minorHAnsi" w:cstheme="minorHAnsi"/>
          <w:sz w:val="22"/>
          <w:szCs w:val="22"/>
        </w:rPr>
        <w:t>h</w:t>
      </w:r>
      <w:r w:rsidRPr="00521C5C">
        <w:rPr>
          <w:rFonts w:asciiTheme="minorHAnsi" w:eastAsia="Arial" w:hAnsiTheme="minorHAnsi" w:cstheme="minorHAnsi"/>
          <w:spacing w:val="-1"/>
          <w:sz w:val="22"/>
          <w:szCs w:val="22"/>
        </w:rPr>
        <w:t>a</w:t>
      </w:r>
      <w:r w:rsidRPr="00521C5C">
        <w:rPr>
          <w:rFonts w:asciiTheme="minorHAnsi" w:eastAsia="Arial" w:hAnsiTheme="minorHAnsi" w:cstheme="minorHAnsi"/>
          <w:sz w:val="22"/>
          <w:szCs w:val="22"/>
        </w:rPr>
        <w:t>t</w:t>
      </w:r>
      <w:r w:rsidRPr="00521C5C">
        <w:rPr>
          <w:rFonts w:asciiTheme="minorHAnsi" w:eastAsia="Arial" w:hAnsiTheme="minorHAnsi" w:cstheme="minorHAnsi"/>
          <w:spacing w:val="-1"/>
          <w:sz w:val="22"/>
          <w:szCs w:val="22"/>
        </w:rPr>
        <w:t xml:space="preserve"> </w:t>
      </w:r>
      <w:r w:rsidRPr="00521C5C">
        <w:rPr>
          <w:rFonts w:asciiTheme="minorHAnsi" w:eastAsia="Arial" w:hAnsiTheme="minorHAnsi" w:cstheme="minorHAnsi"/>
          <w:spacing w:val="1"/>
          <w:sz w:val="22"/>
          <w:szCs w:val="22"/>
        </w:rPr>
        <w:t>y</w:t>
      </w:r>
      <w:r w:rsidRPr="00521C5C">
        <w:rPr>
          <w:rFonts w:asciiTheme="minorHAnsi" w:eastAsia="Arial" w:hAnsiTheme="minorHAnsi" w:cstheme="minorHAnsi"/>
          <w:sz w:val="22"/>
          <w:szCs w:val="22"/>
        </w:rPr>
        <w:t>ou</w:t>
      </w:r>
      <w:r w:rsidRPr="00521C5C">
        <w:rPr>
          <w:rFonts w:asciiTheme="minorHAnsi" w:eastAsia="Arial" w:hAnsiTheme="minorHAnsi" w:cstheme="minorHAnsi"/>
          <w:spacing w:val="-4"/>
          <w:sz w:val="22"/>
          <w:szCs w:val="22"/>
        </w:rPr>
        <w:t xml:space="preserve"> </w:t>
      </w:r>
      <w:r w:rsidRPr="00521C5C">
        <w:rPr>
          <w:rFonts w:asciiTheme="minorHAnsi" w:eastAsia="Arial" w:hAnsiTheme="minorHAnsi" w:cstheme="minorHAnsi"/>
          <w:sz w:val="22"/>
          <w:szCs w:val="22"/>
        </w:rPr>
        <w:t>a</w:t>
      </w:r>
      <w:r w:rsidRPr="00521C5C">
        <w:rPr>
          <w:rFonts w:asciiTheme="minorHAnsi" w:eastAsia="Arial" w:hAnsiTheme="minorHAnsi" w:cstheme="minorHAnsi"/>
          <w:spacing w:val="3"/>
          <w:sz w:val="22"/>
          <w:szCs w:val="22"/>
        </w:rPr>
        <w:t>r</w:t>
      </w:r>
      <w:r w:rsidRPr="00521C5C">
        <w:rPr>
          <w:rFonts w:asciiTheme="minorHAnsi" w:eastAsia="Arial" w:hAnsiTheme="minorHAnsi" w:cstheme="minorHAnsi"/>
          <w:sz w:val="22"/>
          <w:szCs w:val="22"/>
        </w:rPr>
        <w:t>e</w:t>
      </w:r>
      <w:r w:rsidRPr="00521C5C">
        <w:rPr>
          <w:rFonts w:asciiTheme="minorHAnsi" w:eastAsia="Arial" w:hAnsiTheme="minorHAnsi" w:cstheme="minorHAnsi"/>
          <w:spacing w:val="-3"/>
          <w:sz w:val="22"/>
          <w:szCs w:val="22"/>
        </w:rPr>
        <w:t xml:space="preserve"> </w:t>
      </w:r>
      <w:r w:rsidRPr="00521C5C">
        <w:rPr>
          <w:rFonts w:asciiTheme="minorHAnsi" w:eastAsia="Arial" w:hAnsiTheme="minorHAnsi" w:cstheme="minorHAnsi"/>
          <w:spacing w:val="-1"/>
          <w:sz w:val="22"/>
          <w:szCs w:val="22"/>
        </w:rPr>
        <w:t>n</w:t>
      </w:r>
      <w:r w:rsidRPr="00521C5C">
        <w:rPr>
          <w:rFonts w:asciiTheme="minorHAnsi" w:eastAsia="Arial" w:hAnsiTheme="minorHAnsi" w:cstheme="minorHAnsi"/>
          <w:sz w:val="22"/>
          <w:szCs w:val="22"/>
        </w:rPr>
        <w:t>ot</w:t>
      </w:r>
      <w:r w:rsidRPr="00521C5C">
        <w:rPr>
          <w:rFonts w:asciiTheme="minorHAnsi" w:eastAsia="Arial" w:hAnsiTheme="minorHAnsi" w:cstheme="minorHAnsi"/>
          <w:spacing w:val="-1"/>
          <w:sz w:val="22"/>
          <w:szCs w:val="22"/>
        </w:rPr>
        <w:t xml:space="preserve"> </w:t>
      </w:r>
      <w:r w:rsidRPr="00521C5C">
        <w:rPr>
          <w:rFonts w:asciiTheme="minorHAnsi" w:eastAsia="Arial" w:hAnsiTheme="minorHAnsi" w:cstheme="minorHAnsi"/>
          <w:sz w:val="22"/>
          <w:szCs w:val="22"/>
        </w:rPr>
        <w:t>b</w:t>
      </w:r>
      <w:r w:rsidRPr="00521C5C">
        <w:rPr>
          <w:rFonts w:asciiTheme="minorHAnsi" w:eastAsia="Arial" w:hAnsiTheme="minorHAnsi" w:cstheme="minorHAnsi"/>
          <w:spacing w:val="1"/>
          <w:sz w:val="22"/>
          <w:szCs w:val="22"/>
        </w:rPr>
        <w:t>o</w:t>
      </w:r>
      <w:r w:rsidRPr="00521C5C">
        <w:rPr>
          <w:rFonts w:asciiTheme="minorHAnsi" w:eastAsia="Arial" w:hAnsiTheme="minorHAnsi" w:cstheme="minorHAnsi"/>
          <w:sz w:val="22"/>
          <w:szCs w:val="22"/>
        </w:rPr>
        <w:t>u</w:t>
      </w:r>
      <w:r w:rsidRPr="00521C5C">
        <w:rPr>
          <w:rFonts w:asciiTheme="minorHAnsi" w:eastAsia="Arial" w:hAnsiTheme="minorHAnsi" w:cstheme="minorHAnsi"/>
          <w:spacing w:val="-1"/>
          <w:sz w:val="22"/>
          <w:szCs w:val="22"/>
        </w:rPr>
        <w:t>n</w:t>
      </w:r>
      <w:r w:rsidRPr="00521C5C">
        <w:rPr>
          <w:rFonts w:asciiTheme="minorHAnsi" w:eastAsia="Arial" w:hAnsiTheme="minorHAnsi" w:cstheme="minorHAnsi"/>
          <w:sz w:val="22"/>
          <w:szCs w:val="22"/>
        </w:rPr>
        <w:t>d</w:t>
      </w:r>
      <w:r w:rsidRPr="00521C5C">
        <w:rPr>
          <w:rFonts w:asciiTheme="minorHAnsi" w:eastAsia="Arial" w:hAnsiTheme="minorHAnsi" w:cstheme="minorHAnsi"/>
          <w:spacing w:val="-4"/>
          <w:sz w:val="22"/>
          <w:szCs w:val="22"/>
        </w:rPr>
        <w:t xml:space="preserve"> </w:t>
      </w:r>
      <w:r w:rsidRPr="00521C5C">
        <w:rPr>
          <w:rFonts w:asciiTheme="minorHAnsi" w:eastAsia="Arial" w:hAnsiTheme="minorHAnsi" w:cstheme="minorHAnsi"/>
          <w:sz w:val="22"/>
          <w:szCs w:val="22"/>
        </w:rPr>
        <w:t>to</w:t>
      </w:r>
      <w:r w:rsidRPr="00521C5C">
        <w:rPr>
          <w:rFonts w:asciiTheme="minorHAnsi" w:eastAsia="Arial" w:hAnsiTheme="minorHAnsi" w:cstheme="minorHAnsi"/>
          <w:spacing w:val="-3"/>
          <w:sz w:val="22"/>
          <w:szCs w:val="22"/>
        </w:rPr>
        <w:t xml:space="preserve"> </w:t>
      </w:r>
      <w:r w:rsidRPr="00521C5C">
        <w:rPr>
          <w:rFonts w:asciiTheme="minorHAnsi" w:eastAsia="Arial" w:hAnsiTheme="minorHAnsi" w:cstheme="minorHAnsi"/>
          <w:sz w:val="22"/>
          <w:szCs w:val="22"/>
        </w:rPr>
        <w:t>a</w:t>
      </w:r>
      <w:r w:rsidRPr="00521C5C">
        <w:rPr>
          <w:rFonts w:asciiTheme="minorHAnsi" w:eastAsia="Arial" w:hAnsiTheme="minorHAnsi" w:cstheme="minorHAnsi"/>
          <w:spacing w:val="1"/>
          <w:sz w:val="22"/>
          <w:szCs w:val="22"/>
        </w:rPr>
        <w:t>cc</w:t>
      </w:r>
      <w:r w:rsidRPr="00521C5C">
        <w:rPr>
          <w:rFonts w:asciiTheme="minorHAnsi" w:eastAsia="Arial" w:hAnsiTheme="minorHAnsi" w:cstheme="minorHAnsi"/>
          <w:sz w:val="22"/>
          <w:szCs w:val="22"/>
        </w:rPr>
        <w:t>e</w:t>
      </w:r>
      <w:r w:rsidRPr="00521C5C">
        <w:rPr>
          <w:rFonts w:asciiTheme="minorHAnsi" w:eastAsia="Arial" w:hAnsiTheme="minorHAnsi" w:cstheme="minorHAnsi"/>
          <w:spacing w:val="1"/>
          <w:sz w:val="22"/>
          <w:szCs w:val="22"/>
        </w:rPr>
        <w:t>p</w:t>
      </w:r>
      <w:r w:rsidRPr="00521C5C">
        <w:rPr>
          <w:rFonts w:asciiTheme="minorHAnsi" w:eastAsia="Arial" w:hAnsiTheme="minorHAnsi" w:cstheme="minorHAnsi"/>
          <w:sz w:val="22"/>
          <w:szCs w:val="22"/>
        </w:rPr>
        <w:t>t</w:t>
      </w:r>
      <w:r w:rsidRPr="00521C5C">
        <w:rPr>
          <w:rFonts w:asciiTheme="minorHAnsi" w:eastAsia="Arial" w:hAnsiTheme="minorHAnsi" w:cstheme="minorHAnsi"/>
          <w:spacing w:val="-6"/>
          <w:sz w:val="22"/>
          <w:szCs w:val="22"/>
        </w:rPr>
        <w:t xml:space="preserve"> </w:t>
      </w:r>
      <w:r w:rsidRPr="00521C5C">
        <w:rPr>
          <w:rFonts w:asciiTheme="minorHAnsi" w:eastAsia="Arial" w:hAnsiTheme="minorHAnsi" w:cstheme="minorHAnsi"/>
          <w:spacing w:val="-1"/>
          <w:sz w:val="22"/>
          <w:szCs w:val="22"/>
        </w:rPr>
        <w:t>a</w:t>
      </w:r>
      <w:r w:rsidRPr="00521C5C">
        <w:rPr>
          <w:rFonts w:asciiTheme="minorHAnsi" w:eastAsia="Arial" w:hAnsiTheme="minorHAnsi" w:cstheme="minorHAnsi"/>
          <w:sz w:val="22"/>
          <w:szCs w:val="22"/>
        </w:rPr>
        <w:t xml:space="preserve">ny </w:t>
      </w:r>
      <w:r w:rsidRPr="00521C5C">
        <w:rPr>
          <w:rFonts w:asciiTheme="minorHAnsi" w:eastAsia="Arial" w:hAnsiTheme="minorHAnsi" w:cstheme="minorHAnsi"/>
          <w:spacing w:val="-1"/>
          <w:sz w:val="22"/>
          <w:szCs w:val="22"/>
        </w:rPr>
        <w:t>P</w:t>
      </w:r>
      <w:r w:rsidRPr="00521C5C">
        <w:rPr>
          <w:rFonts w:asciiTheme="minorHAnsi" w:eastAsia="Arial" w:hAnsiTheme="minorHAnsi" w:cstheme="minorHAnsi"/>
          <w:spacing w:val="1"/>
          <w:sz w:val="22"/>
          <w:szCs w:val="22"/>
        </w:rPr>
        <w:t>r</w:t>
      </w:r>
      <w:r w:rsidRPr="00521C5C">
        <w:rPr>
          <w:rFonts w:asciiTheme="minorHAnsi" w:eastAsia="Arial" w:hAnsiTheme="minorHAnsi" w:cstheme="minorHAnsi"/>
          <w:sz w:val="22"/>
          <w:szCs w:val="22"/>
        </w:rPr>
        <w:t>o</w:t>
      </w:r>
      <w:r w:rsidRPr="00521C5C">
        <w:rPr>
          <w:rFonts w:asciiTheme="minorHAnsi" w:eastAsia="Arial" w:hAnsiTheme="minorHAnsi" w:cstheme="minorHAnsi"/>
          <w:spacing w:val="-1"/>
          <w:sz w:val="22"/>
          <w:szCs w:val="22"/>
        </w:rPr>
        <w:t>p</w:t>
      </w:r>
      <w:r w:rsidRPr="00521C5C">
        <w:rPr>
          <w:rFonts w:asciiTheme="minorHAnsi" w:eastAsia="Arial" w:hAnsiTheme="minorHAnsi" w:cstheme="minorHAnsi"/>
          <w:sz w:val="22"/>
          <w:szCs w:val="22"/>
        </w:rPr>
        <w:t>o</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pacing w:val="2"/>
          <w:sz w:val="22"/>
          <w:szCs w:val="22"/>
        </w:rPr>
        <w:t>a</w:t>
      </w:r>
      <w:r w:rsidRPr="00521C5C">
        <w:rPr>
          <w:rFonts w:asciiTheme="minorHAnsi" w:eastAsia="Arial" w:hAnsiTheme="minorHAnsi" w:cstheme="minorHAnsi"/>
          <w:sz w:val="22"/>
          <w:szCs w:val="22"/>
        </w:rPr>
        <w:t>l</w:t>
      </w:r>
      <w:r w:rsidRPr="00521C5C">
        <w:rPr>
          <w:rFonts w:asciiTheme="minorHAnsi" w:eastAsia="Arial" w:hAnsiTheme="minorHAnsi" w:cstheme="minorHAnsi"/>
          <w:spacing w:val="-9"/>
          <w:sz w:val="22"/>
          <w:szCs w:val="22"/>
        </w:rPr>
        <w:t xml:space="preserve"> </w:t>
      </w:r>
      <w:r w:rsidRPr="00521C5C">
        <w:rPr>
          <w:rFonts w:asciiTheme="minorHAnsi" w:eastAsia="Arial" w:hAnsiTheme="minorHAnsi" w:cstheme="minorHAnsi"/>
          <w:spacing w:val="1"/>
          <w:sz w:val="22"/>
          <w:szCs w:val="22"/>
        </w:rPr>
        <w:t>y</w:t>
      </w:r>
      <w:r w:rsidRPr="00521C5C">
        <w:rPr>
          <w:rFonts w:asciiTheme="minorHAnsi" w:eastAsia="Arial" w:hAnsiTheme="minorHAnsi" w:cstheme="minorHAnsi"/>
          <w:sz w:val="22"/>
          <w:szCs w:val="22"/>
        </w:rPr>
        <w:t>ou</w:t>
      </w:r>
      <w:r w:rsidRPr="00521C5C">
        <w:rPr>
          <w:rFonts w:asciiTheme="minorHAnsi" w:eastAsia="Arial" w:hAnsiTheme="minorHAnsi" w:cstheme="minorHAnsi"/>
          <w:spacing w:val="-2"/>
          <w:sz w:val="22"/>
          <w:szCs w:val="22"/>
        </w:rPr>
        <w:t xml:space="preserve"> </w:t>
      </w:r>
      <w:r w:rsidRPr="00521C5C">
        <w:rPr>
          <w:rFonts w:asciiTheme="minorHAnsi" w:eastAsia="Arial" w:hAnsiTheme="minorHAnsi" w:cstheme="minorHAnsi"/>
          <w:sz w:val="22"/>
          <w:szCs w:val="22"/>
        </w:rPr>
        <w:t>re</w:t>
      </w:r>
      <w:r w:rsidRPr="00521C5C">
        <w:rPr>
          <w:rFonts w:asciiTheme="minorHAnsi" w:eastAsia="Arial" w:hAnsiTheme="minorHAnsi" w:cstheme="minorHAnsi"/>
          <w:spacing w:val="1"/>
          <w:sz w:val="22"/>
          <w:szCs w:val="22"/>
        </w:rPr>
        <w:t>c</w:t>
      </w:r>
      <w:r w:rsidRPr="00521C5C">
        <w:rPr>
          <w:rFonts w:asciiTheme="minorHAnsi" w:eastAsia="Arial" w:hAnsiTheme="minorHAnsi" w:cstheme="minorHAnsi"/>
          <w:sz w:val="22"/>
          <w:szCs w:val="22"/>
        </w:rPr>
        <w:t>e</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pacing w:val="1"/>
          <w:sz w:val="22"/>
          <w:szCs w:val="22"/>
        </w:rPr>
        <w:t>v</w:t>
      </w:r>
      <w:r w:rsidRPr="00521C5C">
        <w:rPr>
          <w:rFonts w:asciiTheme="minorHAnsi" w:eastAsia="Arial" w:hAnsiTheme="minorHAnsi" w:cstheme="minorHAnsi"/>
          <w:sz w:val="22"/>
          <w:szCs w:val="22"/>
        </w:rPr>
        <w:t>e.</w:t>
      </w:r>
    </w:p>
    <w:p w14:paraId="2276487F" w14:textId="77777777" w:rsidR="00500A87" w:rsidRPr="00521C5C" w:rsidRDefault="00500A87" w:rsidP="0076451D">
      <w:pPr>
        <w:spacing w:before="9" w:line="360" w:lineRule="auto"/>
        <w:jc w:val="both"/>
        <w:rPr>
          <w:rFonts w:asciiTheme="minorHAnsi" w:hAnsiTheme="minorHAnsi" w:cstheme="minorHAnsi"/>
          <w:sz w:val="22"/>
          <w:szCs w:val="22"/>
        </w:rPr>
      </w:pPr>
    </w:p>
    <w:p w14:paraId="7C25D82B" w14:textId="77777777" w:rsidR="005D500F" w:rsidRPr="00521C5C" w:rsidRDefault="00C46160" w:rsidP="0076451D">
      <w:pPr>
        <w:spacing w:line="360" w:lineRule="auto"/>
        <w:ind w:left="100" w:right="8592"/>
        <w:rPr>
          <w:rFonts w:asciiTheme="minorHAnsi" w:eastAsia="Arial" w:hAnsiTheme="minorHAnsi" w:cstheme="minorHAnsi"/>
          <w:sz w:val="22"/>
          <w:szCs w:val="22"/>
        </w:rPr>
      </w:pPr>
      <w:r w:rsidRPr="00521C5C">
        <w:rPr>
          <w:rFonts w:asciiTheme="minorHAnsi" w:eastAsia="Arial" w:hAnsiTheme="minorHAnsi" w:cstheme="minorHAnsi"/>
          <w:spacing w:val="-1"/>
          <w:sz w:val="22"/>
          <w:szCs w:val="22"/>
        </w:rPr>
        <w:t>Y</w:t>
      </w:r>
      <w:r w:rsidRPr="00521C5C">
        <w:rPr>
          <w:rFonts w:asciiTheme="minorHAnsi" w:eastAsia="Arial" w:hAnsiTheme="minorHAnsi" w:cstheme="minorHAnsi"/>
          <w:sz w:val="22"/>
          <w:szCs w:val="22"/>
        </w:rPr>
        <w:t>o</w:t>
      </w:r>
      <w:r w:rsidRPr="00521C5C">
        <w:rPr>
          <w:rFonts w:asciiTheme="minorHAnsi" w:eastAsia="Arial" w:hAnsiTheme="minorHAnsi" w:cstheme="minorHAnsi"/>
          <w:spacing w:val="-1"/>
          <w:sz w:val="22"/>
          <w:szCs w:val="22"/>
        </w:rPr>
        <w:t>u</w:t>
      </w:r>
      <w:r w:rsidRPr="00521C5C">
        <w:rPr>
          <w:rFonts w:asciiTheme="minorHAnsi" w:eastAsia="Arial" w:hAnsiTheme="minorHAnsi" w:cstheme="minorHAnsi"/>
          <w:spacing w:val="1"/>
          <w:sz w:val="22"/>
          <w:szCs w:val="22"/>
        </w:rPr>
        <w:t>r</w:t>
      </w:r>
      <w:r w:rsidRPr="00521C5C">
        <w:rPr>
          <w:rFonts w:asciiTheme="minorHAnsi" w:eastAsia="Arial" w:hAnsiTheme="minorHAnsi" w:cstheme="minorHAnsi"/>
          <w:sz w:val="22"/>
          <w:szCs w:val="22"/>
        </w:rPr>
        <w:t>s</w:t>
      </w:r>
      <w:r w:rsidRPr="00521C5C">
        <w:rPr>
          <w:rFonts w:asciiTheme="minorHAnsi" w:eastAsia="Arial" w:hAnsiTheme="minorHAnsi" w:cstheme="minorHAnsi"/>
          <w:spacing w:val="-4"/>
          <w:sz w:val="22"/>
          <w:szCs w:val="22"/>
        </w:rPr>
        <w:t xml:space="preserve"> </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n</w:t>
      </w:r>
      <w:r w:rsidRPr="00521C5C">
        <w:rPr>
          <w:rFonts w:asciiTheme="minorHAnsi" w:eastAsia="Arial" w:hAnsiTheme="minorHAnsi" w:cstheme="minorHAnsi"/>
          <w:spacing w:val="1"/>
          <w:sz w:val="22"/>
          <w:szCs w:val="22"/>
        </w:rPr>
        <w:t>c</w:t>
      </w:r>
      <w:r w:rsidRPr="00521C5C">
        <w:rPr>
          <w:rFonts w:asciiTheme="minorHAnsi" w:eastAsia="Arial" w:hAnsiTheme="minorHAnsi" w:cstheme="minorHAnsi"/>
          <w:sz w:val="22"/>
          <w:szCs w:val="22"/>
        </w:rPr>
        <w:t>e</w:t>
      </w:r>
      <w:r w:rsidRPr="00521C5C">
        <w:rPr>
          <w:rFonts w:asciiTheme="minorHAnsi" w:eastAsia="Arial" w:hAnsiTheme="minorHAnsi" w:cstheme="minorHAnsi"/>
          <w:spacing w:val="3"/>
          <w:sz w:val="22"/>
          <w:szCs w:val="22"/>
        </w:rPr>
        <w:t>r</w:t>
      </w:r>
      <w:r w:rsidRPr="00521C5C">
        <w:rPr>
          <w:rFonts w:asciiTheme="minorHAnsi" w:eastAsia="Arial" w:hAnsiTheme="minorHAnsi" w:cstheme="minorHAnsi"/>
          <w:sz w:val="22"/>
          <w:szCs w:val="22"/>
        </w:rPr>
        <w:t>e</w:t>
      </w:r>
      <w:r w:rsidRPr="00521C5C">
        <w:rPr>
          <w:rFonts w:asciiTheme="minorHAnsi" w:eastAsia="Arial" w:hAnsiTheme="minorHAnsi" w:cstheme="minorHAnsi"/>
          <w:spacing w:val="-1"/>
          <w:sz w:val="22"/>
          <w:szCs w:val="22"/>
        </w:rPr>
        <w:t>l</w:t>
      </w:r>
      <w:r w:rsidRPr="00521C5C">
        <w:rPr>
          <w:rFonts w:asciiTheme="minorHAnsi" w:eastAsia="Arial" w:hAnsiTheme="minorHAnsi" w:cstheme="minorHAnsi"/>
          <w:spacing w:val="1"/>
          <w:sz w:val="22"/>
          <w:szCs w:val="22"/>
        </w:rPr>
        <w:t>y</w:t>
      </w:r>
      <w:r w:rsidRPr="00521C5C">
        <w:rPr>
          <w:rFonts w:asciiTheme="minorHAnsi" w:eastAsia="Arial" w:hAnsiTheme="minorHAnsi" w:cstheme="minorHAnsi"/>
          <w:sz w:val="22"/>
          <w:szCs w:val="22"/>
        </w:rPr>
        <w:t xml:space="preserve">, </w:t>
      </w:r>
    </w:p>
    <w:p w14:paraId="6767876E" w14:textId="77777777" w:rsidR="005D500F" w:rsidRPr="00521C5C" w:rsidRDefault="005D500F" w:rsidP="005D500F">
      <w:pPr>
        <w:spacing w:line="360" w:lineRule="auto"/>
        <w:ind w:left="100" w:right="8592"/>
        <w:rPr>
          <w:rFonts w:asciiTheme="minorHAnsi" w:eastAsia="Arial" w:hAnsiTheme="minorHAnsi" w:cstheme="minorHAnsi"/>
          <w:sz w:val="22"/>
          <w:szCs w:val="22"/>
        </w:rPr>
      </w:pPr>
    </w:p>
    <w:p w14:paraId="2AA9E483" w14:textId="77777777" w:rsidR="005D500F" w:rsidRPr="00521C5C" w:rsidRDefault="005D500F" w:rsidP="005D500F">
      <w:pPr>
        <w:spacing w:line="360" w:lineRule="auto"/>
        <w:ind w:left="100" w:right="8592"/>
        <w:rPr>
          <w:rFonts w:asciiTheme="minorHAnsi" w:eastAsia="Arial" w:hAnsiTheme="minorHAnsi" w:cstheme="minorHAnsi"/>
          <w:sz w:val="22"/>
          <w:szCs w:val="22"/>
        </w:rPr>
      </w:pPr>
    </w:p>
    <w:p w14:paraId="2EC7E7E2" w14:textId="09C3769C" w:rsidR="00500A87" w:rsidRPr="00521C5C" w:rsidRDefault="00C46160" w:rsidP="005D500F">
      <w:pPr>
        <w:spacing w:line="360" w:lineRule="auto"/>
        <w:ind w:left="100" w:right="8592"/>
        <w:rPr>
          <w:rFonts w:asciiTheme="minorHAnsi" w:eastAsia="Arial" w:hAnsiTheme="minorHAnsi" w:cstheme="minorHAnsi"/>
          <w:sz w:val="22"/>
          <w:szCs w:val="22"/>
        </w:rPr>
      </w:pPr>
      <w:r w:rsidRPr="00521C5C">
        <w:rPr>
          <w:rFonts w:asciiTheme="minorHAnsi" w:eastAsia="Arial" w:hAnsiTheme="minorHAnsi" w:cstheme="minorHAnsi"/>
          <w:spacing w:val="-1"/>
          <w:sz w:val="22"/>
          <w:szCs w:val="22"/>
        </w:rPr>
        <w:t>A</w:t>
      </w:r>
      <w:r w:rsidRPr="00521C5C">
        <w:rPr>
          <w:rFonts w:asciiTheme="minorHAnsi" w:eastAsia="Arial" w:hAnsiTheme="minorHAnsi" w:cstheme="minorHAnsi"/>
          <w:sz w:val="22"/>
          <w:szCs w:val="22"/>
        </w:rPr>
        <w:t>ut</w:t>
      </w:r>
      <w:r w:rsidRPr="00521C5C">
        <w:rPr>
          <w:rFonts w:asciiTheme="minorHAnsi" w:eastAsia="Arial" w:hAnsiTheme="minorHAnsi" w:cstheme="minorHAnsi"/>
          <w:spacing w:val="1"/>
          <w:sz w:val="22"/>
          <w:szCs w:val="22"/>
        </w:rPr>
        <w:t>h</w:t>
      </w:r>
      <w:r w:rsidRPr="00521C5C">
        <w:rPr>
          <w:rFonts w:asciiTheme="minorHAnsi" w:eastAsia="Arial" w:hAnsiTheme="minorHAnsi" w:cstheme="minorHAnsi"/>
          <w:sz w:val="22"/>
          <w:szCs w:val="22"/>
        </w:rPr>
        <w:t>o</w:t>
      </w:r>
      <w:r w:rsidRPr="00521C5C">
        <w:rPr>
          <w:rFonts w:asciiTheme="minorHAnsi" w:eastAsia="Arial" w:hAnsiTheme="minorHAnsi" w:cstheme="minorHAnsi"/>
          <w:spacing w:val="1"/>
          <w:sz w:val="22"/>
          <w:szCs w:val="22"/>
        </w:rPr>
        <w:t>r</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pacing w:val="1"/>
          <w:sz w:val="22"/>
          <w:szCs w:val="22"/>
        </w:rPr>
        <w:t>z</w:t>
      </w:r>
      <w:r w:rsidRPr="00521C5C">
        <w:rPr>
          <w:rFonts w:asciiTheme="minorHAnsi" w:eastAsia="Arial" w:hAnsiTheme="minorHAnsi" w:cstheme="minorHAnsi"/>
          <w:sz w:val="22"/>
          <w:szCs w:val="22"/>
        </w:rPr>
        <w:t>ed</w:t>
      </w:r>
      <w:r w:rsidRPr="00521C5C">
        <w:rPr>
          <w:rFonts w:asciiTheme="minorHAnsi" w:eastAsia="Arial" w:hAnsiTheme="minorHAnsi" w:cstheme="minorHAnsi"/>
          <w:spacing w:val="-9"/>
          <w:sz w:val="22"/>
          <w:szCs w:val="22"/>
        </w:rPr>
        <w:t xml:space="preserve"> </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g</w:t>
      </w:r>
      <w:r w:rsidRPr="00521C5C">
        <w:rPr>
          <w:rFonts w:asciiTheme="minorHAnsi" w:eastAsia="Arial" w:hAnsiTheme="minorHAnsi" w:cstheme="minorHAnsi"/>
          <w:spacing w:val="1"/>
          <w:sz w:val="22"/>
          <w:szCs w:val="22"/>
        </w:rPr>
        <w:t>n</w:t>
      </w:r>
      <w:r w:rsidRPr="00521C5C">
        <w:rPr>
          <w:rFonts w:asciiTheme="minorHAnsi" w:eastAsia="Arial" w:hAnsiTheme="minorHAnsi" w:cstheme="minorHAnsi"/>
          <w:sz w:val="22"/>
          <w:szCs w:val="22"/>
        </w:rPr>
        <w:t>at</w:t>
      </w:r>
      <w:r w:rsidRPr="00521C5C">
        <w:rPr>
          <w:rFonts w:asciiTheme="minorHAnsi" w:eastAsia="Arial" w:hAnsiTheme="minorHAnsi" w:cstheme="minorHAnsi"/>
          <w:spacing w:val="-1"/>
          <w:sz w:val="22"/>
          <w:szCs w:val="22"/>
        </w:rPr>
        <w:t>u</w:t>
      </w:r>
      <w:r w:rsidRPr="00521C5C">
        <w:rPr>
          <w:rFonts w:asciiTheme="minorHAnsi" w:eastAsia="Arial" w:hAnsiTheme="minorHAnsi" w:cstheme="minorHAnsi"/>
          <w:spacing w:val="1"/>
          <w:sz w:val="22"/>
          <w:szCs w:val="22"/>
        </w:rPr>
        <w:t>r</w:t>
      </w:r>
      <w:r w:rsidRPr="00521C5C">
        <w:rPr>
          <w:rFonts w:asciiTheme="minorHAnsi" w:eastAsia="Arial" w:hAnsiTheme="minorHAnsi" w:cstheme="minorHAnsi"/>
          <w:sz w:val="22"/>
          <w:szCs w:val="22"/>
        </w:rPr>
        <w:t>e:</w:t>
      </w:r>
    </w:p>
    <w:p w14:paraId="487455A4" w14:textId="34DEC8DB" w:rsidR="005D500F" w:rsidRPr="00521C5C" w:rsidRDefault="00C46160" w:rsidP="005D500F">
      <w:pPr>
        <w:spacing w:before="1" w:line="360" w:lineRule="auto"/>
        <w:ind w:left="100" w:right="7671"/>
        <w:rPr>
          <w:rFonts w:asciiTheme="minorHAnsi" w:eastAsia="Arial" w:hAnsiTheme="minorHAnsi" w:cstheme="minorHAnsi"/>
          <w:sz w:val="22"/>
          <w:szCs w:val="22"/>
        </w:rPr>
      </w:pPr>
      <w:r w:rsidRPr="00521C5C">
        <w:rPr>
          <w:rFonts w:asciiTheme="minorHAnsi" w:eastAsia="Arial" w:hAnsiTheme="minorHAnsi" w:cstheme="minorHAnsi"/>
          <w:sz w:val="22"/>
          <w:szCs w:val="22"/>
        </w:rPr>
        <w:t>Name</w:t>
      </w:r>
      <w:r w:rsidRPr="00521C5C">
        <w:rPr>
          <w:rFonts w:asciiTheme="minorHAnsi" w:eastAsia="Arial" w:hAnsiTheme="minorHAnsi" w:cstheme="minorHAnsi"/>
          <w:spacing w:val="-4"/>
          <w:sz w:val="22"/>
          <w:szCs w:val="22"/>
        </w:rPr>
        <w:t xml:space="preserve"> </w:t>
      </w:r>
      <w:r w:rsidRPr="00521C5C">
        <w:rPr>
          <w:rFonts w:asciiTheme="minorHAnsi" w:eastAsia="Arial" w:hAnsiTheme="minorHAnsi" w:cstheme="minorHAnsi"/>
          <w:sz w:val="22"/>
          <w:szCs w:val="22"/>
        </w:rPr>
        <w:t>of</w:t>
      </w:r>
      <w:r w:rsidRPr="00521C5C">
        <w:rPr>
          <w:rFonts w:asciiTheme="minorHAnsi" w:eastAsia="Arial" w:hAnsiTheme="minorHAnsi" w:cstheme="minorHAnsi"/>
          <w:spacing w:val="-1"/>
          <w:sz w:val="22"/>
          <w:szCs w:val="22"/>
        </w:rPr>
        <w:t xml:space="preserve"> Si</w:t>
      </w:r>
      <w:r w:rsidRPr="00521C5C">
        <w:rPr>
          <w:rFonts w:asciiTheme="minorHAnsi" w:eastAsia="Arial" w:hAnsiTheme="minorHAnsi" w:cstheme="minorHAnsi"/>
          <w:spacing w:val="2"/>
          <w:sz w:val="22"/>
          <w:szCs w:val="22"/>
        </w:rPr>
        <w:t>g</w:t>
      </w:r>
      <w:r w:rsidRPr="00521C5C">
        <w:rPr>
          <w:rFonts w:asciiTheme="minorHAnsi" w:eastAsia="Arial" w:hAnsiTheme="minorHAnsi" w:cstheme="minorHAnsi"/>
          <w:sz w:val="22"/>
          <w:szCs w:val="22"/>
        </w:rPr>
        <w:t>n</w:t>
      </w:r>
      <w:r w:rsidRPr="00521C5C">
        <w:rPr>
          <w:rFonts w:asciiTheme="minorHAnsi" w:eastAsia="Arial" w:hAnsiTheme="minorHAnsi" w:cstheme="minorHAnsi"/>
          <w:spacing w:val="-1"/>
          <w:sz w:val="22"/>
          <w:szCs w:val="22"/>
        </w:rPr>
        <w:t>a</w:t>
      </w:r>
      <w:r w:rsidRPr="00521C5C">
        <w:rPr>
          <w:rFonts w:asciiTheme="minorHAnsi" w:eastAsia="Arial" w:hAnsiTheme="minorHAnsi" w:cstheme="minorHAnsi"/>
          <w:spacing w:val="2"/>
          <w:sz w:val="22"/>
          <w:szCs w:val="22"/>
        </w:rPr>
        <w:t>t</w:t>
      </w:r>
      <w:r w:rsidRPr="00521C5C">
        <w:rPr>
          <w:rFonts w:asciiTheme="minorHAnsi" w:eastAsia="Arial" w:hAnsiTheme="minorHAnsi" w:cstheme="minorHAnsi"/>
          <w:sz w:val="22"/>
          <w:szCs w:val="22"/>
        </w:rPr>
        <w:t>or</w:t>
      </w:r>
      <w:r w:rsidRPr="00521C5C">
        <w:rPr>
          <w:rFonts w:asciiTheme="minorHAnsi" w:eastAsia="Arial" w:hAnsiTheme="minorHAnsi" w:cstheme="minorHAnsi"/>
          <w:spacing w:val="2"/>
          <w:sz w:val="22"/>
          <w:szCs w:val="22"/>
        </w:rPr>
        <w:t>y</w:t>
      </w:r>
      <w:r w:rsidRPr="00521C5C">
        <w:rPr>
          <w:rFonts w:asciiTheme="minorHAnsi" w:eastAsia="Arial" w:hAnsiTheme="minorHAnsi" w:cstheme="minorHAnsi"/>
          <w:sz w:val="22"/>
          <w:szCs w:val="22"/>
        </w:rPr>
        <w:t xml:space="preserve">: </w:t>
      </w:r>
    </w:p>
    <w:p w14:paraId="61CC5A70" w14:textId="32932931" w:rsidR="005D500F" w:rsidRPr="00521C5C" w:rsidRDefault="005D500F" w:rsidP="005D500F">
      <w:pPr>
        <w:spacing w:before="1" w:line="360" w:lineRule="auto"/>
        <w:ind w:left="100" w:right="7671"/>
        <w:rPr>
          <w:rFonts w:asciiTheme="minorHAnsi" w:eastAsia="Arial" w:hAnsiTheme="minorHAnsi" w:cstheme="minorHAnsi"/>
          <w:sz w:val="22"/>
          <w:szCs w:val="22"/>
        </w:rPr>
      </w:pPr>
      <w:r w:rsidRPr="00521C5C">
        <w:rPr>
          <w:rFonts w:asciiTheme="minorHAnsi" w:eastAsia="Arial" w:hAnsiTheme="minorHAnsi" w:cstheme="minorHAnsi"/>
          <w:sz w:val="22"/>
          <w:szCs w:val="22"/>
        </w:rPr>
        <w:t>Position/Designation:</w:t>
      </w:r>
    </w:p>
    <w:p w14:paraId="4617A856" w14:textId="36251A72" w:rsidR="00500A87" w:rsidRPr="00521C5C" w:rsidRDefault="00C46160" w:rsidP="005D500F">
      <w:pPr>
        <w:spacing w:before="1" w:line="360" w:lineRule="auto"/>
        <w:ind w:left="100" w:right="7671"/>
        <w:rPr>
          <w:rFonts w:asciiTheme="minorHAnsi" w:eastAsia="Arial" w:hAnsiTheme="minorHAnsi" w:cstheme="minorHAnsi"/>
          <w:sz w:val="22"/>
          <w:szCs w:val="22"/>
        </w:rPr>
        <w:sectPr w:rsidR="00500A87" w:rsidRPr="00521C5C">
          <w:footerReference w:type="default" r:id="rId8"/>
          <w:pgSz w:w="11920" w:h="16840"/>
          <w:pgMar w:top="1340" w:right="640" w:bottom="280" w:left="620" w:header="0" w:footer="352" w:gutter="0"/>
          <w:cols w:space="720"/>
        </w:sectPr>
      </w:pPr>
      <w:r w:rsidRPr="00521C5C">
        <w:rPr>
          <w:rFonts w:asciiTheme="minorHAnsi" w:eastAsia="Arial" w:hAnsiTheme="minorHAnsi" w:cstheme="minorHAnsi"/>
          <w:sz w:val="22"/>
          <w:szCs w:val="22"/>
        </w:rPr>
        <w:t>Name</w:t>
      </w:r>
      <w:r w:rsidRPr="00521C5C">
        <w:rPr>
          <w:rFonts w:asciiTheme="minorHAnsi" w:eastAsia="Arial" w:hAnsiTheme="minorHAnsi" w:cstheme="minorHAnsi"/>
          <w:spacing w:val="-4"/>
          <w:sz w:val="22"/>
          <w:szCs w:val="22"/>
        </w:rPr>
        <w:t xml:space="preserve"> </w:t>
      </w:r>
      <w:r w:rsidRPr="00521C5C">
        <w:rPr>
          <w:rFonts w:asciiTheme="minorHAnsi" w:eastAsia="Arial" w:hAnsiTheme="minorHAnsi" w:cstheme="minorHAnsi"/>
          <w:sz w:val="22"/>
          <w:szCs w:val="22"/>
        </w:rPr>
        <w:t>of</w:t>
      </w:r>
      <w:r w:rsidRPr="00521C5C">
        <w:rPr>
          <w:rFonts w:asciiTheme="minorHAnsi" w:eastAsia="Arial" w:hAnsiTheme="minorHAnsi" w:cstheme="minorHAnsi"/>
          <w:spacing w:val="-3"/>
          <w:sz w:val="22"/>
          <w:szCs w:val="22"/>
        </w:rPr>
        <w:t xml:space="preserve"> </w:t>
      </w:r>
      <w:r w:rsidR="00EF6B00" w:rsidRPr="00521C5C">
        <w:rPr>
          <w:rFonts w:asciiTheme="minorHAnsi" w:eastAsia="Arial" w:hAnsiTheme="minorHAnsi" w:cstheme="minorHAnsi"/>
          <w:spacing w:val="2"/>
          <w:sz w:val="22"/>
          <w:szCs w:val="22"/>
        </w:rPr>
        <w:t>Vendor/</w:t>
      </w:r>
      <w:r w:rsidRPr="00521C5C">
        <w:rPr>
          <w:rFonts w:asciiTheme="minorHAnsi" w:eastAsia="Arial" w:hAnsiTheme="minorHAnsi" w:cstheme="minorHAnsi"/>
          <w:spacing w:val="-12"/>
          <w:sz w:val="22"/>
          <w:szCs w:val="22"/>
        </w:rPr>
        <w:t xml:space="preserve"> </w:t>
      </w:r>
      <w:r w:rsidRPr="00521C5C">
        <w:rPr>
          <w:rFonts w:asciiTheme="minorHAnsi" w:eastAsia="Arial" w:hAnsiTheme="minorHAnsi" w:cstheme="minorHAnsi"/>
          <w:spacing w:val="2"/>
          <w:sz w:val="22"/>
          <w:szCs w:val="22"/>
        </w:rPr>
        <w:t>C</w:t>
      </w:r>
      <w:r w:rsidRPr="00521C5C">
        <w:rPr>
          <w:rFonts w:asciiTheme="minorHAnsi" w:eastAsia="Arial" w:hAnsiTheme="minorHAnsi" w:cstheme="minorHAnsi"/>
          <w:sz w:val="22"/>
          <w:szCs w:val="22"/>
        </w:rPr>
        <w:t>o</w:t>
      </w:r>
      <w:r w:rsidRPr="00521C5C">
        <w:rPr>
          <w:rFonts w:asciiTheme="minorHAnsi" w:eastAsia="Arial" w:hAnsiTheme="minorHAnsi" w:cstheme="minorHAnsi"/>
          <w:spacing w:val="2"/>
          <w:sz w:val="22"/>
          <w:szCs w:val="22"/>
        </w:rPr>
        <w:t>m</w:t>
      </w:r>
      <w:r w:rsidRPr="00521C5C">
        <w:rPr>
          <w:rFonts w:asciiTheme="minorHAnsi" w:eastAsia="Arial" w:hAnsiTheme="minorHAnsi" w:cstheme="minorHAnsi"/>
          <w:sz w:val="22"/>
          <w:szCs w:val="22"/>
        </w:rPr>
        <w:t>p</w:t>
      </w:r>
      <w:r w:rsidRPr="00521C5C">
        <w:rPr>
          <w:rFonts w:asciiTheme="minorHAnsi" w:eastAsia="Arial" w:hAnsiTheme="minorHAnsi" w:cstheme="minorHAnsi"/>
          <w:spacing w:val="-1"/>
          <w:sz w:val="22"/>
          <w:szCs w:val="22"/>
        </w:rPr>
        <w:t>a</w:t>
      </w:r>
      <w:r w:rsidRPr="00521C5C">
        <w:rPr>
          <w:rFonts w:asciiTheme="minorHAnsi" w:eastAsia="Arial" w:hAnsiTheme="minorHAnsi" w:cstheme="minorHAnsi"/>
          <w:sz w:val="22"/>
          <w:szCs w:val="22"/>
        </w:rPr>
        <w:t xml:space="preserve">ny </w:t>
      </w:r>
      <w:r w:rsidRPr="00521C5C">
        <w:rPr>
          <w:rFonts w:asciiTheme="minorHAnsi" w:eastAsia="Arial" w:hAnsiTheme="minorHAnsi" w:cstheme="minorHAnsi"/>
          <w:spacing w:val="-1"/>
          <w:sz w:val="22"/>
          <w:szCs w:val="22"/>
        </w:rPr>
        <w:t>A</w:t>
      </w:r>
      <w:r w:rsidRPr="00521C5C">
        <w:rPr>
          <w:rFonts w:asciiTheme="minorHAnsi" w:eastAsia="Arial" w:hAnsiTheme="minorHAnsi" w:cstheme="minorHAnsi"/>
          <w:sz w:val="22"/>
          <w:szCs w:val="22"/>
        </w:rPr>
        <w:t>d</w:t>
      </w:r>
      <w:r w:rsidRPr="00521C5C">
        <w:rPr>
          <w:rFonts w:asciiTheme="minorHAnsi" w:eastAsia="Arial" w:hAnsiTheme="minorHAnsi" w:cstheme="minorHAnsi"/>
          <w:spacing w:val="-1"/>
          <w:sz w:val="22"/>
          <w:szCs w:val="22"/>
        </w:rPr>
        <w:t>d</w:t>
      </w:r>
      <w:r w:rsidRPr="00521C5C">
        <w:rPr>
          <w:rFonts w:asciiTheme="minorHAnsi" w:eastAsia="Arial" w:hAnsiTheme="minorHAnsi" w:cstheme="minorHAnsi"/>
          <w:spacing w:val="1"/>
          <w:sz w:val="22"/>
          <w:szCs w:val="22"/>
        </w:rPr>
        <w:t>r</w:t>
      </w:r>
      <w:r w:rsidRPr="00521C5C">
        <w:rPr>
          <w:rFonts w:asciiTheme="minorHAnsi" w:eastAsia="Arial" w:hAnsiTheme="minorHAnsi" w:cstheme="minorHAnsi"/>
          <w:sz w:val="22"/>
          <w:szCs w:val="22"/>
        </w:rPr>
        <w:t>e</w:t>
      </w:r>
      <w:r w:rsidRPr="00521C5C">
        <w:rPr>
          <w:rFonts w:asciiTheme="minorHAnsi" w:eastAsia="Arial" w:hAnsiTheme="minorHAnsi" w:cstheme="minorHAnsi"/>
          <w:spacing w:val="1"/>
          <w:sz w:val="22"/>
          <w:szCs w:val="22"/>
        </w:rPr>
        <w:t>ss</w:t>
      </w:r>
      <w:r w:rsidRPr="00521C5C">
        <w:rPr>
          <w:rFonts w:asciiTheme="minorHAnsi" w:eastAsia="Arial" w:hAnsiTheme="minorHAnsi" w:cstheme="minorHAnsi"/>
          <w:sz w:val="22"/>
          <w:szCs w:val="22"/>
        </w:rPr>
        <w:t>:</w:t>
      </w:r>
    </w:p>
    <w:p w14:paraId="14A1BFEA" w14:textId="77777777" w:rsidR="00500A87" w:rsidRPr="00521C5C" w:rsidRDefault="00C46160">
      <w:pPr>
        <w:spacing w:before="81" w:line="220" w:lineRule="exact"/>
        <w:ind w:left="1819"/>
        <w:rPr>
          <w:rFonts w:asciiTheme="minorHAnsi" w:eastAsia="Arial" w:hAnsiTheme="minorHAnsi" w:cstheme="minorHAnsi"/>
          <w:sz w:val="22"/>
          <w:szCs w:val="22"/>
        </w:rPr>
      </w:pPr>
      <w:r w:rsidRPr="00521C5C">
        <w:rPr>
          <w:rFonts w:asciiTheme="minorHAnsi" w:eastAsia="Arial" w:hAnsiTheme="minorHAnsi" w:cstheme="minorHAnsi"/>
          <w:b/>
          <w:position w:val="-1"/>
          <w:sz w:val="22"/>
          <w:szCs w:val="22"/>
        </w:rPr>
        <w:lastRenderedPageBreak/>
        <w:t>A</w:t>
      </w:r>
      <w:r w:rsidRPr="00521C5C">
        <w:rPr>
          <w:rFonts w:asciiTheme="minorHAnsi" w:eastAsia="Arial" w:hAnsiTheme="minorHAnsi" w:cstheme="minorHAnsi"/>
          <w:b/>
          <w:spacing w:val="1"/>
          <w:position w:val="-1"/>
          <w:sz w:val="22"/>
          <w:szCs w:val="22"/>
        </w:rPr>
        <w:t>n</w:t>
      </w:r>
      <w:r w:rsidRPr="00521C5C">
        <w:rPr>
          <w:rFonts w:asciiTheme="minorHAnsi" w:eastAsia="Arial" w:hAnsiTheme="minorHAnsi" w:cstheme="minorHAnsi"/>
          <w:b/>
          <w:position w:val="-1"/>
          <w:sz w:val="22"/>
          <w:szCs w:val="22"/>
        </w:rPr>
        <w:t>nex</w:t>
      </w:r>
      <w:r w:rsidRPr="00521C5C">
        <w:rPr>
          <w:rFonts w:asciiTheme="minorHAnsi" w:eastAsia="Arial" w:hAnsiTheme="minorHAnsi" w:cstheme="minorHAnsi"/>
          <w:b/>
          <w:spacing w:val="-6"/>
          <w:position w:val="-1"/>
          <w:sz w:val="22"/>
          <w:szCs w:val="22"/>
        </w:rPr>
        <w:t xml:space="preserve"> </w:t>
      </w:r>
      <w:r w:rsidRPr="00521C5C">
        <w:rPr>
          <w:rFonts w:asciiTheme="minorHAnsi" w:eastAsia="Arial" w:hAnsiTheme="minorHAnsi" w:cstheme="minorHAnsi"/>
          <w:b/>
          <w:spacing w:val="2"/>
          <w:position w:val="-1"/>
          <w:sz w:val="22"/>
          <w:szCs w:val="22"/>
        </w:rPr>
        <w:t>G</w:t>
      </w:r>
      <w:r w:rsidRPr="00521C5C">
        <w:rPr>
          <w:rFonts w:asciiTheme="minorHAnsi" w:eastAsia="Arial" w:hAnsiTheme="minorHAnsi" w:cstheme="minorHAnsi"/>
          <w:b/>
          <w:position w:val="-1"/>
          <w:sz w:val="22"/>
          <w:szCs w:val="22"/>
        </w:rPr>
        <w:t>:</w:t>
      </w:r>
      <w:r w:rsidRPr="00521C5C">
        <w:rPr>
          <w:rFonts w:asciiTheme="minorHAnsi" w:eastAsia="Arial" w:hAnsiTheme="minorHAnsi" w:cstheme="minorHAnsi"/>
          <w:b/>
          <w:spacing w:val="-1"/>
          <w:position w:val="-1"/>
          <w:sz w:val="22"/>
          <w:szCs w:val="22"/>
        </w:rPr>
        <w:t xml:space="preserve"> P</w:t>
      </w:r>
      <w:r w:rsidRPr="00521C5C">
        <w:rPr>
          <w:rFonts w:asciiTheme="minorHAnsi" w:eastAsia="Arial" w:hAnsiTheme="minorHAnsi" w:cstheme="minorHAnsi"/>
          <w:b/>
          <w:position w:val="-1"/>
          <w:sz w:val="22"/>
          <w:szCs w:val="22"/>
        </w:rPr>
        <w:t>o</w:t>
      </w:r>
      <w:r w:rsidRPr="00521C5C">
        <w:rPr>
          <w:rFonts w:asciiTheme="minorHAnsi" w:eastAsia="Arial" w:hAnsiTheme="minorHAnsi" w:cstheme="minorHAnsi"/>
          <w:b/>
          <w:spacing w:val="1"/>
          <w:position w:val="-1"/>
          <w:sz w:val="22"/>
          <w:szCs w:val="22"/>
        </w:rPr>
        <w:t>t</w:t>
      </w:r>
      <w:r w:rsidRPr="00521C5C">
        <w:rPr>
          <w:rFonts w:asciiTheme="minorHAnsi" w:eastAsia="Arial" w:hAnsiTheme="minorHAnsi" w:cstheme="minorHAnsi"/>
          <w:b/>
          <w:position w:val="-1"/>
          <w:sz w:val="22"/>
          <w:szCs w:val="22"/>
        </w:rPr>
        <w:t>en</w:t>
      </w:r>
      <w:r w:rsidRPr="00521C5C">
        <w:rPr>
          <w:rFonts w:asciiTheme="minorHAnsi" w:eastAsia="Arial" w:hAnsiTheme="minorHAnsi" w:cstheme="minorHAnsi"/>
          <w:b/>
          <w:spacing w:val="1"/>
          <w:position w:val="-1"/>
          <w:sz w:val="22"/>
          <w:szCs w:val="22"/>
        </w:rPr>
        <w:t>t</w:t>
      </w:r>
      <w:r w:rsidRPr="00521C5C">
        <w:rPr>
          <w:rFonts w:asciiTheme="minorHAnsi" w:eastAsia="Arial" w:hAnsiTheme="minorHAnsi" w:cstheme="minorHAnsi"/>
          <w:b/>
          <w:position w:val="-1"/>
          <w:sz w:val="22"/>
          <w:szCs w:val="22"/>
        </w:rPr>
        <w:t>i</w:t>
      </w:r>
      <w:r w:rsidRPr="00521C5C">
        <w:rPr>
          <w:rFonts w:asciiTheme="minorHAnsi" w:eastAsia="Arial" w:hAnsiTheme="minorHAnsi" w:cstheme="minorHAnsi"/>
          <w:b/>
          <w:spacing w:val="2"/>
          <w:position w:val="-1"/>
          <w:sz w:val="22"/>
          <w:szCs w:val="22"/>
        </w:rPr>
        <w:t>a</w:t>
      </w:r>
      <w:r w:rsidRPr="00521C5C">
        <w:rPr>
          <w:rFonts w:asciiTheme="minorHAnsi" w:eastAsia="Arial" w:hAnsiTheme="minorHAnsi" w:cstheme="minorHAnsi"/>
          <w:b/>
          <w:position w:val="-1"/>
          <w:sz w:val="22"/>
          <w:szCs w:val="22"/>
        </w:rPr>
        <w:t>l</w:t>
      </w:r>
      <w:r w:rsidRPr="00521C5C">
        <w:rPr>
          <w:rFonts w:asciiTheme="minorHAnsi" w:eastAsia="Arial" w:hAnsiTheme="minorHAnsi" w:cstheme="minorHAnsi"/>
          <w:b/>
          <w:spacing w:val="-8"/>
          <w:position w:val="-1"/>
          <w:sz w:val="22"/>
          <w:szCs w:val="22"/>
        </w:rPr>
        <w:t xml:space="preserve"> </w:t>
      </w:r>
      <w:r w:rsidRPr="00521C5C">
        <w:rPr>
          <w:rFonts w:asciiTheme="minorHAnsi" w:eastAsia="Arial" w:hAnsiTheme="minorHAnsi" w:cstheme="minorHAnsi"/>
          <w:b/>
          <w:position w:val="-1"/>
          <w:sz w:val="22"/>
          <w:szCs w:val="22"/>
        </w:rPr>
        <w:t>Bid</w:t>
      </w:r>
      <w:r w:rsidRPr="00521C5C">
        <w:rPr>
          <w:rFonts w:asciiTheme="minorHAnsi" w:eastAsia="Arial" w:hAnsiTheme="minorHAnsi" w:cstheme="minorHAnsi"/>
          <w:b/>
          <w:spacing w:val="1"/>
          <w:position w:val="-1"/>
          <w:sz w:val="22"/>
          <w:szCs w:val="22"/>
        </w:rPr>
        <w:t>d</w:t>
      </w:r>
      <w:r w:rsidRPr="00521C5C">
        <w:rPr>
          <w:rFonts w:asciiTheme="minorHAnsi" w:eastAsia="Arial" w:hAnsiTheme="minorHAnsi" w:cstheme="minorHAnsi"/>
          <w:b/>
          <w:spacing w:val="2"/>
          <w:position w:val="-1"/>
          <w:sz w:val="22"/>
          <w:szCs w:val="22"/>
        </w:rPr>
        <w:t>e</w:t>
      </w:r>
      <w:r w:rsidRPr="00521C5C">
        <w:rPr>
          <w:rFonts w:asciiTheme="minorHAnsi" w:eastAsia="Arial" w:hAnsiTheme="minorHAnsi" w:cstheme="minorHAnsi"/>
          <w:b/>
          <w:position w:val="-1"/>
          <w:sz w:val="22"/>
          <w:szCs w:val="22"/>
        </w:rPr>
        <w:t>r</w:t>
      </w:r>
      <w:r w:rsidRPr="00521C5C">
        <w:rPr>
          <w:rFonts w:asciiTheme="minorHAnsi" w:eastAsia="Arial" w:hAnsiTheme="minorHAnsi" w:cstheme="minorHAnsi"/>
          <w:b/>
          <w:spacing w:val="-7"/>
          <w:position w:val="-1"/>
          <w:sz w:val="22"/>
          <w:szCs w:val="22"/>
        </w:rPr>
        <w:t xml:space="preserve"> </w:t>
      </w:r>
      <w:r w:rsidRPr="00521C5C">
        <w:rPr>
          <w:rFonts w:asciiTheme="minorHAnsi" w:eastAsia="Arial" w:hAnsiTheme="minorHAnsi" w:cstheme="minorHAnsi"/>
          <w:b/>
          <w:spacing w:val="1"/>
          <w:position w:val="-1"/>
          <w:sz w:val="22"/>
          <w:szCs w:val="22"/>
        </w:rPr>
        <w:t>G</w:t>
      </w:r>
      <w:r w:rsidRPr="00521C5C">
        <w:rPr>
          <w:rFonts w:asciiTheme="minorHAnsi" w:eastAsia="Arial" w:hAnsiTheme="minorHAnsi" w:cstheme="minorHAnsi"/>
          <w:b/>
          <w:position w:val="-1"/>
          <w:sz w:val="22"/>
          <w:szCs w:val="22"/>
        </w:rPr>
        <w:t>ene</w:t>
      </w:r>
      <w:r w:rsidRPr="00521C5C">
        <w:rPr>
          <w:rFonts w:asciiTheme="minorHAnsi" w:eastAsia="Arial" w:hAnsiTheme="minorHAnsi" w:cstheme="minorHAnsi"/>
          <w:b/>
          <w:spacing w:val="1"/>
          <w:position w:val="-1"/>
          <w:sz w:val="22"/>
          <w:szCs w:val="22"/>
        </w:rPr>
        <w:t>r</w:t>
      </w:r>
      <w:r w:rsidRPr="00521C5C">
        <w:rPr>
          <w:rFonts w:asciiTheme="minorHAnsi" w:eastAsia="Arial" w:hAnsiTheme="minorHAnsi" w:cstheme="minorHAnsi"/>
          <w:b/>
          <w:position w:val="-1"/>
          <w:sz w:val="22"/>
          <w:szCs w:val="22"/>
        </w:rPr>
        <w:t>al</w:t>
      </w:r>
      <w:r w:rsidRPr="00521C5C">
        <w:rPr>
          <w:rFonts w:asciiTheme="minorHAnsi" w:eastAsia="Arial" w:hAnsiTheme="minorHAnsi" w:cstheme="minorHAnsi"/>
          <w:b/>
          <w:spacing w:val="-8"/>
          <w:position w:val="-1"/>
          <w:sz w:val="22"/>
          <w:szCs w:val="22"/>
        </w:rPr>
        <w:t xml:space="preserve"> </w:t>
      </w:r>
      <w:r w:rsidRPr="00521C5C">
        <w:rPr>
          <w:rFonts w:asciiTheme="minorHAnsi" w:eastAsia="Arial" w:hAnsiTheme="minorHAnsi" w:cstheme="minorHAnsi"/>
          <w:b/>
          <w:position w:val="-1"/>
          <w:sz w:val="22"/>
          <w:szCs w:val="22"/>
        </w:rPr>
        <w:t>In</w:t>
      </w:r>
      <w:r w:rsidRPr="00521C5C">
        <w:rPr>
          <w:rFonts w:asciiTheme="minorHAnsi" w:eastAsia="Arial" w:hAnsiTheme="minorHAnsi" w:cstheme="minorHAnsi"/>
          <w:b/>
          <w:spacing w:val="1"/>
          <w:position w:val="-1"/>
          <w:sz w:val="22"/>
          <w:szCs w:val="22"/>
        </w:rPr>
        <w:t>f</w:t>
      </w:r>
      <w:r w:rsidRPr="00521C5C">
        <w:rPr>
          <w:rFonts w:asciiTheme="minorHAnsi" w:eastAsia="Arial" w:hAnsiTheme="minorHAnsi" w:cstheme="minorHAnsi"/>
          <w:b/>
          <w:position w:val="-1"/>
          <w:sz w:val="22"/>
          <w:szCs w:val="22"/>
        </w:rPr>
        <w:t>o</w:t>
      </w:r>
      <w:r w:rsidRPr="00521C5C">
        <w:rPr>
          <w:rFonts w:asciiTheme="minorHAnsi" w:eastAsia="Arial" w:hAnsiTheme="minorHAnsi" w:cstheme="minorHAnsi"/>
          <w:b/>
          <w:spacing w:val="-1"/>
          <w:position w:val="-1"/>
          <w:sz w:val="22"/>
          <w:szCs w:val="22"/>
        </w:rPr>
        <w:t>r</w:t>
      </w:r>
      <w:r w:rsidRPr="00521C5C">
        <w:rPr>
          <w:rFonts w:asciiTheme="minorHAnsi" w:eastAsia="Arial" w:hAnsiTheme="minorHAnsi" w:cstheme="minorHAnsi"/>
          <w:b/>
          <w:spacing w:val="3"/>
          <w:position w:val="-1"/>
          <w:sz w:val="22"/>
          <w:szCs w:val="22"/>
        </w:rPr>
        <w:t>m</w:t>
      </w:r>
      <w:r w:rsidRPr="00521C5C">
        <w:rPr>
          <w:rFonts w:asciiTheme="minorHAnsi" w:eastAsia="Arial" w:hAnsiTheme="minorHAnsi" w:cstheme="minorHAnsi"/>
          <w:b/>
          <w:position w:val="-1"/>
          <w:sz w:val="22"/>
          <w:szCs w:val="22"/>
        </w:rPr>
        <w:t>ati</w:t>
      </w:r>
      <w:r w:rsidRPr="00521C5C">
        <w:rPr>
          <w:rFonts w:asciiTheme="minorHAnsi" w:eastAsia="Arial" w:hAnsiTheme="minorHAnsi" w:cstheme="minorHAnsi"/>
          <w:b/>
          <w:spacing w:val="1"/>
          <w:position w:val="-1"/>
          <w:sz w:val="22"/>
          <w:szCs w:val="22"/>
        </w:rPr>
        <w:t>o</w:t>
      </w:r>
      <w:r w:rsidRPr="00521C5C">
        <w:rPr>
          <w:rFonts w:asciiTheme="minorHAnsi" w:eastAsia="Arial" w:hAnsiTheme="minorHAnsi" w:cstheme="minorHAnsi"/>
          <w:b/>
          <w:position w:val="-1"/>
          <w:sz w:val="22"/>
          <w:szCs w:val="22"/>
        </w:rPr>
        <w:t>n</w:t>
      </w:r>
      <w:r w:rsidRPr="00521C5C">
        <w:rPr>
          <w:rFonts w:asciiTheme="minorHAnsi" w:eastAsia="Arial" w:hAnsiTheme="minorHAnsi" w:cstheme="minorHAnsi"/>
          <w:b/>
          <w:spacing w:val="-7"/>
          <w:position w:val="-1"/>
          <w:sz w:val="22"/>
          <w:szCs w:val="22"/>
        </w:rPr>
        <w:t xml:space="preserve"> </w:t>
      </w:r>
      <w:r w:rsidRPr="00521C5C">
        <w:rPr>
          <w:rFonts w:asciiTheme="minorHAnsi" w:eastAsia="Arial" w:hAnsiTheme="minorHAnsi" w:cstheme="minorHAnsi"/>
          <w:b/>
          <w:position w:val="-1"/>
          <w:sz w:val="22"/>
          <w:szCs w:val="22"/>
        </w:rPr>
        <w:t>&amp;</w:t>
      </w:r>
      <w:r w:rsidRPr="00521C5C">
        <w:rPr>
          <w:rFonts w:asciiTheme="minorHAnsi" w:eastAsia="Arial" w:hAnsiTheme="minorHAnsi" w:cstheme="minorHAnsi"/>
          <w:b/>
          <w:spacing w:val="-1"/>
          <w:position w:val="-1"/>
          <w:sz w:val="22"/>
          <w:szCs w:val="22"/>
        </w:rPr>
        <w:t xml:space="preserve"> </w:t>
      </w:r>
      <w:r w:rsidRPr="00521C5C">
        <w:rPr>
          <w:rFonts w:asciiTheme="minorHAnsi" w:eastAsia="Arial" w:hAnsiTheme="minorHAnsi" w:cstheme="minorHAnsi"/>
          <w:b/>
          <w:spacing w:val="2"/>
          <w:position w:val="-1"/>
          <w:sz w:val="22"/>
          <w:szCs w:val="22"/>
        </w:rPr>
        <w:t>B</w:t>
      </w:r>
      <w:r w:rsidRPr="00521C5C">
        <w:rPr>
          <w:rFonts w:asciiTheme="minorHAnsi" w:eastAsia="Arial" w:hAnsiTheme="minorHAnsi" w:cstheme="minorHAnsi"/>
          <w:b/>
          <w:position w:val="-1"/>
          <w:sz w:val="22"/>
          <w:szCs w:val="22"/>
        </w:rPr>
        <w:t>id</w:t>
      </w:r>
      <w:r w:rsidRPr="00521C5C">
        <w:rPr>
          <w:rFonts w:asciiTheme="minorHAnsi" w:eastAsia="Arial" w:hAnsiTheme="minorHAnsi" w:cstheme="minorHAnsi"/>
          <w:b/>
          <w:spacing w:val="1"/>
          <w:position w:val="-1"/>
          <w:sz w:val="22"/>
          <w:szCs w:val="22"/>
        </w:rPr>
        <w:t>d</w:t>
      </w:r>
      <w:r w:rsidRPr="00521C5C">
        <w:rPr>
          <w:rFonts w:asciiTheme="minorHAnsi" w:eastAsia="Arial" w:hAnsiTheme="minorHAnsi" w:cstheme="minorHAnsi"/>
          <w:b/>
          <w:position w:val="-1"/>
          <w:sz w:val="22"/>
          <w:szCs w:val="22"/>
        </w:rPr>
        <w:t>e</w:t>
      </w:r>
      <w:r w:rsidRPr="00521C5C">
        <w:rPr>
          <w:rFonts w:asciiTheme="minorHAnsi" w:eastAsia="Arial" w:hAnsiTheme="minorHAnsi" w:cstheme="minorHAnsi"/>
          <w:b/>
          <w:spacing w:val="-1"/>
          <w:position w:val="-1"/>
          <w:sz w:val="22"/>
          <w:szCs w:val="22"/>
        </w:rPr>
        <w:t>r</w:t>
      </w:r>
      <w:r w:rsidRPr="00521C5C">
        <w:rPr>
          <w:rFonts w:asciiTheme="minorHAnsi" w:eastAsia="Arial" w:hAnsiTheme="minorHAnsi" w:cstheme="minorHAnsi"/>
          <w:b/>
          <w:position w:val="-1"/>
          <w:sz w:val="22"/>
          <w:szCs w:val="22"/>
        </w:rPr>
        <w:t>’s</w:t>
      </w:r>
      <w:r w:rsidRPr="00521C5C">
        <w:rPr>
          <w:rFonts w:asciiTheme="minorHAnsi" w:eastAsia="Arial" w:hAnsiTheme="minorHAnsi" w:cstheme="minorHAnsi"/>
          <w:b/>
          <w:spacing w:val="-7"/>
          <w:position w:val="-1"/>
          <w:sz w:val="22"/>
          <w:szCs w:val="22"/>
        </w:rPr>
        <w:t xml:space="preserve"> </w:t>
      </w:r>
      <w:r w:rsidRPr="00521C5C">
        <w:rPr>
          <w:rFonts w:asciiTheme="minorHAnsi" w:eastAsia="Arial" w:hAnsiTheme="minorHAnsi" w:cstheme="minorHAnsi"/>
          <w:b/>
          <w:position w:val="-1"/>
          <w:sz w:val="22"/>
          <w:szCs w:val="22"/>
        </w:rPr>
        <w:t>C</w:t>
      </w:r>
      <w:r w:rsidRPr="00521C5C">
        <w:rPr>
          <w:rFonts w:asciiTheme="minorHAnsi" w:eastAsia="Arial" w:hAnsiTheme="minorHAnsi" w:cstheme="minorHAnsi"/>
          <w:b/>
          <w:spacing w:val="1"/>
          <w:position w:val="-1"/>
          <w:sz w:val="22"/>
          <w:szCs w:val="22"/>
        </w:rPr>
        <w:t>o</w:t>
      </w:r>
      <w:r w:rsidRPr="00521C5C">
        <w:rPr>
          <w:rFonts w:asciiTheme="minorHAnsi" w:eastAsia="Arial" w:hAnsiTheme="minorHAnsi" w:cstheme="minorHAnsi"/>
          <w:b/>
          <w:position w:val="-1"/>
          <w:sz w:val="22"/>
          <w:szCs w:val="22"/>
        </w:rPr>
        <w:t>n</w:t>
      </w:r>
      <w:r w:rsidRPr="00521C5C">
        <w:rPr>
          <w:rFonts w:asciiTheme="minorHAnsi" w:eastAsia="Arial" w:hAnsiTheme="minorHAnsi" w:cstheme="minorHAnsi"/>
          <w:b/>
          <w:spacing w:val="1"/>
          <w:position w:val="-1"/>
          <w:sz w:val="22"/>
          <w:szCs w:val="22"/>
        </w:rPr>
        <w:t>t</w:t>
      </w:r>
      <w:r w:rsidRPr="00521C5C">
        <w:rPr>
          <w:rFonts w:asciiTheme="minorHAnsi" w:eastAsia="Arial" w:hAnsiTheme="minorHAnsi" w:cstheme="minorHAnsi"/>
          <w:b/>
          <w:position w:val="-1"/>
          <w:sz w:val="22"/>
          <w:szCs w:val="22"/>
        </w:rPr>
        <w:t>a</w:t>
      </w:r>
      <w:r w:rsidRPr="00521C5C">
        <w:rPr>
          <w:rFonts w:asciiTheme="minorHAnsi" w:eastAsia="Arial" w:hAnsiTheme="minorHAnsi" w:cstheme="minorHAnsi"/>
          <w:b/>
          <w:spacing w:val="-1"/>
          <w:position w:val="-1"/>
          <w:sz w:val="22"/>
          <w:szCs w:val="22"/>
        </w:rPr>
        <w:t>c</w:t>
      </w:r>
      <w:r w:rsidRPr="00521C5C">
        <w:rPr>
          <w:rFonts w:asciiTheme="minorHAnsi" w:eastAsia="Arial" w:hAnsiTheme="minorHAnsi" w:cstheme="minorHAnsi"/>
          <w:b/>
          <w:position w:val="-1"/>
          <w:sz w:val="22"/>
          <w:szCs w:val="22"/>
        </w:rPr>
        <w:t>t</w:t>
      </w:r>
      <w:r w:rsidRPr="00521C5C">
        <w:rPr>
          <w:rFonts w:asciiTheme="minorHAnsi" w:eastAsia="Arial" w:hAnsiTheme="minorHAnsi" w:cstheme="minorHAnsi"/>
          <w:b/>
          <w:spacing w:val="-6"/>
          <w:position w:val="-1"/>
          <w:sz w:val="22"/>
          <w:szCs w:val="22"/>
        </w:rPr>
        <w:t xml:space="preserve"> </w:t>
      </w:r>
      <w:r w:rsidRPr="00521C5C">
        <w:rPr>
          <w:rFonts w:asciiTheme="minorHAnsi" w:eastAsia="Arial" w:hAnsiTheme="minorHAnsi" w:cstheme="minorHAnsi"/>
          <w:b/>
          <w:position w:val="-1"/>
          <w:sz w:val="22"/>
          <w:szCs w:val="22"/>
        </w:rPr>
        <w:t>Det</w:t>
      </w:r>
      <w:r w:rsidRPr="00521C5C">
        <w:rPr>
          <w:rFonts w:asciiTheme="minorHAnsi" w:eastAsia="Arial" w:hAnsiTheme="minorHAnsi" w:cstheme="minorHAnsi"/>
          <w:b/>
          <w:spacing w:val="2"/>
          <w:position w:val="-1"/>
          <w:sz w:val="22"/>
          <w:szCs w:val="22"/>
        </w:rPr>
        <w:t>a</w:t>
      </w:r>
      <w:r w:rsidRPr="00521C5C">
        <w:rPr>
          <w:rFonts w:asciiTheme="minorHAnsi" w:eastAsia="Arial" w:hAnsiTheme="minorHAnsi" w:cstheme="minorHAnsi"/>
          <w:b/>
          <w:position w:val="-1"/>
          <w:sz w:val="22"/>
          <w:szCs w:val="22"/>
        </w:rPr>
        <w:t>ils</w:t>
      </w:r>
    </w:p>
    <w:p w14:paraId="1C4C313A" w14:textId="77777777" w:rsidR="00500A87" w:rsidRPr="00521C5C" w:rsidRDefault="00500A87">
      <w:pPr>
        <w:spacing w:line="200" w:lineRule="exact"/>
        <w:rPr>
          <w:rFonts w:asciiTheme="minorHAnsi" w:hAnsiTheme="minorHAnsi" w:cstheme="minorHAnsi"/>
          <w:sz w:val="22"/>
          <w:szCs w:val="22"/>
        </w:rPr>
      </w:pPr>
    </w:p>
    <w:p w14:paraId="320940E8" w14:textId="77777777" w:rsidR="00500A87" w:rsidRPr="00521C5C" w:rsidRDefault="00500A87">
      <w:pPr>
        <w:spacing w:before="16" w:line="240" w:lineRule="exact"/>
        <w:rPr>
          <w:rFonts w:asciiTheme="minorHAnsi" w:hAnsiTheme="minorHAnsi" w:cstheme="minorHAnsi"/>
          <w:sz w:val="22"/>
          <w:szCs w:val="22"/>
        </w:rPr>
      </w:pPr>
    </w:p>
    <w:tbl>
      <w:tblPr>
        <w:tblW w:w="0" w:type="auto"/>
        <w:tblInd w:w="100" w:type="dxa"/>
        <w:tblLayout w:type="fixed"/>
        <w:tblCellMar>
          <w:left w:w="0" w:type="dxa"/>
          <w:right w:w="0" w:type="dxa"/>
        </w:tblCellMar>
        <w:tblLook w:val="01E0" w:firstRow="1" w:lastRow="1" w:firstColumn="1" w:lastColumn="1" w:noHBand="0" w:noVBand="0"/>
      </w:tblPr>
      <w:tblGrid>
        <w:gridCol w:w="2811"/>
        <w:gridCol w:w="3881"/>
        <w:gridCol w:w="2942"/>
      </w:tblGrid>
      <w:tr w:rsidR="00500A87" w:rsidRPr="00521C5C" w14:paraId="6A779B61" w14:textId="77777777" w:rsidTr="00734B91">
        <w:trPr>
          <w:trHeight w:hRule="exact" w:val="347"/>
        </w:trPr>
        <w:tc>
          <w:tcPr>
            <w:tcW w:w="9634" w:type="dxa"/>
            <w:gridSpan w:val="3"/>
            <w:tcBorders>
              <w:top w:val="single" w:sz="7" w:space="0" w:color="000000"/>
              <w:left w:val="single" w:sz="6" w:space="0" w:color="000000"/>
              <w:bottom w:val="nil"/>
              <w:right w:val="single" w:sz="6" w:space="0" w:color="000000"/>
            </w:tcBorders>
          </w:tcPr>
          <w:p w14:paraId="280BDF05" w14:textId="77777777" w:rsidR="00500A87" w:rsidRPr="00521C5C" w:rsidRDefault="00C46160">
            <w:pPr>
              <w:spacing w:before="1"/>
              <w:ind w:left="3066"/>
              <w:rPr>
                <w:rFonts w:asciiTheme="minorHAnsi" w:eastAsia="Arial" w:hAnsiTheme="minorHAnsi" w:cstheme="minorHAnsi"/>
                <w:sz w:val="22"/>
                <w:szCs w:val="22"/>
              </w:rPr>
            </w:pPr>
            <w:r w:rsidRPr="00521C5C">
              <w:rPr>
                <w:rFonts w:asciiTheme="minorHAnsi" w:eastAsia="Arial" w:hAnsiTheme="minorHAnsi" w:cstheme="minorHAnsi"/>
                <w:b/>
                <w:spacing w:val="-1"/>
                <w:sz w:val="22"/>
                <w:szCs w:val="22"/>
              </w:rPr>
              <w:t>P</w:t>
            </w:r>
            <w:r w:rsidRPr="00521C5C">
              <w:rPr>
                <w:rFonts w:asciiTheme="minorHAnsi" w:eastAsia="Arial" w:hAnsiTheme="minorHAnsi" w:cstheme="minorHAnsi"/>
                <w:b/>
                <w:sz w:val="22"/>
                <w:szCs w:val="22"/>
              </w:rPr>
              <w:t>o</w:t>
            </w:r>
            <w:r w:rsidRPr="00521C5C">
              <w:rPr>
                <w:rFonts w:asciiTheme="minorHAnsi" w:eastAsia="Arial" w:hAnsiTheme="minorHAnsi" w:cstheme="minorHAnsi"/>
                <w:b/>
                <w:spacing w:val="1"/>
                <w:sz w:val="22"/>
                <w:szCs w:val="22"/>
              </w:rPr>
              <w:t>t</w:t>
            </w:r>
            <w:r w:rsidRPr="00521C5C">
              <w:rPr>
                <w:rFonts w:asciiTheme="minorHAnsi" w:eastAsia="Arial" w:hAnsiTheme="minorHAnsi" w:cstheme="minorHAnsi"/>
                <w:b/>
                <w:sz w:val="22"/>
                <w:szCs w:val="22"/>
              </w:rPr>
              <w:t>en</w:t>
            </w:r>
            <w:r w:rsidRPr="00521C5C">
              <w:rPr>
                <w:rFonts w:asciiTheme="minorHAnsi" w:eastAsia="Arial" w:hAnsiTheme="minorHAnsi" w:cstheme="minorHAnsi"/>
                <w:b/>
                <w:spacing w:val="1"/>
                <w:sz w:val="22"/>
                <w:szCs w:val="22"/>
              </w:rPr>
              <w:t>t</w:t>
            </w:r>
            <w:r w:rsidRPr="00521C5C">
              <w:rPr>
                <w:rFonts w:asciiTheme="minorHAnsi" w:eastAsia="Arial" w:hAnsiTheme="minorHAnsi" w:cstheme="minorHAnsi"/>
                <w:b/>
                <w:sz w:val="22"/>
                <w:szCs w:val="22"/>
              </w:rPr>
              <w:t>ial</w:t>
            </w:r>
            <w:r w:rsidRPr="00521C5C">
              <w:rPr>
                <w:rFonts w:asciiTheme="minorHAnsi" w:eastAsia="Arial" w:hAnsiTheme="minorHAnsi" w:cstheme="minorHAnsi"/>
                <w:b/>
                <w:spacing w:val="-9"/>
                <w:sz w:val="22"/>
                <w:szCs w:val="22"/>
              </w:rPr>
              <w:t xml:space="preserve"> </w:t>
            </w:r>
            <w:r w:rsidRPr="00521C5C">
              <w:rPr>
                <w:rFonts w:asciiTheme="minorHAnsi" w:eastAsia="Arial" w:hAnsiTheme="minorHAnsi" w:cstheme="minorHAnsi"/>
                <w:b/>
                <w:sz w:val="22"/>
                <w:szCs w:val="22"/>
              </w:rPr>
              <w:t>Bid</w:t>
            </w:r>
            <w:r w:rsidRPr="00521C5C">
              <w:rPr>
                <w:rFonts w:asciiTheme="minorHAnsi" w:eastAsia="Arial" w:hAnsiTheme="minorHAnsi" w:cstheme="minorHAnsi"/>
                <w:b/>
                <w:spacing w:val="3"/>
                <w:sz w:val="22"/>
                <w:szCs w:val="22"/>
              </w:rPr>
              <w:t>d</w:t>
            </w:r>
            <w:r w:rsidRPr="00521C5C">
              <w:rPr>
                <w:rFonts w:asciiTheme="minorHAnsi" w:eastAsia="Arial" w:hAnsiTheme="minorHAnsi" w:cstheme="minorHAnsi"/>
                <w:b/>
                <w:sz w:val="22"/>
                <w:szCs w:val="22"/>
              </w:rPr>
              <w:t>er</w:t>
            </w:r>
            <w:r w:rsidRPr="00521C5C">
              <w:rPr>
                <w:rFonts w:asciiTheme="minorHAnsi" w:eastAsia="Arial" w:hAnsiTheme="minorHAnsi" w:cstheme="minorHAnsi"/>
                <w:b/>
                <w:spacing w:val="-7"/>
                <w:sz w:val="22"/>
                <w:szCs w:val="22"/>
              </w:rPr>
              <w:t xml:space="preserve"> </w:t>
            </w:r>
            <w:r w:rsidRPr="00521C5C">
              <w:rPr>
                <w:rFonts w:asciiTheme="minorHAnsi" w:eastAsia="Arial" w:hAnsiTheme="minorHAnsi" w:cstheme="minorHAnsi"/>
                <w:b/>
                <w:spacing w:val="1"/>
                <w:sz w:val="22"/>
                <w:szCs w:val="22"/>
              </w:rPr>
              <w:t>G</w:t>
            </w:r>
            <w:r w:rsidRPr="00521C5C">
              <w:rPr>
                <w:rFonts w:asciiTheme="minorHAnsi" w:eastAsia="Arial" w:hAnsiTheme="minorHAnsi" w:cstheme="minorHAnsi"/>
                <w:b/>
                <w:sz w:val="22"/>
                <w:szCs w:val="22"/>
              </w:rPr>
              <w:t>e</w:t>
            </w:r>
            <w:r w:rsidRPr="00521C5C">
              <w:rPr>
                <w:rFonts w:asciiTheme="minorHAnsi" w:eastAsia="Arial" w:hAnsiTheme="minorHAnsi" w:cstheme="minorHAnsi"/>
                <w:b/>
                <w:spacing w:val="3"/>
                <w:sz w:val="22"/>
                <w:szCs w:val="22"/>
              </w:rPr>
              <w:t>n</w:t>
            </w:r>
            <w:r w:rsidRPr="00521C5C">
              <w:rPr>
                <w:rFonts w:asciiTheme="minorHAnsi" w:eastAsia="Arial" w:hAnsiTheme="minorHAnsi" w:cstheme="minorHAnsi"/>
                <w:b/>
                <w:sz w:val="22"/>
                <w:szCs w:val="22"/>
              </w:rPr>
              <w:t>e</w:t>
            </w:r>
            <w:r w:rsidRPr="00521C5C">
              <w:rPr>
                <w:rFonts w:asciiTheme="minorHAnsi" w:eastAsia="Arial" w:hAnsiTheme="minorHAnsi" w:cstheme="minorHAnsi"/>
                <w:b/>
                <w:spacing w:val="-1"/>
                <w:sz w:val="22"/>
                <w:szCs w:val="22"/>
              </w:rPr>
              <w:t>r</w:t>
            </w:r>
            <w:r w:rsidRPr="00521C5C">
              <w:rPr>
                <w:rFonts w:asciiTheme="minorHAnsi" w:eastAsia="Arial" w:hAnsiTheme="minorHAnsi" w:cstheme="minorHAnsi"/>
                <w:b/>
                <w:spacing w:val="2"/>
                <w:sz w:val="22"/>
                <w:szCs w:val="22"/>
              </w:rPr>
              <w:t>a</w:t>
            </w:r>
            <w:r w:rsidRPr="00521C5C">
              <w:rPr>
                <w:rFonts w:asciiTheme="minorHAnsi" w:eastAsia="Arial" w:hAnsiTheme="minorHAnsi" w:cstheme="minorHAnsi"/>
                <w:b/>
                <w:sz w:val="22"/>
                <w:szCs w:val="22"/>
              </w:rPr>
              <w:t>l</w:t>
            </w:r>
            <w:r w:rsidRPr="00521C5C">
              <w:rPr>
                <w:rFonts w:asciiTheme="minorHAnsi" w:eastAsia="Arial" w:hAnsiTheme="minorHAnsi" w:cstheme="minorHAnsi"/>
                <w:b/>
                <w:spacing w:val="-7"/>
                <w:sz w:val="22"/>
                <w:szCs w:val="22"/>
              </w:rPr>
              <w:t xml:space="preserve"> </w:t>
            </w:r>
            <w:r w:rsidRPr="00521C5C">
              <w:rPr>
                <w:rFonts w:asciiTheme="minorHAnsi" w:eastAsia="Arial" w:hAnsiTheme="minorHAnsi" w:cstheme="minorHAnsi"/>
                <w:b/>
                <w:spacing w:val="2"/>
                <w:sz w:val="22"/>
                <w:szCs w:val="22"/>
              </w:rPr>
              <w:t>I</w:t>
            </w:r>
            <w:r w:rsidRPr="00521C5C">
              <w:rPr>
                <w:rFonts w:asciiTheme="minorHAnsi" w:eastAsia="Arial" w:hAnsiTheme="minorHAnsi" w:cstheme="minorHAnsi"/>
                <w:b/>
                <w:sz w:val="22"/>
                <w:szCs w:val="22"/>
              </w:rPr>
              <w:t>n</w:t>
            </w:r>
            <w:r w:rsidRPr="00521C5C">
              <w:rPr>
                <w:rFonts w:asciiTheme="minorHAnsi" w:eastAsia="Arial" w:hAnsiTheme="minorHAnsi" w:cstheme="minorHAnsi"/>
                <w:b/>
                <w:spacing w:val="1"/>
                <w:sz w:val="22"/>
                <w:szCs w:val="22"/>
              </w:rPr>
              <w:t>f</w:t>
            </w:r>
            <w:r w:rsidRPr="00521C5C">
              <w:rPr>
                <w:rFonts w:asciiTheme="minorHAnsi" w:eastAsia="Arial" w:hAnsiTheme="minorHAnsi" w:cstheme="minorHAnsi"/>
                <w:b/>
                <w:sz w:val="22"/>
                <w:szCs w:val="22"/>
              </w:rPr>
              <w:t>o</w:t>
            </w:r>
            <w:r w:rsidRPr="00521C5C">
              <w:rPr>
                <w:rFonts w:asciiTheme="minorHAnsi" w:eastAsia="Arial" w:hAnsiTheme="minorHAnsi" w:cstheme="minorHAnsi"/>
                <w:b/>
                <w:spacing w:val="-1"/>
                <w:sz w:val="22"/>
                <w:szCs w:val="22"/>
              </w:rPr>
              <w:t>r</w:t>
            </w:r>
            <w:r w:rsidRPr="00521C5C">
              <w:rPr>
                <w:rFonts w:asciiTheme="minorHAnsi" w:eastAsia="Arial" w:hAnsiTheme="minorHAnsi" w:cstheme="minorHAnsi"/>
                <w:b/>
                <w:sz w:val="22"/>
                <w:szCs w:val="22"/>
              </w:rPr>
              <w:t>ma</w:t>
            </w:r>
            <w:r w:rsidRPr="00521C5C">
              <w:rPr>
                <w:rFonts w:asciiTheme="minorHAnsi" w:eastAsia="Arial" w:hAnsiTheme="minorHAnsi" w:cstheme="minorHAnsi"/>
                <w:b/>
                <w:spacing w:val="1"/>
                <w:sz w:val="22"/>
                <w:szCs w:val="22"/>
              </w:rPr>
              <w:t>t</w:t>
            </w:r>
            <w:r w:rsidRPr="00521C5C">
              <w:rPr>
                <w:rFonts w:asciiTheme="minorHAnsi" w:eastAsia="Arial" w:hAnsiTheme="minorHAnsi" w:cstheme="minorHAnsi"/>
                <w:b/>
                <w:sz w:val="22"/>
                <w:szCs w:val="22"/>
              </w:rPr>
              <w:t>ion</w:t>
            </w:r>
          </w:p>
        </w:tc>
      </w:tr>
      <w:tr w:rsidR="00500A87" w:rsidRPr="00521C5C" w14:paraId="1888EB21" w14:textId="77777777" w:rsidTr="00734B91">
        <w:trPr>
          <w:trHeight w:hRule="exact" w:val="725"/>
        </w:trPr>
        <w:tc>
          <w:tcPr>
            <w:tcW w:w="2811" w:type="dxa"/>
            <w:tcBorders>
              <w:top w:val="single" w:sz="7" w:space="0" w:color="000000"/>
              <w:left w:val="single" w:sz="6" w:space="0" w:color="000000"/>
              <w:bottom w:val="single" w:sz="5" w:space="0" w:color="000000"/>
              <w:right w:val="single" w:sz="6" w:space="0" w:color="000000"/>
            </w:tcBorders>
          </w:tcPr>
          <w:p w14:paraId="0990CCE8" w14:textId="77777777" w:rsidR="00500A87" w:rsidRPr="00521C5C" w:rsidRDefault="00C46160">
            <w:pPr>
              <w:spacing w:line="220" w:lineRule="exact"/>
              <w:ind w:left="848"/>
              <w:rPr>
                <w:rFonts w:asciiTheme="minorHAnsi" w:eastAsia="Arial" w:hAnsiTheme="minorHAnsi" w:cstheme="minorHAnsi"/>
                <w:sz w:val="22"/>
                <w:szCs w:val="22"/>
              </w:rPr>
            </w:pPr>
            <w:r w:rsidRPr="00521C5C">
              <w:rPr>
                <w:rFonts w:asciiTheme="minorHAnsi" w:eastAsia="Arial" w:hAnsiTheme="minorHAnsi" w:cstheme="minorHAnsi"/>
                <w:b/>
                <w:sz w:val="22"/>
                <w:szCs w:val="22"/>
              </w:rPr>
              <w:t>Des</w:t>
            </w:r>
            <w:r w:rsidRPr="00521C5C">
              <w:rPr>
                <w:rFonts w:asciiTheme="minorHAnsi" w:eastAsia="Arial" w:hAnsiTheme="minorHAnsi" w:cstheme="minorHAnsi"/>
                <w:b/>
                <w:spacing w:val="1"/>
                <w:sz w:val="22"/>
                <w:szCs w:val="22"/>
              </w:rPr>
              <w:t>c</w:t>
            </w:r>
            <w:r w:rsidRPr="00521C5C">
              <w:rPr>
                <w:rFonts w:asciiTheme="minorHAnsi" w:eastAsia="Arial" w:hAnsiTheme="minorHAnsi" w:cstheme="minorHAnsi"/>
                <w:b/>
                <w:spacing w:val="-1"/>
                <w:sz w:val="22"/>
                <w:szCs w:val="22"/>
              </w:rPr>
              <w:t>r</w:t>
            </w:r>
            <w:r w:rsidRPr="00521C5C">
              <w:rPr>
                <w:rFonts w:asciiTheme="minorHAnsi" w:eastAsia="Arial" w:hAnsiTheme="minorHAnsi" w:cstheme="minorHAnsi"/>
                <w:b/>
                <w:sz w:val="22"/>
                <w:szCs w:val="22"/>
              </w:rPr>
              <w:t>ip</w:t>
            </w:r>
            <w:r w:rsidRPr="00521C5C">
              <w:rPr>
                <w:rFonts w:asciiTheme="minorHAnsi" w:eastAsia="Arial" w:hAnsiTheme="minorHAnsi" w:cstheme="minorHAnsi"/>
                <w:b/>
                <w:spacing w:val="1"/>
                <w:sz w:val="22"/>
                <w:szCs w:val="22"/>
              </w:rPr>
              <w:t>t</w:t>
            </w:r>
            <w:r w:rsidRPr="00521C5C">
              <w:rPr>
                <w:rFonts w:asciiTheme="minorHAnsi" w:eastAsia="Arial" w:hAnsiTheme="minorHAnsi" w:cstheme="minorHAnsi"/>
                <w:b/>
                <w:sz w:val="22"/>
                <w:szCs w:val="22"/>
              </w:rPr>
              <w:t>ion</w:t>
            </w:r>
          </w:p>
        </w:tc>
        <w:tc>
          <w:tcPr>
            <w:tcW w:w="3881" w:type="dxa"/>
            <w:tcBorders>
              <w:top w:val="single" w:sz="7" w:space="0" w:color="000000"/>
              <w:left w:val="single" w:sz="6" w:space="0" w:color="000000"/>
              <w:bottom w:val="single" w:sz="5" w:space="0" w:color="000000"/>
              <w:right w:val="single" w:sz="6" w:space="0" w:color="000000"/>
            </w:tcBorders>
          </w:tcPr>
          <w:p w14:paraId="13118CA4" w14:textId="77777777" w:rsidR="00500A87" w:rsidRPr="00521C5C" w:rsidRDefault="00C46160">
            <w:pPr>
              <w:spacing w:before="30"/>
              <w:ind w:left="1347" w:right="1352"/>
              <w:jc w:val="center"/>
              <w:rPr>
                <w:rFonts w:asciiTheme="minorHAnsi" w:eastAsia="Arial" w:hAnsiTheme="minorHAnsi" w:cstheme="minorHAnsi"/>
                <w:sz w:val="22"/>
                <w:szCs w:val="22"/>
              </w:rPr>
            </w:pPr>
            <w:r w:rsidRPr="00521C5C">
              <w:rPr>
                <w:rFonts w:asciiTheme="minorHAnsi" w:eastAsia="Arial" w:hAnsiTheme="minorHAnsi" w:cstheme="minorHAnsi"/>
                <w:b/>
                <w:w w:val="99"/>
                <w:sz w:val="22"/>
                <w:szCs w:val="22"/>
              </w:rPr>
              <w:t>In</w:t>
            </w:r>
            <w:r w:rsidRPr="00521C5C">
              <w:rPr>
                <w:rFonts w:asciiTheme="minorHAnsi" w:eastAsia="Arial" w:hAnsiTheme="minorHAnsi" w:cstheme="minorHAnsi"/>
                <w:b/>
                <w:spacing w:val="1"/>
                <w:w w:val="99"/>
                <w:sz w:val="22"/>
                <w:szCs w:val="22"/>
              </w:rPr>
              <w:t>f</w:t>
            </w:r>
            <w:r w:rsidRPr="00521C5C">
              <w:rPr>
                <w:rFonts w:asciiTheme="minorHAnsi" w:eastAsia="Arial" w:hAnsiTheme="minorHAnsi" w:cstheme="minorHAnsi"/>
                <w:b/>
                <w:w w:val="99"/>
                <w:sz w:val="22"/>
                <w:szCs w:val="22"/>
              </w:rPr>
              <w:t>o</w:t>
            </w:r>
            <w:r w:rsidRPr="00521C5C">
              <w:rPr>
                <w:rFonts w:asciiTheme="minorHAnsi" w:eastAsia="Arial" w:hAnsiTheme="minorHAnsi" w:cstheme="minorHAnsi"/>
                <w:b/>
                <w:spacing w:val="-1"/>
                <w:w w:val="99"/>
                <w:sz w:val="22"/>
                <w:szCs w:val="22"/>
              </w:rPr>
              <w:t>r</w:t>
            </w:r>
            <w:r w:rsidRPr="00521C5C">
              <w:rPr>
                <w:rFonts w:asciiTheme="minorHAnsi" w:eastAsia="Arial" w:hAnsiTheme="minorHAnsi" w:cstheme="minorHAnsi"/>
                <w:b/>
                <w:w w:val="99"/>
                <w:sz w:val="22"/>
                <w:szCs w:val="22"/>
              </w:rPr>
              <w:t>ma</w:t>
            </w:r>
            <w:r w:rsidRPr="00521C5C">
              <w:rPr>
                <w:rFonts w:asciiTheme="minorHAnsi" w:eastAsia="Arial" w:hAnsiTheme="minorHAnsi" w:cstheme="minorHAnsi"/>
                <w:b/>
                <w:spacing w:val="1"/>
                <w:w w:val="99"/>
                <w:sz w:val="22"/>
                <w:szCs w:val="22"/>
              </w:rPr>
              <w:t>t</w:t>
            </w:r>
            <w:r w:rsidRPr="00521C5C">
              <w:rPr>
                <w:rFonts w:asciiTheme="minorHAnsi" w:eastAsia="Arial" w:hAnsiTheme="minorHAnsi" w:cstheme="minorHAnsi"/>
                <w:b/>
                <w:w w:val="99"/>
                <w:sz w:val="22"/>
                <w:szCs w:val="22"/>
              </w:rPr>
              <w:t>ion</w:t>
            </w:r>
          </w:p>
          <w:p w14:paraId="234D3770" w14:textId="5838F611" w:rsidR="00500A87" w:rsidRPr="00521C5C" w:rsidRDefault="00C46160" w:rsidP="00734B91">
            <w:pPr>
              <w:spacing w:before="63"/>
              <w:ind w:left="339" w:right="349"/>
              <w:jc w:val="center"/>
              <w:rPr>
                <w:rFonts w:asciiTheme="minorHAnsi" w:eastAsia="Arial" w:hAnsiTheme="minorHAnsi" w:cstheme="minorHAnsi"/>
                <w:sz w:val="22"/>
                <w:szCs w:val="22"/>
              </w:rPr>
            </w:pPr>
            <w:r w:rsidRPr="00521C5C">
              <w:rPr>
                <w:rFonts w:asciiTheme="minorHAnsi" w:eastAsia="Arial" w:hAnsiTheme="minorHAnsi" w:cstheme="minorHAnsi"/>
                <w:spacing w:val="1"/>
                <w:sz w:val="22"/>
                <w:szCs w:val="22"/>
              </w:rPr>
              <w:t>(</w:t>
            </w:r>
            <w:r w:rsidRPr="00521C5C">
              <w:rPr>
                <w:rFonts w:asciiTheme="minorHAnsi" w:eastAsia="Arial" w:hAnsiTheme="minorHAnsi" w:cstheme="minorHAnsi"/>
                <w:sz w:val="22"/>
                <w:szCs w:val="22"/>
              </w:rPr>
              <w:t>to</w:t>
            </w:r>
            <w:r w:rsidRPr="00521C5C">
              <w:rPr>
                <w:rFonts w:asciiTheme="minorHAnsi" w:eastAsia="Arial" w:hAnsiTheme="minorHAnsi" w:cstheme="minorHAnsi"/>
                <w:spacing w:val="-3"/>
                <w:sz w:val="22"/>
                <w:szCs w:val="22"/>
              </w:rPr>
              <w:t xml:space="preserve"> </w:t>
            </w:r>
            <w:r w:rsidRPr="00521C5C">
              <w:rPr>
                <w:rFonts w:asciiTheme="minorHAnsi" w:eastAsia="Arial" w:hAnsiTheme="minorHAnsi" w:cstheme="minorHAnsi"/>
                <w:sz w:val="22"/>
                <w:szCs w:val="22"/>
              </w:rPr>
              <w:t>be</w:t>
            </w:r>
            <w:r w:rsidRPr="00521C5C">
              <w:rPr>
                <w:rFonts w:asciiTheme="minorHAnsi" w:eastAsia="Arial" w:hAnsiTheme="minorHAnsi" w:cstheme="minorHAnsi"/>
                <w:spacing w:val="-3"/>
                <w:sz w:val="22"/>
                <w:szCs w:val="22"/>
              </w:rPr>
              <w:t xml:space="preserve"> </w:t>
            </w:r>
            <w:r w:rsidRPr="00521C5C">
              <w:rPr>
                <w:rFonts w:asciiTheme="minorHAnsi" w:eastAsia="Arial" w:hAnsiTheme="minorHAnsi" w:cstheme="minorHAnsi"/>
                <w:spacing w:val="2"/>
                <w:sz w:val="22"/>
                <w:szCs w:val="22"/>
              </w:rPr>
              <w:t>f</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pacing w:val="1"/>
                <w:sz w:val="22"/>
                <w:szCs w:val="22"/>
              </w:rPr>
              <w:t>l</w:t>
            </w:r>
            <w:r w:rsidRPr="00521C5C">
              <w:rPr>
                <w:rFonts w:asciiTheme="minorHAnsi" w:eastAsia="Arial" w:hAnsiTheme="minorHAnsi" w:cstheme="minorHAnsi"/>
                <w:spacing w:val="-1"/>
                <w:sz w:val="22"/>
                <w:szCs w:val="22"/>
              </w:rPr>
              <w:t>l</w:t>
            </w:r>
            <w:r w:rsidRPr="00521C5C">
              <w:rPr>
                <w:rFonts w:asciiTheme="minorHAnsi" w:eastAsia="Arial" w:hAnsiTheme="minorHAnsi" w:cstheme="minorHAnsi"/>
                <w:spacing w:val="2"/>
                <w:sz w:val="22"/>
                <w:szCs w:val="22"/>
              </w:rPr>
              <w:t>e</w:t>
            </w:r>
            <w:r w:rsidRPr="00521C5C">
              <w:rPr>
                <w:rFonts w:asciiTheme="minorHAnsi" w:eastAsia="Arial" w:hAnsiTheme="minorHAnsi" w:cstheme="minorHAnsi"/>
                <w:sz w:val="22"/>
                <w:szCs w:val="22"/>
              </w:rPr>
              <w:t>d</w:t>
            </w:r>
            <w:r w:rsidRPr="00521C5C">
              <w:rPr>
                <w:rFonts w:asciiTheme="minorHAnsi" w:eastAsia="Arial" w:hAnsiTheme="minorHAnsi" w:cstheme="minorHAnsi"/>
                <w:spacing w:val="-4"/>
                <w:sz w:val="22"/>
                <w:szCs w:val="22"/>
              </w:rPr>
              <w:t xml:space="preserve"> </w:t>
            </w:r>
            <w:r w:rsidRPr="00521C5C">
              <w:rPr>
                <w:rFonts w:asciiTheme="minorHAnsi" w:eastAsia="Arial" w:hAnsiTheme="minorHAnsi" w:cstheme="minorHAnsi"/>
                <w:spacing w:val="-1"/>
                <w:sz w:val="22"/>
                <w:szCs w:val="22"/>
              </w:rPr>
              <w:t>b</w:t>
            </w:r>
            <w:r w:rsidRPr="00521C5C">
              <w:rPr>
                <w:rFonts w:asciiTheme="minorHAnsi" w:eastAsia="Arial" w:hAnsiTheme="minorHAnsi" w:cstheme="minorHAnsi"/>
                <w:sz w:val="22"/>
                <w:szCs w:val="22"/>
              </w:rPr>
              <w:t>y</w:t>
            </w:r>
            <w:r w:rsidRPr="00521C5C">
              <w:rPr>
                <w:rFonts w:asciiTheme="minorHAnsi" w:eastAsia="Arial" w:hAnsiTheme="minorHAnsi" w:cstheme="minorHAnsi"/>
                <w:spacing w:val="-1"/>
                <w:sz w:val="22"/>
                <w:szCs w:val="22"/>
              </w:rPr>
              <w:t xml:space="preserve"> </w:t>
            </w:r>
            <w:r w:rsidRPr="00521C5C">
              <w:rPr>
                <w:rFonts w:asciiTheme="minorHAnsi" w:eastAsia="Arial" w:hAnsiTheme="minorHAnsi" w:cstheme="minorHAnsi"/>
                <w:sz w:val="22"/>
                <w:szCs w:val="22"/>
              </w:rPr>
              <w:t>t</w:t>
            </w:r>
            <w:r w:rsidRPr="00521C5C">
              <w:rPr>
                <w:rFonts w:asciiTheme="minorHAnsi" w:eastAsia="Arial" w:hAnsiTheme="minorHAnsi" w:cstheme="minorHAnsi"/>
                <w:spacing w:val="1"/>
                <w:sz w:val="22"/>
                <w:szCs w:val="22"/>
              </w:rPr>
              <w:t>h</w:t>
            </w:r>
            <w:r w:rsidRPr="00521C5C">
              <w:rPr>
                <w:rFonts w:asciiTheme="minorHAnsi" w:eastAsia="Arial" w:hAnsiTheme="minorHAnsi" w:cstheme="minorHAnsi"/>
                <w:sz w:val="22"/>
                <w:szCs w:val="22"/>
              </w:rPr>
              <w:t>e</w:t>
            </w:r>
            <w:r w:rsidRPr="00521C5C">
              <w:rPr>
                <w:rFonts w:asciiTheme="minorHAnsi" w:eastAsia="Arial" w:hAnsiTheme="minorHAnsi" w:cstheme="minorHAnsi"/>
                <w:spacing w:val="1"/>
                <w:sz w:val="22"/>
                <w:szCs w:val="22"/>
              </w:rPr>
              <w:t xml:space="preserve"> </w:t>
            </w:r>
            <w:r w:rsidRPr="00521C5C">
              <w:rPr>
                <w:rFonts w:asciiTheme="minorHAnsi" w:eastAsia="Arial" w:hAnsiTheme="minorHAnsi" w:cstheme="minorHAnsi"/>
                <w:spacing w:val="-1"/>
                <w:sz w:val="22"/>
                <w:szCs w:val="22"/>
              </w:rPr>
              <w:t>P</w:t>
            </w:r>
            <w:r w:rsidRPr="00521C5C">
              <w:rPr>
                <w:rFonts w:asciiTheme="minorHAnsi" w:eastAsia="Arial" w:hAnsiTheme="minorHAnsi" w:cstheme="minorHAnsi"/>
                <w:sz w:val="22"/>
                <w:szCs w:val="22"/>
              </w:rPr>
              <w:t>ot</w:t>
            </w:r>
            <w:r w:rsidRPr="00521C5C">
              <w:rPr>
                <w:rFonts w:asciiTheme="minorHAnsi" w:eastAsia="Arial" w:hAnsiTheme="minorHAnsi" w:cstheme="minorHAnsi"/>
                <w:spacing w:val="1"/>
                <w:sz w:val="22"/>
                <w:szCs w:val="22"/>
              </w:rPr>
              <w:t>e</w:t>
            </w:r>
            <w:r w:rsidRPr="00521C5C">
              <w:rPr>
                <w:rFonts w:asciiTheme="minorHAnsi" w:eastAsia="Arial" w:hAnsiTheme="minorHAnsi" w:cstheme="minorHAnsi"/>
                <w:sz w:val="22"/>
                <w:szCs w:val="22"/>
              </w:rPr>
              <w:t>nt</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al</w:t>
            </w:r>
            <w:r w:rsidRPr="00521C5C">
              <w:rPr>
                <w:rFonts w:asciiTheme="minorHAnsi" w:eastAsia="Arial" w:hAnsiTheme="minorHAnsi" w:cstheme="minorHAnsi"/>
                <w:spacing w:val="-7"/>
                <w:sz w:val="22"/>
                <w:szCs w:val="22"/>
              </w:rPr>
              <w:t xml:space="preserve"> </w:t>
            </w:r>
            <w:r w:rsidR="00734B91">
              <w:rPr>
                <w:rFonts w:asciiTheme="minorHAnsi" w:eastAsia="Arial" w:hAnsiTheme="minorHAnsi" w:cstheme="minorHAnsi"/>
                <w:spacing w:val="-7"/>
                <w:sz w:val="22"/>
                <w:szCs w:val="22"/>
              </w:rPr>
              <w:t>B</w:t>
            </w:r>
            <w:r w:rsidRPr="00521C5C">
              <w:rPr>
                <w:rFonts w:asciiTheme="minorHAnsi" w:eastAsia="Arial" w:hAnsiTheme="minorHAnsi" w:cstheme="minorHAnsi"/>
                <w:spacing w:val="1"/>
                <w:w w:val="99"/>
                <w:sz w:val="22"/>
                <w:szCs w:val="22"/>
              </w:rPr>
              <w:t>i</w:t>
            </w:r>
            <w:r w:rsidRPr="00521C5C">
              <w:rPr>
                <w:rFonts w:asciiTheme="minorHAnsi" w:eastAsia="Arial" w:hAnsiTheme="minorHAnsi" w:cstheme="minorHAnsi"/>
                <w:w w:val="99"/>
                <w:sz w:val="22"/>
                <w:szCs w:val="22"/>
              </w:rPr>
              <w:t>d</w:t>
            </w:r>
            <w:r w:rsidRPr="00521C5C">
              <w:rPr>
                <w:rFonts w:asciiTheme="minorHAnsi" w:eastAsia="Arial" w:hAnsiTheme="minorHAnsi" w:cstheme="minorHAnsi"/>
                <w:spacing w:val="-1"/>
                <w:w w:val="99"/>
                <w:sz w:val="22"/>
                <w:szCs w:val="22"/>
              </w:rPr>
              <w:t>d</w:t>
            </w:r>
            <w:r w:rsidRPr="00521C5C">
              <w:rPr>
                <w:rFonts w:asciiTheme="minorHAnsi" w:eastAsia="Arial" w:hAnsiTheme="minorHAnsi" w:cstheme="minorHAnsi"/>
                <w:w w:val="99"/>
                <w:sz w:val="22"/>
                <w:szCs w:val="22"/>
              </w:rPr>
              <w:t>er)</w:t>
            </w:r>
          </w:p>
        </w:tc>
        <w:tc>
          <w:tcPr>
            <w:tcW w:w="2942" w:type="dxa"/>
            <w:tcBorders>
              <w:top w:val="single" w:sz="7" w:space="0" w:color="000000"/>
              <w:left w:val="single" w:sz="6" w:space="0" w:color="000000"/>
              <w:bottom w:val="single" w:sz="5" w:space="0" w:color="000000"/>
              <w:right w:val="single" w:sz="6" w:space="0" w:color="000000"/>
            </w:tcBorders>
          </w:tcPr>
          <w:p w14:paraId="64547E94" w14:textId="77777777" w:rsidR="00500A87" w:rsidRPr="00521C5C" w:rsidRDefault="00C46160">
            <w:pPr>
              <w:spacing w:before="30"/>
              <w:ind w:left="1003" w:right="1007"/>
              <w:jc w:val="center"/>
              <w:rPr>
                <w:rFonts w:asciiTheme="minorHAnsi" w:eastAsia="Arial" w:hAnsiTheme="minorHAnsi" w:cstheme="minorHAnsi"/>
                <w:sz w:val="22"/>
                <w:szCs w:val="22"/>
              </w:rPr>
            </w:pPr>
            <w:r w:rsidRPr="00521C5C">
              <w:rPr>
                <w:rFonts w:asciiTheme="minorHAnsi" w:eastAsia="Arial" w:hAnsiTheme="minorHAnsi" w:cstheme="minorHAnsi"/>
                <w:b/>
                <w:w w:val="99"/>
                <w:sz w:val="22"/>
                <w:szCs w:val="22"/>
              </w:rPr>
              <w:t>Rema</w:t>
            </w:r>
            <w:r w:rsidRPr="00521C5C">
              <w:rPr>
                <w:rFonts w:asciiTheme="minorHAnsi" w:eastAsia="Arial" w:hAnsiTheme="minorHAnsi" w:cstheme="minorHAnsi"/>
                <w:b/>
                <w:spacing w:val="1"/>
                <w:w w:val="99"/>
                <w:sz w:val="22"/>
                <w:szCs w:val="22"/>
              </w:rPr>
              <w:t>r</w:t>
            </w:r>
            <w:r w:rsidRPr="00521C5C">
              <w:rPr>
                <w:rFonts w:asciiTheme="minorHAnsi" w:eastAsia="Arial" w:hAnsiTheme="minorHAnsi" w:cstheme="minorHAnsi"/>
                <w:b/>
                <w:w w:val="99"/>
                <w:sz w:val="22"/>
                <w:szCs w:val="22"/>
              </w:rPr>
              <w:t>ks</w:t>
            </w:r>
          </w:p>
        </w:tc>
      </w:tr>
      <w:tr w:rsidR="00500A87" w:rsidRPr="00521C5C" w14:paraId="12BD1AB7" w14:textId="77777777" w:rsidTr="00734B91">
        <w:trPr>
          <w:trHeight w:hRule="exact" w:val="450"/>
        </w:trPr>
        <w:tc>
          <w:tcPr>
            <w:tcW w:w="2811" w:type="dxa"/>
            <w:tcBorders>
              <w:top w:val="single" w:sz="5" w:space="0" w:color="000000"/>
              <w:left w:val="single" w:sz="6" w:space="0" w:color="000000"/>
              <w:bottom w:val="dotted" w:sz="4" w:space="0" w:color="000000"/>
              <w:right w:val="single" w:sz="6" w:space="0" w:color="000000"/>
            </w:tcBorders>
          </w:tcPr>
          <w:p w14:paraId="57B11206" w14:textId="77777777" w:rsidR="00500A87" w:rsidRPr="00521C5C" w:rsidRDefault="00500A87">
            <w:pPr>
              <w:spacing w:before="6" w:line="120" w:lineRule="exact"/>
              <w:rPr>
                <w:rFonts w:asciiTheme="minorHAnsi" w:hAnsiTheme="minorHAnsi" w:cstheme="minorHAnsi"/>
                <w:sz w:val="22"/>
                <w:szCs w:val="22"/>
              </w:rPr>
            </w:pPr>
          </w:p>
          <w:p w14:paraId="3F0D637F" w14:textId="77777777" w:rsidR="00500A87" w:rsidRPr="00521C5C" w:rsidRDefault="00C46160">
            <w:pPr>
              <w:ind w:left="79"/>
              <w:rPr>
                <w:rFonts w:asciiTheme="minorHAnsi" w:eastAsia="Arial" w:hAnsiTheme="minorHAnsi" w:cstheme="minorHAnsi"/>
                <w:sz w:val="22"/>
                <w:szCs w:val="22"/>
              </w:rPr>
            </w:pPr>
            <w:r w:rsidRPr="00521C5C">
              <w:rPr>
                <w:rFonts w:asciiTheme="minorHAnsi" w:eastAsia="Arial" w:hAnsiTheme="minorHAnsi" w:cstheme="minorHAnsi"/>
                <w:sz w:val="22"/>
                <w:szCs w:val="22"/>
              </w:rPr>
              <w:t>Re</w:t>
            </w:r>
            <w:r w:rsidRPr="00521C5C">
              <w:rPr>
                <w:rFonts w:asciiTheme="minorHAnsi" w:eastAsia="Arial" w:hAnsiTheme="minorHAnsi" w:cstheme="minorHAnsi"/>
                <w:spacing w:val="2"/>
                <w:sz w:val="22"/>
                <w:szCs w:val="22"/>
              </w:rPr>
              <w:t>g</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z w:val="22"/>
                <w:szCs w:val="22"/>
              </w:rPr>
              <w:t>trat</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on</w:t>
            </w:r>
            <w:r w:rsidRPr="00521C5C">
              <w:rPr>
                <w:rFonts w:asciiTheme="minorHAnsi" w:eastAsia="Arial" w:hAnsiTheme="minorHAnsi" w:cstheme="minorHAnsi"/>
                <w:spacing w:val="-12"/>
                <w:sz w:val="22"/>
                <w:szCs w:val="22"/>
              </w:rPr>
              <w:t xml:space="preserve"> </w:t>
            </w:r>
            <w:r w:rsidRPr="00521C5C">
              <w:rPr>
                <w:rFonts w:asciiTheme="minorHAnsi" w:eastAsia="Arial" w:hAnsiTheme="minorHAnsi" w:cstheme="minorHAnsi"/>
                <w:spacing w:val="2"/>
                <w:sz w:val="22"/>
                <w:szCs w:val="22"/>
              </w:rPr>
              <w:t>n</w:t>
            </w:r>
            <w:r w:rsidRPr="00521C5C">
              <w:rPr>
                <w:rFonts w:asciiTheme="minorHAnsi" w:eastAsia="Arial" w:hAnsiTheme="minorHAnsi" w:cstheme="minorHAnsi"/>
                <w:sz w:val="22"/>
                <w:szCs w:val="22"/>
              </w:rPr>
              <w:t>u</w:t>
            </w:r>
            <w:r w:rsidRPr="00521C5C">
              <w:rPr>
                <w:rFonts w:asciiTheme="minorHAnsi" w:eastAsia="Arial" w:hAnsiTheme="minorHAnsi" w:cstheme="minorHAnsi"/>
                <w:spacing w:val="-1"/>
                <w:sz w:val="22"/>
                <w:szCs w:val="22"/>
              </w:rPr>
              <w:t>m</w:t>
            </w:r>
            <w:r w:rsidRPr="00521C5C">
              <w:rPr>
                <w:rFonts w:asciiTheme="minorHAnsi" w:eastAsia="Arial" w:hAnsiTheme="minorHAnsi" w:cstheme="minorHAnsi"/>
                <w:spacing w:val="2"/>
                <w:sz w:val="22"/>
                <w:szCs w:val="22"/>
              </w:rPr>
              <w:t>b</w:t>
            </w:r>
            <w:r w:rsidRPr="00521C5C">
              <w:rPr>
                <w:rFonts w:asciiTheme="minorHAnsi" w:eastAsia="Arial" w:hAnsiTheme="minorHAnsi" w:cstheme="minorHAnsi"/>
                <w:sz w:val="22"/>
                <w:szCs w:val="22"/>
              </w:rPr>
              <w:t>er</w:t>
            </w:r>
          </w:p>
        </w:tc>
        <w:tc>
          <w:tcPr>
            <w:tcW w:w="3881" w:type="dxa"/>
            <w:tcBorders>
              <w:top w:val="single" w:sz="5" w:space="0" w:color="000000"/>
              <w:left w:val="single" w:sz="6" w:space="0" w:color="000000"/>
              <w:bottom w:val="dotted" w:sz="4" w:space="0" w:color="000000"/>
              <w:right w:val="single" w:sz="6" w:space="0" w:color="000000"/>
            </w:tcBorders>
          </w:tcPr>
          <w:p w14:paraId="7FAEC784" w14:textId="77777777" w:rsidR="00500A87" w:rsidRPr="00521C5C" w:rsidRDefault="00500A87">
            <w:pPr>
              <w:rPr>
                <w:rFonts w:asciiTheme="minorHAnsi" w:hAnsiTheme="minorHAnsi" w:cstheme="minorHAnsi"/>
                <w:sz w:val="22"/>
                <w:szCs w:val="22"/>
              </w:rPr>
            </w:pPr>
          </w:p>
        </w:tc>
        <w:tc>
          <w:tcPr>
            <w:tcW w:w="2942" w:type="dxa"/>
            <w:tcBorders>
              <w:top w:val="single" w:sz="5" w:space="0" w:color="000000"/>
              <w:left w:val="single" w:sz="6" w:space="0" w:color="000000"/>
              <w:bottom w:val="dotted" w:sz="4" w:space="0" w:color="000000"/>
              <w:right w:val="single" w:sz="6" w:space="0" w:color="000000"/>
            </w:tcBorders>
          </w:tcPr>
          <w:p w14:paraId="6F28FE9F" w14:textId="77777777" w:rsidR="00500A87" w:rsidRPr="00521C5C" w:rsidRDefault="00500A87">
            <w:pPr>
              <w:rPr>
                <w:rFonts w:asciiTheme="minorHAnsi" w:hAnsiTheme="minorHAnsi" w:cstheme="minorHAnsi"/>
                <w:sz w:val="22"/>
                <w:szCs w:val="22"/>
              </w:rPr>
            </w:pPr>
          </w:p>
        </w:tc>
      </w:tr>
      <w:tr w:rsidR="00500A87" w:rsidRPr="00521C5C" w14:paraId="442A3292" w14:textId="77777777" w:rsidTr="00496CC2">
        <w:trPr>
          <w:trHeight w:hRule="exact" w:val="495"/>
        </w:trPr>
        <w:tc>
          <w:tcPr>
            <w:tcW w:w="2811" w:type="dxa"/>
            <w:tcBorders>
              <w:top w:val="dotted" w:sz="4" w:space="0" w:color="000000"/>
              <w:left w:val="single" w:sz="6" w:space="0" w:color="000000"/>
              <w:bottom w:val="dotted" w:sz="4" w:space="0" w:color="000000"/>
              <w:right w:val="single" w:sz="6" w:space="0" w:color="000000"/>
            </w:tcBorders>
          </w:tcPr>
          <w:p w14:paraId="0DF1C590" w14:textId="77777777" w:rsidR="00500A87" w:rsidRPr="00521C5C" w:rsidRDefault="00500A87">
            <w:pPr>
              <w:spacing w:before="7" w:line="120" w:lineRule="exact"/>
              <w:rPr>
                <w:rFonts w:asciiTheme="minorHAnsi" w:hAnsiTheme="minorHAnsi" w:cstheme="minorHAnsi"/>
                <w:sz w:val="22"/>
                <w:szCs w:val="22"/>
              </w:rPr>
            </w:pPr>
          </w:p>
          <w:p w14:paraId="0F34DCD6" w14:textId="0E495CE9" w:rsidR="00500A87" w:rsidRPr="00521C5C" w:rsidRDefault="00496CC2">
            <w:pPr>
              <w:ind w:left="79"/>
              <w:rPr>
                <w:rFonts w:asciiTheme="minorHAnsi" w:eastAsia="Arial" w:hAnsiTheme="minorHAnsi" w:cstheme="minorHAnsi"/>
                <w:sz w:val="22"/>
                <w:szCs w:val="22"/>
              </w:rPr>
            </w:pPr>
            <w:r w:rsidRPr="00521C5C">
              <w:rPr>
                <w:rFonts w:asciiTheme="minorHAnsi" w:eastAsia="Arial" w:hAnsiTheme="minorHAnsi" w:cstheme="minorHAnsi"/>
                <w:spacing w:val="-1"/>
                <w:sz w:val="22"/>
                <w:szCs w:val="22"/>
              </w:rPr>
              <w:t>E</w:t>
            </w:r>
            <w:r w:rsidRPr="00521C5C">
              <w:rPr>
                <w:rFonts w:asciiTheme="minorHAnsi" w:eastAsia="Arial" w:hAnsiTheme="minorHAnsi" w:cstheme="minorHAnsi"/>
                <w:spacing w:val="1"/>
                <w:sz w:val="22"/>
                <w:szCs w:val="22"/>
              </w:rPr>
              <w:t>x</w:t>
            </w:r>
            <w:r w:rsidRPr="00521C5C">
              <w:rPr>
                <w:rFonts w:asciiTheme="minorHAnsi" w:eastAsia="Arial" w:hAnsiTheme="minorHAnsi" w:cstheme="minorHAnsi"/>
                <w:sz w:val="22"/>
                <w:szCs w:val="22"/>
              </w:rPr>
              <w:t>p</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pacing w:val="1"/>
                <w:sz w:val="22"/>
                <w:szCs w:val="22"/>
              </w:rPr>
              <w:t>r</w:t>
            </w:r>
            <w:r w:rsidRPr="00521C5C">
              <w:rPr>
                <w:rFonts w:asciiTheme="minorHAnsi" w:eastAsia="Arial" w:hAnsiTheme="minorHAnsi" w:cstheme="minorHAnsi"/>
                <w:sz w:val="22"/>
                <w:szCs w:val="22"/>
              </w:rPr>
              <w:t>y</w:t>
            </w:r>
            <w:r w:rsidRPr="00521C5C">
              <w:rPr>
                <w:rFonts w:asciiTheme="minorHAnsi" w:eastAsia="Arial" w:hAnsiTheme="minorHAnsi" w:cstheme="minorHAnsi"/>
                <w:spacing w:val="-5"/>
                <w:sz w:val="22"/>
                <w:szCs w:val="22"/>
              </w:rPr>
              <w:t xml:space="preserve"> </w:t>
            </w:r>
            <w:r w:rsidRPr="00521C5C">
              <w:rPr>
                <w:rFonts w:asciiTheme="minorHAnsi" w:eastAsia="Arial" w:hAnsiTheme="minorHAnsi" w:cstheme="minorHAnsi"/>
                <w:sz w:val="22"/>
                <w:szCs w:val="22"/>
              </w:rPr>
              <w:t>D</w:t>
            </w:r>
            <w:r w:rsidRPr="00521C5C">
              <w:rPr>
                <w:rFonts w:asciiTheme="minorHAnsi" w:eastAsia="Arial" w:hAnsiTheme="minorHAnsi" w:cstheme="minorHAnsi"/>
                <w:spacing w:val="2"/>
                <w:sz w:val="22"/>
                <w:szCs w:val="22"/>
              </w:rPr>
              <w:t>a</w:t>
            </w:r>
            <w:r w:rsidRPr="00521C5C">
              <w:rPr>
                <w:rFonts w:asciiTheme="minorHAnsi" w:eastAsia="Arial" w:hAnsiTheme="minorHAnsi" w:cstheme="minorHAnsi"/>
                <w:sz w:val="22"/>
                <w:szCs w:val="22"/>
              </w:rPr>
              <w:t>te</w:t>
            </w:r>
            <w:r w:rsidRPr="00521C5C">
              <w:rPr>
                <w:rFonts w:asciiTheme="minorHAnsi" w:eastAsia="Arial" w:hAnsiTheme="minorHAnsi" w:cstheme="minorHAnsi"/>
                <w:spacing w:val="-1"/>
                <w:sz w:val="22"/>
                <w:szCs w:val="22"/>
              </w:rPr>
              <w:t xml:space="preserve"> </w:t>
            </w:r>
          </w:p>
        </w:tc>
        <w:tc>
          <w:tcPr>
            <w:tcW w:w="3881" w:type="dxa"/>
            <w:tcBorders>
              <w:top w:val="dotted" w:sz="4" w:space="0" w:color="000000"/>
              <w:left w:val="single" w:sz="6" w:space="0" w:color="000000"/>
              <w:bottom w:val="dotted" w:sz="4" w:space="0" w:color="000000"/>
              <w:right w:val="single" w:sz="6" w:space="0" w:color="000000"/>
            </w:tcBorders>
          </w:tcPr>
          <w:p w14:paraId="7A08C811" w14:textId="77777777" w:rsidR="00500A87" w:rsidRPr="00521C5C" w:rsidRDefault="00500A87">
            <w:pPr>
              <w:rPr>
                <w:rFonts w:asciiTheme="minorHAnsi" w:hAnsiTheme="minorHAnsi" w:cstheme="minorHAnsi"/>
                <w:sz w:val="22"/>
                <w:szCs w:val="22"/>
              </w:rPr>
            </w:pPr>
          </w:p>
        </w:tc>
        <w:tc>
          <w:tcPr>
            <w:tcW w:w="2942" w:type="dxa"/>
            <w:tcBorders>
              <w:top w:val="dotted" w:sz="4" w:space="0" w:color="000000"/>
              <w:left w:val="single" w:sz="6" w:space="0" w:color="000000"/>
              <w:bottom w:val="dotted" w:sz="4" w:space="0" w:color="000000"/>
              <w:right w:val="single" w:sz="6" w:space="0" w:color="000000"/>
            </w:tcBorders>
          </w:tcPr>
          <w:p w14:paraId="3DF03B92" w14:textId="77777777" w:rsidR="00500A87" w:rsidRPr="00521C5C" w:rsidRDefault="00500A87">
            <w:pPr>
              <w:rPr>
                <w:rFonts w:asciiTheme="minorHAnsi" w:hAnsiTheme="minorHAnsi" w:cstheme="minorHAnsi"/>
                <w:sz w:val="22"/>
                <w:szCs w:val="22"/>
              </w:rPr>
            </w:pPr>
          </w:p>
        </w:tc>
      </w:tr>
      <w:tr w:rsidR="00500A87" w:rsidRPr="00521C5C" w14:paraId="556A4774" w14:textId="77777777" w:rsidTr="00496CC2">
        <w:trPr>
          <w:trHeight w:hRule="exact" w:val="494"/>
        </w:trPr>
        <w:tc>
          <w:tcPr>
            <w:tcW w:w="2811" w:type="dxa"/>
            <w:tcBorders>
              <w:top w:val="dotted" w:sz="4" w:space="0" w:color="000000"/>
              <w:left w:val="single" w:sz="6" w:space="0" w:color="000000"/>
              <w:bottom w:val="dotted" w:sz="4" w:space="0" w:color="000000"/>
              <w:right w:val="single" w:sz="6" w:space="0" w:color="000000"/>
            </w:tcBorders>
          </w:tcPr>
          <w:p w14:paraId="21E2DF69" w14:textId="77777777" w:rsidR="00500A87" w:rsidRPr="00521C5C" w:rsidRDefault="00500A87">
            <w:pPr>
              <w:spacing w:before="7" w:line="120" w:lineRule="exact"/>
              <w:rPr>
                <w:rFonts w:asciiTheme="minorHAnsi" w:hAnsiTheme="minorHAnsi" w:cstheme="minorHAnsi"/>
                <w:sz w:val="22"/>
                <w:szCs w:val="22"/>
              </w:rPr>
            </w:pPr>
          </w:p>
          <w:p w14:paraId="17A186DB" w14:textId="2F7E1BA8" w:rsidR="00500A87" w:rsidRPr="00521C5C" w:rsidRDefault="00496CC2">
            <w:pPr>
              <w:ind w:left="79"/>
              <w:rPr>
                <w:rFonts w:asciiTheme="minorHAnsi" w:eastAsia="Arial" w:hAnsiTheme="minorHAnsi" w:cstheme="minorHAnsi"/>
                <w:sz w:val="22"/>
                <w:szCs w:val="22"/>
              </w:rPr>
            </w:pPr>
            <w:r w:rsidRPr="00521C5C">
              <w:rPr>
                <w:rFonts w:asciiTheme="minorHAnsi" w:eastAsia="Arial" w:hAnsiTheme="minorHAnsi" w:cstheme="minorHAnsi"/>
                <w:spacing w:val="-1"/>
                <w:sz w:val="22"/>
                <w:szCs w:val="22"/>
              </w:rPr>
              <w:t>Nature of business</w:t>
            </w:r>
          </w:p>
        </w:tc>
        <w:tc>
          <w:tcPr>
            <w:tcW w:w="3881" w:type="dxa"/>
            <w:tcBorders>
              <w:top w:val="dotted" w:sz="4" w:space="0" w:color="000000"/>
              <w:left w:val="single" w:sz="6" w:space="0" w:color="000000"/>
              <w:bottom w:val="dotted" w:sz="4" w:space="0" w:color="000000"/>
              <w:right w:val="single" w:sz="6" w:space="0" w:color="000000"/>
            </w:tcBorders>
          </w:tcPr>
          <w:p w14:paraId="2ABF2C84" w14:textId="77777777" w:rsidR="00500A87" w:rsidRPr="00521C5C" w:rsidRDefault="00500A87">
            <w:pPr>
              <w:rPr>
                <w:rFonts w:asciiTheme="minorHAnsi" w:hAnsiTheme="minorHAnsi" w:cstheme="minorHAnsi"/>
                <w:sz w:val="22"/>
                <w:szCs w:val="22"/>
              </w:rPr>
            </w:pPr>
          </w:p>
        </w:tc>
        <w:tc>
          <w:tcPr>
            <w:tcW w:w="2942" w:type="dxa"/>
            <w:tcBorders>
              <w:top w:val="dotted" w:sz="4" w:space="0" w:color="000000"/>
              <w:left w:val="single" w:sz="6" w:space="0" w:color="000000"/>
              <w:bottom w:val="dotted" w:sz="4" w:space="0" w:color="000000"/>
              <w:right w:val="single" w:sz="6" w:space="0" w:color="000000"/>
            </w:tcBorders>
          </w:tcPr>
          <w:p w14:paraId="031B9D32" w14:textId="77777777" w:rsidR="00500A87" w:rsidRPr="00521C5C" w:rsidRDefault="00500A87">
            <w:pPr>
              <w:rPr>
                <w:rFonts w:asciiTheme="minorHAnsi" w:hAnsiTheme="minorHAnsi" w:cstheme="minorHAnsi"/>
                <w:sz w:val="22"/>
                <w:szCs w:val="22"/>
              </w:rPr>
            </w:pPr>
          </w:p>
        </w:tc>
      </w:tr>
      <w:tr w:rsidR="00500A87" w:rsidRPr="00521C5C" w14:paraId="005776BE" w14:textId="77777777" w:rsidTr="00496CC2">
        <w:trPr>
          <w:trHeight w:hRule="exact" w:val="497"/>
        </w:trPr>
        <w:tc>
          <w:tcPr>
            <w:tcW w:w="2811" w:type="dxa"/>
            <w:tcBorders>
              <w:top w:val="dotted" w:sz="4" w:space="0" w:color="000000"/>
              <w:left w:val="single" w:sz="6" w:space="0" w:color="000000"/>
              <w:bottom w:val="dotted" w:sz="4" w:space="0" w:color="000000"/>
              <w:right w:val="single" w:sz="6" w:space="0" w:color="000000"/>
            </w:tcBorders>
          </w:tcPr>
          <w:p w14:paraId="69440123" w14:textId="77777777" w:rsidR="00500A87" w:rsidRPr="00521C5C" w:rsidRDefault="00500A87">
            <w:pPr>
              <w:spacing w:before="7" w:line="120" w:lineRule="exact"/>
              <w:rPr>
                <w:rFonts w:asciiTheme="minorHAnsi" w:hAnsiTheme="minorHAnsi" w:cstheme="minorHAnsi"/>
                <w:sz w:val="22"/>
                <w:szCs w:val="22"/>
              </w:rPr>
            </w:pPr>
          </w:p>
          <w:p w14:paraId="70EC7DF1" w14:textId="77777777" w:rsidR="00500A87" w:rsidRPr="00521C5C" w:rsidRDefault="00C46160">
            <w:pPr>
              <w:ind w:left="79"/>
              <w:rPr>
                <w:rFonts w:asciiTheme="minorHAnsi" w:eastAsia="Arial" w:hAnsiTheme="minorHAnsi" w:cstheme="minorHAnsi"/>
                <w:sz w:val="22"/>
                <w:szCs w:val="22"/>
              </w:rPr>
            </w:pPr>
            <w:r w:rsidRPr="00521C5C">
              <w:rPr>
                <w:rFonts w:asciiTheme="minorHAnsi" w:eastAsia="Arial" w:hAnsiTheme="minorHAnsi" w:cstheme="minorHAnsi"/>
                <w:b/>
                <w:sz w:val="22"/>
                <w:szCs w:val="22"/>
              </w:rPr>
              <w:t>Legal</w:t>
            </w:r>
            <w:r w:rsidRPr="00521C5C">
              <w:rPr>
                <w:rFonts w:asciiTheme="minorHAnsi" w:eastAsia="Arial" w:hAnsiTheme="minorHAnsi" w:cstheme="minorHAnsi"/>
                <w:b/>
                <w:spacing w:val="-3"/>
                <w:sz w:val="22"/>
                <w:szCs w:val="22"/>
              </w:rPr>
              <w:t xml:space="preserve"> </w:t>
            </w:r>
            <w:r w:rsidRPr="00521C5C">
              <w:rPr>
                <w:rFonts w:asciiTheme="minorHAnsi" w:eastAsia="Arial" w:hAnsiTheme="minorHAnsi" w:cstheme="minorHAnsi"/>
                <w:b/>
                <w:spacing w:val="-1"/>
                <w:sz w:val="22"/>
                <w:szCs w:val="22"/>
              </w:rPr>
              <w:t>S</w:t>
            </w:r>
            <w:r w:rsidRPr="00521C5C">
              <w:rPr>
                <w:rFonts w:asciiTheme="minorHAnsi" w:eastAsia="Arial" w:hAnsiTheme="minorHAnsi" w:cstheme="minorHAnsi"/>
                <w:b/>
                <w:spacing w:val="1"/>
                <w:sz w:val="22"/>
                <w:szCs w:val="22"/>
              </w:rPr>
              <w:t>t</w:t>
            </w:r>
            <w:r w:rsidRPr="00521C5C">
              <w:rPr>
                <w:rFonts w:asciiTheme="minorHAnsi" w:eastAsia="Arial" w:hAnsiTheme="minorHAnsi" w:cstheme="minorHAnsi"/>
                <w:b/>
                <w:sz w:val="22"/>
                <w:szCs w:val="22"/>
              </w:rPr>
              <w:t>at</w:t>
            </w:r>
            <w:r w:rsidRPr="00521C5C">
              <w:rPr>
                <w:rFonts w:asciiTheme="minorHAnsi" w:eastAsia="Arial" w:hAnsiTheme="minorHAnsi" w:cstheme="minorHAnsi"/>
                <w:b/>
                <w:spacing w:val="1"/>
                <w:sz w:val="22"/>
                <w:szCs w:val="22"/>
              </w:rPr>
              <w:t>u</w:t>
            </w:r>
            <w:r w:rsidRPr="00521C5C">
              <w:rPr>
                <w:rFonts w:asciiTheme="minorHAnsi" w:eastAsia="Arial" w:hAnsiTheme="minorHAnsi" w:cstheme="minorHAnsi"/>
                <w:b/>
                <w:sz w:val="22"/>
                <w:szCs w:val="22"/>
              </w:rPr>
              <w:t>s</w:t>
            </w:r>
          </w:p>
        </w:tc>
        <w:tc>
          <w:tcPr>
            <w:tcW w:w="3881" w:type="dxa"/>
            <w:tcBorders>
              <w:top w:val="dotted" w:sz="4" w:space="0" w:color="000000"/>
              <w:left w:val="single" w:sz="6" w:space="0" w:color="000000"/>
              <w:bottom w:val="dotted" w:sz="4" w:space="0" w:color="000000"/>
              <w:right w:val="single" w:sz="6" w:space="0" w:color="000000"/>
            </w:tcBorders>
          </w:tcPr>
          <w:p w14:paraId="3BA88BC6" w14:textId="77777777" w:rsidR="00500A87" w:rsidRPr="00521C5C" w:rsidRDefault="00500A87">
            <w:pPr>
              <w:rPr>
                <w:rFonts w:asciiTheme="minorHAnsi" w:hAnsiTheme="minorHAnsi" w:cstheme="minorHAnsi"/>
                <w:sz w:val="22"/>
                <w:szCs w:val="22"/>
              </w:rPr>
            </w:pPr>
          </w:p>
        </w:tc>
        <w:tc>
          <w:tcPr>
            <w:tcW w:w="2942" w:type="dxa"/>
            <w:tcBorders>
              <w:top w:val="dotted" w:sz="4" w:space="0" w:color="000000"/>
              <w:left w:val="single" w:sz="6" w:space="0" w:color="000000"/>
              <w:bottom w:val="dotted" w:sz="4" w:space="0" w:color="000000"/>
              <w:right w:val="single" w:sz="6" w:space="0" w:color="000000"/>
            </w:tcBorders>
          </w:tcPr>
          <w:p w14:paraId="44154DD3" w14:textId="2487D1AF" w:rsidR="00500A87" w:rsidRPr="00521C5C" w:rsidRDefault="00500A87">
            <w:pPr>
              <w:spacing w:line="220" w:lineRule="exact"/>
              <w:ind w:left="892" w:right="900"/>
              <w:jc w:val="center"/>
              <w:rPr>
                <w:rFonts w:asciiTheme="minorHAnsi" w:eastAsia="Arial" w:hAnsiTheme="minorHAnsi" w:cstheme="minorHAnsi"/>
                <w:sz w:val="22"/>
                <w:szCs w:val="22"/>
              </w:rPr>
            </w:pPr>
          </w:p>
        </w:tc>
      </w:tr>
      <w:tr w:rsidR="00500A87" w:rsidRPr="00521C5C" w14:paraId="531846E8" w14:textId="77777777" w:rsidTr="00496CC2">
        <w:trPr>
          <w:trHeight w:hRule="exact" w:val="305"/>
        </w:trPr>
        <w:tc>
          <w:tcPr>
            <w:tcW w:w="2811" w:type="dxa"/>
            <w:tcBorders>
              <w:top w:val="dotted" w:sz="4" w:space="0" w:color="000000"/>
              <w:left w:val="single" w:sz="6" w:space="0" w:color="000000"/>
              <w:bottom w:val="dotted" w:sz="4" w:space="0" w:color="000000"/>
              <w:right w:val="single" w:sz="6" w:space="0" w:color="000000"/>
            </w:tcBorders>
          </w:tcPr>
          <w:p w14:paraId="274473B7" w14:textId="2E6DD96B" w:rsidR="00500A87" w:rsidRPr="00521C5C" w:rsidRDefault="00C46160">
            <w:pPr>
              <w:spacing w:before="33"/>
              <w:ind w:left="79"/>
              <w:rPr>
                <w:rFonts w:asciiTheme="minorHAnsi" w:eastAsia="Arial" w:hAnsiTheme="minorHAnsi" w:cstheme="minorHAnsi"/>
                <w:sz w:val="22"/>
                <w:szCs w:val="22"/>
              </w:rPr>
            </w:pPr>
            <w:r w:rsidRPr="00521C5C">
              <w:rPr>
                <w:rFonts w:asciiTheme="minorHAnsi" w:eastAsia="Arial" w:hAnsiTheme="minorHAnsi" w:cstheme="minorHAnsi"/>
                <w:b/>
                <w:spacing w:val="-1"/>
                <w:sz w:val="22"/>
                <w:szCs w:val="22"/>
              </w:rPr>
              <w:t>V</w:t>
            </w:r>
            <w:r w:rsidRPr="00521C5C">
              <w:rPr>
                <w:rFonts w:asciiTheme="minorHAnsi" w:eastAsia="Arial" w:hAnsiTheme="minorHAnsi" w:cstheme="minorHAnsi"/>
                <w:b/>
                <w:sz w:val="22"/>
                <w:szCs w:val="22"/>
              </w:rPr>
              <w:t>AT</w:t>
            </w:r>
            <w:r w:rsidRPr="00521C5C">
              <w:rPr>
                <w:rFonts w:asciiTheme="minorHAnsi" w:eastAsia="Arial" w:hAnsiTheme="minorHAnsi" w:cstheme="minorHAnsi"/>
                <w:b/>
                <w:spacing w:val="-3"/>
                <w:sz w:val="22"/>
                <w:szCs w:val="22"/>
              </w:rPr>
              <w:t xml:space="preserve"> </w:t>
            </w:r>
            <w:r w:rsidRPr="00521C5C">
              <w:rPr>
                <w:rFonts w:asciiTheme="minorHAnsi" w:eastAsia="Arial" w:hAnsiTheme="minorHAnsi" w:cstheme="minorHAnsi"/>
                <w:b/>
                <w:spacing w:val="2"/>
                <w:sz w:val="22"/>
                <w:szCs w:val="22"/>
              </w:rPr>
              <w:t>R</w:t>
            </w:r>
            <w:r w:rsidRPr="00521C5C">
              <w:rPr>
                <w:rFonts w:asciiTheme="minorHAnsi" w:eastAsia="Arial" w:hAnsiTheme="minorHAnsi" w:cstheme="minorHAnsi"/>
                <w:b/>
                <w:sz w:val="22"/>
                <w:szCs w:val="22"/>
              </w:rPr>
              <w:t>egist</w:t>
            </w:r>
            <w:r w:rsidRPr="00521C5C">
              <w:rPr>
                <w:rFonts w:asciiTheme="minorHAnsi" w:eastAsia="Arial" w:hAnsiTheme="minorHAnsi" w:cstheme="minorHAnsi"/>
                <w:b/>
                <w:spacing w:val="-1"/>
                <w:sz w:val="22"/>
                <w:szCs w:val="22"/>
              </w:rPr>
              <w:t>r</w:t>
            </w:r>
            <w:r w:rsidRPr="00521C5C">
              <w:rPr>
                <w:rFonts w:asciiTheme="minorHAnsi" w:eastAsia="Arial" w:hAnsiTheme="minorHAnsi" w:cstheme="minorHAnsi"/>
                <w:b/>
                <w:sz w:val="22"/>
                <w:szCs w:val="22"/>
              </w:rPr>
              <w:t>ati</w:t>
            </w:r>
            <w:r w:rsidRPr="00521C5C">
              <w:rPr>
                <w:rFonts w:asciiTheme="minorHAnsi" w:eastAsia="Arial" w:hAnsiTheme="minorHAnsi" w:cstheme="minorHAnsi"/>
                <w:b/>
                <w:spacing w:val="1"/>
                <w:sz w:val="22"/>
                <w:szCs w:val="22"/>
              </w:rPr>
              <w:t>o</w:t>
            </w:r>
            <w:r w:rsidRPr="00521C5C">
              <w:rPr>
                <w:rFonts w:asciiTheme="minorHAnsi" w:eastAsia="Arial" w:hAnsiTheme="minorHAnsi" w:cstheme="minorHAnsi"/>
                <w:b/>
                <w:sz w:val="22"/>
                <w:szCs w:val="22"/>
              </w:rPr>
              <w:t>n</w:t>
            </w:r>
            <w:r w:rsidR="00496CC2" w:rsidRPr="00521C5C">
              <w:rPr>
                <w:rFonts w:asciiTheme="minorHAnsi" w:eastAsia="Arial" w:hAnsiTheme="minorHAnsi" w:cstheme="minorHAnsi"/>
                <w:b/>
                <w:spacing w:val="-10"/>
                <w:sz w:val="22"/>
                <w:szCs w:val="22"/>
              </w:rPr>
              <w:t xml:space="preserve"> #</w:t>
            </w:r>
          </w:p>
        </w:tc>
        <w:tc>
          <w:tcPr>
            <w:tcW w:w="3881" w:type="dxa"/>
            <w:tcBorders>
              <w:top w:val="dotted" w:sz="4" w:space="0" w:color="000000"/>
              <w:left w:val="single" w:sz="6" w:space="0" w:color="000000"/>
              <w:bottom w:val="dotted" w:sz="4" w:space="0" w:color="000000"/>
              <w:right w:val="single" w:sz="5" w:space="0" w:color="000000"/>
            </w:tcBorders>
          </w:tcPr>
          <w:p w14:paraId="081804DC" w14:textId="77777777" w:rsidR="00500A87" w:rsidRPr="00521C5C" w:rsidRDefault="00500A87">
            <w:pPr>
              <w:rPr>
                <w:rFonts w:asciiTheme="minorHAnsi" w:hAnsiTheme="minorHAnsi" w:cstheme="minorHAnsi"/>
                <w:sz w:val="22"/>
                <w:szCs w:val="22"/>
              </w:rPr>
            </w:pPr>
          </w:p>
        </w:tc>
        <w:tc>
          <w:tcPr>
            <w:tcW w:w="2942" w:type="dxa"/>
            <w:tcBorders>
              <w:top w:val="dotted" w:sz="4" w:space="0" w:color="000000"/>
              <w:left w:val="single" w:sz="5" w:space="0" w:color="000000"/>
              <w:bottom w:val="dotted" w:sz="4" w:space="0" w:color="000000"/>
              <w:right w:val="single" w:sz="6" w:space="0" w:color="000000"/>
            </w:tcBorders>
          </w:tcPr>
          <w:p w14:paraId="1C7F1A15" w14:textId="77777777" w:rsidR="00500A87" w:rsidRPr="00521C5C" w:rsidRDefault="00500A87">
            <w:pPr>
              <w:rPr>
                <w:rFonts w:asciiTheme="minorHAnsi" w:hAnsiTheme="minorHAnsi" w:cstheme="minorHAnsi"/>
                <w:sz w:val="22"/>
                <w:szCs w:val="22"/>
              </w:rPr>
            </w:pPr>
          </w:p>
        </w:tc>
      </w:tr>
      <w:tr w:rsidR="00496CC2" w:rsidRPr="00521C5C" w14:paraId="21F2ADFA" w14:textId="77777777" w:rsidTr="00496CC2">
        <w:trPr>
          <w:trHeight w:hRule="exact" w:val="305"/>
        </w:trPr>
        <w:tc>
          <w:tcPr>
            <w:tcW w:w="2811" w:type="dxa"/>
            <w:tcBorders>
              <w:top w:val="dotted" w:sz="4" w:space="0" w:color="000000"/>
              <w:left w:val="single" w:sz="6" w:space="0" w:color="000000"/>
              <w:bottom w:val="single" w:sz="5" w:space="0" w:color="000000"/>
              <w:right w:val="single" w:sz="6" w:space="0" w:color="000000"/>
            </w:tcBorders>
          </w:tcPr>
          <w:p w14:paraId="7B4839FC" w14:textId="1273D8C3" w:rsidR="00496CC2" w:rsidRPr="00521C5C" w:rsidRDefault="00496CC2">
            <w:pPr>
              <w:spacing w:before="33"/>
              <w:ind w:left="79"/>
              <w:rPr>
                <w:rFonts w:asciiTheme="minorHAnsi" w:eastAsia="Arial" w:hAnsiTheme="minorHAnsi" w:cstheme="minorHAnsi"/>
                <w:b/>
                <w:spacing w:val="-1"/>
                <w:sz w:val="22"/>
                <w:szCs w:val="22"/>
              </w:rPr>
            </w:pPr>
            <w:r w:rsidRPr="00521C5C">
              <w:rPr>
                <w:rFonts w:asciiTheme="minorHAnsi" w:eastAsia="Arial" w:hAnsiTheme="minorHAnsi" w:cstheme="minorHAnsi"/>
                <w:b/>
                <w:spacing w:val="-1"/>
                <w:sz w:val="22"/>
                <w:szCs w:val="22"/>
              </w:rPr>
              <w:t>TIN/PSR</w:t>
            </w:r>
          </w:p>
        </w:tc>
        <w:tc>
          <w:tcPr>
            <w:tcW w:w="3881" w:type="dxa"/>
            <w:tcBorders>
              <w:top w:val="dotted" w:sz="4" w:space="0" w:color="000000"/>
              <w:left w:val="single" w:sz="6" w:space="0" w:color="000000"/>
              <w:bottom w:val="single" w:sz="5" w:space="0" w:color="000000"/>
              <w:right w:val="single" w:sz="5" w:space="0" w:color="000000"/>
            </w:tcBorders>
          </w:tcPr>
          <w:p w14:paraId="1CE57B13" w14:textId="77777777" w:rsidR="00496CC2" w:rsidRPr="00521C5C" w:rsidRDefault="00496CC2">
            <w:pPr>
              <w:rPr>
                <w:rFonts w:asciiTheme="minorHAnsi" w:hAnsiTheme="minorHAnsi" w:cstheme="minorHAnsi"/>
                <w:sz w:val="22"/>
                <w:szCs w:val="22"/>
              </w:rPr>
            </w:pPr>
          </w:p>
        </w:tc>
        <w:tc>
          <w:tcPr>
            <w:tcW w:w="2942" w:type="dxa"/>
            <w:tcBorders>
              <w:top w:val="dotted" w:sz="4" w:space="0" w:color="000000"/>
              <w:left w:val="single" w:sz="5" w:space="0" w:color="000000"/>
              <w:bottom w:val="single" w:sz="5" w:space="0" w:color="000000"/>
              <w:right w:val="single" w:sz="6" w:space="0" w:color="000000"/>
            </w:tcBorders>
          </w:tcPr>
          <w:p w14:paraId="2AAF4B90" w14:textId="77777777" w:rsidR="00496CC2" w:rsidRPr="00521C5C" w:rsidRDefault="00496CC2">
            <w:pPr>
              <w:rPr>
                <w:rFonts w:asciiTheme="minorHAnsi" w:hAnsiTheme="minorHAnsi" w:cstheme="minorHAnsi"/>
                <w:sz w:val="22"/>
                <w:szCs w:val="22"/>
              </w:rPr>
            </w:pPr>
          </w:p>
        </w:tc>
      </w:tr>
    </w:tbl>
    <w:p w14:paraId="656523B9" w14:textId="77777777" w:rsidR="00500A87" w:rsidRPr="00521C5C" w:rsidRDefault="00500A87">
      <w:pPr>
        <w:spacing w:line="200" w:lineRule="exact"/>
        <w:rPr>
          <w:rFonts w:asciiTheme="minorHAnsi" w:hAnsiTheme="minorHAnsi" w:cstheme="minorHAnsi"/>
          <w:sz w:val="22"/>
          <w:szCs w:val="22"/>
        </w:rPr>
      </w:pPr>
    </w:p>
    <w:p w14:paraId="74184A31" w14:textId="77777777" w:rsidR="00500A87" w:rsidRPr="00521C5C" w:rsidRDefault="00500A87">
      <w:pPr>
        <w:spacing w:before="18" w:line="200" w:lineRule="exact"/>
        <w:rPr>
          <w:rFonts w:asciiTheme="minorHAnsi" w:hAnsiTheme="minorHAnsi" w:cstheme="minorHAnsi"/>
          <w:sz w:val="22"/>
          <w:szCs w:val="22"/>
        </w:rPr>
      </w:pPr>
    </w:p>
    <w:p w14:paraId="62E33FC5" w14:textId="77777777" w:rsidR="00500A87" w:rsidRPr="00521C5C" w:rsidRDefault="00C46160">
      <w:pPr>
        <w:spacing w:before="34"/>
        <w:ind w:left="3680" w:right="3689"/>
        <w:jc w:val="center"/>
        <w:rPr>
          <w:rFonts w:asciiTheme="minorHAnsi" w:eastAsia="Arial" w:hAnsiTheme="minorHAnsi" w:cstheme="minorHAnsi"/>
          <w:sz w:val="22"/>
          <w:szCs w:val="22"/>
        </w:rPr>
      </w:pPr>
      <w:r w:rsidRPr="00521C5C">
        <w:rPr>
          <w:rFonts w:asciiTheme="minorHAnsi" w:eastAsia="Arial" w:hAnsiTheme="minorHAnsi" w:cstheme="minorHAnsi"/>
          <w:b/>
          <w:spacing w:val="-1"/>
          <w:sz w:val="22"/>
          <w:szCs w:val="22"/>
        </w:rPr>
        <w:t>P</w:t>
      </w:r>
      <w:r w:rsidRPr="00521C5C">
        <w:rPr>
          <w:rFonts w:asciiTheme="minorHAnsi" w:eastAsia="Arial" w:hAnsiTheme="minorHAnsi" w:cstheme="minorHAnsi"/>
          <w:b/>
          <w:sz w:val="22"/>
          <w:szCs w:val="22"/>
        </w:rPr>
        <w:t>o</w:t>
      </w:r>
      <w:r w:rsidRPr="00521C5C">
        <w:rPr>
          <w:rFonts w:asciiTheme="minorHAnsi" w:eastAsia="Arial" w:hAnsiTheme="minorHAnsi" w:cstheme="minorHAnsi"/>
          <w:b/>
          <w:spacing w:val="1"/>
          <w:sz w:val="22"/>
          <w:szCs w:val="22"/>
        </w:rPr>
        <w:t>t</w:t>
      </w:r>
      <w:r w:rsidRPr="00521C5C">
        <w:rPr>
          <w:rFonts w:asciiTheme="minorHAnsi" w:eastAsia="Arial" w:hAnsiTheme="minorHAnsi" w:cstheme="minorHAnsi"/>
          <w:b/>
          <w:sz w:val="22"/>
          <w:szCs w:val="22"/>
        </w:rPr>
        <w:t>en</w:t>
      </w:r>
      <w:r w:rsidRPr="00521C5C">
        <w:rPr>
          <w:rFonts w:asciiTheme="minorHAnsi" w:eastAsia="Arial" w:hAnsiTheme="minorHAnsi" w:cstheme="minorHAnsi"/>
          <w:b/>
          <w:spacing w:val="1"/>
          <w:sz w:val="22"/>
          <w:szCs w:val="22"/>
        </w:rPr>
        <w:t>t</w:t>
      </w:r>
      <w:r w:rsidRPr="00521C5C">
        <w:rPr>
          <w:rFonts w:asciiTheme="minorHAnsi" w:eastAsia="Arial" w:hAnsiTheme="minorHAnsi" w:cstheme="minorHAnsi"/>
          <w:b/>
          <w:sz w:val="22"/>
          <w:szCs w:val="22"/>
        </w:rPr>
        <w:t>ial</w:t>
      </w:r>
      <w:r w:rsidRPr="00521C5C">
        <w:rPr>
          <w:rFonts w:asciiTheme="minorHAnsi" w:eastAsia="Arial" w:hAnsiTheme="minorHAnsi" w:cstheme="minorHAnsi"/>
          <w:b/>
          <w:spacing w:val="-9"/>
          <w:sz w:val="22"/>
          <w:szCs w:val="22"/>
        </w:rPr>
        <w:t xml:space="preserve"> </w:t>
      </w:r>
      <w:r w:rsidRPr="00521C5C">
        <w:rPr>
          <w:rFonts w:asciiTheme="minorHAnsi" w:eastAsia="Arial" w:hAnsiTheme="minorHAnsi" w:cstheme="minorHAnsi"/>
          <w:b/>
          <w:sz w:val="22"/>
          <w:szCs w:val="22"/>
        </w:rPr>
        <w:t>Bid</w:t>
      </w:r>
      <w:r w:rsidRPr="00521C5C">
        <w:rPr>
          <w:rFonts w:asciiTheme="minorHAnsi" w:eastAsia="Arial" w:hAnsiTheme="minorHAnsi" w:cstheme="minorHAnsi"/>
          <w:b/>
          <w:spacing w:val="3"/>
          <w:sz w:val="22"/>
          <w:szCs w:val="22"/>
        </w:rPr>
        <w:t>d</w:t>
      </w:r>
      <w:r w:rsidRPr="00521C5C">
        <w:rPr>
          <w:rFonts w:asciiTheme="minorHAnsi" w:eastAsia="Arial" w:hAnsiTheme="minorHAnsi" w:cstheme="minorHAnsi"/>
          <w:b/>
          <w:sz w:val="22"/>
          <w:szCs w:val="22"/>
        </w:rPr>
        <w:t>e</w:t>
      </w:r>
      <w:r w:rsidRPr="00521C5C">
        <w:rPr>
          <w:rFonts w:asciiTheme="minorHAnsi" w:eastAsia="Arial" w:hAnsiTheme="minorHAnsi" w:cstheme="minorHAnsi"/>
          <w:b/>
          <w:spacing w:val="-1"/>
          <w:sz w:val="22"/>
          <w:szCs w:val="22"/>
        </w:rPr>
        <w:t>r</w:t>
      </w:r>
      <w:r w:rsidRPr="00521C5C">
        <w:rPr>
          <w:rFonts w:asciiTheme="minorHAnsi" w:eastAsia="Arial" w:hAnsiTheme="minorHAnsi" w:cstheme="minorHAnsi"/>
          <w:b/>
          <w:spacing w:val="2"/>
          <w:sz w:val="22"/>
          <w:szCs w:val="22"/>
        </w:rPr>
        <w:t>’</w:t>
      </w:r>
      <w:r w:rsidRPr="00521C5C">
        <w:rPr>
          <w:rFonts w:asciiTheme="minorHAnsi" w:eastAsia="Arial" w:hAnsiTheme="minorHAnsi" w:cstheme="minorHAnsi"/>
          <w:b/>
          <w:sz w:val="22"/>
          <w:szCs w:val="22"/>
        </w:rPr>
        <w:t>s</w:t>
      </w:r>
      <w:r w:rsidRPr="00521C5C">
        <w:rPr>
          <w:rFonts w:asciiTheme="minorHAnsi" w:eastAsia="Arial" w:hAnsiTheme="minorHAnsi" w:cstheme="minorHAnsi"/>
          <w:b/>
          <w:spacing w:val="-8"/>
          <w:sz w:val="22"/>
          <w:szCs w:val="22"/>
        </w:rPr>
        <w:t xml:space="preserve"> </w:t>
      </w:r>
      <w:r w:rsidRPr="00521C5C">
        <w:rPr>
          <w:rFonts w:asciiTheme="minorHAnsi" w:eastAsia="Arial" w:hAnsiTheme="minorHAnsi" w:cstheme="minorHAnsi"/>
          <w:b/>
          <w:sz w:val="22"/>
          <w:szCs w:val="22"/>
        </w:rPr>
        <w:t>Co</w:t>
      </w:r>
      <w:r w:rsidRPr="00521C5C">
        <w:rPr>
          <w:rFonts w:asciiTheme="minorHAnsi" w:eastAsia="Arial" w:hAnsiTheme="minorHAnsi" w:cstheme="minorHAnsi"/>
          <w:b/>
          <w:spacing w:val="1"/>
          <w:sz w:val="22"/>
          <w:szCs w:val="22"/>
        </w:rPr>
        <w:t>nt</w:t>
      </w:r>
      <w:r w:rsidRPr="00521C5C">
        <w:rPr>
          <w:rFonts w:asciiTheme="minorHAnsi" w:eastAsia="Arial" w:hAnsiTheme="minorHAnsi" w:cstheme="minorHAnsi"/>
          <w:b/>
          <w:sz w:val="22"/>
          <w:szCs w:val="22"/>
        </w:rPr>
        <w:t>a</w:t>
      </w:r>
      <w:r w:rsidRPr="00521C5C">
        <w:rPr>
          <w:rFonts w:asciiTheme="minorHAnsi" w:eastAsia="Arial" w:hAnsiTheme="minorHAnsi" w:cstheme="minorHAnsi"/>
          <w:b/>
          <w:spacing w:val="1"/>
          <w:sz w:val="22"/>
          <w:szCs w:val="22"/>
        </w:rPr>
        <w:t>c</w:t>
      </w:r>
      <w:r w:rsidRPr="00521C5C">
        <w:rPr>
          <w:rFonts w:asciiTheme="minorHAnsi" w:eastAsia="Arial" w:hAnsiTheme="minorHAnsi" w:cstheme="minorHAnsi"/>
          <w:b/>
          <w:sz w:val="22"/>
          <w:szCs w:val="22"/>
        </w:rPr>
        <w:t>t</w:t>
      </w:r>
      <w:r w:rsidRPr="00521C5C">
        <w:rPr>
          <w:rFonts w:asciiTheme="minorHAnsi" w:eastAsia="Arial" w:hAnsiTheme="minorHAnsi" w:cstheme="minorHAnsi"/>
          <w:b/>
          <w:spacing w:val="-6"/>
          <w:sz w:val="22"/>
          <w:szCs w:val="22"/>
        </w:rPr>
        <w:t xml:space="preserve"> </w:t>
      </w:r>
      <w:r w:rsidRPr="00521C5C">
        <w:rPr>
          <w:rFonts w:asciiTheme="minorHAnsi" w:eastAsia="Arial" w:hAnsiTheme="minorHAnsi" w:cstheme="minorHAnsi"/>
          <w:b/>
          <w:w w:val="99"/>
          <w:sz w:val="22"/>
          <w:szCs w:val="22"/>
        </w:rPr>
        <w:t>Details</w:t>
      </w:r>
    </w:p>
    <w:p w14:paraId="43126014" w14:textId="77777777" w:rsidR="00500A87" w:rsidRPr="00521C5C" w:rsidRDefault="00500A87">
      <w:pPr>
        <w:spacing w:before="5" w:line="220" w:lineRule="exact"/>
        <w:rPr>
          <w:rFonts w:asciiTheme="minorHAnsi" w:hAnsiTheme="minorHAnsi" w:cstheme="minorHAnsi"/>
          <w:sz w:val="22"/>
          <w:szCs w:val="22"/>
        </w:rPr>
      </w:pPr>
    </w:p>
    <w:tbl>
      <w:tblPr>
        <w:tblW w:w="0" w:type="auto"/>
        <w:tblInd w:w="103"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1E0" w:firstRow="1" w:lastRow="1" w:firstColumn="1" w:lastColumn="1" w:noHBand="0" w:noVBand="0"/>
      </w:tblPr>
      <w:tblGrid>
        <w:gridCol w:w="3687"/>
        <w:gridCol w:w="5951"/>
      </w:tblGrid>
      <w:tr w:rsidR="00500A87" w:rsidRPr="00521C5C" w14:paraId="7A729BE0" w14:textId="77777777" w:rsidTr="00CD3F8D">
        <w:trPr>
          <w:trHeight w:hRule="exact" w:val="639"/>
        </w:trPr>
        <w:tc>
          <w:tcPr>
            <w:tcW w:w="3687" w:type="dxa"/>
            <w:vMerge w:val="restart"/>
          </w:tcPr>
          <w:p w14:paraId="32FCAE3E" w14:textId="77777777" w:rsidR="00500A87" w:rsidRPr="00521C5C" w:rsidRDefault="00500A87">
            <w:pPr>
              <w:spacing w:before="7" w:line="180" w:lineRule="exact"/>
              <w:rPr>
                <w:rFonts w:asciiTheme="minorHAnsi" w:hAnsiTheme="minorHAnsi" w:cstheme="minorHAnsi"/>
                <w:sz w:val="22"/>
                <w:szCs w:val="22"/>
              </w:rPr>
            </w:pPr>
          </w:p>
          <w:p w14:paraId="22B5453C" w14:textId="77777777" w:rsidR="00500A87" w:rsidRPr="00521C5C" w:rsidRDefault="00500A87">
            <w:pPr>
              <w:spacing w:line="200" w:lineRule="exact"/>
              <w:rPr>
                <w:rFonts w:asciiTheme="minorHAnsi" w:hAnsiTheme="minorHAnsi" w:cstheme="minorHAnsi"/>
                <w:sz w:val="22"/>
                <w:szCs w:val="22"/>
              </w:rPr>
            </w:pPr>
          </w:p>
          <w:p w14:paraId="1F2DD7EE" w14:textId="77777777" w:rsidR="00500A87" w:rsidRPr="00521C5C" w:rsidRDefault="00C46160">
            <w:pPr>
              <w:ind w:left="102"/>
              <w:rPr>
                <w:rFonts w:asciiTheme="minorHAnsi" w:eastAsia="Arial" w:hAnsiTheme="minorHAnsi" w:cstheme="minorHAnsi"/>
                <w:sz w:val="22"/>
                <w:szCs w:val="22"/>
              </w:rPr>
            </w:pPr>
            <w:r w:rsidRPr="00521C5C">
              <w:rPr>
                <w:rFonts w:asciiTheme="minorHAnsi" w:eastAsia="Arial" w:hAnsiTheme="minorHAnsi" w:cstheme="minorHAnsi"/>
                <w:sz w:val="22"/>
                <w:szCs w:val="22"/>
              </w:rPr>
              <w:t>Name</w:t>
            </w:r>
            <w:r w:rsidRPr="00521C5C">
              <w:rPr>
                <w:rFonts w:asciiTheme="minorHAnsi" w:eastAsia="Arial" w:hAnsiTheme="minorHAnsi" w:cstheme="minorHAnsi"/>
                <w:spacing w:val="-4"/>
                <w:sz w:val="22"/>
                <w:szCs w:val="22"/>
              </w:rPr>
              <w:t xml:space="preserve"> </w:t>
            </w:r>
            <w:r w:rsidRPr="00521C5C">
              <w:rPr>
                <w:rFonts w:asciiTheme="minorHAnsi" w:eastAsia="Arial" w:hAnsiTheme="minorHAnsi" w:cstheme="minorHAnsi"/>
                <w:sz w:val="22"/>
                <w:szCs w:val="22"/>
              </w:rPr>
              <w:t>a</w:t>
            </w:r>
            <w:r w:rsidRPr="00521C5C">
              <w:rPr>
                <w:rFonts w:asciiTheme="minorHAnsi" w:eastAsia="Arial" w:hAnsiTheme="minorHAnsi" w:cstheme="minorHAnsi"/>
                <w:spacing w:val="1"/>
                <w:sz w:val="22"/>
                <w:szCs w:val="22"/>
              </w:rPr>
              <w:t>n</w:t>
            </w:r>
            <w:r w:rsidRPr="00521C5C">
              <w:rPr>
                <w:rFonts w:asciiTheme="minorHAnsi" w:eastAsia="Arial" w:hAnsiTheme="minorHAnsi" w:cstheme="minorHAnsi"/>
                <w:sz w:val="22"/>
                <w:szCs w:val="22"/>
              </w:rPr>
              <w:t>d</w:t>
            </w:r>
            <w:r w:rsidRPr="00521C5C">
              <w:rPr>
                <w:rFonts w:asciiTheme="minorHAnsi" w:eastAsia="Arial" w:hAnsiTheme="minorHAnsi" w:cstheme="minorHAnsi"/>
                <w:spacing w:val="-3"/>
                <w:sz w:val="22"/>
                <w:szCs w:val="22"/>
              </w:rPr>
              <w:t xml:space="preserve"> </w:t>
            </w:r>
            <w:r w:rsidRPr="00521C5C">
              <w:rPr>
                <w:rFonts w:asciiTheme="minorHAnsi" w:eastAsia="Arial" w:hAnsiTheme="minorHAnsi" w:cstheme="minorHAnsi"/>
                <w:sz w:val="22"/>
                <w:szCs w:val="22"/>
              </w:rPr>
              <w:t>T</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pacing w:val="2"/>
                <w:sz w:val="22"/>
                <w:szCs w:val="22"/>
              </w:rPr>
              <w:t>t</w:t>
            </w:r>
            <w:r w:rsidRPr="00521C5C">
              <w:rPr>
                <w:rFonts w:asciiTheme="minorHAnsi" w:eastAsia="Arial" w:hAnsiTheme="minorHAnsi" w:cstheme="minorHAnsi"/>
                <w:spacing w:val="-1"/>
                <w:sz w:val="22"/>
                <w:szCs w:val="22"/>
              </w:rPr>
              <w:t>l</w:t>
            </w:r>
            <w:r w:rsidRPr="00521C5C">
              <w:rPr>
                <w:rFonts w:asciiTheme="minorHAnsi" w:eastAsia="Arial" w:hAnsiTheme="minorHAnsi" w:cstheme="minorHAnsi"/>
                <w:sz w:val="22"/>
                <w:szCs w:val="22"/>
              </w:rPr>
              <w:t>e</w:t>
            </w:r>
            <w:r w:rsidRPr="00521C5C">
              <w:rPr>
                <w:rFonts w:asciiTheme="minorHAnsi" w:eastAsia="Arial" w:hAnsiTheme="minorHAnsi" w:cstheme="minorHAnsi"/>
                <w:spacing w:val="-2"/>
                <w:sz w:val="22"/>
                <w:szCs w:val="22"/>
              </w:rPr>
              <w:t xml:space="preserve"> </w:t>
            </w:r>
            <w:r w:rsidRPr="00521C5C">
              <w:rPr>
                <w:rFonts w:asciiTheme="minorHAnsi" w:eastAsia="Arial" w:hAnsiTheme="minorHAnsi" w:cstheme="minorHAnsi"/>
                <w:sz w:val="22"/>
                <w:szCs w:val="22"/>
              </w:rPr>
              <w:t>of</w:t>
            </w:r>
            <w:r w:rsidRPr="00521C5C">
              <w:rPr>
                <w:rFonts w:asciiTheme="minorHAnsi" w:eastAsia="Arial" w:hAnsiTheme="minorHAnsi" w:cstheme="minorHAnsi"/>
                <w:spacing w:val="-3"/>
                <w:sz w:val="22"/>
                <w:szCs w:val="22"/>
              </w:rPr>
              <w:t xml:space="preserve"> </w:t>
            </w:r>
            <w:r w:rsidRPr="00521C5C">
              <w:rPr>
                <w:rFonts w:asciiTheme="minorHAnsi" w:eastAsia="Arial" w:hAnsiTheme="minorHAnsi" w:cstheme="minorHAnsi"/>
                <w:sz w:val="22"/>
                <w:szCs w:val="22"/>
              </w:rPr>
              <w:t>C</w:t>
            </w:r>
            <w:r w:rsidRPr="00521C5C">
              <w:rPr>
                <w:rFonts w:asciiTheme="minorHAnsi" w:eastAsia="Arial" w:hAnsiTheme="minorHAnsi" w:cstheme="minorHAnsi"/>
                <w:spacing w:val="2"/>
                <w:sz w:val="22"/>
                <w:szCs w:val="22"/>
              </w:rPr>
              <w:t>o</w:t>
            </w:r>
            <w:r w:rsidRPr="00521C5C">
              <w:rPr>
                <w:rFonts w:asciiTheme="minorHAnsi" w:eastAsia="Arial" w:hAnsiTheme="minorHAnsi" w:cstheme="minorHAnsi"/>
                <w:sz w:val="22"/>
                <w:szCs w:val="22"/>
              </w:rPr>
              <w:t>nt</w:t>
            </w:r>
            <w:r w:rsidRPr="00521C5C">
              <w:rPr>
                <w:rFonts w:asciiTheme="minorHAnsi" w:eastAsia="Arial" w:hAnsiTheme="minorHAnsi" w:cstheme="minorHAnsi"/>
                <w:spacing w:val="-1"/>
                <w:sz w:val="22"/>
                <w:szCs w:val="22"/>
              </w:rPr>
              <w:t>a</w:t>
            </w:r>
            <w:r w:rsidRPr="00521C5C">
              <w:rPr>
                <w:rFonts w:asciiTheme="minorHAnsi" w:eastAsia="Arial" w:hAnsiTheme="minorHAnsi" w:cstheme="minorHAnsi"/>
                <w:spacing w:val="1"/>
                <w:sz w:val="22"/>
                <w:szCs w:val="22"/>
              </w:rPr>
              <w:t>c</w:t>
            </w:r>
            <w:r w:rsidRPr="00521C5C">
              <w:rPr>
                <w:rFonts w:asciiTheme="minorHAnsi" w:eastAsia="Arial" w:hAnsiTheme="minorHAnsi" w:cstheme="minorHAnsi"/>
                <w:sz w:val="22"/>
                <w:szCs w:val="22"/>
              </w:rPr>
              <w:t>t</w:t>
            </w:r>
            <w:r w:rsidRPr="00521C5C">
              <w:rPr>
                <w:rFonts w:asciiTheme="minorHAnsi" w:eastAsia="Arial" w:hAnsiTheme="minorHAnsi" w:cstheme="minorHAnsi"/>
                <w:spacing w:val="-5"/>
                <w:sz w:val="22"/>
                <w:szCs w:val="22"/>
              </w:rPr>
              <w:t xml:space="preserve"> </w:t>
            </w:r>
            <w:r w:rsidRPr="00521C5C">
              <w:rPr>
                <w:rFonts w:asciiTheme="minorHAnsi" w:eastAsia="Arial" w:hAnsiTheme="minorHAnsi" w:cstheme="minorHAnsi"/>
                <w:spacing w:val="-1"/>
                <w:sz w:val="22"/>
                <w:szCs w:val="22"/>
              </w:rPr>
              <w:t>P</w:t>
            </w:r>
            <w:r w:rsidRPr="00521C5C">
              <w:rPr>
                <w:rFonts w:asciiTheme="minorHAnsi" w:eastAsia="Arial" w:hAnsiTheme="minorHAnsi" w:cstheme="minorHAnsi"/>
                <w:sz w:val="22"/>
                <w:szCs w:val="22"/>
              </w:rPr>
              <w:t>er</w:t>
            </w:r>
            <w:r w:rsidRPr="00521C5C">
              <w:rPr>
                <w:rFonts w:asciiTheme="minorHAnsi" w:eastAsia="Arial" w:hAnsiTheme="minorHAnsi" w:cstheme="minorHAnsi"/>
                <w:spacing w:val="2"/>
                <w:sz w:val="22"/>
                <w:szCs w:val="22"/>
              </w:rPr>
              <w:t>s</w:t>
            </w:r>
            <w:r w:rsidRPr="00521C5C">
              <w:rPr>
                <w:rFonts w:asciiTheme="minorHAnsi" w:eastAsia="Arial" w:hAnsiTheme="minorHAnsi" w:cstheme="minorHAnsi"/>
                <w:sz w:val="22"/>
                <w:szCs w:val="22"/>
              </w:rPr>
              <w:t>on</w:t>
            </w:r>
          </w:p>
          <w:p w14:paraId="3CC183BA" w14:textId="77777777" w:rsidR="00500A87" w:rsidRPr="00521C5C" w:rsidRDefault="00500A87">
            <w:pPr>
              <w:spacing w:before="6" w:line="140" w:lineRule="exact"/>
              <w:rPr>
                <w:rFonts w:asciiTheme="minorHAnsi" w:hAnsiTheme="minorHAnsi" w:cstheme="minorHAnsi"/>
                <w:sz w:val="22"/>
                <w:szCs w:val="22"/>
              </w:rPr>
            </w:pPr>
          </w:p>
          <w:p w14:paraId="66E74E3C" w14:textId="77777777" w:rsidR="00500A87" w:rsidRPr="00521C5C" w:rsidRDefault="00500A87">
            <w:pPr>
              <w:spacing w:line="200" w:lineRule="exact"/>
              <w:rPr>
                <w:rFonts w:asciiTheme="minorHAnsi" w:hAnsiTheme="minorHAnsi" w:cstheme="minorHAnsi"/>
                <w:sz w:val="22"/>
                <w:szCs w:val="22"/>
              </w:rPr>
            </w:pPr>
          </w:p>
          <w:p w14:paraId="52B14191" w14:textId="77777777" w:rsidR="00500A87" w:rsidRPr="00521C5C" w:rsidRDefault="00C46160">
            <w:pPr>
              <w:ind w:left="102"/>
              <w:rPr>
                <w:rFonts w:asciiTheme="minorHAnsi" w:eastAsia="Arial" w:hAnsiTheme="minorHAnsi" w:cstheme="minorHAnsi"/>
                <w:sz w:val="22"/>
                <w:szCs w:val="22"/>
              </w:rPr>
            </w:pPr>
            <w:r w:rsidRPr="00521C5C">
              <w:rPr>
                <w:rFonts w:asciiTheme="minorHAnsi" w:eastAsia="Arial" w:hAnsiTheme="minorHAnsi" w:cstheme="minorHAnsi"/>
                <w:spacing w:val="-1"/>
                <w:sz w:val="22"/>
                <w:szCs w:val="22"/>
              </w:rPr>
              <w:t>A</w:t>
            </w:r>
            <w:r w:rsidRPr="00521C5C">
              <w:rPr>
                <w:rFonts w:asciiTheme="minorHAnsi" w:eastAsia="Arial" w:hAnsiTheme="minorHAnsi" w:cstheme="minorHAnsi"/>
                <w:sz w:val="22"/>
                <w:szCs w:val="22"/>
              </w:rPr>
              <w:t>d</w:t>
            </w:r>
            <w:r w:rsidRPr="00521C5C">
              <w:rPr>
                <w:rFonts w:asciiTheme="minorHAnsi" w:eastAsia="Arial" w:hAnsiTheme="minorHAnsi" w:cstheme="minorHAnsi"/>
                <w:spacing w:val="-1"/>
                <w:sz w:val="22"/>
                <w:szCs w:val="22"/>
              </w:rPr>
              <w:t>d</w:t>
            </w:r>
            <w:r w:rsidRPr="00521C5C">
              <w:rPr>
                <w:rFonts w:asciiTheme="minorHAnsi" w:eastAsia="Arial" w:hAnsiTheme="minorHAnsi" w:cstheme="minorHAnsi"/>
                <w:spacing w:val="1"/>
                <w:sz w:val="22"/>
                <w:szCs w:val="22"/>
              </w:rPr>
              <w:t>r</w:t>
            </w:r>
            <w:r w:rsidRPr="00521C5C">
              <w:rPr>
                <w:rFonts w:asciiTheme="minorHAnsi" w:eastAsia="Arial" w:hAnsiTheme="minorHAnsi" w:cstheme="minorHAnsi"/>
                <w:sz w:val="22"/>
                <w:szCs w:val="22"/>
              </w:rPr>
              <w:t>e</w:t>
            </w:r>
            <w:r w:rsidRPr="00521C5C">
              <w:rPr>
                <w:rFonts w:asciiTheme="minorHAnsi" w:eastAsia="Arial" w:hAnsiTheme="minorHAnsi" w:cstheme="minorHAnsi"/>
                <w:spacing w:val="1"/>
                <w:sz w:val="22"/>
                <w:szCs w:val="22"/>
              </w:rPr>
              <w:t>s</w:t>
            </w:r>
            <w:r w:rsidRPr="00521C5C">
              <w:rPr>
                <w:rFonts w:asciiTheme="minorHAnsi" w:eastAsia="Arial" w:hAnsiTheme="minorHAnsi" w:cstheme="minorHAnsi"/>
                <w:sz w:val="22"/>
                <w:szCs w:val="22"/>
              </w:rPr>
              <w:t>s</w:t>
            </w:r>
            <w:r w:rsidRPr="00521C5C">
              <w:rPr>
                <w:rFonts w:asciiTheme="minorHAnsi" w:eastAsia="Arial" w:hAnsiTheme="minorHAnsi" w:cstheme="minorHAnsi"/>
                <w:spacing w:val="-6"/>
                <w:sz w:val="22"/>
                <w:szCs w:val="22"/>
              </w:rPr>
              <w:t xml:space="preserve"> </w:t>
            </w:r>
            <w:r w:rsidRPr="00521C5C">
              <w:rPr>
                <w:rFonts w:asciiTheme="minorHAnsi" w:eastAsia="Arial" w:hAnsiTheme="minorHAnsi" w:cstheme="minorHAnsi"/>
                <w:sz w:val="22"/>
                <w:szCs w:val="22"/>
              </w:rPr>
              <w:t>of</w:t>
            </w:r>
            <w:r w:rsidRPr="00521C5C">
              <w:rPr>
                <w:rFonts w:asciiTheme="minorHAnsi" w:eastAsia="Arial" w:hAnsiTheme="minorHAnsi" w:cstheme="minorHAnsi"/>
                <w:spacing w:val="-1"/>
                <w:sz w:val="22"/>
                <w:szCs w:val="22"/>
              </w:rPr>
              <w:t xml:space="preserve"> </w:t>
            </w:r>
            <w:r w:rsidRPr="00521C5C">
              <w:rPr>
                <w:rFonts w:asciiTheme="minorHAnsi" w:eastAsia="Arial" w:hAnsiTheme="minorHAnsi" w:cstheme="minorHAnsi"/>
                <w:sz w:val="22"/>
                <w:szCs w:val="22"/>
              </w:rPr>
              <w:t>Co</w:t>
            </w:r>
            <w:r w:rsidRPr="00521C5C">
              <w:rPr>
                <w:rFonts w:asciiTheme="minorHAnsi" w:eastAsia="Arial" w:hAnsiTheme="minorHAnsi" w:cstheme="minorHAnsi"/>
                <w:spacing w:val="1"/>
                <w:sz w:val="22"/>
                <w:szCs w:val="22"/>
              </w:rPr>
              <w:t>n</w:t>
            </w:r>
            <w:r w:rsidRPr="00521C5C">
              <w:rPr>
                <w:rFonts w:asciiTheme="minorHAnsi" w:eastAsia="Arial" w:hAnsiTheme="minorHAnsi" w:cstheme="minorHAnsi"/>
                <w:sz w:val="22"/>
                <w:szCs w:val="22"/>
              </w:rPr>
              <w:t>tact</w:t>
            </w:r>
            <w:r w:rsidRPr="00521C5C">
              <w:rPr>
                <w:rFonts w:asciiTheme="minorHAnsi" w:eastAsia="Arial" w:hAnsiTheme="minorHAnsi" w:cstheme="minorHAnsi"/>
                <w:spacing w:val="-7"/>
                <w:sz w:val="22"/>
                <w:szCs w:val="22"/>
              </w:rPr>
              <w:t xml:space="preserve"> </w:t>
            </w:r>
            <w:r w:rsidRPr="00521C5C">
              <w:rPr>
                <w:rFonts w:asciiTheme="minorHAnsi" w:eastAsia="Arial" w:hAnsiTheme="minorHAnsi" w:cstheme="minorHAnsi"/>
                <w:spacing w:val="1"/>
                <w:sz w:val="22"/>
                <w:szCs w:val="22"/>
              </w:rPr>
              <w:t>P</w:t>
            </w:r>
            <w:r w:rsidRPr="00521C5C">
              <w:rPr>
                <w:rFonts w:asciiTheme="minorHAnsi" w:eastAsia="Arial" w:hAnsiTheme="minorHAnsi" w:cstheme="minorHAnsi"/>
                <w:sz w:val="22"/>
                <w:szCs w:val="22"/>
              </w:rPr>
              <w:t>er</w:t>
            </w:r>
            <w:r w:rsidRPr="00521C5C">
              <w:rPr>
                <w:rFonts w:asciiTheme="minorHAnsi" w:eastAsia="Arial" w:hAnsiTheme="minorHAnsi" w:cstheme="minorHAnsi"/>
                <w:spacing w:val="2"/>
                <w:sz w:val="22"/>
                <w:szCs w:val="22"/>
              </w:rPr>
              <w:t>s</w:t>
            </w:r>
            <w:r w:rsidRPr="00521C5C">
              <w:rPr>
                <w:rFonts w:asciiTheme="minorHAnsi" w:eastAsia="Arial" w:hAnsiTheme="minorHAnsi" w:cstheme="minorHAnsi"/>
                <w:sz w:val="22"/>
                <w:szCs w:val="22"/>
              </w:rPr>
              <w:t>on</w:t>
            </w:r>
          </w:p>
          <w:p w14:paraId="752D357C" w14:textId="77777777" w:rsidR="00500A87" w:rsidRPr="00521C5C" w:rsidRDefault="00500A87">
            <w:pPr>
              <w:spacing w:line="200" w:lineRule="exact"/>
              <w:rPr>
                <w:rFonts w:asciiTheme="minorHAnsi" w:hAnsiTheme="minorHAnsi" w:cstheme="minorHAnsi"/>
                <w:sz w:val="22"/>
                <w:szCs w:val="22"/>
              </w:rPr>
            </w:pPr>
          </w:p>
          <w:p w14:paraId="6269BFC5" w14:textId="77777777" w:rsidR="00500A87" w:rsidRPr="00521C5C" w:rsidRDefault="00500A87">
            <w:pPr>
              <w:spacing w:before="6" w:line="200" w:lineRule="exact"/>
              <w:rPr>
                <w:rFonts w:asciiTheme="minorHAnsi" w:hAnsiTheme="minorHAnsi" w:cstheme="minorHAnsi"/>
                <w:sz w:val="22"/>
                <w:szCs w:val="22"/>
              </w:rPr>
            </w:pPr>
          </w:p>
          <w:p w14:paraId="0DEECDCC" w14:textId="77777777" w:rsidR="00500A87" w:rsidRPr="00521C5C" w:rsidRDefault="00C46160">
            <w:pPr>
              <w:ind w:left="102"/>
              <w:rPr>
                <w:rFonts w:asciiTheme="minorHAnsi" w:eastAsia="Arial" w:hAnsiTheme="minorHAnsi" w:cstheme="minorHAnsi"/>
                <w:sz w:val="22"/>
                <w:szCs w:val="22"/>
              </w:rPr>
            </w:pPr>
            <w:r w:rsidRPr="00521C5C">
              <w:rPr>
                <w:rFonts w:asciiTheme="minorHAnsi" w:eastAsia="Arial" w:hAnsiTheme="minorHAnsi" w:cstheme="minorHAnsi"/>
                <w:sz w:val="22"/>
                <w:szCs w:val="22"/>
              </w:rPr>
              <w:t>Te</w:t>
            </w:r>
            <w:r w:rsidRPr="00521C5C">
              <w:rPr>
                <w:rFonts w:asciiTheme="minorHAnsi" w:eastAsia="Arial" w:hAnsiTheme="minorHAnsi" w:cstheme="minorHAnsi"/>
                <w:spacing w:val="-1"/>
                <w:sz w:val="22"/>
                <w:szCs w:val="22"/>
              </w:rPr>
              <w:t>l</w:t>
            </w:r>
            <w:r w:rsidRPr="00521C5C">
              <w:rPr>
                <w:rFonts w:asciiTheme="minorHAnsi" w:eastAsia="Arial" w:hAnsiTheme="minorHAnsi" w:cstheme="minorHAnsi"/>
                <w:sz w:val="22"/>
                <w:szCs w:val="22"/>
              </w:rPr>
              <w:t>e</w:t>
            </w:r>
            <w:r w:rsidRPr="00521C5C">
              <w:rPr>
                <w:rFonts w:asciiTheme="minorHAnsi" w:eastAsia="Arial" w:hAnsiTheme="minorHAnsi" w:cstheme="minorHAnsi"/>
                <w:spacing w:val="1"/>
                <w:sz w:val="22"/>
                <w:szCs w:val="22"/>
              </w:rPr>
              <w:t>p</w:t>
            </w:r>
            <w:r w:rsidRPr="00521C5C">
              <w:rPr>
                <w:rFonts w:asciiTheme="minorHAnsi" w:eastAsia="Arial" w:hAnsiTheme="minorHAnsi" w:cstheme="minorHAnsi"/>
                <w:sz w:val="22"/>
                <w:szCs w:val="22"/>
              </w:rPr>
              <w:t>h</w:t>
            </w:r>
            <w:r w:rsidRPr="00521C5C">
              <w:rPr>
                <w:rFonts w:asciiTheme="minorHAnsi" w:eastAsia="Arial" w:hAnsiTheme="minorHAnsi" w:cstheme="minorHAnsi"/>
                <w:spacing w:val="1"/>
                <w:sz w:val="22"/>
                <w:szCs w:val="22"/>
              </w:rPr>
              <w:t>o</w:t>
            </w:r>
            <w:r w:rsidRPr="00521C5C">
              <w:rPr>
                <w:rFonts w:asciiTheme="minorHAnsi" w:eastAsia="Arial" w:hAnsiTheme="minorHAnsi" w:cstheme="minorHAnsi"/>
                <w:sz w:val="22"/>
                <w:szCs w:val="22"/>
              </w:rPr>
              <w:t>n</w:t>
            </w:r>
            <w:r w:rsidRPr="00521C5C">
              <w:rPr>
                <w:rFonts w:asciiTheme="minorHAnsi" w:eastAsia="Arial" w:hAnsiTheme="minorHAnsi" w:cstheme="minorHAnsi"/>
                <w:spacing w:val="-1"/>
                <w:sz w:val="22"/>
                <w:szCs w:val="22"/>
              </w:rPr>
              <w:t>e</w:t>
            </w:r>
            <w:r w:rsidRPr="00521C5C">
              <w:rPr>
                <w:rFonts w:asciiTheme="minorHAnsi" w:eastAsia="Arial" w:hAnsiTheme="minorHAnsi" w:cstheme="minorHAnsi"/>
                <w:sz w:val="22"/>
                <w:szCs w:val="22"/>
              </w:rPr>
              <w:t>/</w:t>
            </w:r>
            <w:r w:rsidRPr="00521C5C">
              <w:rPr>
                <w:rFonts w:asciiTheme="minorHAnsi" w:eastAsia="Arial" w:hAnsiTheme="minorHAnsi" w:cstheme="minorHAnsi"/>
                <w:spacing w:val="2"/>
                <w:sz w:val="22"/>
                <w:szCs w:val="22"/>
              </w:rPr>
              <w:t>C</w:t>
            </w:r>
            <w:r w:rsidRPr="00521C5C">
              <w:rPr>
                <w:rFonts w:asciiTheme="minorHAnsi" w:eastAsia="Arial" w:hAnsiTheme="minorHAnsi" w:cstheme="minorHAnsi"/>
                <w:sz w:val="22"/>
                <w:szCs w:val="22"/>
              </w:rPr>
              <w:t>e</w:t>
            </w:r>
            <w:r w:rsidRPr="00521C5C">
              <w:rPr>
                <w:rFonts w:asciiTheme="minorHAnsi" w:eastAsia="Arial" w:hAnsiTheme="minorHAnsi" w:cstheme="minorHAnsi"/>
                <w:spacing w:val="1"/>
                <w:sz w:val="22"/>
                <w:szCs w:val="22"/>
              </w:rPr>
              <w:t>l</w:t>
            </w:r>
            <w:r w:rsidRPr="00521C5C">
              <w:rPr>
                <w:rFonts w:asciiTheme="minorHAnsi" w:eastAsia="Arial" w:hAnsiTheme="minorHAnsi" w:cstheme="minorHAnsi"/>
                <w:sz w:val="22"/>
                <w:szCs w:val="22"/>
              </w:rPr>
              <w:t>l</w:t>
            </w:r>
            <w:r w:rsidRPr="00521C5C">
              <w:rPr>
                <w:rFonts w:asciiTheme="minorHAnsi" w:eastAsia="Arial" w:hAnsiTheme="minorHAnsi" w:cstheme="minorHAnsi"/>
                <w:spacing w:val="-14"/>
                <w:sz w:val="22"/>
                <w:szCs w:val="22"/>
              </w:rPr>
              <w:t xml:space="preserve"> </w:t>
            </w:r>
            <w:r w:rsidRPr="00521C5C">
              <w:rPr>
                <w:rFonts w:asciiTheme="minorHAnsi" w:eastAsia="Arial" w:hAnsiTheme="minorHAnsi" w:cstheme="minorHAnsi"/>
                <w:sz w:val="22"/>
                <w:szCs w:val="22"/>
              </w:rPr>
              <w:t>n</w:t>
            </w:r>
            <w:r w:rsidRPr="00521C5C">
              <w:rPr>
                <w:rFonts w:asciiTheme="minorHAnsi" w:eastAsia="Arial" w:hAnsiTheme="minorHAnsi" w:cstheme="minorHAnsi"/>
                <w:spacing w:val="1"/>
                <w:sz w:val="22"/>
                <w:szCs w:val="22"/>
              </w:rPr>
              <w:t>u</w:t>
            </w:r>
            <w:r w:rsidRPr="00521C5C">
              <w:rPr>
                <w:rFonts w:asciiTheme="minorHAnsi" w:eastAsia="Arial" w:hAnsiTheme="minorHAnsi" w:cstheme="minorHAnsi"/>
                <w:sz w:val="22"/>
                <w:szCs w:val="22"/>
              </w:rPr>
              <w:t>m</w:t>
            </w:r>
            <w:r w:rsidRPr="00521C5C">
              <w:rPr>
                <w:rFonts w:asciiTheme="minorHAnsi" w:eastAsia="Arial" w:hAnsiTheme="minorHAnsi" w:cstheme="minorHAnsi"/>
                <w:spacing w:val="2"/>
                <w:sz w:val="22"/>
                <w:szCs w:val="22"/>
              </w:rPr>
              <w:t>b</w:t>
            </w:r>
            <w:r w:rsidRPr="00521C5C">
              <w:rPr>
                <w:rFonts w:asciiTheme="minorHAnsi" w:eastAsia="Arial" w:hAnsiTheme="minorHAnsi" w:cstheme="minorHAnsi"/>
                <w:sz w:val="22"/>
                <w:szCs w:val="22"/>
              </w:rPr>
              <w:t>er</w:t>
            </w:r>
            <w:r w:rsidRPr="00521C5C">
              <w:rPr>
                <w:rFonts w:asciiTheme="minorHAnsi" w:eastAsia="Arial" w:hAnsiTheme="minorHAnsi" w:cstheme="minorHAnsi"/>
                <w:spacing w:val="-7"/>
                <w:sz w:val="22"/>
                <w:szCs w:val="22"/>
              </w:rPr>
              <w:t xml:space="preserve"> </w:t>
            </w:r>
            <w:r w:rsidRPr="00521C5C">
              <w:rPr>
                <w:rFonts w:asciiTheme="minorHAnsi" w:eastAsia="Arial" w:hAnsiTheme="minorHAnsi" w:cstheme="minorHAnsi"/>
                <w:sz w:val="22"/>
                <w:szCs w:val="22"/>
              </w:rPr>
              <w:t>of Con</w:t>
            </w:r>
            <w:r w:rsidRPr="00521C5C">
              <w:rPr>
                <w:rFonts w:asciiTheme="minorHAnsi" w:eastAsia="Arial" w:hAnsiTheme="minorHAnsi" w:cstheme="minorHAnsi"/>
                <w:spacing w:val="-1"/>
                <w:sz w:val="22"/>
                <w:szCs w:val="22"/>
              </w:rPr>
              <w:t>t</w:t>
            </w:r>
            <w:r w:rsidRPr="00521C5C">
              <w:rPr>
                <w:rFonts w:asciiTheme="minorHAnsi" w:eastAsia="Arial" w:hAnsiTheme="minorHAnsi" w:cstheme="minorHAnsi"/>
                <w:sz w:val="22"/>
                <w:szCs w:val="22"/>
              </w:rPr>
              <w:t>a</w:t>
            </w:r>
            <w:r w:rsidRPr="00521C5C">
              <w:rPr>
                <w:rFonts w:asciiTheme="minorHAnsi" w:eastAsia="Arial" w:hAnsiTheme="minorHAnsi" w:cstheme="minorHAnsi"/>
                <w:spacing w:val="1"/>
                <w:sz w:val="22"/>
                <w:szCs w:val="22"/>
              </w:rPr>
              <w:t>c</w:t>
            </w:r>
            <w:r w:rsidRPr="00521C5C">
              <w:rPr>
                <w:rFonts w:asciiTheme="minorHAnsi" w:eastAsia="Arial" w:hAnsiTheme="minorHAnsi" w:cstheme="minorHAnsi"/>
                <w:sz w:val="22"/>
                <w:szCs w:val="22"/>
              </w:rPr>
              <w:t>t</w:t>
            </w:r>
          </w:p>
          <w:p w14:paraId="1D59CDCC" w14:textId="77777777" w:rsidR="00500A87" w:rsidRPr="00521C5C" w:rsidRDefault="00C46160">
            <w:pPr>
              <w:ind w:left="102"/>
              <w:rPr>
                <w:rFonts w:asciiTheme="minorHAnsi" w:eastAsia="Arial" w:hAnsiTheme="minorHAnsi" w:cstheme="minorHAnsi"/>
                <w:sz w:val="22"/>
                <w:szCs w:val="22"/>
              </w:rPr>
            </w:pPr>
            <w:r w:rsidRPr="00521C5C">
              <w:rPr>
                <w:rFonts w:asciiTheme="minorHAnsi" w:eastAsia="Arial" w:hAnsiTheme="minorHAnsi" w:cstheme="minorHAnsi"/>
                <w:spacing w:val="-1"/>
                <w:sz w:val="22"/>
                <w:szCs w:val="22"/>
              </w:rPr>
              <w:t>P</w:t>
            </w:r>
            <w:r w:rsidRPr="00521C5C">
              <w:rPr>
                <w:rFonts w:asciiTheme="minorHAnsi" w:eastAsia="Arial" w:hAnsiTheme="minorHAnsi" w:cstheme="minorHAnsi"/>
                <w:sz w:val="22"/>
                <w:szCs w:val="22"/>
              </w:rPr>
              <w:t>er</w:t>
            </w:r>
            <w:r w:rsidRPr="00521C5C">
              <w:rPr>
                <w:rFonts w:asciiTheme="minorHAnsi" w:eastAsia="Arial" w:hAnsiTheme="minorHAnsi" w:cstheme="minorHAnsi"/>
                <w:spacing w:val="2"/>
                <w:sz w:val="22"/>
                <w:szCs w:val="22"/>
              </w:rPr>
              <w:t>s</w:t>
            </w:r>
            <w:r w:rsidRPr="00521C5C">
              <w:rPr>
                <w:rFonts w:asciiTheme="minorHAnsi" w:eastAsia="Arial" w:hAnsiTheme="minorHAnsi" w:cstheme="minorHAnsi"/>
                <w:sz w:val="22"/>
                <w:szCs w:val="22"/>
              </w:rPr>
              <w:t>on</w:t>
            </w:r>
          </w:p>
          <w:p w14:paraId="1938D7EA" w14:textId="77777777" w:rsidR="00500A87" w:rsidRPr="00521C5C" w:rsidRDefault="00500A87">
            <w:pPr>
              <w:spacing w:line="200" w:lineRule="exact"/>
              <w:rPr>
                <w:rFonts w:asciiTheme="minorHAnsi" w:hAnsiTheme="minorHAnsi" w:cstheme="minorHAnsi"/>
                <w:sz w:val="22"/>
                <w:szCs w:val="22"/>
              </w:rPr>
            </w:pPr>
          </w:p>
          <w:p w14:paraId="34BFE674" w14:textId="77777777" w:rsidR="00500A87" w:rsidRPr="00521C5C" w:rsidRDefault="00500A87">
            <w:pPr>
              <w:spacing w:before="16" w:line="200" w:lineRule="exact"/>
              <w:rPr>
                <w:rFonts w:asciiTheme="minorHAnsi" w:hAnsiTheme="minorHAnsi" w:cstheme="minorHAnsi"/>
                <w:sz w:val="22"/>
                <w:szCs w:val="22"/>
              </w:rPr>
            </w:pPr>
          </w:p>
          <w:p w14:paraId="40F8BDB1" w14:textId="77777777" w:rsidR="00500A87" w:rsidRPr="00521C5C" w:rsidRDefault="00C46160">
            <w:pPr>
              <w:ind w:left="102"/>
              <w:rPr>
                <w:rFonts w:asciiTheme="minorHAnsi" w:eastAsia="Arial" w:hAnsiTheme="minorHAnsi" w:cstheme="minorHAnsi"/>
                <w:sz w:val="22"/>
                <w:szCs w:val="22"/>
              </w:rPr>
            </w:pPr>
            <w:r w:rsidRPr="00521C5C">
              <w:rPr>
                <w:rFonts w:asciiTheme="minorHAnsi" w:eastAsia="Arial" w:hAnsiTheme="minorHAnsi" w:cstheme="minorHAnsi"/>
                <w:spacing w:val="-1"/>
                <w:sz w:val="22"/>
                <w:szCs w:val="22"/>
              </w:rPr>
              <w:t>E</w:t>
            </w:r>
            <w:r w:rsidRPr="00521C5C">
              <w:rPr>
                <w:rFonts w:asciiTheme="minorHAnsi" w:eastAsia="Arial" w:hAnsiTheme="minorHAnsi" w:cstheme="minorHAnsi"/>
                <w:sz w:val="22"/>
                <w:szCs w:val="22"/>
              </w:rPr>
              <w:t>m</w:t>
            </w:r>
            <w:r w:rsidRPr="00521C5C">
              <w:rPr>
                <w:rFonts w:asciiTheme="minorHAnsi" w:eastAsia="Arial" w:hAnsiTheme="minorHAnsi" w:cstheme="minorHAnsi"/>
                <w:spacing w:val="2"/>
                <w:sz w:val="22"/>
                <w:szCs w:val="22"/>
              </w:rPr>
              <w:t>a</w:t>
            </w:r>
            <w:r w:rsidRPr="00521C5C">
              <w:rPr>
                <w:rFonts w:asciiTheme="minorHAnsi" w:eastAsia="Arial" w:hAnsiTheme="minorHAnsi" w:cstheme="minorHAnsi"/>
                <w:spacing w:val="-1"/>
                <w:sz w:val="22"/>
                <w:szCs w:val="22"/>
              </w:rPr>
              <w:t>i</w:t>
            </w:r>
            <w:r w:rsidRPr="00521C5C">
              <w:rPr>
                <w:rFonts w:asciiTheme="minorHAnsi" w:eastAsia="Arial" w:hAnsiTheme="minorHAnsi" w:cstheme="minorHAnsi"/>
                <w:sz w:val="22"/>
                <w:szCs w:val="22"/>
              </w:rPr>
              <w:t>l</w:t>
            </w:r>
            <w:r w:rsidRPr="00521C5C">
              <w:rPr>
                <w:rFonts w:asciiTheme="minorHAnsi" w:eastAsia="Arial" w:hAnsiTheme="minorHAnsi" w:cstheme="minorHAnsi"/>
                <w:spacing w:val="-4"/>
                <w:sz w:val="22"/>
                <w:szCs w:val="22"/>
              </w:rPr>
              <w:t xml:space="preserve"> </w:t>
            </w:r>
            <w:r w:rsidRPr="00521C5C">
              <w:rPr>
                <w:rFonts w:asciiTheme="minorHAnsi" w:eastAsia="Arial" w:hAnsiTheme="minorHAnsi" w:cstheme="minorHAnsi"/>
                <w:sz w:val="22"/>
                <w:szCs w:val="22"/>
              </w:rPr>
              <w:t>of</w:t>
            </w:r>
            <w:r w:rsidRPr="00521C5C">
              <w:rPr>
                <w:rFonts w:asciiTheme="minorHAnsi" w:eastAsia="Arial" w:hAnsiTheme="minorHAnsi" w:cstheme="minorHAnsi"/>
                <w:spacing w:val="-3"/>
                <w:sz w:val="22"/>
                <w:szCs w:val="22"/>
              </w:rPr>
              <w:t xml:space="preserve"> </w:t>
            </w:r>
            <w:r w:rsidRPr="00521C5C">
              <w:rPr>
                <w:rFonts w:asciiTheme="minorHAnsi" w:eastAsia="Arial" w:hAnsiTheme="minorHAnsi" w:cstheme="minorHAnsi"/>
                <w:spacing w:val="2"/>
                <w:sz w:val="22"/>
                <w:szCs w:val="22"/>
              </w:rPr>
              <w:t>C</w:t>
            </w:r>
            <w:r w:rsidRPr="00521C5C">
              <w:rPr>
                <w:rFonts w:asciiTheme="minorHAnsi" w:eastAsia="Arial" w:hAnsiTheme="minorHAnsi" w:cstheme="minorHAnsi"/>
                <w:sz w:val="22"/>
                <w:szCs w:val="22"/>
              </w:rPr>
              <w:t>o</w:t>
            </w:r>
            <w:r w:rsidRPr="00521C5C">
              <w:rPr>
                <w:rFonts w:asciiTheme="minorHAnsi" w:eastAsia="Arial" w:hAnsiTheme="minorHAnsi" w:cstheme="minorHAnsi"/>
                <w:spacing w:val="-1"/>
                <w:sz w:val="22"/>
                <w:szCs w:val="22"/>
              </w:rPr>
              <w:t>n</w:t>
            </w:r>
            <w:r w:rsidRPr="00521C5C">
              <w:rPr>
                <w:rFonts w:asciiTheme="minorHAnsi" w:eastAsia="Arial" w:hAnsiTheme="minorHAnsi" w:cstheme="minorHAnsi"/>
                <w:spacing w:val="2"/>
                <w:sz w:val="22"/>
                <w:szCs w:val="22"/>
              </w:rPr>
              <w:t>t</w:t>
            </w:r>
            <w:r w:rsidRPr="00521C5C">
              <w:rPr>
                <w:rFonts w:asciiTheme="minorHAnsi" w:eastAsia="Arial" w:hAnsiTheme="minorHAnsi" w:cstheme="minorHAnsi"/>
                <w:sz w:val="22"/>
                <w:szCs w:val="22"/>
              </w:rPr>
              <w:t>a</w:t>
            </w:r>
            <w:r w:rsidRPr="00521C5C">
              <w:rPr>
                <w:rFonts w:asciiTheme="minorHAnsi" w:eastAsia="Arial" w:hAnsiTheme="minorHAnsi" w:cstheme="minorHAnsi"/>
                <w:spacing w:val="1"/>
                <w:sz w:val="22"/>
                <w:szCs w:val="22"/>
              </w:rPr>
              <w:t>c</w:t>
            </w:r>
            <w:r w:rsidRPr="00521C5C">
              <w:rPr>
                <w:rFonts w:asciiTheme="minorHAnsi" w:eastAsia="Arial" w:hAnsiTheme="minorHAnsi" w:cstheme="minorHAnsi"/>
                <w:sz w:val="22"/>
                <w:szCs w:val="22"/>
              </w:rPr>
              <w:t>t</w:t>
            </w:r>
            <w:r w:rsidRPr="00521C5C">
              <w:rPr>
                <w:rFonts w:asciiTheme="minorHAnsi" w:eastAsia="Arial" w:hAnsiTheme="minorHAnsi" w:cstheme="minorHAnsi"/>
                <w:spacing w:val="-7"/>
                <w:sz w:val="22"/>
                <w:szCs w:val="22"/>
              </w:rPr>
              <w:t xml:space="preserve"> </w:t>
            </w:r>
            <w:r w:rsidRPr="00521C5C">
              <w:rPr>
                <w:rFonts w:asciiTheme="minorHAnsi" w:eastAsia="Arial" w:hAnsiTheme="minorHAnsi" w:cstheme="minorHAnsi"/>
                <w:spacing w:val="1"/>
                <w:sz w:val="22"/>
                <w:szCs w:val="22"/>
              </w:rPr>
              <w:t>P</w:t>
            </w:r>
            <w:r w:rsidRPr="00521C5C">
              <w:rPr>
                <w:rFonts w:asciiTheme="minorHAnsi" w:eastAsia="Arial" w:hAnsiTheme="minorHAnsi" w:cstheme="minorHAnsi"/>
                <w:sz w:val="22"/>
                <w:szCs w:val="22"/>
              </w:rPr>
              <w:t>er</w:t>
            </w:r>
            <w:r w:rsidRPr="00521C5C">
              <w:rPr>
                <w:rFonts w:asciiTheme="minorHAnsi" w:eastAsia="Arial" w:hAnsiTheme="minorHAnsi" w:cstheme="minorHAnsi"/>
                <w:spacing w:val="2"/>
                <w:sz w:val="22"/>
                <w:szCs w:val="22"/>
              </w:rPr>
              <w:t>s</w:t>
            </w:r>
            <w:r w:rsidRPr="00521C5C">
              <w:rPr>
                <w:rFonts w:asciiTheme="minorHAnsi" w:eastAsia="Arial" w:hAnsiTheme="minorHAnsi" w:cstheme="minorHAnsi"/>
                <w:sz w:val="22"/>
                <w:szCs w:val="22"/>
              </w:rPr>
              <w:t>on</w:t>
            </w:r>
          </w:p>
        </w:tc>
        <w:tc>
          <w:tcPr>
            <w:tcW w:w="5951" w:type="dxa"/>
          </w:tcPr>
          <w:p w14:paraId="21920911" w14:textId="77777777" w:rsidR="00500A87" w:rsidRPr="00521C5C" w:rsidRDefault="00500A87">
            <w:pPr>
              <w:rPr>
                <w:rFonts w:asciiTheme="minorHAnsi" w:hAnsiTheme="minorHAnsi" w:cstheme="minorHAnsi"/>
                <w:sz w:val="22"/>
                <w:szCs w:val="22"/>
              </w:rPr>
            </w:pPr>
          </w:p>
        </w:tc>
      </w:tr>
      <w:tr w:rsidR="00500A87" w:rsidRPr="00521C5C" w14:paraId="5A1A69B8" w14:textId="77777777" w:rsidTr="00CD3F8D">
        <w:trPr>
          <w:trHeight w:hRule="exact" w:val="576"/>
        </w:trPr>
        <w:tc>
          <w:tcPr>
            <w:tcW w:w="3687" w:type="dxa"/>
            <w:vMerge/>
          </w:tcPr>
          <w:p w14:paraId="19D2E440" w14:textId="77777777" w:rsidR="00500A87" w:rsidRPr="00521C5C" w:rsidRDefault="00500A87">
            <w:pPr>
              <w:rPr>
                <w:rFonts w:asciiTheme="minorHAnsi" w:hAnsiTheme="minorHAnsi" w:cstheme="minorHAnsi"/>
                <w:sz w:val="22"/>
                <w:szCs w:val="22"/>
              </w:rPr>
            </w:pPr>
          </w:p>
        </w:tc>
        <w:tc>
          <w:tcPr>
            <w:tcW w:w="5951" w:type="dxa"/>
          </w:tcPr>
          <w:p w14:paraId="4A8B391A" w14:textId="77777777" w:rsidR="00500A87" w:rsidRPr="00521C5C" w:rsidRDefault="00500A87">
            <w:pPr>
              <w:rPr>
                <w:rFonts w:asciiTheme="minorHAnsi" w:hAnsiTheme="minorHAnsi" w:cstheme="minorHAnsi"/>
                <w:sz w:val="22"/>
                <w:szCs w:val="22"/>
              </w:rPr>
            </w:pPr>
          </w:p>
        </w:tc>
      </w:tr>
      <w:tr w:rsidR="00500A87" w:rsidRPr="00521C5C" w14:paraId="36AD5C70" w14:textId="77777777" w:rsidTr="00CD3F8D">
        <w:trPr>
          <w:trHeight w:hRule="exact" w:val="866"/>
        </w:trPr>
        <w:tc>
          <w:tcPr>
            <w:tcW w:w="3687" w:type="dxa"/>
            <w:vMerge/>
          </w:tcPr>
          <w:p w14:paraId="4256986D" w14:textId="77777777" w:rsidR="00500A87" w:rsidRPr="00521C5C" w:rsidRDefault="00500A87">
            <w:pPr>
              <w:rPr>
                <w:rFonts w:asciiTheme="minorHAnsi" w:hAnsiTheme="minorHAnsi" w:cstheme="minorHAnsi"/>
                <w:sz w:val="22"/>
                <w:szCs w:val="22"/>
              </w:rPr>
            </w:pPr>
          </w:p>
        </w:tc>
        <w:tc>
          <w:tcPr>
            <w:tcW w:w="5951" w:type="dxa"/>
          </w:tcPr>
          <w:p w14:paraId="0F226C9C" w14:textId="77777777" w:rsidR="00500A87" w:rsidRPr="00521C5C" w:rsidRDefault="00500A87">
            <w:pPr>
              <w:rPr>
                <w:rFonts w:asciiTheme="minorHAnsi" w:hAnsiTheme="minorHAnsi" w:cstheme="minorHAnsi"/>
                <w:sz w:val="22"/>
                <w:szCs w:val="22"/>
              </w:rPr>
            </w:pPr>
          </w:p>
        </w:tc>
      </w:tr>
      <w:tr w:rsidR="00500A87" w:rsidRPr="00521C5C" w14:paraId="4262DD99" w14:textId="77777777" w:rsidTr="00CD3F8D">
        <w:trPr>
          <w:trHeight w:hRule="exact" w:val="646"/>
        </w:trPr>
        <w:tc>
          <w:tcPr>
            <w:tcW w:w="3687" w:type="dxa"/>
            <w:vMerge/>
          </w:tcPr>
          <w:p w14:paraId="33BFFE45" w14:textId="77777777" w:rsidR="00500A87" w:rsidRPr="00521C5C" w:rsidRDefault="00500A87">
            <w:pPr>
              <w:rPr>
                <w:rFonts w:asciiTheme="minorHAnsi" w:hAnsiTheme="minorHAnsi" w:cstheme="minorHAnsi"/>
                <w:sz w:val="22"/>
                <w:szCs w:val="22"/>
              </w:rPr>
            </w:pPr>
          </w:p>
        </w:tc>
        <w:tc>
          <w:tcPr>
            <w:tcW w:w="5951" w:type="dxa"/>
          </w:tcPr>
          <w:p w14:paraId="678A5EC7" w14:textId="77777777" w:rsidR="00500A87" w:rsidRPr="00521C5C" w:rsidRDefault="00500A87">
            <w:pPr>
              <w:rPr>
                <w:rFonts w:asciiTheme="minorHAnsi" w:hAnsiTheme="minorHAnsi" w:cstheme="minorHAnsi"/>
                <w:sz w:val="22"/>
                <w:szCs w:val="22"/>
              </w:rPr>
            </w:pPr>
          </w:p>
        </w:tc>
      </w:tr>
      <w:tr w:rsidR="00500A87" w:rsidRPr="00521C5C" w14:paraId="18E7D54A" w14:textId="77777777" w:rsidTr="00CD3F8D">
        <w:trPr>
          <w:trHeight w:hRule="exact" w:val="240"/>
        </w:trPr>
        <w:tc>
          <w:tcPr>
            <w:tcW w:w="3687" w:type="dxa"/>
            <w:vMerge/>
          </w:tcPr>
          <w:p w14:paraId="65DC003C" w14:textId="77777777" w:rsidR="00500A87" w:rsidRPr="00521C5C" w:rsidRDefault="00500A87">
            <w:pPr>
              <w:rPr>
                <w:rFonts w:asciiTheme="minorHAnsi" w:hAnsiTheme="minorHAnsi" w:cstheme="minorHAnsi"/>
                <w:sz w:val="22"/>
                <w:szCs w:val="22"/>
              </w:rPr>
            </w:pPr>
          </w:p>
        </w:tc>
        <w:tc>
          <w:tcPr>
            <w:tcW w:w="5951" w:type="dxa"/>
          </w:tcPr>
          <w:p w14:paraId="4401ECD7" w14:textId="77777777" w:rsidR="00500A87" w:rsidRPr="00521C5C" w:rsidRDefault="00500A87">
            <w:pPr>
              <w:rPr>
                <w:rFonts w:asciiTheme="minorHAnsi" w:hAnsiTheme="minorHAnsi" w:cstheme="minorHAnsi"/>
                <w:sz w:val="22"/>
                <w:szCs w:val="22"/>
              </w:rPr>
            </w:pPr>
          </w:p>
        </w:tc>
      </w:tr>
    </w:tbl>
    <w:p w14:paraId="5900B651" w14:textId="722BFE0D" w:rsidR="00500A87" w:rsidRPr="00521C5C" w:rsidRDefault="00500A87" w:rsidP="00894342">
      <w:pPr>
        <w:spacing w:before="5" w:line="100" w:lineRule="exact"/>
        <w:rPr>
          <w:rFonts w:asciiTheme="minorHAnsi" w:eastAsia="Calibri" w:hAnsiTheme="minorHAnsi" w:cstheme="minorHAnsi"/>
          <w:sz w:val="22"/>
          <w:szCs w:val="22"/>
        </w:rPr>
      </w:pPr>
    </w:p>
    <w:sectPr w:rsidR="00500A87" w:rsidRPr="00521C5C" w:rsidSect="00894342">
      <w:pgSz w:w="11920" w:h="16840"/>
      <w:pgMar w:top="1560" w:right="640" w:bottom="280" w:left="620" w:header="0" w:footer="35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9836E" w14:textId="77777777" w:rsidR="00D465B7" w:rsidRDefault="00D465B7">
      <w:r>
        <w:separator/>
      </w:r>
    </w:p>
  </w:endnote>
  <w:endnote w:type="continuationSeparator" w:id="0">
    <w:p w14:paraId="659174E3" w14:textId="77777777" w:rsidR="00D465B7" w:rsidRDefault="00D46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8F609C" w14:textId="77777777" w:rsidR="00500A87" w:rsidRDefault="00D465B7">
    <w:pPr>
      <w:spacing w:line="80" w:lineRule="exact"/>
      <w:rPr>
        <w:sz w:val="9"/>
        <w:szCs w:val="9"/>
      </w:rPr>
    </w:pPr>
    <w:r>
      <w:pict w14:anchorId="4B618206">
        <v:shapetype id="_x0000_t202" coordsize="21600,21600" o:spt="202" path="m,l,21600r21600,l21600,xe">
          <v:stroke joinstyle="miter"/>
          <v:path gradientshapeok="t" o:connecttype="rect"/>
        </v:shapetype>
        <v:shape id="_x0000_s2049" type="#_x0000_t202" style="position:absolute;margin-left:547.25pt;margin-top:808.25pt;width:12.9pt;height:10.05pt;z-index:-251658752;mso-position-horizontal-relative:page;mso-position-vertical-relative:page" filled="f" stroked="f">
          <v:textbox style="mso-next-textbox:#_x0000_s2049" inset="0,0,0,0">
            <w:txbxContent>
              <w:p w14:paraId="2211FA3C" w14:textId="77777777" w:rsidR="00500A87" w:rsidRDefault="00C46160">
                <w:pPr>
                  <w:ind w:left="40"/>
                  <w:rPr>
                    <w:rFonts w:ascii="Arial" w:eastAsia="Arial" w:hAnsi="Arial" w:cs="Arial"/>
                    <w:sz w:val="16"/>
                    <w:szCs w:val="16"/>
                  </w:rPr>
                </w:pPr>
                <w:r>
                  <w:fldChar w:fldCharType="begin"/>
                </w:r>
                <w:r>
                  <w:rPr>
                    <w:rFonts w:ascii="Arial" w:eastAsia="Arial" w:hAnsi="Arial" w:cs="Arial"/>
                    <w:sz w:val="16"/>
                    <w:szCs w:val="16"/>
                  </w:rPr>
                  <w:instrText xml:space="preserve"> PAGE </w:instrText>
                </w:r>
                <w:r>
                  <w:fldChar w:fldCharType="separate"/>
                </w:r>
                <w:r w:rsidR="00734B91">
                  <w:rPr>
                    <w:rFonts w:ascii="Arial" w:eastAsia="Arial" w:hAnsi="Arial" w:cs="Arial"/>
                    <w:noProof/>
                    <w:sz w:val="16"/>
                    <w:szCs w:val="16"/>
                  </w:rPr>
                  <w:t>6</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A0D3E0" w14:textId="77777777" w:rsidR="00D465B7" w:rsidRDefault="00D465B7">
      <w:r>
        <w:separator/>
      </w:r>
    </w:p>
  </w:footnote>
  <w:footnote w:type="continuationSeparator" w:id="0">
    <w:p w14:paraId="6A922398" w14:textId="77777777" w:rsidR="00D465B7" w:rsidRDefault="00D465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9C208F"/>
    <w:multiLevelType w:val="hybridMultilevel"/>
    <w:tmpl w:val="A84A92D2"/>
    <w:lvl w:ilvl="0" w:tplc="04090001">
      <w:start w:val="1"/>
      <w:numFmt w:val="bullet"/>
      <w:lvlText w:val=""/>
      <w:lvlJc w:val="left"/>
      <w:pPr>
        <w:ind w:left="909" w:hanging="360"/>
      </w:pPr>
      <w:rPr>
        <w:rFonts w:ascii="Symbol" w:hAnsi="Symbol" w:hint="default"/>
      </w:rPr>
    </w:lvl>
    <w:lvl w:ilvl="1" w:tplc="04090003" w:tentative="1">
      <w:start w:val="1"/>
      <w:numFmt w:val="bullet"/>
      <w:lvlText w:val="o"/>
      <w:lvlJc w:val="left"/>
      <w:pPr>
        <w:ind w:left="1629" w:hanging="360"/>
      </w:pPr>
      <w:rPr>
        <w:rFonts w:ascii="Courier New" w:hAnsi="Courier New" w:cs="Courier New" w:hint="default"/>
      </w:rPr>
    </w:lvl>
    <w:lvl w:ilvl="2" w:tplc="04090005" w:tentative="1">
      <w:start w:val="1"/>
      <w:numFmt w:val="bullet"/>
      <w:lvlText w:val=""/>
      <w:lvlJc w:val="left"/>
      <w:pPr>
        <w:ind w:left="2349" w:hanging="360"/>
      </w:pPr>
      <w:rPr>
        <w:rFonts w:ascii="Wingdings" w:hAnsi="Wingdings" w:hint="default"/>
      </w:rPr>
    </w:lvl>
    <w:lvl w:ilvl="3" w:tplc="04090001" w:tentative="1">
      <w:start w:val="1"/>
      <w:numFmt w:val="bullet"/>
      <w:lvlText w:val=""/>
      <w:lvlJc w:val="left"/>
      <w:pPr>
        <w:ind w:left="3069" w:hanging="360"/>
      </w:pPr>
      <w:rPr>
        <w:rFonts w:ascii="Symbol" w:hAnsi="Symbol" w:hint="default"/>
      </w:rPr>
    </w:lvl>
    <w:lvl w:ilvl="4" w:tplc="04090003" w:tentative="1">
      <w:start w:val="1"/>
      <w:numFmt w:val="bullet"/>
      <w:lvlText w:val="o"/>
      <w:lvlJc w:val="left"/>
      <w:pPr>
        <w:ind w:left="3789" w:hanging="360"/>
      </w:pPr>
      <w:rPr>
        <w:rFonts w:ascii="Courier New" w:hAnsi="Courier New" w:cs="Courier New" w:hint="default"/>
      </w:rPr>
    </w:lvl>
    <w:lvl w:ilvl="5" w:tplc="04090005" w:tentative="1">
      <w:start w:val="1"/>
      <w:numFmt w:val="bullet"/>
      <w:lvlText w:val=""/>
      <w:lvlJc w:val="left"/>
      <w:pPr>
        <w:ind w:left="4509" w:hanging="360"/>
      </w:pPr>
      <w:rPr>
        <w:rFonts w:ascii="Wingdings" w:hAnsi="Wingdings" w:hint="default"/>
      </w:rPr>
    </w:lvl>
    <w:lvl w:ilvl="6" w:tplc="04090001" w:tentative="1">
      <w:start w:val="1"/>
      <w:numFmt w:val="bullet"/>
      <w:lvlText w:val=""/>
      <w:lvlJc w:val="left"/>
      <w:pPr>
        <w:ind w:left="5229" w:hanging="360"/>
      </w:pPr>
      <w:rPr>
        <w:rFonts w:ascii="Symbol" w:hAnsi="Symbol" w:hint="default"/>
      </w:rPr>
    </w:lvl>
    <w:lvl w:ilvl="7" w:tplc="04090003" w:tentative="1">
      <w:start w:val="1"/>
      <w:numFmt w:val="bullet"/>
      <w:lvlText w:val="o"/>
      <w:lvlJc w:val="left"/>
      <w:pPr>
        <w:ind w:left="5949" w:hanging="360"/>
      </w:pPr>
      <w:rPr>
        <w:rFonts w:ascii="Courier New" w:hAnsi="Courier New" w:cs="Courier New" w:hint="default"/>
      </w:rPr>
    </w:lvl>
    <w:lvl w:ilvl="8" w:tplc="04090005" w:tentative="1">
      <w:start w:val="1"/>
      <w:numFmt w:val="bullet"/>
      <w:lvlText w:val=""/>
      <w:lvlJc w:val="left"/>
      <w:pPr>
        <w:ind w:left="6669" w:hanging="360"/>
      </w:pPr>
      <w:rPr>
        <w:rFonts w:ascii="Wingdings" w:hAnsi="Wingdings" w:hint="default"/>
      </w:rPr>
    </w:lvl>
  </w:abstractNum>
  <w:abstractNum w:abstractNumId="1">
    <w:nsid w:val="13A54FD5"/>
    <w:multiLevelType w:val="hybridMultilevel"/>
    <w:tmpl w:val="B7D6062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F32F40"/>
    <w:multiLevelType w:val="hybridMultilevel"/>
    <w:tmpl w:val="F2A8B6F4"/>
    <w:lvl w:ilvl="0" w:tplc="B70839FC">
      <w:start w:val="1"/>
      <w:numFmt w:val="upperLetter"/>
      <w:lvlText w:val="%1."/>
      <w:lvlJc w:val="left"/>
      <w:pPr>
        <w:ind w:left="549" w:hanging="360"/>
      </w:pPr>
      <w:rPr>
        <w:rFonts w:hint="default"/>
        <w:b/>
      </w:rPr>
    </w:lvl>
    <w:lvl w:ilvl="1" w:tplc="04090019" w:tentative="1">
      <w:start w:val="1"/>
      <w:numFmt w:val="lowerLetter"/>
      <w:lvlText w:val="%2."/>
      <w:lvlJc w:val="left"/>
      <w:pPr>
        <w:ind w:left="1269" w:hanging="360"/>
      </w:pPr>
    </w:lvl>
    <w:lvl w:ilvl="2" w:tplc="0409001B" w:tentative="1">
      <w:start w:val="1"/>
      <w:numFmt w:val="lowerRoman"/>
      <w:lvlText w:val="%3."/>
      <w:lvlJc w:val="right"/>
      <w:pPr>
        <w:ind w:left="1989" w:hanging="180"/>
      </w:pPr>
    </w:lvl>
    <w:lvl w:ilvl="3" w:tplc="0409000F" w:tentative="1">
      <w:start w:val="1"/>
      <w:numFmt w:val="decimal"/>
      <w:lvlText w:val="%4."/>
      <w:lvlJc w:val="left"/>
      <w:pPr>
        <w:ind w:left="2709" w:hanging="360"/>
      </w:pPr>
    </w:lvl>
    <w:lvl w:ilvl="4" w:tplc="04090019" w:tentative="1">
      <w:start w:val="1"/>
      <w:numFmt w:val="lowerLetter"/>
      <w:lvlText w:val="%5."/>
      <w:lvlJc w:val="left"/>
      <w:pPr>
        <w:ind w:left="3429" w:hanging="360"/>
      </w:pPr>
    </w:lvl>
    <w:lvl w:ilvl="5" w:tplc="0409001B" w:tentative="1">
      <w:start w:val="1"/>
      <w:numFmt w:val="lowerRoman"/>
      <w:lvlText w:val="%6."/>
      <w:lvlJc w:val="right"/>
      <w:pPr>
        <w:ind w:left="4149" w:hanging="180"/>
      </w:pPr>
    </w:lvl>
    <w:lvl w:ilvl="6" w:tplc="0409000F" w:tentative="1">
      <w:start w:val="1"/>
      <w:numFmt w:val="decimal"/>
      <w:lvlText w:val="%7."/>
      <w:lvlJc w:val="left"/>
      <w:pPr>
        <w:ind w:left="4869" w:hanging="360"/>
      </w:pPr>
    </w:lvl>
    <w:lvl w:ilvl="7" w:tplc="04090019" w:tentative="1">
      <w:start w:val="1"/>
      <w:numFmt w:val="lowerLetter"/>
      <w:lvlText w:val="%8."/>
      <w:lvlJc w:val="left"/>
      <w:pPr>
        <w:ind w:left="5589" w:hanging="360"/>
      </w:pPr>
    </w:lvl>
    <w:lvl w:ilvl="8" w:tplc="0409001B" w:tentative="1">
      <w:start w:val="1"/>
      <w:numFmt w:val="lowerRoman"/>
      <w:lvlText w:val="%9."/>
      <w:lvlJc w:val="right"/>
      <w:pPr>
        <w:ind w:left="6309" w:hanging="180"/>
      </w:pPr>
    </w:lvl>
  </w:abstractNum>
  <w:abstractNum w:abstractNumId="3">
    <w:nsid w:val="33841F47"/>
    <w:multiLevelType w:val="hybridMultilevel"/>
    <w:tmpl w:val="FC168FB2"/>
    <w:lvl w:ilvl="0" w:tplc="10E0DFE6">
      <w:numFmt w:val="bullet"/>
      <w:lvlText w:val="-"/>
      <w:lvlJc w:val="left"/>
      <w:pPr>
        <w:ind w:left="840" w:hanging="360"/>
      </w:pPr>
      <w:rPr>
        <w:rFonts w:ascii="Calibri" w:eastAsia="Garamond" w:hAnsi="Calibri" w:cs="Calibri"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
    <w:nsid w:val="3DC457F0"/>
    <w:multiLevelType w:val="hybridMultilevel"/>
    <w:tmpl w:val="A15CD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46060FF"/>
    <w:multiLevelType w:val="hybridMultilevel"/>
    <w:tmpl w:val="C6E26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0132A10"/>
    <w:multiLevelType w:val="hybridMultilevel"/>
    <w:tmpl w:val="CAA0CF74"/>
    <w:lvl w:ilvl="0" w:tplc="085C18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50517BD5"/>
    <w:multiLevelType w:val="hybridMultilevel"/>
    <w:tmpl w:val="295C327E"/>
    <w:lvl w:ilvl="0" w:tplc="BF28FDF4">
      <w:start w:val="1"/>
      <w:numFmt w:val="lowerLetter"/>
      <w:lvlText w:val="%1)"/>
      <w:lvlJc w:val="left"/>
      <w:pPr>
        <w:ind w:left="1080" w:hanging="360"/>
      </w:pPr>
      <w:rPr>
        <w:rFonts w:hint="default"/>
        <w:sz w:val="24"/>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A6544A4"/>
    <w:multiLevelType w:val="multilevel"/>
    <w:tmpl w:val="25CA270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8"/>
  </w:num>
  <w:num w:numId="2">
    <w:abstractNumId w:val="6"/>
  </w:num>
  <w:num w:numId="3">
    <w:abstractNumId w:val="4"/>
  </w:num>
  <w:num w:numId="4">
    <w:abstractNumId w:val="3"/>
  </w:num>
  <w:num w:numId="5">
    <w:abstractNumId w:val="7"/>
  </w:num>
  <w:num w:numId="6">
    <w:abstractNumId w:val="5"/>
  </w:num>
  <w:num w:numId="7">
    <w:abstractNumId w:val="1"/>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A87"/>
    <w:rsid w:val="00044D88"/>
    <w:rsid w:val="000535E7"/>
    <w:rsid w:val="000620DE"/>
    <w:rsid w:val="000641D9"/>
    <w:rsid w:val="00072A79"/>
    <w:rsid w:val="000754AE"/>
    <w:rsid w:val="000C1549"/>
    <w:rsid w:val="000F6191"/>
    <w:rsid w:val="00104557"/>
    <w:rsid w:val="001108ED"/>
    <w:rsid w:val="001622A0"/>
    <w:rsid w:val="00176304"/>
    <w:rsid w:val="001C2D87"/>
    <w:rsid w:val="001D7310"/>
    <w:rsid w:val="002055DE"/>
    <w:rsid w:val="00222AEF"/>
    <w:rsid w:val="00227756"/>
    <w:rsid w:val="00244B8A"/>
    <w:rsid w:val="00251E81"/>
    <w:rsid w:val="002851BE"/>
    <w:rsid w:val="00323684"/>
    <w:rsid w:val="00361788"/>
    <w:rsid w:val="0037298A"/>
    <w:rsid w:val="003A15B9"/>
    <w:rsid w:val="00440F05"/>
    <w:rsid w:val="00443960"/>
    <w:rsid w:val="0046072A"/>
    <w:rsid w:val="00477541"/>
    <w:rsid w:val="00496CC2"/>
    <w:rsid w:val="004B01BC"/>
    <w:rsid w:val="004B470E"/>
    <w:rsid w:val="004B600C"/>
    <w:rsid w:val="004D2D06"/>
    <w:rsid w:val="004F4730"/>
    <w:rsid w:val="004F63F1"/>
    <w:rsid w:val="00500A87"/>
    <w:rsid w:val="00503E2A"/>
    <w:rsid w:val="0050597B"/>
    <w:rsid w:val="005078C5"/>
    <w:rsid w:val="00521C5C"/>
    <w:rsid w:val="0054592B"/>
    <w:rsid w:val="00550D22"/>
    <w:rsid w:val="005511FE"/>
    <w:rsid w:val="005515D1"/>
    <w:rsid w:val="00596554"/>
    <w:rsid w:val="005D500F"/>
    <w:rsid w:val="00694C97"/>
    <w:rsid w:val="006A2435"/>
    <w:rsid w:val="006A5935"/>
    <w:rsid w:val="006B6476"/>
    <w:rsid w:val="006E65AA"/>
    <w:rsid w:val="00704F72"/>
    <w:rsid w:val="00734B91"/>
    <w:rsid w:val="0076451D"/>
    <w:rsid w:val="007D4CD4"/>
    <w:rsid w:val="007E7A0B"/>
    <w:rsid w:val="008104D0"/>
    <w:rsid w:val="008434E6"/>
    <w:rsid w:val="00894342"/>
    <w:rsid w:val="00894C34"/>
    <w:rsid w:val="008967C5"/>
    <w:rsid w:val="008A111F"/>
    <w:rsid w:val="008A6440"/>
    <w:rsid w:val="008B32BC"/>
    <w:rsid w:val="008C680A"/>
    <w:rsid w:val="008C7915"/>
    <w:rsid w:val="009021D6"/>
    <w:rsid w:val="00920B5B"/>
    <w:rsid w:val="009236FE"/>
    <w:rsid w:val="00937E43"/>
    <w:rsid w:val="00943278"/>
    <w:rsid w:val="0095440C"/>
    <w:rsid w:val="00991148"/>
    <w:rsid w:val="009A06AF"/>
    <w:rsid w:val="009E70BE"/>
    <w:rsid w:val="009F3C09"/>
    <w:rsid w:val="00A03B73"/>
    <w:rsid w:val="00A12A4A"/>
    <w:rsid w:val="00A13FC4"/>
    <w:rsid w:val="00A4002A"/>
    <w:rsid w:val="00A54449"/>
    <w:rsid w:val="00A721F2"/>
    <w:rsid w:val="00A81B22"/>
    <w:rsid w:val="00AB3994"/>
    <w:rsid w:val="00AC35EF"/>
    <w:rsid w:val="00AE1E28"/>
    <w:rsid w:val="00AE2291"/>
    <w:rsid w:val="00B541A0"/>
    <w:rsid w:val="00B71625"/>
    <w:rsid w:val="00B82783"/>
    <w:rsid w:val="00B83358"/>
    <w:rsid w:val="00B95CB5"/>
    <w:rsid w:val="00BD4CA1"/>
    <w:rsid w:val="00BF0135"/>
    <w:rsid w:val="00C439C1"/>
    <w:rsid w:val="00C46160"/>
    <w:rsid w:val="00C50490"/>
    <w:rsid w:val="00C55991"/>
    <w:rsid w:val="00C625E2"/>
    <w:rsid w:val="00CA758B"/>
    <w:rsid w:val="00CC0803"/>
    <w:rsid w:val="00CD3F8D"/>
    <w:rsid w:val="00CF5409"/>
    <w:rsid w:val="00D20CEE"/>
    <w:rsid w:val="00D42544"/>
    <w:rsid w:val="00D42992"/>
    <w:rsid w:val="00D465B7"/>
    <w:rsid w:val="00D4782E"/>
    <w:rsid w:val="00D833F8"/>
    <w:rsid w:val="00D843CA"/>
    <w:rsid w:val="00D967C2"/>
    <w:rsid w:val="00DB5B8C"/>
    <w:rsid w:val="00DD6017"/>
    <w:rsid w:val="00DE2C65"/>
    <w:rsid w:val="00DE3A58"/>
    <w:rsid w:val="00DF6A3D"/>
    <w:rsid w:val="00E12911"/>
    <w:rsid w:val="00E21D11"/>
    <w:rsid w:val="00E334E4"/>
    <w:rsid w:val="00E4653B"/>
    <w:rsid w:val="00E5479C"/>
    <w:rsid w:val="00E7347D"/>
    <w:rsid w:val="00E960FE"/>
    <w:rsid w:val="00EA1399"/>
    <w:rsid w:val="00EE12AA"/>
    <w:rsid w:val="00EF6B00"/>
    <w:rsid w:val="00F51080"/>
    <w:rsid w:val="00F6130D"/>
    <w:rsid w:val="00F724E2"/>
    <w:rsid w:val="00FA68BE"/>
    <w:rsid w:val="00FC6691"/>
    <w:rsid w:val="00FD4B1D"/>
    <w:rsid w:val="00FF73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22FBDAF"/>
  <w15:docId w15:val="{ADAAC756-5139-42A5-A8D4-4B606EBB3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ListParagraph">
    <w:name w:val="List Paragraph"/>
    <w:aliases w:val="MCHIP_list paragraph,List Paragraph1"/>
    <w:basedOn w:val="Normal"/>
    <w:link w:val="ListParagraphChar"/>
    <w:uiPriority w:val="34"/>
    <w:qFormat/>
    <w:rsid w:val="001D7310"/>
    <w:pPr>
      <w:ind w:left="720"/>
      <w:contextualSpacing/>
    </w:pPr>
  </w:style>
  <w:style w:type="character" w:styleId="Hyperlink">
    <w:name w:val="Hyperlink"/>
    <w:basedOn w:val="DefaultParagraphFont"/>
    <w:uiPriority w:val="99"/>
    <w:unhideWhenUsed/>
    <w:rsid w:val="004B600C"/>
    <w:rPr>
      <w:color w:val="0000FF" w:themeColor="hyperlink"/>
      <w:u w:val="single"/>
    </w:rPr>
  </w:style>
  <w:style w:type="character" w:customStyle="1" w:styleId="UnresolvedMention">
    <w:name w:val="Unresolved Mention"/>
    <w:basedOn w:val="DefaultParagraphFont"/>
    <w:uiPriority w:val="99"/>
    <w:semiHidden/>
    <w:unhideWhenUsed/>
    <w:rsid w:val="004B600C"/>
    <w:rPr>
      <w:color w:val="605E5C"/>
      <w:shd w:val="clear" w:color="auto" w:fill="E1DFDD"/>
    </w:rPr>
  </w:style>
  <w:style w:type="character" w:customStyle="1" w:styleId="ListParagraphChar">
    <w:name w:val="List Paragraph Char"/>
    <w:aliases w:val="MCHIP_list paragraph Char,List Paragraph1 Char"/>
    <w:link w:val="ListParagraph"/>
    <w:uiPriority w:val="34"/>
    <w:rsid w:val="00DB5B8C"/>
  </w:style>
  <w:style w:type="paragraph" w:styleId="BodyText">
    <w:name w:val="Body Text"/>
    <w:basedOn w:val="Normal"/>
    <w:link w:val="BodyTextChar"/>
    <w:uiPriority w:val="99"/>
    <w:unhideWhenUsed/>
    <w:rsid w:val="00B541A0"/>
    <w:pPr>
      <w:spacing w:after="120"/>
    </w:pPr>
    <w:rPr>
      <w:sz w:val="24"/>
      <w:szCs w:val="24"/>
    </w:rPr>
  </w:style>
  <w:style w:type="character" w:customStyle="1" w:styleId="BodyTextChar">
    <w:name w:val="Body Text Char"/>
    <w:basedOn w:val="DefaultParagraphFont"/>
    <w:link w:val="BodyText"/>
    <w:uiPriority w:val="99"/>
    <w:rsid w:val="00B541A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89755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hd-bd.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6</Pages>
  <Words>1724</Words>
  <Characters>9827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Sharif</dc:creator>
  <cp:lastModifiedBy>Md Sharif</cp:lastModifiedBy>
  <cp:revision>13</cp:revision>
  <dcterms:created xsi:type="dcterms:W3CDTF">2026-05-18T04:41:00Z</dcterms:created>
  <dcterms:modified xsi:type="dcterms:W3CDTF">2026-05-18T05:53:00Z</dcterms:modified>
</cp:coreProperties>
</file>